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456" w:rsidRDefault="00624456" w:rsidP="00993CD7">
      <w:pPr>
        <w:pStyle w:val="Balk7"/>
        <w:jc w:val="left"/>
        <w:rPr>
          <w:rFonts w:ascii="Times New Roman" w:hAnsi="Times New Roman"/>
          <w:sz w:val="24"/>
          <w:szCs w:val="24"/>
        </w:rPr>
      </w:pPr>
    </w:p>
    <w:p w:rsidR="00AE2B6F" w:rsidRDefault="007B7ADB" w:rsidP="0062563E">
      <w:pPr>
        <w:pStyle w:val="Balk7"/>
        <w:rPr>
          <w:i/>
        </w:rPr>
      </w:pPr>
      <w:r w:rsidRPr="00AE2B6F">
        <w:rPr>
          <w:rFonts w:ascii="Times New Roman" w:hAnsi="Times New Roman"/>
          <w:sz w:val="24"/>
          <w:szCs w:val="24"/>
        </w:rPr>
        <w:t>T.C.</w:t>
      </w:r>
    </w:p>
    <w:p w:rsidR="00547DC6" w:rsidRDefault="00AE2B6F" w:rsidP="0062563E">
      <w:pPr>
        <w:pStyle w:val="Balk7"/>
        <w:rPr>
          <w:rFonts w:ascii="Times New Roman" w:hAnsi="Times New Roman"/>
          <w:i/>
        </w:rPr>
      </w:pPr>
      <w:r w:rsidRPr="00AE2B6F">
        <w:rPr>
          <w:rFonts w:ascii="Times New Roman" w:hAnsi="Times New Roman"/>
          <w:i/>
        </w:rPr>
        <w:t>MİLLİ EĞİTİM BAKANLIĞI</w:t>
      </w:r>
    </w:p>
    <w:p w:rsidR="007B7ADB" w:rsidRPr="00547DC6" w:rsidRDefault="00547DC6" w:rsidP="0062563E">
      <w:pPr>
        <w:pStyle w:val="Balk7"/>
        <w:rPr>
          <w:sz w:val="16"/>
          <w:szCs w:val="16"/>
        </w:rPr>
      </w:pPr>
      <w:r w:rsidRPr="00547DC6">
        <w:rPr>
          <w:rFonts w:ascii="Times New Roman" w:hAnsi="Times New Roman"/>
        </w:rPr>
        <w:t>AYDIN VALİLİĞİ</w:t>
      </w:r>
    </w:p>
    <w:p w:rsidR="00BE2A5F" w:rsidRPr="00AE2B6F" w:rsidRDefault="008C0414" w:rsidP="00D41822">
      <w:pPr>
        <w:pStyle w:val="Balk7"/>
        <w:rPr>
          <w:rFonts w:ascii="Copperplate Gothic Bold" w:hAnsi="Copperplate Gothic Bold"/>
          <w:sz w:val="24"/>
          <w:szCs w:val="24"/>
        </w:rPr>
      </w:pPr>
      <w:r w:rsidRPr="00AE2B6F">
        <w:rPr>
          <w:rFonts w:ascii="Copperplate Gothic Bold" w:hAnsi="Copperplate Gothic Bold"/>
          <w:sz w:val="24"/>
          <w:szCs w:val="24"/>
        </w:rPr>
        <w:t>NAZ</w:t>
      </w:r>
      <w:r w:rsidRPr="00AE2B6F">
        <w:rPr>
          <w:rFonts w:ascii="Times New Roman" w:hAnsi="Times New Roman"/>
          <w:sz w:val="24"/>
          <w:szCs w:val="24"/>
        </w:rPr>
        <w:t>İ</w:t>
      </w:r>
      <w:r w:rsidRPr="00AE2B6F">
        <w:rPr>
          <w:rFonts w:ascii="Copperplate Gothic Bold" w:hAnsi="Copperplate Gothic Bold"/>
          <w:sz w:val="24"/>
          <w:szCs w:val="24"/>
        </w:rPr>
        <w:t>LL</w:t>
      </w:r>
      <w:r w:rsidRPr="00AE2B6F">
        <w:rPr>
          <w:rFonts w:ascii="Times New Roman" w:hAnsi="Times New Roman"/>
          <w:sz w:val="24"/>
          <w:szCs w:val="24"/>
        </w:rPr>
        <w:t>İ</w:t>
      </w:r>
      <w:r w:rsidRPr="00AE2B6F">
        <w:rPr>
          <w:rFonts w:ascii="Copperplate Gothic Bold" w:hAnsi="Copperplate Gothic Bold"/>
          <w:sz w:val="24"/>
          <w:szCs w:val="24"/>
        </w:rPr>
        <w:t xml:space="preserve"> </w:t>
      </w:r>
      <w:r w:rsidR="00BE2A5F" w:rsidRPr="00AE2B6F">
        <w:rPr>
          <w:rFonts w:ascii="Copperplate Gothic Bold" w:hAnsi="Copperplate Gothic Bold"/>
          <w:sz w:val="24"/>
          <w:szCs w:val="24"/>
        </w:rPr>
        <w:t>MEHMET AK</w:t>
      </w:r>
      <w:r w:rsidR="00BE2A5F" w:rsidRPr="00AE2B6F">
        <w:rPr>
          <w:rFonts w:ascii="Times New Roman" w:hAnsi="Times New Roman"/>
          <w:sz w:val="24"/>
          <w:szCs w:val="24"/>
        </w:rPr>
        <w:t>İ</w:t>
      </w:r>
      <w:r w:rsidR="00BE2A5F" w:rsidRPr="00AE2B6F">
        <w:rPr>
          <w:rFonts w:ascii="Copperplate Gothic Bold" w:hAnsi="Copperplate Gothic Bold"/>
          <w:sz w:val="24"/>
          <w:szCs w:val="24"/>
        </w:rPr>
        <w:t>F ERSOY ANADOLU L</w:t>
      </w:r>
      <w:r w:rsidR="00BE2A5F" w:rsidRPr="00AE2B6F">
        <w:rPr>
          <w:rFonts w:ascii="Times New Roman" w:hAnsi="Times New Roman"/>
          <w:sz w:val="24"/>
          <w:szCs w:val="24"/>
        </w:rPr>
        <w:t>İ</w:t>
      </w:r>
      <w:r w:rsidR="00BE2A5F" w:rsidRPr="00AE2B6F">
        <w:rPr>
          <w:rFonts w:ascii="Copperplate Gothic Bold" w:hAnsi="Copperplate Gothic Bold"/>
          <w:sz w:val="24"/>
          <w:szCs w:val="24"/>
        </w:rPr>
        <w:t>SES</w:t>
      </w:r>
      <w:r w:rsidR="00BE2A5F" w:rsidRPr="00AE2B6F">
        <w:rPr>
          <w:rFonts w:ascii="Times New Roman" w:hAnsi="Times New Roman"/>
          <w:sz w:val="24"/>
          <w:szCs w:val="24"/>
        </w:rPr>
        <w:t>İ</w:t>
      </w:r>
    </w:p>
    <w:p w:rsidR="00BE2A5F" w:rsidRPr="00AE2B6F" w:rsidRDefault="00F36A1F" w:rsidP="00CB1AA3">
      <w:pPr>
        <w:pStyle w:val="Balk7"/>
        <w:tabs>
          <w:tab w:val="left" w:pos="10800"/>
        </w:tabs>
        <w:jc w:val="right"/>
        <w:rPr>
          <w:rFonts w:ascii="Times New Roman" w:hAnsi="Times New Roman"/>
          <w:sz w:val="28"/>
          <w:szCs w:val="28"/>
        </w:rPr>
      </w:pPr>
      <w:r w:rsidRPr="00AE2B6F">
        <w:rPr>
          <w:rFonts w:ascii="Times New Roman" w:hAnsi="Times New Roman"/>
          <w:sz w:val="28"/>
          <w:szCs w:val="28"/>
        </w:rPr>
        <w:t>2014-2015</w:t>
      </w:r>
      <w:r w:rsidR="00BE2A5F" w:rsidRPr="00AE2B6F">
        <w:rPr>
          <w:rFonts w:ascii="Times New Roman" w:hAnsi="Times New Roman"/>
          <w:sz w:val="28"/>
          <w:szCs w:val="28"/>
        </w:rPr>
        <w:t xml:space="preserve"> ÖĞRETİM YILI FİZİK DERSİ ÜNİTELENDİRİLMİ</w:t>
      </w:r>
      <w:r w:rsidR="00B01181" w:rsidRPr="00AE2B6F">
        <w:rPr>
          <w:rFonts w:ascii="Times New Roman" w:hAnsi="Times New Roman"/>
          <w:sz w:val="28"/>
          <w:szCs w:val="28"/>
        </w:rPr>
        <w:t>Ş YILLIK PLAN</w:t>
      </w:r>
      <w:r w:rsidR="00D41822" w:rsidRPr="00AE2B6F">
        <w:rPr>
          <w:rFonts w:ascii="Times New Roman" w:hAnsi="Times New Roman"/>
          <w:sz w:val="28"/>
          <w:szCs w:val="28"/>
        </w:rPr>
        <w:t xml:space="preserve"> </w:t>
      </w:r>
      <w:r w:rsidR="00CB1AA3" w:rsidRPr="00AE2B6F">
        <w:rPr>
          <w:rFonts w:ascii="Times New Roman" w:hAnsi="Times New Roman"/>
          <w:sz w:val="28"/>
          <w:szCs w:val="28"/>
        </w:rPr>
        <w:t xml:space="preserve">   SINIFLAR</w:t>
      </w:r>
      <w:r w:rsidR="00414518" w:rsidRPr="00AE2B6F">
        <w:rPr>
          <w:rFonts w:ascii="Times New Roman" w:hAnsi="Times New Roman"/>
          <w:sz w:val="28"/>
          <w:szCs w:val="28"/>
        </w:rPr>
        <w:t xml:space="preserve">: </w:t>
      </w:r>
      <w:r w:rsidR="00720AFA">
        <w:rPr>
          <w:rFonts w:ascii="Times New Roman" w:hAnsi="Times New Roman"/>
          <w:sz w:val="28"/>
          <w:szCs w:val="28"/>
        </w:rPr>
        <w:t>11</w:t>
      </w:r>
      <w:r w:rsidR="00AE2B6F" w:rsidRPr="00AE2B6F">
        <w:rPr>
          <w:rFonts w:ascii="Times New Roman" w:hAnsi="Times New Roman"/>
          <w:sz w:val="28"/>
          <w:szCs w:val="28"/>
        </w:rPr>
        <w:t xml:space="preserve"> – (</w:t>
      </w:r>
      <w:r w:rsidR="00720AFA">
        <w:rPr>
          <w:rFonts w:ascii="Times New Roman" w:hAnsi="Times New Roman"/>
          <w:sz w:val="28"/>
          <w:szCs w:val="28"/>
        </w:rPr>
        <w:t xml:space="preserve"> B – D </w:t>
      </w:r>
      <w:r w:rsidR="00CB1AA3" w:rsidRPr="00AE2B6F">
        <w:rPr>
          <w:rFonts w:ascii="Times New Roman" w:hAnsi="Times New Roman"/>
          <w:sz w:val="28"/>
          <w:szCs w:val="28"/>
        </w:rPr>
        <w:t xml:space="preserve">) </w:t>
      </w:r>
    </w:p>
    <w:tbl>
      <w:tblPr>
        <w:tblpPr w:leftFromText="141" w:rightFromText="141" w:vertAnchor="text" w:horzAnchor="margin" w:tblpXSpec="center" w:tblpY="114"/>
        <w:tblW w:w="15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1701"/>
        <w:gridCol w:w="6379"/>
        <w:gridCol w:w="1418"/>
        <w:gridCol w:w="1134"/>
        <w:gridCol w:w="141"/>
        <w:gridCol w:w="1276"/>
        <w:gridCol w:w="1635"/>
      </w:tblGrid>
      <w:tr w:rsidR="00492CBE" w:rsidRPr="00AE3384" w:rsidTr="00D130F8">
        <w:trPr>
          <w:cantSplit/>
          <w:trHeight w:val="189"/>
        </w:trPr>
        <w:tc>
          <w:tcPr>
            <w:tcW w:w="177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3117" w:rsidRPr="008C20F9" w:rsidRDefault="00193FF8" w:rsidP="00193FF8">
            <w:pPr>
              <w:pStyle w:val="Balk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="00D91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Ü</w:t>
            </w:r>
            <w:r w:rsidR="00D91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R</w:t>
            </w:r>
            <w:r w:rsidR="00D91812">
              <w:rPr>
                <w:rFonts w:ascii="Times New Roman" w:hAnsi="Times New Roman"/>
              </w:rPr>
              <w:t xml:space="preserve"> </w:t>
            </w:r>
            <w:r w:rsidR="00083117" w:rsidRPr="008C20F9">
              <w:rPr>
                <w:rFonts w:ascii="Times New Roman" w:hAnsi="Times New Roman"/>
              </w:rPr>
              <w:t>E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30F8" w:rsidRPr="00B91AD6" w:rsidRDefault="00083117" w:rsidP="00D130F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91AD6">
              <w:rPr>
                <w:b/>
                <w:sz w:val="22"/>
                <w:szCs w:val="22"/>
              </w:rPr>
              <w:t>K O N U L A R</w:t>
            </w:r>
          </w:p>
          <w:p w:rsidR="00D20C9F" w:rsidRPr="00D20C9F" w:rsidRDefault="00D130F8" w:rsidP="00D20C9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  <w:r w:rsidRPr="00D130F8">
              <w:rPr>
                <w:rFonts w:ascii="Arial Narrow" w:hAnsi="Arial Narrow" w:cs="Arial"/>
                <w:sz w:val="16"/>
                <w:szCs w:val="16"/>
              </w:rPr>
              <w:t>ALT ÖĞRENME</w:t>
            </w:r>
            <w:r w:rsidR="00D20C9F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D130F8">
              <w:rPr>
                <w:rFonts w:ascii="Arial Narrow" w:hAnsi="Arial Narrow" w:cs="Arial"/>
                <w:sz w:val="16"/>
                <w:szCs w:val="16"/>
              </w:rPr>
              <w:t>ALANI</w:t>
            </w:r>
            <w:r w:rsidR="00D20C9F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>ve</w:t>
            </w:r>
            <w:r w:rsidR="001C0D56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 xml:space="preserve"> </w:t>
            </w:r>
          </w:p>
          <w:p w:rsidR="00083117" w:rsidRPr="00D20C9F" w:rsidRDefault="00D20C9F" w:rsidP="00060FF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</w:pPr>
            <w:r>
              <w:rPr>
                <w:rFonts w:ascii="Gabriola" w:hAnsi="Gabriola" w:cs="Calibri"/>
                <w:color w:val="000000"/>
                <w:sz w:val="22"/>
                <w:szCs w:val="22"/>
              </w:rPr>
              <w:t>*</w:t>
            </w:r>
            <w:r w:rsidRPr="00D20C9F">
              <w:rPr>
                <w:rFonts w:ascii="Gabriola" w:hAnsi="Gabriola" w:cs="Calibri"/>
                <w:b/>
                <w:color w:val="000000"/>
              </w:rPr>
              <w:t>DEĞERLER EĞİTİMİ</w:t>
            </w:r>
            <w:r w:rsidR="00060FF2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 xml:space="preserve"> </w:t>
            </w:r>
            <w:r w:rsidR="001C0D56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 xml:space="preserve">      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3117" w:rsidRPr="008C20F9" w:rsidRDefault="00083117" w:rsidP="00083117">
            <w:pPr>
              <w:pStyle w:val="Balk5"/>
              <w:jc w:val="center"/>
              <w:rPr>
                <w:b w:val="0"/>
                <w:bCs/>
                <w:sz w:val="32"/>
                <w:szCs w:val="32"/>
              </w:rPr>
            </w:pPr>
            <w:r w:rsidRPr="008C20F9">
              <w:rPr>
                <w:sz w:val="32"/>
                <w:szCs w:val="32"/>
              </w:rPr>
              <w:t>HEDEF VE DAVRANIŞLAR</w:t>
            </w:r>
          </w:p>
          <w:p w:rsidR="00083117" w:rsidRPr="00C61248" w:rsidRDefault="00083117" w:rsidP="00083117">
            <w:pPr>
              <w:pStyle w:val="Balk6"/>
              <w:rPr>
                <w:sz w:val="16"/>
                <w:szCs w:val="16"/>
              </w:rPr>
            </w:pPr>
            <w:r w:rsidRPr="00321766">
              <w:rPr>
                <w:b w:val="0"/>
                <w:bCs/>
                <w:sz w:val="28"/>
                <w:szCs w:val="28"/>
              </w:rPr>
              <w:t>( KAZANIMLAR)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B3BCD" w:rsidRDefault="00DB3BCD" w:rsidP="00DB3BCD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  <w:t xml:space="preserve"> ÖĞRENME ÖĞRETME</w:t>
            </w:r>
          </w:p>
          <w:p w:rsidR="00DB3BCD" w:rsidRPr="00321766" w:rsidRDefault="00083117" w:rsidP="00D62F0A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321766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 xml:space="preserve">YÖNTEM </w:t>
            </w:r>
          </w:p>
          <w:p w:rsidR="00083117" w:rsidRPr="00321766" w:rsidRDefault="00083117" w:rsidP="00D62F0A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321766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VE</w:t>
            </w:r>
          </w:p>
          <w:p w:rsidR="00083117" w:rsidRPr="00AE3384" w:rsidRDefault="00083117" w:rsidP="00D62F0A">
            <w:pPr>
              <w:jc w:val="center"/>
              <w:rPr>
                <w:b/>
                <w:sz w:val="16"/>
                <w:szCs w:val="16"/>
              </w:rPr>
            </w:pPr>
            <w:r w:rsidRPr="00321766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TEKNİKLERİ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492CBE" w:rsidRDefault="00492CBE" w:rsidP="00D62F0A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  <w:t>KULLANILAN EĞİTİM TEKNOLOJİLERİ,</w:t>
            </w:r>
          </w:p>
          <w:p w:rsidR="00083117" w:rsidRPr="00B91462" w:rsidRDefault="00083117" w:rsidP="00D62F0A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</w:pPr>
            <w:r w:rsidRPr="00B91462">
              <w:rPr>
                <w:b/>
                <w:sz w:val="16"/>
                <w:szCs w:val="16"/>
              </w:rPr>
              <w:t>KAYNAK</w:t>
            </w:r>
          </w:p>
          <w:p w:rsidR="00D62F0A" w:rsidRDefault="00083117" w:rsidP="00D62F0A">
            <w:pPr>
              <w:jc w:val="center"/>
              <w:rPr>
                <w:b/>
                <w:sz w:val="16"/>
                <w:szCs w:val="16"/>
              </w:rPr>
            </w:pPr>
            <w:r w:rsidRPr="00B91462">
              <w:rPr>
                <w:b/>
                <w:sz w:val="16"/>
                <w:szCs w:val="16"/>
              </w:rPr>
              <w:t>ARAÇ VE GEREÇLER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083117" w:rsidRDefault="00083117" w:rsidP="00DE1F88">
            <w:pPr>
              <w:rPr>
                <w:b/>
                <w:sz w:val="16"/>
                <w:szCs w:val="16"/>
              </w:rPr>
            </w:pPr>
          </w:p>
          <w:p w:rsidR="00D62F0A" w:rsidRDefault="00D62F0A" w:rsidP="00DE1F88">
            <w:pPr>
              <w:rPr>
                <w:b/>
                <w:sz w:val="16"/>
                <w:szCs w:val="16"/>
              </w:rPr>
            </w:pPr>
          </w:p>
          <w:p w:rsidR="00083117" w:rsidRPr="00083117" w:rsidRDefault="00083117" w:rsidP="00D62F0A">
            <w:pPr>
              <w:rPr>
                <w:b/>
                <w:sz w:val="16"/>
                <w:szCs w:val="16"/>
              </w:rPr>
            </w:pPr>
            <w:r w:rsidRPr="00083117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6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83117" w:rsidRDefault="00083117" w:rsidP="00DB3BC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  <w:p w:rsidR="00DB3BCD" w:rsidRDefault="00DB3BCD" w:rsidP="00DB3BC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4"/>
                <w:szCs w:val="14"/>
              </w:rPr>
              <w:t xml:space="preserve"> </w:t>
            </w:r>
            <w:r w:rsidR="00083117">
              <w:rPr>
                <w:rFonts w:ascii="TimesNewRomanPS-BoldMT" w:hAnsi="TimesNewRomanPS-BoldMT" w:cs="TimesNewRomanPS-BoldMT"/>
                <w:b/>
                <w:bCs/>
                <w:sz w:val="14"/>
                <w:szCs w:val="14"/>
              </w:rPr>
              <w:t>(Hedef ve Kazanımlara</w:t>
            </w:r>
          </w:p>
          <w:p w:rsidR="00793524" w:rsidRDefault="00083117" w:rsidP="00060FF2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4"/>
                <w:szCs w:val="14"/>
              </w:rPr>
              <w:t>ulaşım Düzeyi)</w:t>
            </w:r>
            <w:r w:rsidR="00DB3BCD"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  <w:t xml:space="preserve"> </w:t>
            </w:r>
          </w:p>
          <w:p w:rsidR="00793524" w:rsidRDefault="00793524" w:rsidP="00060FF2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</w:pPr>
          </w:p>
          <w:p w:rsidR="00DB3BCD" w:rsidRDefault="00DB3BCD" w:rsidP="00060FF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  <w:t>(ETKİNLİK)</w:t>
            </w:r>
            <w:r>
              <w:rPr>
                <w:sz w:val="16"/>
                <w:szCs w:val="16"/>
              </w:rPr>
              <w:t xml:space="preserve"> </w:t>
            </w:r>
          </w:p>
          <w:p w:rsidR="00083117" w:rsidRPr="00DB3BCD" w:rsidRDefault="00083117" w:rsidP="00DB3BC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492CBE" w:rsidRPr="00AE3384" w:rsidTr="00873042">
        <w:trPr>
          <w:cantSplit/>
          <w:trHeight w:val="626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1812" w:rsidRDefault="00083117" w:rsidP="00DE1F88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A</w:t>
            </w:r>
          </w:p>
          <w:p w:rsidR="00083117" w:rsidRPr="00AE3384" w:rsidRDefault="00083117" w:rsidP="00DE1F88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93524" w:rsidRPr="00793524" w:rsidRDefault="00793524" w:rsidP="00793524">
            <w:pPr>
              <w:pStyle w:val="Balk4"/>
              <w:jc w:val="center"/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</w:pPr>
            <w:r w:rsidRPr="00793524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>H</w:t>
            </w:r>
          </w:p>
          <w:p w:rsidR="00793524" w:rsidRPr="00793524" w:rsidRDefault="00793524" w:rsidP="00793524">
            <w:pPr>
              <w:pStyle w:val="Balk4"/>
              <w:jc w:val="center"/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</w:pPr>
            <w:r w:rsidRPr="00793524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>A</w:t>
            </w:r>
          </w:p>
          <w:p w:rsidR="00793524" w:rsidRPr="00793524" w:rsidRDefault="00793524" w:rsidP="00793524">
            <w:pPr>
              <w:pStyle w:val="Balk4"/>
              <w:jc w:val="center"/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</w:pPr>
            <w:r w:rsidRPr="00793524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>F</w:t>
            </w:r>
          </w:p>
          <w:p w:rsidR="00793524" w:rsidRPr="00793524" w:rsidRDefault="00793524" w:rsidP="00793524">
            <w:pPr>
              <w:pStyle w:val="Balk4"/>
              <w:jc w:val="center"/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</w:pPr>
            <w:r w:rsidRPr="00793524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>T</w:t>
            </w:r>
          </w:p>
          <w:p w:rsidR="00D91812" w:rsidRPr="00D91812" w:rsidRDefault="00793524" w:rsidP="00793524">
            <w:pPr>
              <w:pStyle w:val="Balk4"/>
              <w:jc w:val="center"/>
              <w:rPr>
                <w:szCs w:val="16"/>
              </w:rPr>
            </w:pPr>
            <w:r w:rsidRPr="00793524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>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1812" w:rsidRDefault="00083117" w:rsidP="00D91812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S</w:t>
            </w:r>
          </w:p>
          <w:p w:rsidR="00D91812" w:rsidRDefault="00083117" w:rsidP="00D91812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A</w:t>
            </w:r>
          </w:p>
          <w:p w:rsidR="00D91812" w:rsidRDefault="00083117" w:rsidP="00D91812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A</w:t>
            </w:r>
          </w:p>
          <w:p w:rsidR="00083117" w:rsidRPr="00AE3384" w:rsidRDefault="00083117" w:rsidP="00D91812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T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  <w:tc>
          <w:tcPr>
            <w:tcW w:w="16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</w:tr>
      <w:tr w:rsidR="00AB49CD" w:rsidRPr="00AE3384" w:rsidTr="0050382C">
        <w:trPr>
          <w:cantSplit/>
          <w:trHeight w:val="237"/>
        </w:trPr>
        <w:tc>
          <w:tcPr>
            <w:tcW w:w="6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B49CD" w:rsidRDefault="00AB49CD" w:rsidP="00C20B21">
            <w:pPr>
              <w:ind w:left="113" w:right="113"/>
              <w:jc w:val="center"/>
              <w:rPr>
                <w:b/>
              </w:rPr>
            </w:pPr>
            <w:r w:rsidRPr="00550109">
              <w:rPr>
                <w:b/>
              </w:rPr>
              <w:t>EYLÜ</w:t>
            </w:r>
            <w:r>
              <w:rPr>
                <w:b/>
              </w:rPr>
              <w:t>,</w:t>
            </w:r>
            <w:r w:rsidRPr="00550109">
              <w:rPr>
                <w:b/>
              </w:rPr>
              <w:t>L</w:t>
            </w:r>
          </w:p>
          <w:p w:rsidR="00AB49CD" w:rsidRPr="00AB49CD" w:rsidRDefault="00AB49CD" w:rsidP="00160EF9">
            <w:pPr>
              <w:ind w:left="113" w:right="113"/>
              <w:jc w:val="center"/>
              <w:rPr>
                <w:b/>
              </w:rPr>
            </w:pPr>
            <w:r w:rsidRPr="00AB49CD">
              <w:rPr>
                <w:b/>
              </w:rPr>
              <w:t>( 03-29) ,(26-22) , (19-15)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AB49CD" w:rsidRPr="00AE3384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Pr="00AE3384" w:rsidRDefault="00AB49CD" w:rsidP="00166620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B49CD" w:rsidRDefault="00AB49CD" w:rsidP="00DF47EF">
            <w:pPr>
              <w:rPr>
                <w:b/>
                <w:sz w:val="16"/>
                <w:szCs w:val="16"/>
              </w:rPr>
            </w:pPr>
          </w:p>
          <w:p w:rsidR="00DF47EF" w:rsidRDefault="00AB49CD" w:rsidP="00DF47E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AB49CD" w:rsidRDefault="00AB49CD" w:rsidP="00720AFA">
            <w:pPr>
              <w:jc w:val="center"/>
              <w:rPr>
                <w:b/>
                <w:sz w:val="16"/>
                <w:szCs w:val="16"/>
              </w:rPr>
            </w:pPr>
          </w:p>
          <w:p w:rsidR="00720AFA" w:rsidRDefault="00AB49CD" w:rsidP="00DF47E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DF47EF" w:rsidRDefault="00DF47EF" w:rsidP="00720AFA">
            <w:pPr>
              <w:jc w:val="center"/>
              <w:rPr>
                <w:b/>
                <w:sz w:val="16"/>
                <w:szCs w:val="16"/>
              </w:rPr>
            </w:pPr>
          </w:p>
          <w:p w:rsidR="00DF47EF" w:rsidRDefault="00720AFA" w:rsidP="00DF47E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720AFA" w:rsidRDefault="00720AFA" w:rsidP="00720AFA">
            <w:pPr>
              <w:jc w:val="center"/>
              <w:rPr>
                <w:b/>
                <w:sz w:val="16"/>
                <w:szCs w:val="16"/>
              </w:rPr>
            </w:pPr>
          </w:p>
          <w:p w:rsidR="00AB49CD" w:rsidRPr="00AE3384" w:rsidRDefault="00720AFA" w:rsidP="00720A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684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B49CD" w:rsidRPr="008F1B50" w:rsidRDefault="00720AFA" w:rsidP="00720A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I.ÜNİTE:MADDE ve ÖZELLİKLERİ</w:t>
            </w:r>
            <w:r w:rsidR="00963781">
              <w:rPr>
                <w:sz w:val="24"/>
                <w:szCs w:val="24"/>
              </w:rPr>
              <w:t xml:space="preserve"> (</w:t>
            </w:r>
            <w:r w:rsidR="00F830AB">
              <w:rPr>
                <w:sz w:val="24"/>
                <w:szCs w:val="24"/>
              </w:rPr>
              <w:t>*</w:t>
            </w:r>
            <w:r w:rsidR="00963781">
              <w:rPr>
                <w:sz w:val="24"/>
                <w:szCs w:val="24"/>
              </w:rPr>
              <w:t>15</w:t>
            </w:r>
            <w:r w:rsidR="008F1B50" w:rsidRPr="008F1B50">
              <w:rPr>
                <w:sz w:val="24"/>
                <w:szCs w:val="24"/>
              </w:rPr>
              <w:t xml:space="preserve"> Saat)  </w:t>
            </w:r>
          </w:p>
        </w:tc>
      </w:tr>
      <w:tr w:rsidR="001A2DFF" w:rsidRPr="00AE3384" w:rsidTr="00F65B40">
        <w:trPr>
          <w:cantSplit/>
          <w:trHeight w:val="1323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2DFF" w:rsidRPr="00550109" w:rsidRDefault="001A2DFF" w:rsidP="00166620">
            <w:pPr>
              <w:ind w:left="113" w:right="113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6" w:space="0" w:color="auto"/>
            </w:tcBorders>
            <w:shd w:val="clear" w:color="auto" w:fill="auto"/>
          </w:tcPr>
          <w:p w:rsidR="001A2DFF" w:rsidRPr="00AE3384" w:rsidRDefault="001A2DFF" w:rsidP="0016662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Pr="00AE3384" w:rsidRDefault="001A2DFF" w:rsidP="0016662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Default="001A2DFF" w:rsidP="004F7967">
            <w:pPr>
              <w:ind w:right="113"/>
              <w:rPr>
                <w:rFonts w:ascii="Gabriola" w:hAnsi="Gabriola" w:cs="Andalus"/>
                <w:b/>
                <w:bCs/>
                <w:sz w:val="22"/>
                <w:szCs w:val="22"/>
              </w:rPr>
            </w:pPr>
            <w:r w:rsidRPr="001C0D56">
              <w:rPr>
                <w:rFonts w:ascii="Gabriola" w:hAnsi="Gabriola" w:cs="Andalus"/>
                <w:b/>
                <w:bCs/>
                <w:sz w:val="22"/>
                <w:szCs w:val="22"/>
              </w:rPr>
              <w:t>*A)SEVGİ ve BARIŞ</w:t>
            </w:r>
          </w:p>
          <w:p w:rsidR="00DF2CD2" w:rsidRPr="001C0D56" w:rsidRDefault="00DF2CD2" w:rsidP="004F7967">
            <w:pPr>
              <w:ind w:right="113"/>
              <w:rPr>
                <w:b/>
                <w:sz w:val="22"/>
                <w:szCs w:val="22"/>
              </w:rPr>
            </w:pPr>
          </w:p>
          <w:p w:rsidR="001A2DFF" w:rsidRPr="000C3E03" w:rsidRDefault="00DF2CD2" w:rsidP="000C3E03">
            <w:pPr>
              <w:ind w:right="113"/>
              <w:rPr>
                <w:rFonts w:ascii="Arial Narrow" w:hAnsi="Arial Narrow" w:cs="Arial"/>
                <w:b/>
              </w:rPr>
            </w:pPr>
            <w:r>
              <w:rPr>
                <w:rFonts w:ascii="Calibri" w:hAnsi="Calibri" w:cs="Calibri"/>
                <w:b/>
                <w:bCs/>
              </w:rPr>
              <w:t>K</w:t>
            </w:r>
            <w:r>
              <w:rPr>
                <w:rFonts w:ascii="Calibri" w:hAnsi="Calibri" w:cs="Calibri"/>
                <w:b/>
                <w:bCs/>
                <w:spacing w:val="1"/>
              </w:rPr>
              <w:t>a</w:t>
            </w:r>
            <w:r>
              <w:rPr>
                <w:rFonts w:ascii="Calibri" w:hAnsi="Calibri" w:cs="Calibri"/>
                <w:b/>
                <w:bCs/>
                <w:spacing w:val="2"/>
              </w:rPr>
              <w:t>t</w:t>
            </w:r>
            <w:r>
              <w:rPr>
                <w:rFonts w:ascii="Calibri" w:hAnsi="Calibri" w:cs="Calibri"/>
                <w:b/>
                <w:bCs/>
                <w:spacing w:val="-2"/>
              </w:rPr>
              <w:t>ı</w:t>
            </w:r>
            <w:r>
              <w:rPr>
                <w:rFonts w:ascii="Calibri" w:hAnsi="Calibri" w:cs="Calibri"/>
                <w:b/>
                <w:bCs/>
              </w:rPr>
              <w:t>,</w:t>
            </w:r>
            <w:r>
              <w:rPr>
                <w:rFonts w:ascii="Calibri" w:hAnsi="Calibri" w:cs="Calibri"/>
                <w:b/>
                <w:bCs/>
                <w:spacing w:val="1"/>
              </w:rPr>
              <w:t>s</w:t>
            </w:r>
            <w:r>
              <w:rPr>
                <w:rFonts w:ascii="Calibri" w:hAnsi="Calibri" w:cs="Calibri"/>
                <w:b/>
                <w:bCs/>
                <w:spacing w:val="-2"/>
              </w:rPr>
              <w:t>ı</w:t>
            </w:r>
            <w:r>
              <w:rPr>
                <w:rFonts w:ascii="Calibri" w:hAnsi="Calibri" w:cs="Calibri"/>
                <w:b/>
                <w:bCs/>
              </w:rPr>
              <w:t>vı ve g</w:t>
            </w:r>
            <w:r>
              <w:rPr>
                <w:rFonts w:ascii="Calibri" w:hAnsi="Calibri" w:cs="Calibri"/>
                <w:b/>
                <w:bCs/>
                <w:spacing w:val="1"/>
              </w:rPr>
              <w:t>az</w:t>
            </w:r>
            <w:r>
              <w:rPr>
                <w:rFonts w:ascii="Calibri" w:hAnsi="Calibri" w:cs="Calibri"/>
                <w:b/>
                <w:bCs/>
                <w:spacing w:val="-2"/>
              </w:rPr>
              <w:t>l</w:t>
            </w:r>
            <w:r>
              <w:rPr>
                <w:rFonts w:ascii="Calibri" w:hAnsi="Calibri" w:cs="Calibri"/>
                <w:b/>
                <w:bCs/>
                <w:spacing w:val="-4"/>
              </w:rPr>
              <w:t>a</w:t>
            </w:r>
            <w:r>
              <w:rPr>
                <w:rFonts w:ascii="Calibri" w:hAnsi="Calibri" w:cs="Calibri"/>
                <w:b/>
                <w:bCs/>
              </w:rPr>
              <w:t>r</w:t>
            </w:r>
            <w:r>
              <w:rPr>
                <w:rFonts w:ascii="Calibri" w:hAnsi="Calibri" w:cs="Calibri"/>
                <w:b/>
                <w:bCs/>
                <w:spacing w:val="-3"/>
              </w:rPr>
              <w:t>d</w:t>
            </w:r>
            <w:r>
              <w:rPr>
                <w:rFonts w:ascii="Calibri" w:hAnsi="Calibri" w:cs="Calibri"/>
                <w:b/>
                <w:bCs/>
              </w:rPr>
              <w:t xml:space="preserve">a </w:t>
            </w:r>
            <w:r>
              <w:rPr>
                <w:rFonts w:ascii="Calibri" w:hAnsi="Calibri" w:cs="Calibri"/>
                <w:b/>
                <w:bCs/>
                <w:spacing w:val="2"/>
              </w:rPr>
              <w:t>b</w:t>
            </w:r>
            <w:r>
              <w:rPr>
                <w:rFonts w:ascii="Calibri" w:hAnsi="Calibri" w:cs="Calibri"/>
                <w:b/>
                <w:bCs/>
                <w:spacing w:val="-4"/>
              </w:rPr>
              <w:t>a</w:t>
            </w:r>
            <w:r>
              <w:rPr>
                <w:rFonts w:ascii="Calibri" w:hAnsi="Calibri" w:cs="Calibri"/>
                <w:b/>
                <w:bCs/>
                <w:spacing w:val="1"/>
              </w:rPr>
              <w:t>s</w:t>
            </w:r>
            <w:r>
              <w:rPr>
                <w:rFonts w:ascii="Calibri" w:hAnsi="Calibri" w:cs="Calibri"/>
                <w:b/>
                <w:bCs/>
                <w:spacing w:val="-2"/>
              </w:rPr>
              <w:t>ı</w:t>
            </w:r>
            <w:r>
              <w:rPr>
                <w:rFonts w:ascii="Calibri" w:hAnsi="Calibri" w:cs="Calibri"/>
                <w:b/>
                <w:bCs/>
                <w:spacing w:val="-3"/>
              </w:rPr>
              <w:t>n</w:t>
            </w:r>
            <w:r>
              <w:rPr>
                <w:rFonts w:ascii="Calibri" w:hAnsi="Calibri" w:cs="Calibri"/>
                <w:b/>
                <w:bCs/>
              </w:rPr>
              <w:t>ç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Pr="00AE5555" w:rsidRDefault="001A2DFF" w:rsidP="004B4E0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DF2CD2" w:rsidRPr="00DF2CD2" w:rsidRDefault="00DF2CD2" w:rsidP="0029130F">
            <w:pPr>
              <w:pStyle w:val="Heading1"/>
              <w:numPr>
                <w:ilvl w:val="0"/>
                <w:numId w:val="1"/>
              </w:numPr>
              <w:tabs>
                <w:tab w:val="left" w:pos="306"/>
              </w:tabs>
              <w:kinsoku w:val="0"/>
              <w:overflowPunct w:val="0"/>
              <w:spacing w:line="225" w:lineRule="exact"/>
              <w:outlineLvl w:val="9"/>
              <w:rPr>
                <w:b w:val="0"/>
                <w:bCs w:val="0"/>
              </w:rPr>
            </w:pPr>
            <w:r>
              <w:rPr>
                <w:spacing w:val="1"/>
              </w:rPr>
              <w:t>K</w:t>
            </w:r>
            <w:r>
              <w:t>a</w:t>
            </w:r>
            <w:r>
              <w:rPr>
                <w:spacing w:val="-5"/>
              </w:rPr>
              <w:t>t</w:t>
            </w:r>
            <w:r>
              <w:rPr>
                <w:spacing w:val="1"/>
              </w:rPr>
              <w:t>ı</w:t>
            </w:r>
            <w:r>
              <w:t xml:space="preserve">,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ı</w:t>
            </w:r>
            <w:r>
              <w:rPr>
                <w:spacing w:val="-5"/>
              </w:rPr>
              <w:t>v</w:t>
            </w:r>
            <w:r>
              <w:t xml:space="preserve">ı </w:t>
            </w:r>
            <w:r>
              <w:rPr>
                <w:spacing w:val="-5"/>
              </w:rPr>
              <w:t>v</w:t>
            </w:r>
            <w:r>
              <w:t>e ga</w:t>
            </w:r>
            <w:r>
              <w:rPr>
                <w:spacing w:val="-4"/>
              </w:rPr>
              <w:t>z</w:t>
            </w:r>
            <w:r>
              <w:rPr>
                <w:spacing w:val="1"/>
              </w:rPr>
              <w:t>l</w:t>
            </w:r>
            <w:r>
              <w:t>a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d</w:t>
            </w:r>
            <w:r>
              <w:t>a</w:t>
            </w:r>
            <w:r>
              <w:rPr>
                <w:spacing w:val="-2"/>
              </w:rPr>
              <w:t xml:space="preserve"> b</w:t>
            </w:r>
            <w:r>
              <w:t>a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ı</w:t>
            </w:r>
            <w:r>
              <w:rPr>
                <w:spacing w:val="-7"/>
              </w:rPr>
              <w:t>n</w:t>
            </w:r>
            <w:r>
              <w:t xml:space="preserve">ç 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l</w:t>
            </w:r>
            <w:r>
              <w:t xml:space="preserve">e </w:t>
            </w:r>
            <w:r>
              <w:rPr>
                <w:spacing w:val="1"/>
              </w:rPr>
              <w:t>il</w:t>
            </w:r>
            <w:r>
              <w:rPr>
                <w:spacing w:val="-5"/>
              </w:rPr>
              <w:t>g</w:t>
            </w:r>
            <w:r>
              <w:rPr>
                <w:spacing w:val="1"/>
              </w:rPr>
              <w:t>il</w:t>
            </w:r>
            <w:r>
              <w:t xml:space="preserve">i </w:t>
            </w:r>
            <w:r w:rsidRPr="00DF2CD2">
              <w:rPr>
                <w:spacing w:val="-5"/>
              </w:rPr>
              <w:t>o</w:t>
            </w:r>
            <w:r w:rsidRPr="00DF2CD2">
              <w:rPr>
                <w:spacing w:val="1"/>
              </w:rPr>
              <w:t>l</w:t>
            </w:r>
            <w:r w:rsidRPr="00DF2CD2">
              <w:t>a</w:t>
            </w:r>
            <w:r w:rsidRPr="00DF2CD2">
              <w:rPr>
                <w:spacing w:val="1"/>
              </w:rPr>
              <w:t>r</w:t>
            </w:r>
            <w:r w:rsidRPr="00DF2CD2">
              <w:t>a</w:t>
            </w:r>
            <w:r w:rsidRPr="00DF2CD2">
              <w:rPr>
                <w:spacing w:val="-2"/>
              </w:rPr>
              <w:t>k</w:t>
            </w:r>
            <w:r w:rsidRPr="00DF2CD2">
              <w:t>,</w:t>
            </w:r>
          </w:p>
          <w:p w:rsidR="002A49A8" w:rsidRDefault="00DF2CD2" w:rsidP="0029130F">
            <w:pPr>
              <w:pStyle w:val="ListeParagraf1"/>
              <w:numPr>
                <w:ilvl w:val="1"/>
                <w:numId w:val="1"/>
              </w:numPr>
              <w:tabs>
                <w:tab w:val="left" w:pos="459"/>
              </w:tabs>
              <w:kinsoku w:val="0"/>
              <w:overflowPunct w:val="0"/>
              <w:spacing w:line="226" w:lineRule="exact"/>
              <w:ind w:left="104" w:firstLine="0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at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r 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ü</w:t>
            </w:r>
            <w:r>
              <w:rPr>
                <w:spacing w:val="1"/>
                <w:sz w:val="20"/>
                <w:szCs w:val="20"/>
              </w:rPr>
              <w:t>ze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4"/>
                <w:sz w:val="20"/>
                <w:szCs w:val="20"/>
              </w:rPr>
              <w:t>u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gu</w:t>
            </w:r>
            <w:r>
              <w:rPr>
                <w:spacing w:val="1"/>
                <w:sz w:val="20"/>
                <w:szCs w:val="20"/>
              </w:rPr>
              <w:t>la</w:t>
            </w:r>
            <w:r>
              <w:rPr>
                <w:sz w:val="20"/>
                <w:szCs w:val="20"/>
              </w:rPr>
              <w:t>d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 xml:space="preserve">ğı 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ı</w:t>
            </w:r>
            <w:r>
              <w:rPr>
                <w:spacing w:val="4"/>
                <w:sz w:val="20"/>
                <w:szCs w:val="20"/>
              </w:rPr>
              <w:t xml:space="preserve"> h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5"/>
                <w:sz w:val="20"/>
                <w:szCs w:val="20"/>
              </w:rPr>
              <w:t>p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r</w:t>
            </w:r>
          </w:p>
          <w:p w:rsidR="00DF2CD2" w:rsidRPr="00DF2CD2" w:rsidRDefault="002A49A8" w:rsidP="002A49A8">
            <w:pPr>
              <w:pStyle w:val="ListeParagraf1"/>
              <w:tabs>
                <w:tab w:val="left" w:pos="459"/>
              </w:tabs>
              <w:kinsoku w:val="0"/>
              <w:overflowPunct w:val="0"/>
              <w:spacing w:line="226" w:lineRule="exact"/>
              <w:ind w:left="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</w:t>
            </w:r>
            <w:r w:rsidR="00DF2CD2">
              <w:rPr>
                <w:sz w:val="20"/>
                <w:szCs w:val="20"/>
              </w:rPr>
              <w:t xml:space="preserve">  </w:t>
            </w:r>
            <w:r w:rsidR="00DF2CD2" w:rsidRPr="00DF2CD2">
              <w:rPr>
                <w:sz w:val="20"/>
                <w:szCs w:val="20"/>
              </w:rPr>
              <w:t>(</w:t>
            </w:r>
            <w:r w:rsidR="00DF2CD2" w:rsidRPr="00DF2CD2">
              <w:rPr>
                <w:spacing w:val="-2"/>
                <w:sz w:val="20"/>
                <w:szCs w:val="20"/>
              </w:rPr>
              <w:t>P</w:t>
            </w:r>
            <w:r w:rsidR="00DF2CD2" w:rsidRPr="00DF2CD2">
              <w:rPr>
                <w:sz w:val="20"/>
                <w:szCs w:val="20"/>
              </w:rPr>
              <w:t>Ç</w:t>
            </w:r>
            <w:r w:rsidR="00DF2CD2" w:rsidRPr="00DF2CD2">
              <w:rPr>
                <w:spacing w:val="-5"/>
                <w:sz w:val="20"/>
                <w:szCs w:val="20"/>
              </w:rPr>
              <w:t>B</w:t>
            </w:r>
            <w:r w:rsidR="00DF2CD2" w:rsidRPr="00DF2CD2">
              <w:rPr>
                <w:sz w:val="20"/>
                <w:szCs w:val="20"/>
              </w:rPr>
              <w:t>-1</w:t>
            </w:r>
            <w:r w:rsidR="00DF2CD2" w:rsidRPr="00DF2CD2">
              <w:rPr>
                <w:spacing w:val="2"/>
                <w:sz w:val="20"/>
                <w:szCs w:val="20"/>
              </w:rPr>
              <w:t>.</w:t>
            </w:r>
            <w:r w:rsidR="00DF2CD2" w:rsidRPr="00DF2CD2">
              <w:rPr>
                <w:spacing w:val="-5"/>
                <w:sz w:val="20"/>
                <w:szCs w:val="20"/>
              </w:rPr>
              <w:t>b</w:t>
            </w:r>
            <w:r w:rsidR="00DF2CD2" w:rsidRPr="00DF2CD2">
              <w:rPr>
                <w:spacing w:val="2"/>
                <w:sz w:val="20"/>
                <w:szCs w:val="20"/>
              </w:rPr>
              <w:t>,</w:t>
            </w:r>
            <w:r w:rsidR="00DF2CD2" w:rsidRPr="00DF2CD2">
              <w:rPr>
                <w:spacing w:val="-5"/>
                <w:sz w:val="20"/>
                <w:szCs w:val="20"/>
              </w:rPr>
              <w:t>f</w:t>
            </w:r>
            <w:r w:rsidR="00DF2CD2" w:rsidRPr="00DF2CD2">
              <w:rPr>
                <w:sz w:val="20"/>
                <w:szCs w:val="20"/>
              </w:rPr>
              <w:t>,</w:t>
            </w:r>
            <w:r w:rsidR="00DF2CD2" w:rsidRPr="00DF2CD2">
              <w:rPr>
                <w:spacing w:val="-5"/>
                <w:sz w:val="20"/>
                <w:szCs w:val="20"/>
              </w:rPr>
              <w:t>3</w:t>
            </w:r>
            <w:r w:rsidR="00DF2CD2" w:rsidRPr="00DF2CD2">
              <w:rPr>
                <w:spacing w:val="2"/>
                <w:sz w:val="20"/>
                <w:szCs w:val="20"/>
              </w:rPr>
              <w:t>.</w:t>
            </w:r>
            <w:r w:rsidR="00DF2CD2" w:rsidRPr="00DF2CD2">
              <w:rPr>
                <w:spacing w:val="-3"/>
                <w:sz w:val="20"/>
                <w:szCs w:val="20"/>
              </w:rPr>
              <w:t>a</w:t>
            </w:r>
            <w:r w:rsidR="00DF2CD2" w:rsidRPr="00DF2CD2">
              <w:rPr>
                <w:sz w:val="20"/>
                <w:szCs w:val="20"/>
              </w:rPr>
              <w:t>-</w:t>
            </w:r>
            <w:r w:rsidR="00DF2CD2" w:rsidRPr="00DF2CD2">
              <w:rPr>
                <w:spacing w:val="-4"/>
                <w:sz w:val="20"/>
                <w:szCs w:val="20"/>
              </w:rPr>
              <w:t>e</w:t>
            </w:r>
            <w:r w:rsidR="00DF2CD2" w:rsidRPr="00DF2CD2">
              <w:rPr>
                <w:spacing w:val="2"/>
                <w:sz w:val="20"/>
                <w:szCs w:val="20"/>
              </w:rPr>
              <w:t>,</w:t>
            </w:r>
            <w:r w:rsidR="00DF2CD2" w:rsidRPr="00DF2CD2">
              <w:rPr>
                <w:spacing w:val="1"/>
                <w:sz w:val="20"/>
                <w:szCs w:val="20"/>
              </w:rPr>
              <w:t>i</w:t>
            </w:r>
            <w:r w:rsidR="00DF2CD2" w:rsidRPr="00DF2CD2">
              <w:rPr>
                <w:spacing w:val="-5"/>
                <w:sz w:val="20"/>
                <w:szCs w:val="20"/>
              </w:rPr>
              <w:t>)</w:t>
            </w:r>
            <w:r w:rsidR="00DF2CD2" w:rsidRPr="00DF2CD2">
              <w:rPr>
                <w:sz w:val="20"/>
                <w:szCs w:val="20"/>
              </w:rPr>
              <w:t>.</w:t>
            </w:r>
          </w:p>
          <w:p w:rsidR="00DF47EF" w:rsidRDefault="002A49A8" w:rsidP="00DF2CD2">
            <w:pPr>
              <w:autoSpaceDE w:val="0"/>
              <w:autoSpaceDN w:val="0"/>
              <w:adjustRightInd w:val="0"/>
            </w:pPr>
            <w:r>
              <w:rPr>
                <w:spacing w:val="-2"/>
              </w:rPr>
              <w:t xml:space="preserve">  1.2. </w:t>
            </w:r>
            <w:r w:rsidR="00DF2CD2">
              <w:rPr>
                <w:spacing w:val="-2"/>
              </w:rPr>
              <w:t>D</w:t>
            </w:r>
            <w:r w:rsidR="00DF2CD2">
              <w:rPr>
                <w:spacing w:val="-5"/>
              </w:rPr>
              <w:t>u</w:t>
            </w:r>
            <w:r w:rsidR="00DF2CD2">
              <w:rPr>
                <w:spacing w:val="4"/>
              </w:rPr>
              <w:t>r</w:t>
            </w:r>
            <w:r w:rsidR="00DF2CD2">
              <w:rPr>
                <w:spacing w:val="-5"/>
              </w:rPr>
              <w:t>gu</w:t>
            </w:r>
            <w:r w:rsidR="00DF2CD2">
              <w:t xml:space="preserve">n </w:t>
            </w:r>
            <w:r w:rsidR="00DF2CD2">
              <w:rPr>
                <w:spacing w:val="1"/>
              </w:rPr>
              <w:t>a</w:t>
            </w:r>
            <w:r w:rsidR="00DF2CD2">
              <w:rPr>
                <w:spacing w:val="-5"/>
              </w:rPr>
              <w:t>k</w:t>
            </w:r>
            <w:r w:rsidR="00DF2CD2">
              <w:rPr>
                <w:spacing w:val="1"/>
              </w:rPr>
              <w:t>ı</w:t>
            </w:r>
            <w:r w:rsidR="00DF2CD2">
              <w:rPr>
                <w:spacing w:val="-2"/>
              </w:rPr>
              <w:t>ş</w:t>
            </w:r>
            <w:r w:rsidR="00DF2CD2">
              <w:t>k</w:t>
            </w:r>
            <w:r w:rsidR="00DF2CD2">
              <w:rPr>
                <w:spacing w:val="-4"/>
              </w:rPr>
              <w:t>a</w:t>
            </w:r>
            <w:r w:rsidR="00DF2CD2">
              <w:t>n</w:t>
            </w:r>
            <w:r w:rsidR="00DF2CD2">
              <w:rPr>
                <w:spacing w:val="1"/>
              </w:rPr>
              <w:t>l</w:t>
            </w:r>
            <w:r w:rsidR="00DF2CD2">
              <w:rPr>
                <w:spacing w:val="-4"/>
              </w:rPr>
              <w:t>a</w:t>
            </w:r>
            <w:r w:rsidR="00DF2CD2">
              <w:rPr>
                <w:spacing w:val="4"/>
              </w:rPr>
              <w:t>r</w:t>
            </w:r>
            <w:r w:rsidR="00DF2CD2">
              <w:rPr>
                <w:spacing w:val="-5"/>
              </w:rPr>
              <w:t>d</w:t>
            </w:r>
            <w:r w:rsidR="00DF2CD2">
              <w:t xml:space="preserve">a </w:t>
            </w:r>
            <w:r w:rsidR="00DF2CD2">
              <w:rPr>
                <w:spacing w:val="-5"/>
              </w:rPr>
              <w:t>b</w:t>
            </w:r>
            <w:r w:rsidR="00DF2CD2">
              <w:rPr>
                <w:spacing w:val="1"/>
              </w:rPr>
              <w:t>a</w:t>
            </w:r>
            <w:r w:rsidR="00DF2CD2">
              <w:rPr>
                <w:spacing w:val="-2"/>
              </w:rPr>
              <w:t>s</w:t>
            </w:r>
            <w:r w:rsidR="00DF2CD2">
              <w:rPr>
                <w:spacing w:val="-4"/>
              </w:rPr>
              <w:t>ı</w:t>
            </w:r>
            <w:r w:rsidR="00DF2CD2">
              <w:rPr>
                <w:spacing w:val="4"/>
              </w:rPr>
              <w:t>n</w:t>
            </w:r>
            <w:r w:rsidR="00DF2CD2">
              <w:rPr>
                <w:spacing w:val="-4"/>
              </w:rPr>
              <w:t>cı</w:t>
            </w:r>
            <w:r w:rsidR="00DF2CD2">
              <w:t xml:space="preserve">, </w:t>
            </w:r>
            <w:r w:rsidR="00DF2CD2">
              <w:rPr>
                <w:spacing w:val="-5"/>
              </w:rPr>
              <w:t>f</w:t>
            </w:r>
            <w:r w:rsidR="00DF2CD2">
              <w:rPr>
                <w:spacing w:val="1"/>
              </w:rPr>
              <w:t>a</w:t>
            </w:r>
            <w:r w:rsidR="00DF2CD2">
              <w:t>rk</w:t>
            </w:r>
            <w:r w:rsidR="00DF2CD2">
              <w:rPr>
                <w:spacing w:val="1"/>
              </w:rPr>
              <w:t>l</w:t>
            </w:r>
            <w:r w:rsidR="00DF2CD2">
              <w:t>ı d</w:t>
            </w:r>
            <w:r w:rsidR="00DF2CD2">
              <w:rPr>
                <w:spacing w:val="-4"/>
              </w:rPr>
              <w:t>e</w:t>
            </w:r>
            <w:r w:rsidR="00DF2CD2">
              <w:rPr>
                <w:spacing w:val="4"/>
              </w:rPr>
              <w:t>r</w:t>
            </w:r>
            <w:r w:rsidR="00DF2CD2">
              <w:rPr>
                <w:spacing w:val="-4"/>
              </w:rPr>
              <w:t>i</w:t>
            </w:r>
            <w:r w:rsidR="00DF2CD2">
              <w:t>n</w:t>
            </w:r>
            <w:r w:rsidR="00DF2CD2">
              <w:rPr>
                <w:spacing w:val="1"/>
              </w:rPr>
              <w:t>li</w:t>
            </w:r>
            <w:r w:rsidR="00DF2CD2">
              <w:rPr>
                <w:spacing w:val="-5"/>
              </w:rPr>
              <w:t>k</w:t>
            </w:r>
            <w:r w:rsidR="00DF2CD2">
              <w:rPr>
                <w:spacing w:val="1"/>
              </w:rPr>
              <w:t>l</w:t>
            </w:r>
            <w:r w:rsidR="00DF2CD2">
              <w:rPr>
                <w:spacing w:val="-4"/>
              </w:rPr>
              <w:t>e</w:t>
            </w:r>
            <w:r w:rsidR="00DF2CD2">
              <w:t xml:space="preserve">rde </w:t>
            </w:r>
            <w:r w:rsidR="00DF2CD2">
              <w:rPr>
                <w:spacing w:val="4"/>
              </w:rPr>
              <w:t>h</w:t>
            </w:r>
            <w:r w:rsidR="00DF2CD2">
              <w:rPr>
                <w:spacing w:val="-4"/>
              </w:rPr>
              <w:t>e</w:t>
            </w:r>
            <w:r w:rsidR="00DF2CD2">
              <w:rPr>
                <w:spacing w:val="-2"/>
              </w:rPr>
              <w:t>s</w:t>
            </w:r>
            <w:r w:rsidR="00DF2CD2">
              <w:rPr>
                <w:spacing w:val="1"/>
              </w:rPr>
              <w:t>a</w:t>
            </w:r>
            <w:r w:rsidR="00DF2CD2">
              <w:t>p</w:t>
            </w:r>
            <w:r w:rsidR="00DF2CD2">
              <w:rPr>
                <w:spacing w:val="-4"/>
              </w:rPr>
              <w:t>la</w:t>
            </w:r>
            <w:r w:rsidR="00DF2CD2">
              <w:t xml:space="preserve">r </w:t>
            </w:r>
          </w:p>
          <w:p w:rsidR="001A2DFF" w:rsidRDefault="00DF47EF" w:rsidP="00DF2CD2">
            <w:pPr>
              <w:autoSpaceDE w:val="0"/>
              <w:autoSpaceDN w:val="0"/>
              <w:adjustRightInd w:val="0"/>
            </w:pPr>
            <w:r>
              <w:t xml:space="preserve">                                    </w:t>
            </w:r>
            <w:r w:rsidR="002A49A8">
              <w:t xml:space="preserve"> </w:t>
            </w:r>
            <w:r w:rsidR="00DF2CD2">
              <w:t>(</w:t>
            </w:r>
            <w:r w:rsidR="00DF2CD2">
              <w:rPr>
                <w:spacing w:val="-2"/>
              </w:rPr>
              <w:t>P</w:t>
            </w:r>
            <w:r w:rsidR="00DF2CD2">
              <w:t>Ç</w:t>
            </w:r>
            <w:r w:rsidR="00DF2CD2">
              <w:rPr>
                <w:spacing w:val="-5"/>
              </w:rPr>
              <w:t>B</w:t>
            </w:r>
            <w:r w:rsidR="00DF2CD2">
              <w:t>-1</w:t>
            </w:r>
            <w:r w:rsidR="00DF2CD2">
              <w:rPr>
                <w:spacing w:val="2"/>
              </w:rPr>
              <w:t>.</w:t>
            </w:r>
            <w:r w:rsidR="00DF2CD2">
              <w:rPr>
                <w:spacing w:val="-5"/>
              </w:rPr>
              <w:t>b</w:t>
            </w:r>
            <w:r w:rsidR="00DF2CD2">
              <w:t>,</w:t>
            </w:r>
            <w:r w:rsidR="00DF2CD2">
              <w:rPr>
                <w:spacing w:val="-5"/>
              </w:rPr>
              <w:t>3</w:t>
            </w:r>
            <w:r w:rsidR="00DF2CD2">
              <w:rPr>
                <w:spacing w:val="2"/>
              </w:rPr>
              <w:t>.</w:t>
            </w:r>
            <w:r w:rsidR="00DF2CD2">
              <w:rPr>
                <w:spacing w:val="-5"/>
              </w:rPr>
              <w:t>d</w:t>
            </w:r>
            <w:r w:rsidR="00DF2CD2">
              <w:rPr>
                <w:spacing w:val="2"/>
              </w:rPr>
              <w:t>,</w:t>
            </w:r>
            <w:r w:rsidR="00DF2CD2">
              <w:rPr>
                <w:spacing w:val="-4"/>
              </w:rPr>
              <w:t>e</w:t>
            </w:r>
            <w:r w:rsidR="00DF2CD2">
              <w:t xml:space="preserve">; </w:t>
            </w:r>
            <w:r w:rsidR="00DF2CD2">
              <w:rPr>
                <w:spacing w:val="-2"/>
              </w:rPr>
              <w:t>F</w:t>
            </w:r>
            <w:r w:rsidR="00DF2CD2">
              <w:rPr>
                <w:spacing w:val="1"/>
              </w:rPr>
              <w:t>TT</w:t>
            </w:r>
            <w:r w:rsidR="00DF2CD2">
              <w:t>Ç-</w:t>
            </w:r>
            <w:r w:rsidR="00DF2CD2">
              <w:rPr>
                <w:spacing w:val="-5"/>
              </w:rPr>
              <w:t>1</w:t>
            </w:r>
            <w:r w:rsidR="00DF2CD2">
              <w:rPr>
                <w:spacing w:val="-3"/>
              </w:rPr>
              <w:t>.</w:t>
            </w:r>
            <w:r w:rsidR="00DF2CD2">
              <w:t>h, 2</w:t>
            </w:r>
            <w:r w:rsidR="00DF2CD2">
              <w:rPr>
                <w:spacing w:val="2"/>
              </w:rPr>
              <w:t>.</w:t>
            </w:r>
            <w:r w:rsidR="00DF2CD2">
              <w:rPr>
                <w:spacing w:val="-4"/>
              </w:rPr>
              <w:t>c</w:t>
            </w:r>
            <w:r w:rsidR="00DF2CD2">
              <w:t>-</w:t>
            </w:r>
            <w:r w:rsidR="00DF2CD2">
              <w:rPr>
                <w:spacing w:val="-4"/>
              </w:rPr>
              <w:t>e</w:t>
            </w:r>
            <w:r w:rsidR="00DF2CD2">
              <w:rPr>
                <w:spacing w:val="1"/>
              </w:rPr>
              <w:t>;T</w:t>
            </w:r>
            <w:r w:rsidR="00DF2CD2">
              <w:rPr>
                <w:spacing w:val="-2"/>
              </w:rPr>
              <w:t>D</w:t>
            </w:r>
            <w:r w:rsidR="00DF2CD2">
              <w:t>-</w:t>
            </w:r>
            <w:r w:rsidR="00DF2CD2">
              <w:rPr>
                <w:spacing w:val="-5"/>
              </w:rPr>
              <w:t>1</w:t>
            </w:r>
            <w:r w:rsidR="00DF2CD2">
              <w:rPr>
                <w:spacing w:val="-3"/>
              </w:rPr>
              <w:t>.</w:t>
            </w:r>
            <w:r w:rsidR="00DF2CD2">
              <w:rPr>
                <w:spacing w:val="1"/>
              </w:rPr>
              <w:t>a</w:t>
            </w:r>
            <w:r w:rsidR="00DF2CD2">
              <w:t>-</w:t>
            </w:r>
            <w:r w:rsidR="00DF2CD2">
              <w:rPr>
                <w:spacing w:val="-4"/>
              </w:rPr>
              <w:t>l</w:t>
            </w:r>
            <w:r w:rsidR="00DF2CD2">
              <w:t>,</w:t>
            </w:r>
            <w:r w:rsidR="00DF2CD2">
              <w:rPr>
                <w:spacing w:val="-5"/>
              </w:rPr>
              <w:t>2</w:t>
            </w:r>
            <w:r w:rsidR="00DF2CD2">
              <w:rPr>
                <w:spacing w:val="-3"/>
              </w:rPr>
              <w:t>.</w:t>
            </w:r>
            <w:r w:rsidR="00DF2CD2">
              <w:rPr>
                <w:spacing w:val="1"/>
              </w:rPr>
              <w:t>a</w:t>
            </w:r>
            <w:r w:rsidR="00DF2CD2">
              <w:t>-</w:t>
            </w:r>
            <w:r w:rsidR="00DF2CD2">
              <w:rPr>
                <w:spacing w:val="-5"/>
              </w:rPr>
              <w:t>f</w:t>
            </w:r>
            <w:r w:rsidR="00DF2CD2">
              <w:t>,</w:t>
            </w:r>
            <w:r w:rsidR="00DF2CD2">
              <w:rPr>
                <w:spacing w:val="-5"/>
              </w:rPr>
              <w:t>3</w:t>
            </w:r>
            <w:r w:rsidR="00DF2CD2">
              <w:rPr>
                <w:spacing w:val="2"/>
              </w:rPr>
              <w:t>.</w:t>
            </w:r>
            <w:r w:rsidR="00DF2CD2">
              <w:rPr>
                <w:spacing w:val="1"/>
              </w:rPr>
              <w:t>a</w:t>
            </w:r>
            <w:r w:rsidR="00DF2CD2">
              <w:rPr>
                <w:spacing w:val="-5"/>
              </w:rPr>
              <w:t>-</w:t>
            </w:r>
            <w:r w:rsidR="00DF2CD2">
              <w:t>g).</w:t>
            </w:r>
          </w:p>
          <w:p w:rsidR="00DF47EF" w:rsidRPr="002A49A8" w:rsidRDefault="00DF47EF" w:rsidP="00DF2CD2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963781" w:rsidRDefault="00963781" w:rsidP="001A2DFF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1A2DFF" w:rsidRDefault="00963781" w:rsidP="001A2DFF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DF47EF" w:rsidRDefault="001A2DFF" w:rsidP="001A2DFF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Gezi,Gözlem</w:t>
            </w:r>
          </w:p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1A2DFF" w:rsidRDefault="001A2DFF" w:rsidP="001A2DFF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  <w:p w:rsidR="001A2DFF" w:rsidRPr="001A2DFF" w:rsidRDefault="001A2DFF" w:rsidP="001A2DFF">
            <w:pPr>
              <w:autoSpaceDE w:val="0"/>
              <w:autoSpaceDN w:val="0"/>
              <w:adjustRightInd w:val="0"/>
              <w:rPr>
                <w:rFonts w:ascii="Calibri" w:eastAsia="TimesNewRomanPSMT" w:hAnsi="Calibri" w:cs="Calibri"/>
                <w:sz w:val="14"/>
                <w:szCs w:val="14"/>
              </w:rPr>
            </w:pPr>
            <w:r>
              <w:rPr>
                <w:rFonts w:ascii="Calibri" w:eastAsia="TimesNewRomanPSMT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Pr="00DC0C7C" w:rsidRDefault="001A2DFF" w:rsidP="002A05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DC0C7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Kavramlar/</w:t>
            </w: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DC0C7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Terimler: </w:t>
            </w: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</w:t>
            </w: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A2DFF" w:rsidRDefault="00B6587B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Basınç</w:t>
            </w:r>
          </w:p>
          <w:p w:rsidR="00A07023" w:rsidRDefault="00A07023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07023" w:rsidRDefault="0010072E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color w:val="000000"/>
                <w:sz w:val="18"/>
                <w:szCs w:val="18"/>
              </w:rPr>
              <w:t>*</w:t>
            </w:r>
            <w:r w:rsidR="00A07023" w:rsidRPr="00A07023">
              <w:rPr>
                <w:rFonts w:ascii="BlissTurk" w:hAnsi="BlissTurk" w:cs="BlissTurk"/>
                <w:color w:val="000000"/>
                <w:sz w:val="18"/>
                <w:szCs w:val="18"/>
              </w:rPr>
              <w:t>Emme Basma tulumbalar</w:t>
            </w:r>
          </w:p>
          <w:p w:rsidR="00A07023" w:rsidRDefault="00A07023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</w:p>
          <w:p w:rsidR="00A07023" w:rsidRDefault="0010072E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color w:val="000000"/>
                <w:sz w:val="18"/>
                <w:szCs w:val="18"/>
              </w:rPr>
              <w:t>*</w:t>
            </w:r>
            <w:r w:rsidR="00110614">
              <w:rPr>
                <w:rFonts w:ascii="BlissTurk" w:hAnsi="BlissTurk" w:cs="BlissTurk"/>
                <w:color w:val="000000"/>
                <w:sz w:val="18"/>
                <w:szCs w:val="18"/>
              </w:rPr>
              <w:t>Deniz</w:t>
            </w:r>
            <w:r w:rsidR="00A07023">
              <w:rPr>
                <w:rFonts w:ascii="BlissTurk" w:hAnsi="BlissTurk" w:cs="BlissTurk"/>
                <w:color w:val="000000"/>
                <w:sz w:val="18"/>
                <w:szCs w:val="18"/>
              </w:rPr>
              <w:t>altılar</w:t>
            </w:r>
          </w:p>
          <w:p w:rsidR="00110614" w:rsidRDefault="00110614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</w:p>
          <w:p w:rsidR="00110614" w:rsidRDefault="0010072E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color w:val="000000"/>
                <w:sz w:val="18"/>
                <w:szCs w:val="18"/>
              </w:rPr>
              <w:t>*</w:t>
            </w:r>
            <w:r w:rsidR="00110614">
              <w:rPr>
                <w:rFonts w:ascii="BlissTurk" w:hAnsi="BlissTurk" w:cs="BlissTurk"/>
                <w:color w:val="000000"/>
                <w:sz w:val="18"/>
                <w:szCs w:val="18"/>
              </w:rPr>
              <w:t>Tüplü dalış (SCUBA)</w:t>
            </w:r>
          </w:p>
          <w:p w:rsidR="00FD7501" w:rsidRDefault="00FD7501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</w:p>
          <w:p w:rsidR="00FD7501" w:rsidRDefault="0010072E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color w:val="000000"/>
                <w:sz w:val="18"/>
                <w:szCs w:val="18"/>
              </w:rPr>
              <w:t>*</w:t>
            </w:r>
            <w:r w:rsidR="00FD7501">
              <w:rPr>
                <w:rFonts w:ascii="BlissTurk" w:hAnsi="BlissTurk" w:cs="BlissTurk"/>
                <w:color w:val="000000"/>
                <w:sz w:val="18"/>
                <w:szCs w:val="18"/>
              </w:rPr>
              <w:t>Everest Tepesine ve Marina Çukuruna Yolculuk</w:t>
            </w:r>
          </w:p>
          <w:p w:rsidR="00FD7501" w:rsidRDefault="00FD7501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</w:p>
          <w:p w:rsidR="00FD7501" w:rsidRPr="00A07023" w:rsidRDefault="0010072E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color w:val="000000"/>
                <w:sz w:val="18"/>
                <w:szCs w:val="18"/>
              </w:rPr>
              <w:t>*</w:t>
            </w:r>
            <w:r w:rsidR="00FD7501">
              <w:rPr>
                <w:rFonts w:ascii="BlissTurk" w:hAnsi="BlissTurk" w:cs="BlissTurk"/>
                <w:color w:val="000000"/>
                <w:sz w:val="18"/>
                <w:szCs w:val="18"/>
              </w:rPr>
              <w:t>Elektronik Tartılar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63781" w:rsidRPr="006F5700" w:rsidRDefault="001A2DFF" w:rsidP="00963781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</w:rPr>
            </w:pPr>
            <w:r w:rsidRPr="00A807C3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Bu ünitede öğrencilerin; </w:t>
            </w:r>
          </w:p>
          <w:p w:rsidR="001A2DFF" w:rsidRPr="006F5700" w:rsidRDefault="001A2DFF" w:rsidP="00226FB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</w:rPr>
            </w:pP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F0AF2" w:rsidRDefault="001A2DFF" w:rsidP="00083117">
            <w:pPr>
              <w:tabs>
                <w:tab w:val="left" w:pos="-80"/>
                <w:tab w:val="left" w:pos="252"/>
              </w:tabs>
              <w:jc w:val="both"/>
              <w:rPr>
                <w:bCs/>
                <w:sz w:val="28"/>
                <w:szCs w:val="28"/>
              </w:rPr>
            </w:pPr>
            <w:r w:rsidRPr="004F0AF2">
              <w:rPr>
                <w:bCs/>
                <w:sz w:val="28"/>
                <w:szCs w:val="28"/>
              </w:rPr>
              <w:sym w:font="Webdings" w:char="0048"/>
            </w:r>
          </w:p>
          <w:p w:rsidR="004F0AF2" w:rsidRPr="004F0AF2" w:rsidRDefault="004F0AF2" w:rsidP="00083117">
            <w:pPr>
              <w:tabs>
                <w:tab w:val="left" w:pos="-80"/>
                <w:tab w:val="left" w:pos="252"/>
              </w:tabs>
              <w:jc w:val="both"/>
              <w:rPr>
                <w:bCs/>
                <w:sz w:val="28"/>
                <w:szCs w:val="28"/>
              </w:rPr>
            </w:pPr>
          </w:p>
          <w:p w:rsidR="001A2DFF" w:rsidRDefault="001A2DFF" w:rsidP="005B7CFF">
            <w:pPr>
              <w:autoSpaceDE w:val="0"/>
              <w:autoSpaceDN w:val="0"/>
              <w:adjustRightInd w:val="0"/>
            </w:pPr>
            <w:r w:rsidRPr="000D3FBC">
              <w:t xml:space="preserve">1.ATATÜRK'ÜN </w:t>
            </w:r>
            <w:r>
              <w:t xml:space="preserve">  </w:t>
            </w:r>
          </w:p>
          <w:p w:rsidR="001A2DFF" w:rsidRPr="000D3FBC" w:rsidRDefault="001A2DFF" w:rsidP="005B7CFF">
            <w:pPr>
              <w:autoSpaceDE w:val="0"/>
              <w:autoSpaceDN w:val="0"/>
              <w:adjustRightInd w:val="0"/>
            </w:pPr>
            <w:r>
              <w:t xml:space="preserve">              </w:t>
            </w:r>
            <w:r w:rsidRPr="000D3FBC">
              <w:t>HAYATI</w:t>
            </w:r>
          </w:p>
        </w:tc>
      </w:tr>
      <w:tr w:rsidR="001A2DFF" w:rsidRPr="00AE3384" w:rsidTr="00F65B40">
        <w:trPr>
          <w:cantSplit/>
          <w:trHeight w:val="930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DFF" w:rsidRPr="00AE3384" w:rsidRDefault="001A2DFF" w:rsidP="0016662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A2DFF" w:rsidRDefault="001A2DFF" w:rsidP="003F4A16">
            <w:pPr>
              <w:rPr>
                <w:b/>
                <w:sz w:val="16"/>
                <w:szCs w:val="16"/>
              </w:rPr>
            </w:pPr>
          </w:p>
          <w:p w:rsidR="001A2DFF" w:rsidRDefault="001A2DFF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1A2DFF" w:rsidRDefault="001A2DFF" w:rsidP="003A0A23">
            <w:pPr>
              <w:rPr>
                <w:b/>
                <w:sz w:val="16"/>
                <w:szCs w:val="16"/>
              </w:rPr>
            </w:pPr>
          </w:p>
          <w:p w:rsidR="001A2DFF" w:rsidRDefault="001A2DFF" w:rsidP="003A0A23">
            <w:pPr>
              <w:rPr>
                <w:b/>
                <w:sz w:val="16"/>
                <w:szCs w:val="16"/>
              </w:rPr>
            </w:pPr>
          </w:p>
          <w:p w:rsidR="001A2DFF" w:rsidRPr="00AE3384" w:rsidRDefault="001A2DFF" w:rsidP="001666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Default="001A2DFF" w:rsidP="003F4A16">
            <w:pPr>
              <w:rPr>
                <w:b/>
                <w:sz w:val="16"/>
                <w:szCs w:val="16"/>
              </w:rPr>
            </w:pPr>
          </w:p>
          <w:p w:rsidR="00720AFA" w:rsidRDefault="00720AFA" w:rsidP="00720A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720AFA" w:rsidRDefault="00720AFA" w:rsidP="00720AFA">
            <w:pPr>
              <w:jc w:val="center"/>
              <w:rPr>
                <w:b/>
                <w:sz w:val="16"/>
                <w:szCs w:val="16"/>
              </w:rPr>
            </w:pPr>
          </w:p>
          <w:p w:rsidR="00720AFA" w:rsidRDefault="00720AFA" w:rsidP="00720A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720AFA" w:rsidRDefault="00720AFA" w:rsidP="00720AFA">
            <w:pPr>
              <w:jc w:val="center"/>
              <w:rPr>
                <w:b/>
                <w:sz w:val="16"/>
                <w:szCs w:val="16"/>
              </w:rPr>
            </w:pPr>
          </w:p>
          <w:p w:rsidR="00720AFA" w:rsidRDefault="00720AFA" w:rsidP="00720A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720AFA" w:rsidRDefault="00720AFA" w:rsidP="00720AFA">
            <w:pPr>
              <w:jc w:val="center"/>
              <w:rPr>
                <w:b/>
                <w:sz w:val="16"/>
                <w:szCs w:val="16"/>
              </w:rPr>
            </w:pPr>
          </w:p>
          <w:p w:rsidR="001A2DFF" w:rsidRPr="00AE3384" w:rsidRDefault="00720AFA" w:rsidP="002A49A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Pr="00C20B21" w:rsidRDefault="001A2DFF" w:rsidP="00D70A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Default="001A2DFF" w:rsidP="00DF2CD2">
            <w:pPr>
              <w:autoSpaceDE w:val="0"/>
              <w:autoSpaceDN w:val="0"/>
              <w:adjustRightInd w:val="0"/>
              <w:rPr>
                <w:color w:val="1E487C"/>
              </w:rPr>
            </w:pPr>
          </w:p>
          <w:p w:rsidR="00DF2CD2" w:rsidRDefault="00DF2CD2" w:rsidP="0029130F">
            <w:pPr>
              <w:pStyle w:val="ListeParagraf1"/>
              <w:numPr>
                <w:ilvl w:val="1"/>
                <w:numId w:val="2"/>
              </w:numPr>
              <w:tabs>
                <w:tab w:val="left" w:pos="459"/>
              </w:tabs>
              <w:kinsoku w:val="0"/>
              <w:overflowPunct w:val="0"/>
              <w:spacing w:line="220" w:lineRule="exact"/>
              <w:ind w:left="104" w:firstLine="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t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5"/>
                <w:sz w:val="20"/>
                <w:szCs w:val="20"/>
              </w:rPr>
              <w:t>f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r 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cı</w:t>
            </w:r>
            <w:r>
              <w:rPr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i 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-4"/>
                <w:sz w:val="20"/>
                <w:szCs w:val="20"/>
              </w:rPr>
              <w:t>ç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l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-2"/>
                <w:sz w:val="20"/>
                <w:szCs w:val="20"/>
              </w:rPr>
              <w:t>ş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n </w:t>
            </w:r>
            <w:r w:rsidRPr="00DF2CD2">
              <w:rPr>
                <w:spacing w:val="1"/>
                <w:sz w:val="20"/>
                <w:szCs w:val="20"/>
              </w:rPr>
              <w:t>al</w:t>
            </w:r>
            <w:r w:rsidRPr="00DF2CD2">
              <w:rPr>
                <w:spacing w:val="-4"/>
                <w:sz w:val="20"/>
                <w:szCs w:val="20"/>
              </w:rPr>
              <w:t>e</w:t>
            </w:r>
            <w:r w:rsidRPr="00DF2CD2">
              <w:rPr>
                <w:spacing w:val="1"/>
                <w:sz w:val="20"/>
                <w:szCs w:val="20"/>
              </w:rPr>
              <w:t>tl</w:t>
            </w:r>
            <w:r w:rsidRPr="00DF2CD2">
              <w:rPr>
                <w:spacing w:val="-8"/>
                <w:sz w:val="20"/>
                <w:szCs w:val="20"/>
              </w:rPr>
              <w:t>e</w:t>
            </w:r>
            <w:r w:rsidRPr="00DF2CD2">
              <w:rPr>
                <w:spacing w:val="4"/>
                <w:sz w:val="20"/>
                <w:szCs w:val="20"/>
              </w:rPr>
              <w:t>r</w:t>
            </w:r>
            <w:r w:rsidRPr="00DF2CD2">
              <w:rPr>
                <w:spacing w:val="-4"/>
                <w:sz w:val="20"/>
                <w:szCs w:val="20"/>
              </w:rPr>
              <w:t>i</w:t>
            </w:r>
            <w:r w:rsidRPr="00DF2CD2">
              <w:rPr>
                <w:sz w:val="20"/>
                <w:szCs w:val="20"/>
              </w:rPr>
              <w:t xml:space="preserve">n </w:t>
            </w:r>
            <w:r w:rsidRPr="00DF2CD2">
              <w:rPr>
                <w:spacing w:val="-4"/>
                <w:sz w:val="20"/>
                <w:szCs w:val="20"/>
              </w:rPr>
              <w:t>ça</w:t>
            </w:r>
            <w:r w:rsidRPr="00DF2CD2">
              <w:rPr>
                <w:spacing w:val="1"/>
                <w:sz w:val="20"/>
                <w:szCs w:val="20"/>
              </w:rPr>
              <w:t>lı</w:t>
            </w:r>
            <w:r w:rsidRPr="00DF2CD2">
              <w:rPr>
                <w:spacing w:val="-2"/>
                <w:sz w:val="20"/>
                <w:szCs w:val="20"/>
              </w:rPr>
              <w:t>ş</w:t>
            </w:r>
            <w:r w:rsidRPr="00DF2CD2">
              <w:rPr>
                <w:spacing w:val="-4"/>
                <w:sz w:val="20"/>
                <w:szCs w:val="20"/>
              </w:rPr>
              <w:t>m</w:t>
            </w:r>
            <w:r w:rsidRPr="00DF2CD2">
              <w:rPr>
                <w:sz w:val="20"/>
                <w:szCs w:val="20"/>
              </w:rPr>
              <w:t xml:space="preserve">a </w:t>
            </w:r>
            <w:r w:rsidRPr="00DF2CD2">
              <w:rPr>
                <w:spacing w:val="1"/>
                <w:sz w:val="20"/>
                <w:szCs w:val="20"/>
              </w:rPr>
              <w:t>il</w:t>
            </w:r>
            <w:r w:rsidRPr="00DF2CD2">
              <w:rPr>
                <w:sz w:val="20"/>
                <w:szCs w:val="20"/>
              </w:rPr>
              <w:t>k</w:t>
            </w:r>
            <w:r w:rsidRPr="00DF2CD2">
              <w:rPr>
                <w:spacing w:val="-4"/>
                <w:sz w:val="20"/>
                <w:szCs w:val="20"/>
              </w:rPr>
              <w:t>e</w:t>
            </w:r>
            <w:r w:rsidRPr="00DF2CD2">
              <w:rPr>
                <w:spacing w:val="-2"/>
                <w:sz w:val="20"/>
                <w:szCs w:val="20"/>
              </w:rPr>
              <w:t>s</w:t>
            </w:r>
            <w:r w:rsidRPr="00DF2CD2">
              <w:rPr>
                <w:spacing w:val="-4"/>
                <w:sz w:val="20"/>
                <w:szCs w:val="20"/>
              </w:rPr>
              <w:t>i</w:t>
            </w:r>
            <w:r w:rsidRPr="00DF2CD2">
              <w:rPr>
                <w:sz w:val="20"/>
                <w:szCs w:val="20"/>
              </w:rPr>
              <w:t xml:space="preserve">ni </w:t>
            </w:r>
            <w:r w:rsidRPr="00DF2CD2">
              <w:rPr>
                <w:spacing w:val="1"/>
                <w:sz w:val="20"/>
                <w:szCs w:val="20"/>
              </w:rPr>
              <w:t>a</w:t>
            </w:r>
            <w:r w:rsidRPr="00DF2CD2">
              <w:rPr>
                <w:spacing w:val="-4"/>
                <w:sz w:val="20"/>
                <w:szCs w:val="20"/>
              </w:rPr>
              <w:t>ç</w:t>
            </w:r>
            <w:r w:rsidRPr="00DF2CD2">
              <w:rPr>
                <w:spacing w:val="1"/>
                <w:sz w:val="20"/>
                <w:szCs w:val="20"/>
              </w:rPr>
              <w:t>ı</w:t>
            </w:r>
            <w:r w:rsidRPr="00DF2CD2">
              <w:rPr>
                <w:sz w:val="20"/>
                <w:szCs w:val="20"/>
              </w:rPr>
              <w:t>k</w:t>
            </w:r>
            <w:r w:rsidRPr="00DF2CD2">
              <w:rPr>
                <w:spacing w:val="-4"/>
                <w:sz w:val="20"/>
                <w:szCs w:val="20"/>
              </w:rPr>
              <w:t>la</w:t>
            </w:r>
            <w:r w:rsidRPr="00DF2CD2"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          </w:t>
            </w:r>
          </w:p>
          <w:p w:rsidR="00DF2CD2" w:rsidRPr="00DF2CD2" w:rsidRDefault="00DF2CD2" w:rsidP="00DF2CD2">
            <w:pPr>
              <w:pStyle w:val="ListeParagraf1"/>
              <w:tabs>
                <w:tab w:val="left" w:pos="459"/>
              </w:tabs>
              <w:kinsoku w:val="0"/>
              <w:overflowPunct w:val="0"/>
              <w:spacing w:line="220" w:lineRule="exact"/>
              <w:ind w:left="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</w:t>
            </w:r>
            <w:r w:rsidRPr="00DF2CD2">
              <w:rPr>
                <w:sz w:val="20"/>
                <w:szCs w:val="20"/>
              </w:rPr>
              <w:t>(</w:t>
            </w:r>
            <w:r w:rsidRPr="00DF2CD2">
              <w:rPr>
                <w:spacing w:val="-2"/>
                <w:sz w:val="20"/>
                <w:szCs w:val="20"/>
              </w:rPr>
              <w:t>P</w:t>
            </w:r>
            <w:r w:rsidRPr="00DF2CD2">
              <w:rPr>
                <w:sz w:val="20"/>
                <w:szCs w:val="20"/>
              </w:rPr>
              <w:t>Ç</w:t>
            </w:r>
            <w:r w:rsidRPr="00DF2CD2">
              <w:rPr>
                <w:spacing w:val="-5"/>
                <w:sz w:val="20"/>
                <w:szCs w:val="20"/>
              </w:rPr>
              <w:t>B</w:t>
            </w:r>
            <w:r w:rsidRPr="00DF2CD2">
              <w:rPr>
                <w:sz w:val="20"/>
                <w:szCs w:val="20"/>
              </w:rPr>
              <w:t>- 1</w:t>
            </w:r>
            <w:r w:rsidRPr="00DF2CD2">
              <w:rPr>
                <w:spacing w:val="2"/>
                <w:sz w:val="20"/>
                <w:szCs w:val="20"/>
              </w:rPr>
              <w:t>.</w:t>
            </w:r>
            <w:r w:rsidRPr="00DF2CD2">
              <w:rPr>
                <w:spacing w:val="-5"/>
                <w:sz w:val="20"/>
                <w:szCs w:val="20"/>
              </w:rPr>
              <w:t>b</w:t>
            </w:r>
            <w:r w:rsidRPr="00DF2CD2">
              <w:rPr>
                <w:spacing w:val="2"/>
                <w:sz w:val="20"/>
                <w:szCs w:val="20"/>
              </w:rPr>
              <w:t>,</w:t>
            </w:r>
            <w:r w:rsidRPr="00DF2CD2">
              <w:rPr>
                <w:spacing w:val="-5"/>
                <w:sz w:val="20"/>
                <w:szCs w:val="20"/>
              </w:rPr>
              <w:t>f</w:t>
            </w:r>
            <w:r w:rsidRPr="00DF2CD2">
              <w:rPr>
                <w:sz w:val="20"/>
                <w:szCs w:val="20"/>
              </w:rPr>
              <w:t>,</w:t>
            </w:r>
            <w:r w:rsidRPr="00DF2CD2">
              <w:rPr>
                <w:spacing w:val="-5"/>
                <w:sz w:val="20"/>
                <w:szCs w:val="20"/>
              </w:rPr>
              <w:t>2</w:t>
            </w:r>
            <w:r w:rsidRPr="00DF2CD2">
              <w:rPr>
                <w:spacing w:val="2"/>
                <w:sz w:val="20"/>
                <w:szCs w:val="20"/>
              </w:rPr>
              <w:t>.</w:t>
            </w:r>
            <w:r w:rsidRPr="00DF2CD2">
              <w:rPr>
                <w:spacing w:val="-4"/>
                <w:sz w:val="20"/>
                <w:szCs w:val="20"/>
              </w:rPr>
              <w:t>a</w:t>
            </w:r>
            <w:r w:rsidRPr="00DF2CD2">
              <w:rPr>
                <w:spacing w:val="2"/>
                <w:sz w:val="20"/>
                <w:szCs w:val="20"/>
              </w:rPr>
              <w:t>,</w:t>
            </w:r>
            <w:r w:rsidRPr="00DF2CD2">
              <w:rPr>
                <w:spacing w:val="-4"/>
                <w:sz w:val="20"/>
                <w:szCs w:val="20"/>
              </w:rPr>
              <w:t>e</w:t>
            </w:r>
            <w:r w:rsidRPr="00DF2CD2">
              <w:rPr>
                <w:spacing w:val="2"/>
                <w:sz w:val="20"/>
                <w:szCs w:val="20"/>
              </w:rPr>
              <w:t>,</w:t>
            </w:r>
            <w:r w:rsidRPr="00DF2CD2">
              <w:rPr>
                <w:spacing w:val="-5"/>
                <w:sz w:val="20"/>
                <w:szCs w:val="20"/>
              </w:rPr>
              <w:t>f</w:t>
            </w:r>
            <w:r w:rsidRPr="00DF2CD2">
              <w:rPr>
                <w:sz w:val="20"/>
                <w:szCs w:val="20"/>
              </w:rPr>
              <w:t>,</w:t>
            </w:r>
            <w:r w:rsidRPr="00DF2CD2">
              <w:rPr>
                <w:spacing w:val="-5"/>
                <w:sz w:val="20"/>
                <w:szCs w:val="20"/>
              </w:rPr>
              <w:t>3</w:t>
            </w:r>
            <w:r w:rsidRPr="00DF2CD2">
              <w:rPr>
                <w:spacing w:val="2"/>
                <w:sz w:val="20"/>
                <w:szCs w:val="20"/>
              </w:rPr>
              <w:t>.a</w:t>
            </w:r>
            <w:r w:rsidRPr="00DF2CD2">
              <w:rPr>
                <w:sz w:val="20"/>
                <w:szCs w:val="20"/>
              </w:rPr>
              <w:t>-</w:t>
            </w:r>
            <w:r w:rsidRPr="00DF2CD2">
              <w:rPr>
                <w:spacing w:val="-4"/>
                <w:sz w:val="20"/>
                <w:szCs w:val="20"/>
              </w:rPr>
              <w:t>e</w:t>
            </w:r>
            <w:r w:rsidRPr="00DF2CD2">
              <w:rPr>
                <w:sz w:val="20"/>
                <w:szCs w:val="20"/>
              </w:rPr>
              <w:t>;</w:t>
            </w:r>
            <w:r w:rsidRPr="00DF2CD2">
              <w:rPr>
                <w:spacing w:val="-2"/>
                <w:sz w:val="20"/>
                <w:szCs w:val="20"/>
              </w:rPr>
              <w:t>F</w:t>
            </w:r>
            <w:r w:rsidRPr="00DF2CD2">
              <w:rPr>
                <w:spacing w:val="-4"/>
                <w:sz w:val="20"/>
                <w:szCs w:val="20"/>
              </w:rPr>
              <w:t>T</w:t>
            </w:r>
            <w:r w:rsidRPr="00DF2CD2">
              <w:rPr>
                <w:spacing w:val="1"/>
                <w:sz w:val="20"/>
                <w:szCs w:val="20"/>
              </w:rPr>
              <w:t>T</w:t>
            </w:r>
            <w:r w:rsidRPr="00DF2CD2">
              <w:rPr>
                <w:spacing w:val="-1"/>
                <w:sz w:val="20"/>
                <w:szCs w:val="20"/>
              </w:rPr>
              <w:t>Ç</w:t>
            </w:r>
            <w:r w:rsidRPr="00DF2CD2">
              <w:rPr>
                <w:sz w:val="20"/>
                <w:szCs w:val="20"/>
              </w:rPr>
              <w:t>-</w:t>
            </w:r>
            <w:r w:rsidRPr="00DF2CD2">
              <w:rPr>
                <w:spacing w:val="-5"/>
                <w:sz w:val="20"/>
                <w:szCs w:val="20"/>
              </w:rPr>
              <w:t>2</w:t>
            </w:r>
            <w:r w:rsidRPr="00DF2CD2">
              <w:rPr>
                <w:spacing w:val="2"/>
                <w:sz w:val="20"/>
                <w:szCs w:val="20"/>
              </w:rPr>
              <w:t>.</w:t>
            </w:r>
            <w:r w:rsidRPr="00DF2CD2">
              <w:rPr>
                <w:spacing w:val="-4"/>
                <w:sz w:val="20"/>
                <w:szCs w:val="20"/>
              </w:rPr>
              <w:t>c</w:t>
            </w:r>
            <w:r w:rsidRPr="00DF2CD2">
              <w:rPr>
                <w:sz w:val="20"/>
                <w:szCs w:val="20"/>
              </w:rPr>
              <w:t>-</w:t>
            </w:r>
            <w:r w:rsidRPr="00DF2CD2">
              <w:rPr>
                <w:spacing w:val="-4"/>
                <w:sz w:val="20"/>
                <w:szCs w:val="20"/>
              </w:rPr>
              <w:t>e</w:t>
            </w:r>
            <w:r w:rsidRPr="00DF2CD2">
              <w:rPr>
                <w:sz w:val="20"/>
                <w:szCs w:val="20"/>
              </w:rPr>
              <w:t>).</w:t>
            </w:r>
          </w:p>
          <w:p w:rsidR="00DF2CD2" w:rsidRDefault="00DF2CD2" w:rsidP="00DF2CD2">
            <w:pPr>
              <w:pStyle w:val="ListeParagraf1"/>
              <w:tabs>
                <w:tab w:val="left" w:pos="459"/>
              </w:tabs>
              <w:kinsoku w:val="0"/>
              <w:overflowPunct w:val="0"/>
              <w:ind w:right="454"/>
              <w:rPr>
                <w:sz w:val="20"/>
                <w:szCs w:val="20"/>
              </w:rPr>
            </w:pPr>
            <w:r w:rsidRPr="00DF2CD2">
              <w:rPr>
                <w:spacing w:val="-2"/>
                <w:sz w:val="18"/>
                <w:szCs w:val="18"/>
              </w:rPr>
              <w:t>1.4.D</w:t>
            </w:r>
            <w:r w:rsidRPr="00DF2CD2">
              <w:rPr>
                <w:spacing w:val="-5"/>
                <w:sz w:val="18"/>
                <w:szCs w:val="18"/>
              </w:rPr>
              <w:t>u</w:t>
            </w:r>
            <w:r w:rsidRPr="00DF2CD2">
              <w:rPr>
                <w:spacing w:val="4"/>
                <w:sz w:val="18"/>
                <w:szCs w:val="18"/>
              </w:rPr>
              <w:t>r</w:t>
            </w:r>
            <w:r w:rsidRPr="00DF2CD2">
              <w:rPr>
                <w:spacing w:val="-5"/>
                <w:sz w:val="18"/>
                <w:szCs w:val="18"/>
              </w:rPr>
              <w:t>gu</w:t>
            </w:r>
            <w:r w:rsidRPr="00DF2CD2">
              <w:rPr>
                <w:sz w:val="18"/>
                <w:szCs w:val="18"/>
              </w:rPr>
              <w:t xml:space="preserve">n </w:t>
            </w:r>
            <w:r w:rsidRPr="00DF2CD2">
              <w:rPr>
                <w:spacing w:val="1"/>
                <w:sz w:val="18"/>
                <w:szCs w:val="18"/>
              </w:rPr>
              <w:t>a</w:t>
            </w:r>
            <w:r w:rsidRPr="00DF2CD2">
              <w:rPr>
                <w:spacing w:val="-5"/>
                <w:sz w:val="18"/>
                <w:szCs w:val="18"/>
              </w:rPr>
              <w:t>k</w:t>
            </w:r>
            <w:r w:rsidRPr="00DF2CD2">
              <w:rPr>
                <w:spacing w:val="1"/>
                <w:sz w:val="18"/>
                <w:szCs w:val="18"/>
              </w:rPr>
              <w:t>ı</w:t>
            </w:r>
            <w:r w:rsidRPr="00DF2CD2">
              <w:rPr>
                <w:spacing w:val="-2"/>
                <w:sz w:val="18"/>
                <w:szCs w:val="18"/>
              </w:rPr>
              <w:t>ş</w:t>
            </w:r>
            <w:r w:rsidRPr="00DF2CD2">
              <w:rPr>
                <w:sz w:val="18"/>
                <w:szCs w:val="18"/>
              </w:rPr>
              <w:t>k</w:t>
            </w:r>
            <w:r w:rsidRPr="00DF2CD2">
              <w:rPr>
                <w:spacing w:val="-4"/>
                <w:sz w:val="18"/>
                <w:szCs w:val="18"/>
              </w:rPr>
              <w:t>a</w:t>
            </w:r>
            <w:r w:rsidRPr="00DF2CD2">
              <w:rPr>
                <w:sz w:val="18"/>
                <w:szCs w:val="18"/>
              </w:rPr>
              <w:t>n</w:t>
            </w:r>
            <w:r w:rsidRPr="00DF2CD2">
              <w:rPr>
                <w:spacing w:val="1"/>
                <w:sz w:val="18"/>
                <w:szCs w:val="18"/>
              </w:rPr>
              <w:t>l</w:t>
            </w:r>
            <w:r w:rsidRPr="00DF2CD2">
              <w:rPr>
                <w:spacing w:val="-4"/>
                <w:sz w:val="18"/>
                <w:szCs w:val="18"/>
              </w:rPr>
              <w:t>a</w:t>
            </w:r>
            <w:r w:rsidRPr="00DF2CD2">
              <w:rPr>
                <w:spacing w:val="4"/>
                <w:sz w:val="18"/>
                <w:szCs w:val="18"/>
              </w:rPr>
              <w:t>r</w:t>
            </w:r>
            <w:r w:rsidRPr="00DF2CD2">
              <w:rPr>
                <w:spacing w:val="-5"/>
                <w:sz w:val="18"/>
                <w:szCs w:val="18"/>
              </w:rPr>
              <w:t>d</w:t>
            </w:r>
            <w:r w:rsidRPr="00DF2CD2">
              <w:rPr>
                <w:spacing w:val="1"/>
                <w:sz w:val="18"/>
                <w:szCs w:val="18"/>
              </w:rPr>
              <w:t>a</w:t>
            </w:r>
            <w:r w:rsidRPr="00DF2CD2">
              <w:rPr>
                <w:sz w:val="18"/>
                <w:szCs w:val="18"/>
              </w:rPr>
              <w:t xml:space="preserve">ki </w:t>
            </w:r>
            <w:r w:rsidRPr="00DF2CD2">
              <w:rPr>
                <w:spacing w:val="-4"/>
                <w:sz w:val="18"/>
                <w:szCs w:val="18"/>
              </w:rPr>
              <w:t>c</w:t>
            </w:r>
            <w:r w:rsidRPr="00DF2CD2">
              <w:rPr>
                <w:spacing w:val="1"/>
                <w:sz w:val="18"/>
                <w:szCs w:val="18"/>
              </w:rPr>
              <w:t>i</w:t>
            </w:r>
            <w:r w:rsidRPr="00DF2CD2">
              <w:rPr>
                <w:spacing w:val="-2"/>
                <w:sz w:val="18"/>
                <w:szCs w:val="18"/>
              </w:rPr>
              <w:t>s</w:t>
            </w:r>
            <w:r w:rsidRPr="00DF2CD2">
              <w:rPr>
                <w:spacing w:val="-4"/>
                <w:sz w:val="18"/>
                <w:szCs w:val="18"/>
              </w:rPr>
              <w:t>i</w:t>
            </w:r>
            <w:r w:rsidRPr="00DF2CD2">
              <w:rPr>
                <w:spacing w:val="1"/>
                <w:sz w:val="18"/>
                <w:szCs w:val="18"/>
              </w:rPr>
              <w:t>ml</w:t>
            </w:r>
            <w:r w:rsidRPr="00DF2CD2">
              <w:rPr>
                <w:spacing w:val="-8"/>
                <w:sz w:val="18"/>
                <w:szCs w:val="18"/>
              </w:rPr>
              <w:t>e</w:t>
            </w:r>
            <w:r w:rsidRPr="00DF2CD2">
              <w:rPr>
                <w:spacing w:val="4"/>
                <w:sz w:val="18"/>
                <w:szCs w:val="18"/>
              </w:rPr>
              <w:t>r</w:t>
            </w:r>
            <w:r w:rsidRPr="00DF2CD2">
              <w:rPr>
                <w:sz w:val="18"/>
                <w:szCs w:val="18"/>
              </w:rPr>
              <w:t xml:space="preserve">e </w:t>
            </w:r>
            <w:r w:rsidRPr="00DF2CD2">
              <w:rPr>
                <w:spacing w:val="4"/>
                <w:sz w:val="18"/>
                <w:szCs w:val="18"/>
              </w:rPr>
              <w:t>u</w:t>
            </w:r>
            <w:r w:rsidRPr="00DF2CD2">
              <w:rPr>
                <w:spacing w:val="-10"/>
                <w:sz w:val="18"/>
                <w:szCs w:val="18"/>
              </w:rPr>
              <w:t>y</w:t>
            </w:r>
            <w:r w:rsidRPr="00DF2CD2">
              <w:rPr>
                <w:sz w:val="18"/>
                <w:szCs w:val="18"/>
              </w:rPr>
              <w:t>gu</w:t>
            </w:r>
            <w:r w:rsidRPr="00DF2CD2">
              <w:rPr>
                <w:spacing w:val="1"/>
                <w:sz w:val="18"/>
                <w:szCs w:val="18"/>
              </w:rPr>
              <w:t>l</w:t>
            </w:r>
            <w:r w:rsidRPr="00DF2CD2">
              <w:rPr>
                <w:spacing w:val="-4"/>
                <w:sz w:val="18"/>
                <w:szCs w:val="18"/>
              </w:rPr>
              <w:t>a</w:t>
            </w:r>
            <w:r w:rsidRPr="00DF2CD2">
              <w:rPr>
                <w:spacing w:val="4"/>
                <w:sz w:val="18"/>
                <w:szCs w:val="18"/>
              </w:rPr>
              <w:t>n</w:t>
            </w:r>
            <w:r w:rsidRPr="00DF2CD2">
              <w:rPr>
                <w:spacing w:val="-4"/>
                <w:sz w:val="18"/>
                <w:szCs w:val="18"/>
              </w:rPr>
              <w:t>a</w:t>
            </w:r>
            <w:r w:rsidRPr="00DF2CD2">
              <w:rPr>
                <w:sz w:val="18"/>
                <w:szCs w:val="18"/>
              </w:rPr>
              <w:t xml:space="preserve">n </w:t>
            </w:r>
            <w:r w:rsidRPr="00DF2CD2">
              <w:rPr>
                <w:spacing w:val="-5"/>
                <w:sz w:val="18"/>
                <w:szCs w:val="18"/>
              </w:rPr>
              <w:t>k</w:t>
            </w:r>
            <w:r w:rsidRPr="00DF2CD2">
              <w:rPr>
                <w:spacing w:val="1"/>
                <w:sz w:val="18"/>
                <w:szCs w:val="18"/>
              </w:rPr>
              <w:t>al</w:t>
            </w:r>
            <w:r w:rsidRPr="00DF2CD2">
              <w:rPr>
                <w:spacing w:val="-5"/>
                <w:sz w:val="18"/>
                <w:szCs w:val="18"/>
              </w:rPr>
              <w:t>d</w:t>
            </w:r>
            <w:r w:rsidRPr="00DF2CD2">
              <w:rPr>
                <w:spacing w:val="-4"/>
                <w:sz w:val="18"/>
                <w:szCs w:val="18"/>
              </w:rPr>
              <w:t>ı</w:t>
            </w:r>
            <w:r w:rsidRPr="00DF2CD2">
              <w:rPr>
                <w:spacing w:val="4"/>
                <w:sz w:val="18"/>
                <w:szCs w:val="18"/>
              </w:rPr>
              <w:t>r</w:t>
            </w:r>
            <w:r w:rsidRPr="00DF2CD2">
              <w:rPr>
                <w:spacing w:val="-4"/>
                <w:sz w:val="18"/>
                <w:szCs w:val="18"/>
              </w:rPr>
              <w:t>m</w:t>
            </w:r>
            <w:r w:rsidRPr="00DF2CD2">
              <w:rPr>
                <w:sz w:val="18"/>
                <w:szCs w:val="18"/>
              </w:rPr>
              <w:t>a ku</w:t>
            </w:r>
            <w:r w:rsidRPr="00DF2CD2">
              <w:rPr>
                <w:spacing w:val="-5"/>
                <w:sz w:val="18"/>
                <w:szCs w:val="18"/>
              </w:rPr>
              <w:t>vv</w:t>
            </w:r>
            <w:r w:rsidRPr="00DF2CD2">
              <w:rPr>
                <w:spacing w:val="-4"/>
                <w:sz w:val="18"/>
                <w:szCs w:val="18"/>
              </w:rPr>
              <w:t>e</w:t>
            </w:r>
            <w:r w:rsidRPr="00DF2CD2">
              <w:rPr>
                <w:spacing w:val="1"/>
                <w:sz w:val="18"/>
                <w:szCs w:val="18"/>
              </w:rPr>
              <w:t>ti</w:t>
            </w:r>
            <w:r w:rsidRPr="00DF2CD2">
              <w:rPr>
                <w:spacing w:val="4"/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 xml:space="preserve"> </w:t>
            </w:r>
            <w:r w:rsidRPr="00DF2CD2">
              <w:rPr>
                <w:spacing w:val="4"/>
                <w:sz w:val="18"/>
                <w:szCs w:val="18"/>
              </w:rPr>
              <w:t>h</w:t>
            </w:r>
            <w:r w:rsidRPr="00DF2CD2">
              <w:rPr>
                <w:spacing w:val="-4"/>
                <w:sz w:val="18"/>
                <w:szCs w:val="18"/>
              </w:rPr>
              <w:t>e</w:t>
            </w:r>
            <w:r w:rsidRPr="00DF2CD2">
              <w:rPr>
                <w:spacing w:val="-2"/>
                <w:sz w:val="18"/>
                <w:szCs w:val="18"/>
              </w:rPr>
              <w:t>s</w:t>
            </w:r>
            <w:r w:rsidRPr="00DF2CD2">
              <w:rPr>
                <w:spacing w:val="1"/>
                <w:sz w:val="18"/>
                <w:szCs w:val="18"/>
              </w:rPr>
              <w:t>a</w:t>
            </w:r>
            <w:r w:rsidRPr="00DF2CD2">
              <w:rPr>
                <w:sz w:val="18"/>
                <w:szCs w:val="18"/>
              </w:rPr>
              <w:t>p</w:t>
            </w:r>
            <w:r w:rsidRPr="00DF2CD2">
              <w:rPr>
                <w:spacing w:val="-4"/>
                <w:sz w:val="18"/>
                <w:szCs w:val="18"/>
              </w:rPr>
              <w:t>la</w:t>
            </w:r>
            <w:r w:rsidRPr="00DF2CD2">
              <w:rPr>
                <w:sz w:val="18"/>
                <w:szCs w:val="18"/>
              </w:rPr>
              <w:t>r</w:t>
            </w:r>
            <w:r>
              <w:rPr>
                <w:sz w:val="20"/>
                <w:szCs w:val="20"/>
              </w:rPr>
              <w:t xml:space="preserve">    </w:t>
            </w:r>
          </w:p>
          <w:p w:rsidR="00DF2CD2" w:rsidRPr="002A49A8" w:rsidRDefault="00DF2CD2" w:rsidP="002A49A8">
            <w:pPr>
              <w:pStyle w:val="ListeParagraf1"/>
              <w:tabs>
                <w:tab w:val="left" w:pos="459"/>
              </w:tabs>
              <w:kinsoku w:val="0"/>
              <w:overflowPunct w:val="0"/>
              <w:ind w:right="454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(</w:t>
            </w:r>
            <w:r>
              <w:rPr>
                <w:spacing w:val="-2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Ç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-1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,3</w:t>
            </w:r>
            <w:r>
              <w:rPr>
                <w:spacing w:val="-3"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d</w:t>
            </w:r>
            <w:r>
              <w:rPr>
                <w:spacing w:val="2"/>
                <w:sz w:val="20"/>
                <w:szCs w:val="20"/>
              </w:rPr>
              <w:t>,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;</w:t>
            </w:r>
            <w:r>
              <w:rPr>
                <w:spacing w:val="-2"/>
                <w:sz w:val="20"/>
                <w:szCs w:val="20"/>
              </w:rPr>
              <w:t>F</w:t>
            </w:r>
            <w:r>
              <w:rPr>
                <w:spacing w:val="-4"/>
                <w:sz w:val="20"/>
                <w:szCs w:val="20"/>
              </w:rPr>
              <w:t>T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Ç-</w:t>
            </w:r>
            <w:r>
              <w:rPr>
                <w:spacing w:val="-5"/>
                <w:sz w:val="20"/>
                <w:szCs w:val="20"/>
              </w:rPr>
              <w:t>1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pacing w:val="-3"/>
                <w:sz w:val="20"/>
                <w:szCs w:val="20"/>
              </w:rPr>
              <w:t>,</w:t>
            </w:r>
            <w:r>
              <w:rPr>
                <w:spacing w:val="4"/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pacing w:val="-5"/>
                <w:sz w:val="20"/>
                <w:szCs w:val="20"/>
              </w:rPr>
              <w:t>2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).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2DFF" w:rsidRPr="00AC75A8" w:rsidRDefault="001A2DFF" w:rsidP="0034623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2DFF" w:rsidRPr="009A1B3F" w:rsidRDefault="001A2DFF" w:rsidP="00CC1438">
            <w:pPr>
              <w:rPr>
                <w:rFonts w:ascii="BlissTurk" w:hAnsi="BlissTurk" w:cs="BlissTurk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2DFF" w:rsidRPr="00F34FC7" w:rsidRDefault="001A2DFF" w:rsidP="00D754E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2DFF" w:rsidRPr="00AE3384" w:rsidRDefault="001A2DFF" w:rsidP="00166620">
            <w:pPr>
              <w:rPr>
                <w:b/>
                <w:sz w:val="16"/>
                <w:szCs w:val="16"/>
              </w:rPr>
            </w:pPr>
            <w:r w:rsidRPr="00F62818">
              <w:rPr>
                <w:rFonts w:ascii="Arial" w:hAnsi="Arial" w:cs="Arial"/>
                <w:sz w:val="16"/>
                <w:szCs w:val="16"/>
              </w:rPr>
              <w:t>NOT: Okul ve çevre şartlarına bağlı olarak başka gözlem ve deneyler de yapılabilir</w:t>
            </w:r>
          </w:p>
        </w:tc>
      </w:tr>
      <w:tr w:rsidR="001A2DFF" w:rsidRPr="00AE3384" w:rsidTr="00F65B40">
        <w:trPr>
          <w:cantSplit/>
          <w:trHeight w:val="1607"/>
        </w:trPr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DFF" w:rsidRPr="00AE3384" w:rsidRDefault="001A2DFF" w:rsidP="0016662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Default="001A2DFF" w:rsidP="003F4A1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1A2DFF" w:rsidRDefault="001A2DFF" w:rsidP="003F4A16">
            <w:pPr>
              <w:rPr>
                <w:b/>
                <w:sz w:val="16"/>
                <w:szCs w:val="16"/>
              </w:rPr>
            </w:pPr>
          </w:p>
          <w:p w:rsidR="001A2DFF" w:rsidRDefault="001A2DFF" w:rsidP="003F4A1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Default="001A2DFF" w:rsidP="00AB49CD">
            <w:pPr>
              <w:jc w:val="center"/>
              <w:rPr>
                <w:b/>
                <w:sz w:val="16"/>
                <w:szCs w:val="16"/>
              </w:rPr>
            </w:pPr>
          </w:p>
          <w:p w:rsidR="00720AFA" w:rsidRDefault="00720AFA" w:rsidP="00720A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720AFA" w:rsidRDefault="00720AFA" w:rsidP="00720AFA">
            <w:pPr>
              <w:jc w:val="center"/>
              <w:rPr>
                <w:b/>
                <w:sz w:val="16"/>
                <w:szCs w:val="16"/>
              </w:rPr>
            </w:pPr>
          </w:p>
          <w:p w:rsidR="00720AFA" w:rsidRDefault="00720AFA" w:rsidP="00720A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720AFA" w:rsidRDefault="00720AFA" w:rsidP="00720AFA">
            <w:pPr>
              <w:jc w:val="center"/>
              <w:rPr>
                <w:b/>
                <w:sz w:val="16"/>
                <w:szCs w:val="16"/>
              </w:rPr>
            </w:pPr>
          </w:p>
          <w:p w:rsidR="00720AFA" w:rsidRDefault="00720AFA" w:rsidP="00720A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720AFA" w:rsidRDefault="00720AFA" w:rsidP="00720AFA">
            <w:pPr>
              <w:jc w:val="center"/>
              <w:rPr>
                <w:b/>
                <w:sz w:val="16"/>
                <w:szCs w:val="16"/>
              </w:rPr>
            </w:pPr>
          </w:p>
          <w:p w:rsidR="00720AFA" w:rsidRPr="00AE3384" w:rsidRDefault="00720AFA" w:rsidP="00720A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1A2DFF" w:rsidRDefault="001A2DFF" w:rsidP="00AB49C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Pr="00C20B21" w:rsidRDefault="001A2DFF" w:rsidP="00D70A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Pr="00AE5555" w:rsidRDefault="001A2DFF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2A49A8" w:rsidRDefault="002A49A8" w:rsidP="002A49A8">
            <w:pPr>
              <w:autoSpaceDE w:val="0"/>
              <w:autoSpaceDN w:val="0"/>
              <w:adjustRightInd w:val="0"/>
              <w:rPr>
                <w:color w:val="1E487C"/>
              </w:rPr>
            </w:pPr>
            <w:r>
              <w:rPr>
                <w:color w:val="1E487C"/>
              </w:rPr>
              <w:t>5.*</w:t>
            </w:r>
            <w:r>
              <w:rPr>
                <w:color w:val="1E487C"/>
                <w:spacing w:val="-2"/>
              </w:rPr>
              <w:t>A</w:t>
            </w:r>
            <w:r>
              <w:rPr>
                <w:color w:val="1E487C"/>
                <w:spacing w:val="-5"/>
              </w:rPr>
              <w:t>k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  <w:spacing w:val="-2"/>
              </w:rPr>
              <w:t>ş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>n</w:t>
            </w:r>
            <w:r>
              <w:rPr>
                <w:color w:val="1E487C"/>
                <w:spacing w:val="-4"/>
              </w:rPr>
              <w:t>ı</w:t>
            </w:r>
            <w:r>
              <w:rPr>
                <w:color w:val="1E487C"/>
              </w:rPr>
              <w:t xml:space="preserve">n </w:t>
            </w:r>
            <w:r>
              <w:rPr>
                <w:color w:val="1E487C"/>
                <w:spacing w:val="4"/>
              </w:rPr>
              <w:t>h</w:t>
            </w:r>
            <w:r>
              <w:rPr>
                <w:color w:val="1E487C"/>
                <w:spacing w:val="-4"/>
              </w:rPr>
              <w:t>ı</w:t>
            </w:r>
            <w:r>
              <w:rPr>
                <w:color w:val="1E487C"/>
                <w:spacing w:val="1"/>
              </w:rPr>
              <w:t>z</w:t>
            </w:r>
            <w:r>
              <w:rPr>
                <w:color w:val="1E487C"/>
              </w:rPr>
              <w:t xml:space="preserve">ı </w:t>
            </w:r>
            <w:r>
              <w:rPr>
                <w:color w:val="1E487C"/>
                <w:spacing w:val="-4"/>
              </w:rPr>
              <w:t>i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</w:rPr>
              <w:t xml:space="preserve">e 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2"/>
              </w:rPr>
              <w:t>s</w:t>
            </w:r>
            <w:r>
              <w:rPr>
                <w:color w:val="1E487C"/>
                <w:spacing w:val="-4"/>
              </w:rPr>
              <w:t>ı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4"/>
              </w:rPr>
              <w:t>c</w:t>
            </w:r>
            <w:r>
              <w:rPr>
                <w:color w:val="1E487C"/>
              </w:rPr>
              <w:t xml:space="preserve">ı 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7"/>
              </w:rPr>
              <w:t>s</w:t>
            </w:r>
            <w:r>
              <w:rPr>
                <w:color w:val="1E487C"/>
                <w:spacing w:val="-4"/>
              </w:rPr>
              <w:t>ı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</w:rPr>
              <w:t>d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 xml:space="preserve">ki </w:t>
            </w:r>
            <w:r>
              <w:rPr>
                <w:color w:val="1E487C"/>
                <w:spacing w:val="1"/>
              </w:rPr>
              <w:t>ili</w:t>
            </w:r>
            <w:r>
              <w:rPr>
                <w:color w:val="1E487C"/>
                <w:spacing w:val="-2"/>
              </w:rPr>
              <w:t>ş</w:t>
            </w:r>
            <w:r>
              <w:rPr>
                <w:color w:val="1E487C"/>
                <w:spacing w:val="-5"/>
              </w:rPr>
              <w:t>k</w:t>
            </w:r>
            <w:r>
              <w:rPr>
                <w:color w:val="1E487C"/>
                <w:spacing w:val="1"/>
              </w:rPr>
              <w:t>i</w:t>
            </w:r>
            <w:r>
              <w:rPr>
                <w:color w:val="1E487C"/>
                <w:spacing w:val="-10"/>
              </w:rPr>
              <w:t>y</w:t>
            </w:r>
            <w:r>
              <w:rPr>
                <w:color w:val="1E487C"/>
              </w:rPr>
              <w:t>i k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3"/>
              </w:rPr>
              <w:t>ş</w:t>
            </w:r>
            <w:r>
              <w:rPr>
                <w:color w:val="1E487C"/>
                <w:spacing w:val="-5"/>
              </w:rPr>
              <w:t>f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d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r</w:t>
            </w:r>
          </w:p>
          <w:p w:rsidR="002A49A8" w:rsidRDefault="002A49A8" w:rsidP="002A49A8">
            <w:pPr>
              <w:autoSpaceDE w:val="0"/>
              <w:autoSpaceDN w:val="0"/>
              <w:adjustRightInd w:val="0"/>
              <w:rPr>
                <w:color w:val="1E487C"/>
              </w:rPr>
            </w:pPr>
          </w:p>
          <w:p w:rsidR="001A2DFF" w:rsidRPr="001172E0" w:rsidRDefault="002A49A8" w:rsidP="002A49A8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color w:val="1E487C"/>
              </w:rPr>
              <w:t xml:space="preserve">  (</w:t>
            </w:r>
            <w:r>
              <w:rPr>
                <w:color w:val="1E487C"/>
                <w:spacing w:val="-2"/>
              </w:rPr>
              <w:t>P</w:t>
            </w:r>
            <w:r>
              <w:rPr>
                <w:color w:val="1E487C"/>
              </w:rPr>
              <w:t>Ç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</w:rPr>
              <w:t>-1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</w:rPr>
              <w:t>d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  <w:spacing w:val="-5"/>
              </w:rPr>
              <w:t>g</w:t>
            </w:r>
            <w:r>
              <w:rPr>
                <w:color w:val="1E487C"/>
              </w:rPr>
              <w:t>,2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-4"/>
              </w:rPr>
              <w:t>c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  <w:spacing w:val="-5"/>
              </w:rPr>
              <w:t>d</w:t>
            </w:r>
            <w:r>
              <w:rPr>
                <w:color w:val="1E487C"/>
              </w:rPr>
              <w:t>,3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-5"/>
              </w:rPr>
              <w:t>d</w:t>
            </w:r>
            <w:r>
              <w:rPr>
                <w:color w:val="1E487C"/>
                <w:spacing w:val="-3"/>
              </w:rPr>
              <w:t>,</w:t>
            </w:r>
            <w:r>
              <w:rPr>
                <w:color w:val="1E487C"/>
                <w:spacing w:val="4"/>
              </w:rPr>
              <w:t>h</w:t>
            </w:r>
            <w:r>
              <w:rPr>
                <w:color w:val="1E487C"/>
                <w:spacing w:val="-3"/>
              </w:rPr>
              <w:t>,</w:t>
            </w:r>
            <w:r>
              <w:rPr>
                <w:color w:val="1E487C"/>
                <w:spacing w:val="1"/>
              </w:rPr>
              <w:t>i</w:t>
            </w:r>
            <w:r>
              <w:rPr>
                <w:color w:val="1E487C"/>
              </w:rPr>
              <w:t>;</w:t>
            </w:r>
            <w:r>
              <w:rPr>
                <w:color w:val="1E487C"/>
                <w:spacing w:val="-2"/>
              </w:rPr>
              <w:t>F</w:t>
            </w:r>
            <w:r>
              <w:rPr>
                <w:color w:val="1E487C"/>
                <w:spacing w:val="-4"/>
              </w:rPr>
              <w:t>T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  <w:spacing w:val="-1"/>
              </w:rPr>
              <w:t>Ç</w:t>
            </w:r>
            <w:r>
              <w:rPr>
                <w:color w:val="1E487C"/>
              </w:rPr>
              <w:t>-</w:t>
            </w:r>
            <w:r>
              <w:rPr>
                <w:color w:val="1E487C"/>
                <w:spacing w:val="-5"/>
              </w:rPr>
              <w:t>1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</w:rPr>
              <w:t>d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  <w:spacing w:val="-5"/>
              </w:rPr>
              <w:t>o</w:t>
            </w:r>
            <w:r>
              <w:rPr>
                <w:color w:val="1E487C"/>
              </w:rPr>
              <w:t>,2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-3"/>
              </w:rPr>
              <w:t>c</w:t>
            </w:r>
            <w:r>
              <w:rPr>
                <w:color w:val="1E487C"/>
              </w:rPr>
              <w:t>-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,3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  <w:spacing w:val="-4"/>
              </w:rPr>
              <w:t>j</w:t>
            </w:r>
            <w:r>
              <w:rPr>
                <w:color w:val="1E487C"/>
                <w:spacing w:val="-3"/>
              </w:rPr>
              <w:t>,</w:t>
            </w:r>
            <w:r>
              <w:rPr>
                <w:color w:val="1E487C"/>
              </w:rPr>
              <w:t>n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  <w:spacing w:val="-5"/>
              </w:rPr>
              <w:t>o</w:t>
            </w:r>
            <w:r>
              <w:rPr>
                <w:color w:val="1E487C"/>
                <w:spacing w:val="1"/>
              </w:rPr>
              <w:t>;T</w:t>
            </w:r>
            <w:r>
              <w:rPr>
                <w:color w:val="1E487C"/>
                <w:spacing w:val="-2"/>
              </w:rPr>
              <w:t>D</w:t>
            </w:r>
            <w:r>
              <w:rPr>
                <w:color w:val="1E487C"/>
              </w:rPr>
              <w:t>-1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5"/>
              </w:rPr>
              <w:t>-</w:t>
            </w:r>
            <w:r>
              <w:rPr>
                <w:color w:val="1E487C"/>
                <w:spacing w:val="-4"/>
              </w:rPr>
              <w:t>m</w:t>
            </w:r>
            <w:r>
              <w:rPr>
                <w:color w:val="1E487C"/>
              </w:rPr>
              <w:t>,</w:t>
            </w:r>
            <w:r>
              <w:rPr>
                <w:color w:val="1E487C"/>
                <w:spacing w:val="-5"/>
              </w:rPr>
              <w:t>2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-3"/>
              </w:rPr>
              <w:t>a</w:t>
            </w:r>
            <w:r>
              <w:rPr>
                <w:color w:val="1E487C"/>
              </w:rPr>
              <w:t>-</w:t>
            </w:r>
            <w:r>
              <w:rPr>
                <w:color w:val="1E487C"/>
                <w:spacing w:val="-5"/>
              </w:rPr>
              <w:t>f</w:t>
            </w:r>
            <w:r>
              <w:rPr>
                <w:color w:val="1E487C"/>
              </w:rPr>
              <w:t>,</w:t>
            </w:r>
            <w:r>
              <w:rPr>
                <w:color w:val="1E487C"/>
                <w:spacing w:val="-5"/>
              </w:rPr>
              <w:t>3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>-</w:t>
            </w:r>
            <w:r>
              <w:rPr>
                <w:color w:val="1E487C"/>
                <w:spacing w:val="-5"/>
              </w:rPr>
              <w:t>g</w:t>
            </w:r>
            <w:r>
              <w:rPr>
                <w:color w:val="1E487C"/>
              </w:rPr>
              <w:t>).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2DFF" w:rsidRPr="00DD01F9" w:rsidRDefault="001A2DFF" w:rsidP="00346237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2DFF" w:rsidRPr="00445EBE" w:rsidRDefault="001A2DFF" w:rsidP="00CC1438">
            <w:pPr>
              <w:rPr>
                <w:rFonts w:ascii="BlissTurk" w:hAnsi="BlissTurk" w:cs="BlissTurk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2DFF" w:rsidRPr="00D43496" w:rsidRDefault="001A2DFF" w:rsidP="00AB49CD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2DFF" w:rsidRPr="00F62818" w:rsidRDefault="001A2DFF" w:rsidP="001666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C20F9" w:rsidRDefault="008C20F9" w:rsidP="00BB7150">
      <w:pPr>
        <w:pStyle w:val="Balk7"/>
        <w:tabs>
          <w:tab w:val="left" w:pos="10800"/>
        </w:tabs>
        <w:jc w:val="left"/>
        <w:rPr>
          <w:i/>
        </w:rPr>
      </w:pPr>
    </w:p>
    <w:p w:rsidR="00C906BF" w:rsidRDefault="00C906BF" w:rsidP="008C20F9">
      <w:pPr>
        <w:rPr>
          <w:rFonts w:ascii="Arial" w:hAnsi="Arial"/>
          <w:b/>
          <w:i/>
        </w:rPr>
      </w:pPr>
    </w:p>
    <w:p w:rsidR="004F34AB" w:rsidRDefault="004F34AB" w:rsidP="008C20F9">
      <w:pPr>
        <w:rPr>
          <w:rFonts w:ascii="Arial" w:hAnsi="Arial"/>
          <w:b/>
          <w:i/>
        </w:rPr>
      </w:pPr>
    </w:p>
    <w:p w:rsidR="00C906BF" w:rsidRDefault="00C906BF" w:rsidP="008C20F9">
      <w:pPr>
        <w:rPr>
          <w:rFonts w:ascii="Arial" w:hAnsi="Arial"/>
          <w:b/>
          <w:i/>
        </w:rPr>
      </w:pPr>
    </w:p>
    <w:p w:rsidR="00793524" w:rsidRDefault="00793524" w:rsidP="008C20F9">
      <w:pPr>
        <w:rPr>
          <w:rFonts w:ascii="Arial" w:hAnsi="Arial"/>
          <w:b/>
          <w:i/>
        </w:rPr>
      </w:pPr>
    </w:p>
    <w:p w:rsidR="00C906BF" w:rsidRPr="008C20F9" w:rsidRDefault="00C906BF" w:rsidP="008C20F9"/>
    <w:tbl>
      <w:tblPr>
        <w:tblpPr w:leftFromText="141" w:rightFromText="141" w:vertAnchor="text" w:horzAnchor="margin" w:tblpXSpec="center" w:tblpY="114"/>
        <w:tblW w:w="15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1701"/>
        <w:gridCol w:w="6379"/>
        <w:gridCol w:w="1418"/>
        <w:gridCol w:w="1275"/>
        <w:gridCol w:w="1276"/>
        <w:gridCol w:w="1635"/>
      </w:tblGrid>
      <w:tr w:rsidR="005C3578" w:rsidRPr="00AE3384" w:rsidTr="00F65B40">
        <w:trPr>
          <w:cantSplit/>
          <w:trHeight w:val="142"/>
        </w:trPr>
        <w:tc>
          <w:tcPr>
            <w:tcW w:w="6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C3578" w:rsidRDefault="005C3578" w:rsidP="00BB7150">
            <w:pPr>
              <w:ind w:left="113" w:right="113"/>
              <w:jc w:val="center"/>
              <w:rPr>
                <w:b/>
              </w:rPr>
            </w:pPr>
            <w:r w:rsidRPr="00150B5E">
              <w:rPr>
                <w:b/>
              </w:rPr>
              <w:lastRenderedPageBreak/>
              <w:t>E K İ M</w:t>
            </w:r>
          </w:p>
          <w:p w:rsidR="005C3578" w:rsidRPr="00150B5E" w:rsidRDefault="005C3578" w:rsidP="00973BD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(31-27) , (24-20</w:t>
            </w:r>
            <w:r w:rsidRPr="00150B5E">
              <w:rPr>
                <w:b/>
              </w:rPr>
              <w:t>)</w:t>
            </w:r>
            <w:r>
              <w:rPr>
                <w:b/>
              </w:rPr>
              <w:t xml:space="preserve"> </w:t>
            </w:r>
            <w:r w:rsidRPr="00150B5E">
              <w:rPr>
                <w:b/>
              </w:rPr>
              <w:t>,</w:t>
            </w:r>
            <w:r>
              <w:rPr>
                <w:b/>
              </w:rPr>
              <w:t xml:space="preserve"> (17-13) , (</w:t>
            </w:r>
            <w:r w:rsidRPr="00160EF9">
              <w:rPr>
                <w:sz w:val="16"/>
                <w:szCs w:val="16"/>
              </w:rPr>
              <w:t>10-06</w:t>
            </w:r>
            <w:r w:rsidRPr="00160EF9">
              <w:rPr>
                <w:b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C3578" w:rsidRDefault="005C3578" w:rsidP="00BB71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  <w:p w:rsidR="005C3578" w:rsidRDefault="005C3578" w:rsidP="00BB7150">
            <w:pPr>
              <w:rPr>
                <w:sz w:val="16"/>
                <w:szCs w:val="16"/>
              </w:rPr>
            </w:pPr>
            <w:r w:rsidRPr="00150B5E">
              <w:rPr>
                <w:b/>
                <w:sz w:val="16"/>
                <w:szCs w:val="16"/>
              </w:rPr>
              <w:t>1</w:t>
            </w:r>
            <w:r w:rsidRPr="004F7967">
              <w:rPr>
                <w:sz w:val="16"/>
                <w:szCs w:val="16"/>
              </w:rPr>
              <w:t>….</w:t>
            </w:r>
          </w:p>
          <w:p w:rsidR="005C3578" w:rsidRPr="00150B5E" w:rsidRDefault="005C3578" w:rsidP="00BB715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BB71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</w:t>
            </w:r>
          </w:p>
          <w:p w:rsidR="005C3578" w:rsidRDefault="005C3578" w:rsidP="00BB715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Pr="004F7967">
              <w:rPr>
                <w:sz w:val="16"/>
                <w:szCs w:val="16"/>
              </w:rPr>
              <w:t>….</w:t>
            </w:r>
          </w:p>
          <w:p w:rsidR="005C3578" w:rsidRDefault="005C3578" w:rsidP="00BB7150">
            <w:pPr>
              <w:rPr>
                <w:b/>
                <w:sz w:val="16"/>
                <w:szCs w:val="16"/>
              </w:rPr>
            </w:pPr>
            <w:r w:rsidRPr="00690252">
              <w:rPr>
                <w:b/>
                <w:sz w:val="16"/>
                <w:szCs w:val="16"/>
              </w:rPr>
              <w:t>1</w:t>
            </w:r>
          </w:p>
          <w:p w:rsidR="005C3578" w:rsidRPr="00690252" w:rsidRDefault="005C3578" w:rsidP="00BB7150">
            <w:pPr>
              <w:rPr>
                <w:b/>
                <w:sz w:val="16"/>
                <w:szCs w:val="16"/>
              </w:rPr>
            </w:pPr>
          </w:p>
          <w:p w:rsidR="005C3578" w:rsidRDefault="005C3578" w:rsidP="00BB7150">
            <w:pPr>
              <w:rPr>
                <w:b/>
                <w:sz w:val="16"/>
                <w:szCs w:val="16"/>
              </w:rPr>
            </w:pPr>
            <w:r w:rsidRPr="00690252">
              <w:rPr>
                <w:b/>
                <w:sz w:val="16"/>
                <w:szCs w:val="16"/>
              </w:rPr>
              <w:t>1</w:t>
            </w:r>
          </w:p>
          <w:p w:rsidR="005C3578" w:rsidRPr="00690252" w:rsidRDefault="005C3578" w:rsidP="00BB7150">
            <w:pPr>
              <w:rPr>
                <w:b/>
                <w:sz w:val="16"/>
                <w:szCs w:val="16"/>
              </w:rPr>
            </w:pPr>
          </w:p>
          <w:p w:rsidR="005C3578" w:rsidRPr="00AE3384" w:rsidRDefault="005C3578" w:rsidP="00BB7150">
            <w:pPr>
              <w:rPr>
                <w:b/>
                <w:sz w:val="16"/>
                <w:szCs w:val="16"/>
              </w:rPr>
            </w:pPr>
            <w:r w:rsidRPr="0069025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BB7150">
            <w:pPr>
              <w:pStyle w:val="Default"/>
              <w:rPr>
                <w:sz w:val="16"/>
                <w:szCs w:val="16"/>
              </w:rPr>
            </w:pPr>
          </w:p>
          <w:p w:rsidR="005C3578" w:rsidRDefault="005C3578" w:rsidP="00BB7150">
            <w:pPr>
              <w:pStyle w:val="Default"/>
              <w:rPr>
                <w:sz w:val="16"/>
                <w:szCs w:val="16"/>
              </w:rPr>
            </w:pPr>
            <w:r w:rsidRPr="004F7967">
              <w:rPr>
                <w:sz w:val="16"/>
                <w:szCs w:val="16"/>
              </w:rPr>
              <w:t>…</w:t>
            </w:r>
          </w:p>
          <w:p w:rsidR="005C3578" w:rsidRDefault="005C3578" w:rsidP="00BB7150">
            <w:pPr>
              <w:pStyle w:val="Default"/>
              <w:rPr>
                <w:sz w:val="20"/>
                <w:szCs w:val="20"/>
              </w:rPr>
            </w:pPr>
          </w:p>
          <w:p w:rsidR="005C3578" w:rsidRDefault="005C3578" w:rsidP="00BB7150">
            <w:pPr>
              <w:pStyle w:val="Default"/>
              <w:rPr>
                <w:b/>
              </w:rPr>
            </w:pPr>
            <w:r>
              <w:rPr>
                <w:b/>
                <w:spacing w:val="1"/>
              </w:rPr>
              <w:t>2.</w:t>
            </w:r>
            <w:r w:rsidRPr="003B5086">
              <w:rPr>
                <w:b/>
                <w:spacing w:val="1"/>
              </w:rPr>
              <w:t>K</w:t>
            </w:r>
            <w:r w:rsidRPr="003B5086">
              <w:rPr>
                <w:b/>
              </w:rPr>
              <w:t>a</w:t>
            </w:r>
            <w:r w:rsidRPr="003B5086">
              <w:rPr>
                <w:b/>
                <w:spacing w:val="-5"/>
              </w:rPr>
              <w:t>t</w:t>
            </w:r>
            <w:r w:rsidRPr="003B5086">
              <w:rPr>
                <w:b/>
                <w:spacing w:val="1"/>
              </w:rPr>
              <w:t>ı</w:t>
            </w:r>
            <w:r w:rsidRPr="003B5086">
              <w:rPr>
                <w:b/>
              </w:rPr>
              <w:t>,</w:t>
            </w:r>
          </w:p>
          <w:p w:rsidR="005C3578" w:rsidRDefault="005C3578" w:rsidP="00BB7150">
            <w:pPr>
              <w:pStyle w:val="Default"/>
              <w:rPr>
                <w:b/>
              </w:rPr>
            </w:pPr>
            <w:r w:rsidRPr="003B5086">
              <w:rPr>
                <w:b/>
              </w:rPr>
              <w:t xml:space="preserve"> </w:t>
            </w:r>
            <w:r>
              <w:rPr>
                <w:b/>
              </w:rPr>
              <w:t xml:space="preserve">      </w:t>
            </w:r>
            <w:r w:rsidRPr="003B5086">
              <w:rPr>
                <w:b/>
                <w:spacing w:val="-2"/>
              </w:rPr>
              <w:t>s</w:t>
            </w:r>
            <w:r w:rsidRPr="003B5086">
              <w:rPr>
                <w:b/>
                <w:spacing w:val="1"/>
              </w:rPr>
              <w:t>ı</w:t>
            </w:r>
            <w:r w:rsidRPr="003B5086">
              <w:rPr>
                <w:b/>
                <w:spacing w:val="-5"/>
              </w:rPr>
              <w:t>v</w:t>
            </w:r>
            <w:r w:rsidRPr="003B5086">
              <w:rPr>
                <w:b/>
              </w:rPr>
              <w:t xml:space="preserve">ı </w:t>
            </w:r>
          </w:p>
          <w:p w:rsidR="005C3578" w:rsidRDefault="005C3578" w:rsidP="00BB7150">
            <w:pPr>
              <w:pStyle w:val="Default"/>
              <w:rPr>
                <w:b/>
              </w:rPr>
            </w:pPr>
            <w:r w:rsidRPr="003B5086">
              <w:rPr>
                <w:b/>
                <w:spacing w:val="-5"/>
              </w:rPr>
              <w:t>v</w:t>
            </w:r>
            <w:r w:rsidRPr="003B5086">
              <w:rPr>
                <w:b/>
              </w:rPr>
              <w:t>e</w:t>
            </w:r>
          </w:p>
          <w:p w:rsidR="005C3578" w:rsidRDefault="005C3578" w:rsidP="00BB7150">
            <w:pPr>
              <w:pStyle w:val="Default"/>
              <w:rPr>
                <w:b/>
              </w:rPr>
            </w:pPr>
            <w:r w:rsidRPr="003B5086">
              <w:rPr>
                <w:b/>
              </w:rPr>
              <w:t xml:space="preserve"> ga</w:t>
            </w:r>
            <w:r w:rsidRPr="003B5086">
              <w:rPr>
                <w:b/>
                <w:spacing w:val="-4"/>
              </w:rPr>
              <w:t>z</w:t>
            </w:r>
            <w:r w:rsidRPr="003B5086">
              <w:rPr>
                <w:b/>
                <w:spacing w:val="1"/>
              </w:rPr>
              <w:t>l</w:t>
            </w:r>
            <w:r w:rsidRPr="003B5086">
              <w:rPr>
                <w:b/>
              </w:rPr>
              <w:t>a</w:t>
            </w:r>
            <w:r w:rsidRPr="003B5086">
              <w:rPr>
                <w:b/>
                <w:spacing w:val="1"/>
              </w:rPr>
              <w:t>r</w:t>
            </w:r>
            <w:r w:rsidRPr="003B5086">
              <w:rPr>
                <w:b/>
                <w:spacing w:val="-2"/>
              </w:rPr>
              <w:t>d</w:t>
            </w:r>
            <w:r w:rsidRPr="003B5086">
              <w:rPr>
                <w:b/>
                <w:spacing w:val="-5"/>
              </w:rPr>
              <w:t>a</w:t>
            </w:r>
            <w:r w:rsidRPr="003B5086">
              <w:rPr>
                <w:b/>
                <w:spacing w:val="-2"/>
              </w:rPr>
              <w:t>k</w:t>
            </w:r>
            <w:r w:rsidRPr="003B5086">
              <w:rPr>
                <w:b/>
              </w:rPr>
              <w:t xml:space="preserve">i </w:t>
            </w:r>
          </w:p>
          <w:p w:rsidR="005C3578" w:rsidRPr="003B5086" w:rsidRDefault="005C3578" w:rsidP="00BB7150">
            <w:pPr>
              <w:pStyle w:val="Default"/>
              <w:rPr>
                <w:b/>
                <w:sz w:val="20"/>
                <w:szCs w:val="20"/>
              </w:rPr>
            </w:pPr>
            <w:r w:rsidRPr="003B5086">
              <w:rPr>
                <w:b/>
                <w:spacing w:val="1"/>
              </w:rPr>
              <w:t>ı</w:t>
            </w:r>
            <w:r w:rsidRPr="003B5086">
              <w:rPr>
                <w:b/>
                <w:spacing w:val="-2"/>
              </w:rPr>
              <w:t>s</w:t>
            </w:r>
            <w:r w:rsidRPr="003B5086">
              <w:rPr>
                <w:b/>
              </w:rPr>
              <w:t>ı a</w:t>
            </w:r>
            <w:r w:rsidRPr="003B5086">
              <w:rPr>
                <w:b/>
                <w:spacing w:val="-4"/>
              </w:rPr>
              <w:t>l</w:t>
            </w:r>
            <w:r w:rsidRPr="003B5086">
              <w:rPr>
                <w:b/>
                <w:spacing w:val="1"/>
              </w:rPr>
              <w:t>ı</w:t>
            </w:r>
            <w:r w:rsidRPr="003B5086">
              <w:rPr>
                <w:b/>
                <w:spacing w:val="-2"/>
              </w:rPr>
              <w:t xml:space="preserve">ş </w:t>
            </w:r>
            <w:r w:rsidRPr="003B5086">
              <w:rPr>
                <w:b/>
                <w:spacing w:val="-5"/>
              </w:rPr>
              <w:t>v</w:t>
            </w:r>
            <w:r w:rsidRPr="003B5086">
              <w:rPr>
                <w:b/>
                <w:spacing w:val="1"/>
              </w:rPr>
              <w:t>eri</w:t>
            </w:r>
            <w:r w:rsidRPr="003B5086">
              <w:rPr>
                <w:b/>
                <w:spacing w:val="-2"/>
              </w:rPr>
              <w:t>ş</w:t>
            </w:r>
            <w:r w:rsidRPr="003B5086">
              <w:rPr>
                <w:b/>
              </w:rPr>
              <w:t>i</w:t>
            </w: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BB71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C3578" w:rsidRDefault="005C3578" w:rsidP="00BB71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F7967">
              <w:rPr>
                <w:sz w:val="16"/>
                <w:szCs w:val="16"/>
              </w:rPr>
              <w:t>…</w:t>
            </w:r>
          </w:p>
          <w:p w:rsidR="005C3578" w:rsidRPr="003B5086" w:rsidRDefault="005C3578" w:rsidP="0029130F">
            <w:pPr>
              <w:pStyle w:val="Heading1"/>
              <w:numPr>
                <w:ilvl w:val="0"/>
                <w:numId w:val="3"/>
              </w:numPr>
              <w:tabs>
                <w:tab w:val="left" w:pos="306"/>
              </w:tabs>
              <w:kinsoku w:val="0"/>
              <w:overflowPunct w:val="0"/>
              <w:spacing w:line="225" w:lineRule="exact"/>
              <w:outlineLvl w:val="9"/>
              <w:rPr>
                <w:b w:val="0"/>
                <w:bCs w:val="0"/>
              </w:rPr>
            </w:pPr>
            <w:r w:rsidRPr="003B5086">
              <w:rPr>
                <w:spacing w:val="1"/>
                <w:sz w:val="24"/>
                <w:szCs w:val="24"/>
              </w:rPr>
              <w:t>K</w:t>
            </w:r>
            <w:r w:rsidRPr="003B5086">
              <w:rPr>
                <w:sz w:val="24"/>
                <w:szCs w:val="24"/>
              </w:rPr>
              <w:t>a</w:t>
            </w:r>
            <w:r w:rsidRPr="003B5086">
              <w:rPr>
                <w:spacing w:val="-5"/>
                <w:sz w:val="24"/>
                <w:szCs w:val="24"/>
              </w:rPr>
              <w:t>t</w:t>
            </w:r>
            <w:r w:rsidRPr="003B5086">
              <w:rPr>
                <w:spacing w:val="1"/>
                <w:sz w:val="24"/>
                <w:szCs w:val="24"/>
              </w:rPr>
              <w:t>ı</w:t>
            </w:r>
            <w:r w:rsidRPr="003B5086">
              <w:rPr>
                <w:sz w:val="24"/>
                <w:szCs w:val="24"/>
              </w:rPr>
              <w:t xml:space="preserve">, </w:t>
            </w:r>
            <w:r w:rsidRPr="003B5086">
              <w:rPr>
                <w:spacing w:val="-2"/>
                <w:sz w:val="24"/>
                <w:szCs w:val="24"/>
              </w:rPr>
              <w:t>s</w:t>
            </w:r>
            <w:r w:rsidRPr="003B5086">
              <w:rPr>
                <w:spacing w:val="1"/>
                <w:sz w:val="24"/>
                <w:szCs w:val="24"/>
              </w:rPr>
              <w:t>ı</w:t>
            </w:r>
            <w:r w:rsidRPr="003B5086">
              <w:rPr>
                <w:spacing w:val="-5"/>
                <w:sz w:val="24"/>
                <w:szCs w:val="24"/>
              </w:rPr>
              <w:t>v</w:t>
            </w:r>
            <w:r w:rsidRPr="003B5086">
              <w:rPr>
                <w:sz w:val="24"/>
                <w:szCs w:val="24"/>
              </w:rPr>
              <w:t xml:space="preserve">ı </w:t>
            </w:r>
            <w:r w:rsidRPr="003B5086">
              <w:rPr>
                <w:spacing w:val="-5"/>
                <w:sz w:val="24"/>
                <w:szCs w:val="24"/>
              </w:rPr>
              <w:t>v</w:t>
            </w:r>
            <w:r w:rsidRPr="003B5086">
              <w:rPr>
                <w:sz w:val="24"/>
                <w:szCs w:val="24"/>
              </w:rPr>
              <w:t>e ga</w:t>
            </w:r>
            <w:r w:rsidRPr="003B5086">
              <w:rPr>
                <w:spacing w:val="-4"/>
                <w:sz w:val="24"/>
                <w:szCs w:val="24"/>
              </w:rPr>
              <w:t>z</w:t>
            </w:r>
            <w:r w:rsidRPr="003B5086">
              <w:rPr>
                <w:spacing w:val="1"/>
                <w:sz w:val="24"/>
                <w:szCs w:val="24"/>
              </w:rPr>
              <w:t>l</w:t>
            </w:r>
            <w:r w:rsidRPr="003B5086">
              <w:rPr>
                <w:sz w:val="24"/>
                <w:szCs w:val="24"/>
              </w:rPr>
              <w:t>a</w:t>
            </w:r>
            <w:r w:rsidRPr="003B5086">
              <w:rPr>
                <w:spacing w:val="1"/>
                <w:sz w:val="24"/>
                <w:szCs w:val="24"/>
              </w:rPr>
              <w:t>r</w:t>
            </w:r>
            <w:r w:rsidRPr="003B5086">
              <w:rPr>
                <w:spacing w:val="-2"/>
                <w:sz w:val="24"/>
                <w:szCs w:val="24"/>
              </w:rPr>
              <w:t>d</w:t>
            </w:r>
            <w:r w:rsidRPr="003B5086">
              <w:rPr>
                <w:spacing w:val="-5"/>
                <w:sz w:val="24"/>
                <w:szCs w:val="24"/>
              </w:rPr>
              <w:t>a</w:t>
            </w:r>
            <w:r w:rsidRPr="003B5086">
              <w:rPr>
                <w:spacing w:val="-2"/>
                <w:sz w:val="24"/>
                <w:szCs w:val="24"/>
              </w:rPr>
              <w:t>k</w:t>
            </w:r>
            <w:r w:rsidRPr="003B5086">
              <w:rPr>
                <w:sz w:val="24"/>
                <w:szCs w:val="24"/>
              </w:rPr>
              <w:t xml:space="preserve">i </w:t>
            </w:r>
            <w:r w:rsidRPr="003B5086">
              <w:rPr>
                <w:spacing w:val="1"/>
                <w:sz w:val="24"/>
                <w:szCs w:val="24"/>
              </w:rPr>
              <w:t>ı</w:t>
            </w:r>
            <w:r w:rsidRPr="003B5086">
              <w:rPr>
                <w:spacing w:val="-2"/>
                <w:sz w:val="24"/>
                <w:szCs w:val="24"/>
              </w:rPr>
              <w:t>s</w:t>
            </w:r>
            <w:r w:rsidRPr="003B5086">
              <w:rPr>
                <w:sz w:val="24"/>
                <w:szCs w:val="24"/>
              </w:rPr>
              <w:t>ı a</w:t>
            </w:r>
            <w:r w:rsidRPr="003B5086">
              <w:rPr>
                <w:spacing w:val="-4"/>
                <w:sz w:val="24"/>
                <w:szCs w:val="24"/>
              </w:rPr>
              <w:t>l</w:t>
            </w:r>
            <w:r w:rsidRPr="003B5086">
              <w:rPr>
                <w:spacing w:val="1"/>
                <w:sz w:val="24"/>
                <w:szCs w:val="24"/>
              </w:rPr>
              <w:t>ı</w:t>
            </w:r>
            <w:r w:rsidRPr="003B5086">
              <w:rPr>
                <w:spacing w:val="-2"/>
                <w:sz w:val="24"/>
                <w:szCs w:val="24"/>
              </w:rPr>
              <w:t xml:space="preserve">ş </w:t>
            </w:r>
            <w:r w:rsidRPr="003B5086">
              <w:rPr>
                <w:spacing w:val="-5"/>
                <w:sz w:val="24"/>
                <w:szCs w:val="24"/>
              </w:rPr>
              <w:t>v</w:t>
            </w:r>
            <w:r w:rsidRPr="003B5086">
              <w:rPr>
                <w:spacing w:val="1"/>
                <w:sz w:val="24"/>
                <w:szCs w:val="24"/>
              </w:rPr>
              <w:t>eri</w:t>
            </w:r>
            <w:r w:rsidRPr="003B5086">
              <w:rPr>
                <w:spacing w:val="-2"/>
                <w:sz w:val="24"/>
                <w:szCs w:val="24"/>
              </w:rPr>
              <w:t>ş</w:t>
            </w:r>
            <w:r w:rsidRPr="003B5086">
              <w:rPr>
                <w:sz w:val="24"/>
                <w:szCs w:val="24"/>
              </w:rPr>
              <w:t>i</w:t>
            </w:r>
            <w: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l</w:t>
            </w:r>
            <w:r>
              <w:t xml:space="preserve">e </w:t>
            </w:r>
            <w:r w:rsidRPr="003B5086">
              <w:rPr>
                <w:spacing w:val="1"/>
              </w:rPr>
              <w:t>İl</w:t>
            </w:r>
            <w:r w:rsidRPr="003B5086">
              <w:t>g</w:t>
            </w:r>
            <w:r w:rsidRPr="003B5086">
              <w:rPr>
                <w:spacing w:val="-4"/>
              </w:rPr>
              <w:t>i</w:t>
            </w:r>
            <w:r w:rsidRPr="003B5086">
              <w:rPr>
                <w:spacing w:val="1"/>
              </w:rPr>
              <w:t>l</w:t>
            </w:r>
            <w:r w:rsidRPr="003B5086">
              <w:t xml:space="preserve">i </w:t>
            </w:r>
            <w:r w:rsidRPr="003B5086">
              <w:rPr>
                <w:spacing w:val="-5"/>
              </w:rPr>
              <w:t>o</w:t>
            </w:r>
            <w:r w:rsidRPr="003B5086">
              <w:rPr>
                <w:spacing w:val="1"/>
              </w:rPr>
              <w:t>l</w:t>
            </w:r>
            <w:r w:rsidRPr="003B5086">
              <w:t>a</w:t>
            </w:r>
            <w:r w:rsidRPr="003B5086">
              <w:rPr>
                <w:spacing w:val="1"/>
              </w:rPr>
              <w:t>r</w:t>
            </w:r>
            <w:r w:rsidRPr="003B5086">
              <w:rPr>
                <w:spacing w:val="-5"/>
              </w:rPr>
              <w:t>a</w:t>
            </w:r>
            <w:r w:rsidRPr="003B5086">
              <w:rPr>
                <w:spacing w:val="-2"/>
              </w:rPr>
              <w:t>k</w:t>
            </w:r>
            <w:r w:rsidRPr="003B5086">
              <w:t>,</w:t>
            </w:r>
          </w:p>
          <w:p w:rsidR="005C3578" w:rsidRPr="003B5086" w:rsidRDefault="005C3578" w:rsidP="0029130F">
            <w:pPr>
              <w:pStyle w:val="ListeParagraf1"/>
              <w:numPr>
                <w:ilvl w:val="1"/>
                <w:numId w:val="3"/>
              </w:numPr>
              <w:tabs>
                <w:tab w:val="left" w:pos="459"/>
              </w:tabs>
              <w:kinsoku w:val="0"/>
              <w:overflowPunct w:val="0"/>
              <w:spacing w:line="221" w:lineRule="exact"/>
              <w:ind w:left="104" w:firstLine="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-4"/>
                <w:sz w:val="20"/>
                <w:szCs w:val="20"/>
              </w:rPr>
              <w:t>ca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 xml:space="preserve">k,  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ı 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ç 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i k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4"/>
                <w:sz w:val="20"/>
                <w:szCs w:val="20"/>
              </w:rPr>
              <w:t>la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ı </w:t>
            </w:r>
            <w:r w:rsidRPr="003B5086">
              <w:rPr>
                <w:spacing w:val="-4"/>
                <w:sz w:val="20"/>
                <w:szCs w:val="20"/>
              </w:rPr>
              <w:t>a</w:t>
            </w:r>
            <w:r w:rsidRPr="003B5086">
              <w:rPr>
                <w:spacing w:val="4"/>
                <w:sz w:val="20"/>
                <w:szCs w:val="20"/>
              </w:rPr>
              <w:t>r</w:t>
            </w:r>
            <w:r w:rsidRPr="003B5086">
              <w:rPr>
                <w:spacing w:val="1"/>
                <w:sz w:val="20"/>
                <w:szCs w:val="20"/>
              </w:rPr>
              <w:t>a</w:t>
            </w:r>
            <w:r w:rsidRPr="003B5086">
              <w:rPr>
                <w:spacing w:val="-2"/>
                <w:sz w:val="20"/>
                <w:szCs w:val="20"/>
              </w:rPr>
              <w:t>s</w:t>
            </w:r>
            <w:r w:rsidRPr="003B5086">
              <w:rPr>
                <w:spacing w:val="-4"/>
                <w:sz w:val="20"/>
                <w:szCs w:val="20"/>
              </w:rPr>
              <w:t>ı</w:t>
            </w:r>
            <w:r w:rsidRPr="003B5086">
              <w:rPr>
                <w:sz w:val="20"/>
                <w:szCs w:val="20"/>
              </w:rPr>
              <w:t>nd</w:t>
            </w:r>
            <w:r w:rsidRPr="003B5086">
              <w:rPr>
                <w:spacing w:val="1"/>
                <w:sz w:val="20"/>
                <w:szCs w:val="20"/>
              </w:rPr>
              <w:t>a</w:t>
            </w:r>
            <w:r w:rsidRPr="003B5086">
              <w:rPr>
                <w:spacing w:val="-5"/>
                <w:sz w:val="20"/>
                <w:szCs w:val="20"/>
              </w:rPr>
              <w:t>k</w:t>
            </w:r>
            <w:r w:rsidRPr="003B5086">
              <w:rPr>
                <w:sz w:val="20"/>
                <w:szCs w:val="20"/>
              </w:rPr>
              <w:t xml:space="preserve">i </w:t>
            </w:r>
            <w:r w:rsidRPr="003B5086">
              <w:rPr>
                <w:spacing w:val="1"/>
                <w:sz w:val="20"/>
                <w:szCs w:val="20"/>
              </w:rPr>
              <w:t>i</w:t>
            </w:r>
            <w:r w:rsidRPr="003B5086">
              <w:rPr>
                <w:spacing w:val="-4"/>
                <w:sz w:val="20"/>
                <w:szCs w:val="20"/>
              </w:rPr>
              <w:t>l</w:t>
            </w:r>
            <w:r w:rsidRPr="003B5086">
              <w:rPr>
                <w:spacing w:val="1"/>
                <w:sz w:val="20"/>
                <w:szCs w:val="20"/>
              </w:rPr>
              <w:t>i</w:t>
            </w:r>
            <w:r w:rsidRPr="003B5086">
              <w:rPr>
                <w:spacing w:val="-2"/>
                <w:sz w:val="20"/>
                <w:szCs w:val="20"/>
              </w:rPr>
              <w:t>ş</w:t>
            </w:r>
            <w:r w:rsidRPr="003B5086">
              <w:rPr>
                <w:sz w:val="20"/>
                <w:szCs w:val="20"/>
              </w:rPr>
              <w:t>k</w:t>
            </w:r>
            <w:r w:rsidRPr="003B5086">
              <w:rPr>
                <w:spacing w:val="1"/>
                <w:sz w:val="20"/>
                <w:szCs w:val="20"/>
              </w:rPr>
              <w:t>i</w:t>
            </w:r>
            <w:r w:rsidRPr="003B5086">
              <w:rPr>
                <w:spacing w:val="-10"/>
                <w:sz w:val="20"/>
                <w:szCs w:val="20"/>
              </w:rPr>
              <w:t>y</w:t>
            </w:r>
            <w:r w:rsidRPr="003B5086">
              <w:rPr>
                <w:sz w:val="20"/>
                <w:szCs w:val="20"/>
              </w:rPr>
              <w:t xml:space="preserve">i </w:t>
            </w:r>
            <w:r w:rsidRPr="003B5086">
              <w:rPr>
                <w:spacing w:val="-5"/>
                <w:sz w:val="20"/>
                <w:szCs w:val="20"/>
              </w:rPr>
              <w:t>ö</w:t>
            </w:r>
            <w:r w:rsidRPr="003B5086">
              <w:rPr>
                <w:sz w:val="20"/>
                <w:szCs w:val="20"/>
              </w:rPr>
              <w:t>r</w:t>
            </w:r>
            <w:r w:rsidRPr="003B5086">
              <w:rPr>
                <w:spacing w:val="4"/>
                <w:sz w:val="20"/>
                <w:szCs w:val="20"/>
              </w:rPr>
              <w:t>n</w:t>
            </w:r>
            <w:r w:rsidRPr="003B5086">
              <w:rPr>
                <w:spacing w:val="-4"/>
                <w:sz w:val="20"/>
                <w:szCs w:val="20"/>
              </w:rPr>
              <w:t>e</w:t>
            </w:r>
            <w:r w:rsidRPr="003B5086">
              <w:rPr>
                <w:sz w:val="20"/>
                <w:szCs w:val="20"/>
              </w:rPr>
              <w:t>k</w:t>
            </w:r>
            <w:r w:rsidRPr="003B5086">
              <w:rPr>
                <w:spacing w:val="1"/>
                <w:sz w:val="20"/>
                <w:szCs w:val="20"/>
              </w:rPr>
              <w:t>l</w:t>
            </w:r>
            <w:r w:rsidRPr="003B5086">
              <w:rPr>
                <w:spacing w:val="-4"/>
                <w:sz w:val="20"/>
                <w:szCs w:val="20"/>
              </w:rPr>
              <w:t>e</w:t>
            </w:r>
            <w:r w:rsidRPr="003B5086">
              <w:rPr>
                <w:sz w:val="20"/>
                <w:szCs w:val="20"/>
              </w:rPr>
              <w:t>r</w:t>
            </w:r>
            <w:r w:rsidRPr="003B5086">
              <w:rPr>
                <w:spacing w:val="1"/>
                <w:sz w:val="20"/>
                <w:szCs w:val="20"/>
              </w:rPr>
              <w:t>l</w:t>
            </w:r>
            <w:r w:rsidRPr="003B5086">
              <w:rPr>
                <w:sz w:val="20"/>
                <w:szCs w:val="20"/>
              </w:rPr>
              <w:t xml:space="preserve">e </w:t>
            </w:r>
            <w:r w:rsidRPr="003B5086">
              <w:rPr>
                <w:spacing w:val="1"/>
                <w:sz w:val="20"/>
                <w:szCs w:val="20"/>
              </w:rPr>
              <w:t>a</w:t>
            </w:r>
            <w:r w:rsidRPr="003B5086">
              <w:rPr>
                <w:spacing w:val="-4"/>
                <w:sz w:val="20"/>
                <w:szCs w:val="20"/>
              </w:rPr>
              <w:t>çı</w:t>
            </w:r>
            <w:r w:rsidRPr="003B5086">
              <w:rPr>
                <w:sz w:val="20"/>
                <w:szCs w:val="20"/>
              </w:rPr>
              <w:t>k</w:t>
            </w:r>
            <w:r w:rsidRPr="003B5086">
              <w:rPr>
                <w:spacing w:val="-4"/>
                <w:sz w:val="20"/>
                <w:szCs w:val="20"/>
              </w:rPr>
              <w:t>la</w:t>
            </w:r>
            <w:r w:rsidRPr="003B5086">
              <w:rPr>
                <w:sz w:val="20"/>
                <w:szCs w:val="20"/>
              </w:rPr>
              <w:t>r</w:t>
            </w:r>
          </w:p>
          <w:p w:rsidR="005C3578" w:rsidRPr="003B5086" w:rsidRDefault="005C3578" w:rsidP="003B5086">
            <w:pPr>
              <w:pStyle w:val="TableParagraph"/>
              <w:kinsoku w:val="0"/>
              <w:overflowPunct w:val="0"/>
              <w:ind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(</w:t>
            </w:r>
            <w:r>
              <w:rPr>
                <w:spacing w:val="-2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Ç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- 1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>3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;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İ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-1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-3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  <w:r>
              <w:rPr>
                <w:spacing w:val="-3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, 3</w:t>
            </w:r>
            <w:r>
              <w:rPr>
                <w:spacing w:val="-3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, 4</w:t>
            </w:r>
            <w:r>
              <w:rPr>
                <w:spacing w:val="-3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;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pacing w:val="-2"/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-1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5"/>
                <w:sz w:val="20"/>
                <w:szCs w:val="20"/>
              </w:rPr>
              <w:t>-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pacing w:val="-5"/>
                <w:sz w:val="20"/>
                <w:szCs w:val="20"/>
              </w:rPr>
              <w:t>2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, 3</w:t>
            </w:r>
            <w:r>
              <w:rPr>
                <w:spacing w:val="-3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-g</w:t>
            </w:r>
            <w:r>
              <w:rPr>
                <w:spacing w:val="-5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:rsidR="005C3578" w:rsidRDefault="005C3578" w:rsidP="00690252">
            <w:pPr>
              <w:autoSpaceDE w:val="0"/>
              <w:autoSpaceDN w:val="0"/>
              <w:adjustRightInd w:val="0"/>
            </w:pPr>
            <w:r>
              <w:rPr>
                <w:spacing w:val="-7"/>
              </w:rPr>
              <w:t>Ö</w:t>
            </w:r>
            <w:r>
              <w:rPr>
                <w:spacing w:val="1"/>
              </w:rPr>
              <w:t>z</w:t>
            </w:r>
            <w:r>
              <w:t xml:space="preserve">gül </w:t>
            </w:r>
            <w:r>
              <w:rPr>
                <w:spacing w:val="1"/>
              </w:rPr>
              <w:t>ı</w:t>
            </w:r>
            <w:r>
              <w:rPr>
                <w:spacing w:val="-7"/>
              </w:rPr>
              <w:t>s</w:t>
            </w:r>
            <w:r>
              <w:t xml:space="preserve">ı </w:t>
            </w:r>
            <w:r>
              <w:rPr>
                <w:spacing w:val="-5"/>
              </w:rPr>
              <w:t>v</w:t>
            </w:r>
            <w:r>
              <w:t xml:space="preserve">e </w:t>
            </w:r>
            <w:r>
              <w:rPr>
                <w:spacing w:val="1"/>
              </w:rPr>
              <w:t>ı</w:t>
            </w:r>
            <w:r>
              <w:rPr>
                <w:spacing w:val="-2"/>
              </w:rPr>
              <w:t>s</w:t>
            </w:r>
            <w:r>
              <w:t xml:space="preserve">ı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ı</w:t>
            </w:r>
            <w:r>
              <w:t>ğ</w:t>
            </w:r>
            <w:r>
              <w:rPr>
                <w:spacing w:val="1"/>
              </w:rPr>
              <w:t>a</w:t>
            </w:r>
            <w:r>
              <w:rPr>
                <w:spacing w:val="-7"/>
              </w:rPr>
              <w:t>s</w:t>
            </w:r>
            <w:r>
              <w:t xml:space="preserve">ı </w:t>
            </w:r>
            <w:r>
              <w:rPr>
                <w:spacing w:val="-5"/>
              </w:rPr>
              <w:t>k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v</w:t>
            </w:r>
            <w:r>
              <w:t>r</w:t>
            </w:r>
            <w:r>
              <w:rPr>
                <w:spacing w:val="1"/>
              </w:rPr>
              <w:t>a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a</w:t>
            </w:r>
            <w:r>
              <w:t>r</w:t>
            </w:r>
            <w:r>
              <w:rPr>
                <w:spacing w:val="-4"/>
              </w:rPr>
              <w:t>ı</w:t>
            </w:r>
            <w:r>
              <w:rPr>
                <w:spacing w:val="4"/>
              </w:rPr>
              <w:t>n</w:t>
            </w:r>
            <w:r>
              <w:t xml:space="preserve">ı </w:t>
            </w:r>
            <w:r>
              <w:rPr>
                <w:spacing w:val="1"/>
              </w:rPr>
              <w:t>a</w:t>
            </w:r>
            <w:r>
              <w:rPr>
                <w:spacing w:val="-4"/>
              </w:rPr>
              <w:t>ç</w:t>
            </w:r>
            <w:r>
              <w:rPr>
                <w:spacing w:val="1"/>
              </w:rPr>
              <w:t>ı</w:t>
            </w:r>
            <w:r>
              <w:t>k</w:t>
            </w:r>
            <w:r>
              <w:rPr>
                <w:spacing w:val="-4"/>
              </w:rPr>
              <w:t>la</w:t>
            </w:r>
            <w:r>
              <w:t>r</w:t>
            </w:r>
          </w:p>
          <w:p w:rsidR="005C3578" w:rsidRPr="00690252" w:rsidRDefault="005C3578" w:rsidP="00690252">
            <w:pPr>
              <w:autoSpaceDE w:val="0"/>
              <w:autoSpaceDN w:val="0"/>
              <w:adjustRightInd w:val="0"/>
            </w:pPr>
            <w:r>
              <w:t xml:space="preserve">                                     (</w:t>
            </w:r>
            <w:r>
              <w:rPr>
                <w:spacing w:val="-2"/>
              </w:rPr>
              <w:t>P</w:t>
            </w:r>
            <w:r>
              <w:t>Ç</w:t>
            </w:r>
            <w:r>
              <w:rPr>
                <w:spacing w:val="-5"/>
              </w:rPr>
              <w:t xml:space="preserve">B </w:t>
            </w:r>
            <w:r>
              <w:t>-</w:t>
            </w:r>
            <w:r>
              <w:rPr>
                <w:spacing w:val="-5"/>
              </w:rPr>
              <w:t>1</w:t>
            </w:r>
            <w:r>
              <w:rPr>
                <w:spacing w:val="2"/>
              </w:rPr>
              <w:t>.</w:t>
            </w:r>
            <w:r>
              <w:rPr>
                <w:spacing w:val="-5"/>
              </w:rPr>
              <w:t>b</w:t>
            </w:r>
            <w:r>
              <w:t>,</w:t>
            </w:r>
            <w:r>
              <w:rPr>
                <w:spacing w:val="-5"/>
              </w:rPr>
              <w:t>3</w:t>
            </w:r>
            <w:r>
              <w:rPr>
                <w:spacing w:val="2"/>
              </w:rPr>
              <w:t>.</w:t>
            </w:r>
            <w:r>
              <w:rPr>
                <w:spacing w:val="1"/>
              </w:rPr>
              <w:t>i</w:t>
            </w:r>
            <w:r>
              <w:t>;</w:t>
            </w:r>
            <w:r>
              <w:rPr>
                <w:spacing w:val="-5"/>
              </w:rPr>
              <w:t>B</w:t>
            </w:r>
            <w:r>
              <w:t>İ</w:t>
            </w:r>
            <w:r>
              <w:rPr>
                <w:spacing w:val="-5"/>
              </w:rPr>
              <w:t>B</w:t>
            </w:r>
            <w:r>
              <w:t>-1</w:t>
            </w:r>
            <w:r>
              <w:rPr>
                <w:spacing w:val="2"/>
              </w:rPr>
              <w:t>.</w:t>
            </w:r>
            <w:r>
              <w:rPr>
                <w:spacing w:val="1"/>
              </w:rPr>
              <w:t>a</w:t>
            </w:r>
            <w:r>
              <w:t>-</w:t>
            </w:r>
            <w:r>
              <w:rPr>
                <w:spacing w:val="-4"/>
              </w:rPr>
              <w:t>e</w:t>
            </w:r>
            <w:r>
              <w:rPr>
                <w:spacing w:val="2"/>
              </w:rPr>
              <w:t>,</w:t>
            </w:r>
            <w:r>
              <w:rPr>
                <w:spacing w:val="-5"/>
              </w:rPr>
              <w:t>2</w:t>
            </w:r>
            <w:r>
              <w:rPr>
                <w:spacing w:val="2"/>
              </w:rPr>
              <w:t>.</w:t>
            </w:r>
            <w:r>
              <w:rPr>
                <w:spacing w:val="-4"/>
              </w:rPr>
              <w:t>a</w:t>
            </w:r>
            <w:r>
              <w:t>-</w:t>
            </w:r>
            <w:r>
              <w:rPr>
                <w:spacing w:val="-4"/>
              </w:rPr>
              <w:t>c</w:t>
            </w:r>
            <w:r>
              <w:t>,</w:t>
            </w:r>
            <w:r>
              <w:rPr>
                <w:spacing w:val="-5"/>
              </w:rPr>
              <w:t>3</w:t>
            </w:r>
            <w:r>
              <w:rPr>
                <w:spacing w:val="-3"/>
              </w:rPr>
              <w:t>.</w:t>
            </w:r>
            <w:r>
              <w:rPr>
                <w:spacing w:val="1"/>
              </w:rPr>
              <w:t>a</w:t>
            </w:r>
            <w:r>
              <w:t xml:space="preserve">- </w:t>
            </w:r>
            <w:r>
              <w:rPr>
                <w:spacing w:val="-4"/>
              </w:rPr>
              <w:t>c</w:t>
            </w:r>
            <w:r>
              <w:t>,4</w:t>
            </w:r>
            <w:r>
              <w:rPr>
                <w:spacing w:val="-3"/>
              </w:rPr>
              <w:t>.</w:t>
            </w:r>
            <w:r>
              <w:rPr>
                <w:spacing w:val="1"/>
              </w:rPr>
              <w:t>a</w:t>
            </w:r>
            <w:r>
              <w:t>-</w:t>
            </w:r>
            <w:r>
              <w:rPr>
                <w:spacing w:val="-4"/>
              </w:rPr>
              <w:t>e</w:t>
            </w:r>
            <w:r>
              <w:t>).</w:t>
            </w: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BB71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4F7967">
              <w:rPr>
                <w:sz w:val="16"/>
                <w:szCs w:val="16"/>
              </w:rPr>
              <w:t>…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 Anlatım,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5C3578" w:rsidRPr="00492CBE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BB7150">
            <w:pPr>
              <w:rPr>
                <w:sz w:val="16"/>
                <w:szCs w:val="16"/>
              </w:rPr>
            </w:pPr>
          </w:p>
          <w:p w:rsidR="005C3578" w:rsidRDefault="005C3578" w:rsidP="00BB7150">
            <w:pPr>
              <w:rPr>
                <w:sz w:val="16"/>
                <w:szCs w:val="16"/>
              </w:rPr>
            </w:pPr>
            <w:r w:rsidRPr="004F7967">
              <w:rPr>
                <w:sz w:val="16"/>
                <w:szCs w:val="16"/>
              </w:rPr>
              <w:t>…</w:t>
            </w:r>
          </w:p>
          <w:p w:rsidR="00FD7501" w:rsidRDefault="00B6587B" w:rsidP="00BB7150">
            <w:pPr>
              <w:rPr>
                <w:b/>
              </w:rPr>
            </w:pPr>
            <w:r w:rsidRPr="00B6587B">
              <w:rPr>
                <w:b/>
              </w:rPr>
              <w:t>Isı alışverişi</w:t>
            </w:r>
          </w:p>
          <w:p w:rsidR="00FD7501" w:rsidRPr="00FD7501" w:rsidRDefault="0010072E" w:rsidP="00BB7150">
            <w:pPr>
              <w:rPr>
                <w:rFonts w:ascii="Verdana" w:hAnsi="Verdana"/>
              </w:rPr>
            </w:pPr>
            <w:r>
              <w:t>*</w:t>
            </w:r>
            <w:r w:rsidR="00FD7501" w:rsidRPr="00FD7501">
              <w:t>Yıllık sıcaklık Değişimleri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BB71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0072E" w:rsidRDefault="005C3578" w:rsidP="0010072E">
            <w:pPr>
              <w:rPr>
                <w:sz w:val="16"/>
                <w:szCs w:val="16"/>
              </w:rPr>
            </w:pPr>
            <w:r w:rsidRPr="004F7967">
              <w:rPr>
                <w:sz w:val="16"/>
                <w:szCs w:val="16"/>
              </w:rPr>
              <w:t>….</w:t>
            </w:r>
          </w:p>
          <w:p w:rsidR="0010072E" w:rsidRDefault="0010072E" w:rsidP="0010072E">
            <w:r>
              <w:t>*Elektrik tellerinin esnemesi ve Gerilmesi</w:t>
            </w:r>
          </w:p>
          <w:p w:rsidR="005C3578" w:rsidRPr="00492CBE" w:rsidRDefault="005C3578" w:rsidP="0010072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16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BB71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C3578" w:rsidRDefault="005C3578" w:rsidP="007C25B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F7967">
              <w:rPr>
                <w:sz w:val="16"/>
                <w:szCs w:val="16"/>
              </w:rPr>
              <w:t>….</w:t>
            </w:r>
          </w:p>
          <w:p w:rsidR="005C3578" w:rsidRDefault="005C3578" w:rsidP="007C25B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C3578" w:rsidRDefault="005C3578" w:rsidP="007C25B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C3578" w:rsidRPr="000D3FBC" w:rsidRDefault="005C3578" w:rsidP="007C25BB">
            <w:pPr>
              <w:autoSpaceDE w:val="0"/>
              <w:autoSpaceDN w:val="0"/>
              <w:adjustRightInd w:val="0"/>
            </w:pPr>
            <w:r w:rsidRPr="000D3FBC">
              <w:t>2.ATATÜRK'ÜN KİŞİLİĞİ ve</w:t>
            </w:r>
          </w:p>
          <w:p w:rsidR="005C3578" w:rsidRDefault="005C3578" w:rsidP="007C25BB">
            <w:pPr>
              <w:autoSpaceDE w:val="0"/>
              <w:autoSpaceDN w:val="0"/>
              <w:adjustRightInd w:val="0"/>
            </w:pPr>
            <w:r w:rsidRPr="000D3FBC">
              <w:t>ÖZELLİKLER</w:t>
            </w:r>
            <w:r>
              <w:t>İ</w:t>
            </w:r>
          </w:p>
          <w:p w:rsidR="005C3578" w:rsidRPr="00974D22" w:rsidRDefault="005C3578" w:rsidP="00BB71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5C3578" w:rsidRPr="00AE3384" w:rsidTr="00F65B40">
        <w:trPr>
          <w:cantSplit/>
          <w:trHeight w:val="905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578" w:rsidRPr="00AE3384" w:rsidRDefault="005C3578" w:rsidP="00BB715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5C3578" w:rsidRDefault="005C3578" w:rsidP="00720AFA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720AFA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720AFA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720AFA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720A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  <w:p w:rsidR="005C3578" w:rsidRDefault="005C3578" w:rsidP="00BB7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5C3578" w:rsidRDefault="005C3578" w:rsidP="003B508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1</w:t>
            </w:r>
          </w:p>
          <w:p w:rsidR="005C3578" w:rsidRDefault="005C3578" w:rsidP="00720AFA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720A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720AFA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720A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720AFA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D114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BB7150">
            <w:pPr>
              <w:rPr>
                <w:b/>
                <w:sz w:val="16"/>
                <w:szCs w:val="16"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6587B" w:rsidRPr="00B6587B" w:rsidRDefault="005C3578" w:rsidP="00B6587B">
            <w:pPr>
              <w:pStyle w:val="TableParagraph"/>
              <w:kinsoku w:val="0"/>
              <w:overflowPunct w:val="0"/>
              <w:spacing w:line="220" w:lineRule="exact"/>
              <w:ind w:left="104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z w:val="20"/>
                <w:szCs w:val="20"/>
              </w:rPr>
              <w:t>2</w:t>
            </w:r>
            <w:r>
              <w:rPr>
                <w:color w:val="1E487C"/>
                <w:spacing w:val="2"/>
                <w:sz w:val="20"/>
                <w:szCs w:val="20"/>
              </w:rPr>
              <w:t>.</w:t>
            </w:r>
            <w:r>
              <w:rPr>
                <w:color w:val="1E487C"/>
                <w:spacing w:val="-5"/>
                <w:sz w:val="20"/>
                <w:szCs w:val="20"/>
              </w:rPr>
              <w:t>3</w:t>
            </w:r>
            <w:r>
              <w:rPr>
                <w:color w:val="1E487C"/>
                <w:sz w:val="20"/>
                <w:szCs w:val="20"/>
              </w:rPr>
              <w:t>.*</w:t>
            </w:r>
            <w:r>
              <w:rPr>
                <w:color w:val="1E487C"/>
                <w:spacing w:val="-7"/>
                <w:sz w:val="20"/>
                <w:szCs w:val="20"/>
              </w:rPr>
              <w:t>K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pacing w:val="-4"/>
                <w:sz w:val="20"/>
                <w:szCs w:val="20"/>
              </w:rPr>
              <w:t>t</w:t>
            </w:r>
            <w:r>
              <w:rPr>
                <w:color w:val="1E487C"/>
                <w:spacing w:val="1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 xml:space="preserve">, </w:t>
            </w:r>
            <w:r>
              <w:rPr>
                <w:color w:val="1E487C"/>
                <w:spacing w:val="-2"/>
                <w:sz w:val="20"/>
                <w:szCs w:val="20"/>
              </w:rPr>
              <w:t>s</w:t>
            </w:r>
            <w:r>
              <w:rPr>
                <w:color w:val="1E487C"/>
                <w:spacing w:val="1"/>
                <w:sz w:val="20"/>
                <w:szCs w:val="20"/>
              </w:rPr>
              <w:t>ı</w:t>
            </w:r>
            <w:r>
              <w:rPr>
                <w:color w:val="1E487C"/>
                <w:spacing w:val="-5"/>
                <w:sz w:val="20"/>
                <w:szCs w:val="20"/>
              </w:rPr>
              <w:t>v</w:t>
            </w:r>
            <w:r>
              <w:rPr>
                <w:color w:val="1E487C"/>
                <w:sz w:val="20"/>
                <w:szCs w:val="20"/>
              </w:rPr>
              <w:t>ı</w:t>
            </w:r>
            <w:r w:rsidR="00B6587B">
              <w:rPr>
                <w:color w:val="1E487C"/>
                <w:sz w:val="20"/>
                <w:szCs w:val="20"/>
              </w:rPr>
              <w:t xml:space="preserve"> </w:t>
            </w:r>
            <w:r>
              <w:rPr>
                <w:color w:val="1E487C"/>
                <w:spacing w:val="-5"/>
                <w:sz w:val="20"/>
                <w:szCs w:val="20"/>
              </w:rPr>
              <w:t>v</w:t>
            </w:r>
            <w:r>
              <w:rPr>
                <w:color w:val="1E487C"/>
                <w:sz w:val="20"/>
                <w:szCs w:val="20"/>
              </w:rPr>
              <w:t>e</w:t>
            </w:r>
            <w:r w:rsidR="00B6587B">
              <w:rPr>
                <w:color w:val="1E487C"/>
                <w:sz w:val="20"/>
                <w:szCs w:val="20"/>
              </w:rPr>
              <w:t xml:space="preserve"> </w:t>
            </w:r>
            <w:r>
              <w:rPr>
                <w:color w:val="1E487C"/>
                <w:sz w:val="20"/>
                <w:szCs w:val="20"/>
              </w:rPr>
              <w:t>g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pacing w:val="1"/>
                <w:sz w:val="20"/>
                <w:szCs w:val="20"/>
              </w:rPr>
              <w:t>zl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rda</w:t>
            </w:r>
            <w:r w:rsidR="00B6587B">
              <w:rPr>
                <w:color w:val="1E487C"/>
                <w:sz w:val="20"/>
                <w:szCs w:val="20"/>
              </w:rPr>
              <w:t xml:space="preserve"> </w:t>
            </w:r>
            <w:r>
              <w:rPr>
                <w:color w:val="1E487C"/>
                <w:sz w:val="20"/>
                <w:szCs w:val="20"/>
              </w:rPr>
              <w:t>g</w:t>
            </w:r>
            <w:r>
              <w:rPr>
                <w:color w:val="1E487C"/>
                <w:spacing w:val="-8"/>
                <w:sz w:val="20"/>
                <w:szCs w:val="20"/>
              </w:rPr>
              <w:t>e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-2"/>
                <w:sz w:val="20"/>
                <w:szCs w:val="20"/>
              </w:rPr>
              <w:t>ş</w:t>
            </w:r>
            <w:r>
              <w:rPr>
                <w:color w:val="1E487C"/>
                <w:spacing w:val="1"/>
                <w:sz w:val="20"/>
                <w:szCs w:val="20"/>
              </w:rPr>
              <w:t>m</w:t>
            </w:r>
            <w:r>
              <w:rPr>
                <w:color w:val="1E487C"/>
                <w:sz w:val="20"/>
                <w:szCs w:val="20"/>
              </w:rPr>
              <w:t>e</w:t>
            </w:r>
            <w:r w:rsidR="00B6587B">
              <w:rPr>
                <w:color w:val="1E487C"/>
                <w:sz w:val="20"/>
                <w:szCs w:val="20"/>
              </w:rPr>
              <w:t xml:space="preserve"> </w:t>
            </w:r>
            <w:r>
              <w:rPr>
                <w:color w:val="1E487C"/>
                <w:spacing w:val="-5"/>
                <w:sz w:val="20"/>
                <w:szCs w:val="20"/>
              </w:rPr>
              <w:t>v</w:t>
            </w:r>
            <w:r>
              <w:rPr>
                <w:color w:val="1E487C"/>
                <w:sz w:val="20"/>
                <w:szCs w:val="20"/>
              </w:rPr>
              <w:t>e</w:t>
            </w:r>
            <w:r w:rsidR="00B6587B">
              <w:rPr>
                <w:color w:val="000000"/>
                <w:sz w:val="20"/>
                <w:szCs w:val="20"/>
              </w:rPr>
              <w:t xml:space="preserve"> </w:t>
            </w:r>
            <w:r w:rsidR="00B6587B">
              <w:rPr>
                <w:color w:val="1E487C"/>
                <w:spacing w:val="-5"/>
                <w:sz w:val="20"/>
                <w:szCs w:val="20"/>
              </w:rPr>
              <w:t>B</w:t>
            </w:r>
            <w:r>
              <w:rPr>
                <w:color w:val="1E487C"/>
                <w:sz w:val="20"/>
                <w:szCs w:val="20"/>
              </w:rPr>
              <w:t>ü</w:t>
            </w:r>
            <w:r>
              <w:rPr>
                <w:color w:val="1E487C"/>
                <w:spacing w:val="1"/>
                <w:sz w:val="20"/>
                <w:szCs w:val="20"/>
              </w:rPr>
              <w:t>z</w:t>
            </w:r>
            <w:r>
              <w:rPr>
                <w:color w:val="1E487C"/>
                <w:sz w:val="20"/>
                <w:szCs w:val="20"/>
              </w:rPr>
              <w:t>ü</w:t>
            </w:r>
            <w:r>
              <w:rPr>
                <w:color w:val="1E487C"/>
                <w:spacing w:val="1"/>
                <w:sz w:val="20"/>
                <w:szCs w:val="20"/>
              </w:rPr>
              <w:t>lm</w:t>
            </w:r>
            <w:r>
              <w:rPr>
                <w:color w:val="1E487C"/>
                <w:sz w:val="20"/>
                <w:szCs w:val="20"/>
              </w:rPr>
              <w:t>e</w:t>
            </w:r>
            <w:r w:rsidR="00B6587B">
              <w:rPr>
                <w:color w:val="1E487C"/>
                <w:sz w:val="20"/>
                <w:szCs w:val="20"/>
              </w:rPr>
              <w:t xml:space="preserve"> 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1"/>
                <w:sz w:val="20"/>
                <w:szCs w:val="20"/>
              </w:rPr>
              <w:t>la</w:t>
            </w:r>
            <w:r>
              <w:rPr>
                <w:color w:val="1E487C"/>
                <w:spacing w:val="-10"/>
                <w:sz w:val="20"/>
                <w:szCs w:val="20"/>
              </w:rPr>
              <w:t>y</w:t>
            </w:r>
            <w:r>
              <w:rPr>
                <w:color w:val="1E487C"/>
                <w:spacing w:val="1"/>
                <w:sz w:val="20"/>
                <w:szCs w:val="20"/>
              </w:rPr>
              <w:t>la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>ı</w:t>
            </w:r>
            <w:r w:rsidR="00B6587B">
              <w:rPr>
                <w:color w:val="1E487C"/>
                <w:sz w:val="20"/>
                <w:szCs w:val="20"/>
              </w:rPr>
              <w:t xml:space="preserve"> </w:t>
            </w:r>
            <w:r>
              <w:rPr>
                <w:color w:val="1E487C"/>
                <w:spacing w:val="-5"/>
                <w:sz w:val="20"/>
                <w:szCs w:val="20"/>
              </w:rPr>
              <w:t>k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2"/>
                <w:sz w:val="20"/>
                <w:szCs w:val="20"/>
              </w:rPr>
              <w:t>ş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pacing w:val="1"/>
                <w:sz w:val="20"/>
                <w:szCs w:val="20"/>
              </w:rPr>
              <w:t>la</w:t>
            </w:r>
            <w:r>
              <w:rPr>
                <w:color w:val="1E487C"/>
                <w:spacing w:val="-2"/>
                <w:sz w:val="20"/>
                <w:szCs w:val="20"/>
              </w:rPr>
              <w:t>ş</w:t>
            </w:r>
            <w:r>
              <w:rPr>
                <w:color w:val="1E487C"/>
                <w:spacing w:val="-4"/>
                <w:sz w:val="20"/>
                <w:szCs w:val="20"/>
              </w:rPr>
              <w:t>tı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>r</w:t>
            </w:r>
            <w:r w:rsidR="00B6587B">
              <w:rPr>
                <w:color w:val="1E487C"/>
                <w:sz w:val="20"/>
                <w:szCs w:val="20"/>
              </w:rPr>
              <w:t xml:space="preserve">  </w:t>
            </w:r>
          </w:p>
          <w:p w:rsidR="005C3578" w:rsidRPr="00B6587B" w:rsidRDefault="00B6587B" w:rsidP="00B6587B">
            <w:pPr>
              <w:pStyle w:val="TableParagraph"/>
              <w:kinsoku w:val="0"/>
              <w:overflowPunct w:val="0"/>
              <w:ind w:right="112"/>
              <w:rPr>
                <w:color w:val="000000"/>
                <w:sz w:val="16"/>
                <w:szCs w:val="16"/>
              </w:rPr>
            </w:pPr>
            <w:r>
              <w:rPr>
                <w:color w:val="1E487C"/>
                <w:sz w:val="16"/>
                <w:szCs w:val="16"/>
              </w:rPr>
              <w:t xml:space="preserve">  </w:t>
            </w:r>
            <w:r>
              <w:rPr>
                <w:vanish/>
                <w:color w:val="1E487C"/>
                <w:sz w:val="16"/>
                <w:szCs w:val="16"/>
              </w:rPr>
              <w:t xml:space="preserve"> </w:t>
            </w:r>
            <w:r>
              <w:rPr>
                <w:vanish/>
                <w:color w:val="1E487C"/>
                <w:sz w:val="16"/>
                <w:szCs w:val="16"/>
              </w:rPr>
              <w:cr/>
              <w:t>alışverişinyolu arası Büyük Palama</w:t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>
              <w:rPr>
                <w:vanish/>
                <w:color w:val="1E487C"/>
                <w:sz w:val="16"/>
                <w:szCs w:val="16"/>
              </w:rPr>
              <w:pgNum/>
            </w:r>
            <w:r w:rsidR="005C3578" w:rsidRPr="00B6587B">
              <w:rPr>
                <w:color w:val="1E487C"/>
                <w:sz w:val="16"/>
                <w:szCs w:val="16"/>
              </w:rPr>
              <w:t>(</w:t>
            </w:r>
            <w:r w:rsidR="005C3578" w:rsidRPr="00B6587B">
              <w:rPr>
                <w:color w:val="1E487C"/>
                <w:spacing w:val="-2"/>
                <w:sz w:val="16"/>
                <w:szCs w:val="16"/>
              </w:rPr>
              <w:t>P</w:t>
            </w:r>
            <w:r w:rsidR="005C3578" w:rsidRPr="00B6587B">
              <w:rPr>
                <w:color w:val="1E487C"/>
                <w:sz w:val="16"/>
                <w:szCs w:val="16"/>
              </w:rPr>
              <w:t>Ç</w:t>
            </w:r>
            <w:r w:rsidR="005C3578" w:rsidRPr="00B6587B">
              <w:rPr>
                <w:color w:val="1E487C"/>
                <w:spacing w:val="-5"/>
                <w:sz w:val="16"/>
                <w:szCs w:val="16"/>
              </w:rPr>
              <w:t>B</w:t>
            </w:r>
            <w:r w:rsidR="005C3578" w:rsidRPr="00B6587B">
              <w:rPr>
                <w:color w:val="1E487C"/>
                <w:sz w:val="16"/>
                <w:szCs w:val="16"/>
              </w:rPr>
              <w:t>-1</w:t>
            </w:r>
            <w:r w:rsidR="005C3578" w:rsidRPr="00B6587B">
              <w:rPr>
                <w:color w:val="1E487C"/>
                <w:spacing w:val="2"/>
                <w:sz w:val="16"/>
                <w:szCs w:val="16"/>
              </w:rPr>
              <w:t>.</w:t>
            </w:r>
            <w:r w:rsidR="005C3578" w:rsidRPr="00B6587B">
              <w:rPr>
                <w:color w:val="1E487C"/>
                <w:spacing w:val="-5"/>
                <w:sz w:val="16"/>
                <w:szCs w:val="16"/>
              </w:rPr>
              <w:t>b</w:t>
            </w:r>
            <w:r w:rsidR="005C3578" w:rsidRPr="00B6587B">
              <w:rPr>
                <w:color w:val="1E487C"/>
                <w:sz w:val="16"/>
                <w:szCs w:val="16"/>
              </w:rPr>
              <w:t>, 3</w:t>
            </w:r>
            <w:r w:rsidR="005C3578" w:rsidRPr="00B6587B">
              <w:rPr>
                <w:color w:val="1E487C"/>
                <w:spacing w:val="2"/>
                <w:sz w:val="16"/>
                <w:szCs w:val="16"/>
              </w:rPr>
              <w:t>.</w:t>
            </w:r>
            <w:r w:rsidR="005C3578" w:rsidRPr="00B6587B">
              <w:rPr>
                <w:color w:val="1E487C"/>
                <w:spacing w:val="-5"/>
                <w:sz w:val="16"/>
                <w:szCs w:val="16"/>
              </w:rPr>
              <w:t>d</w:t>
            </w:r>
            <w:r w:rsidR="005C3578" w:rsidRPr="00B6587B">
              <w:rPr>
                <w:color w:val="1E487C"/>
                <w:spacing w:val="2"/>
                <w:sz w:val="16"/>
                <w:szCs w:val="16"/>
              </w:rPr>
              <w:t>,</w:t>
            </w:r>
            <w:r w:rsidR="005C3578" w:rsidRPr="00B6587B">
              <w:rPr>
                <w:color w:val="1E487C"/>
                <w:spacing w:val="-4"/>
                <w:sz w:val="16"/>
                <w:szCs w:val="16"/>
              </w:rPr>
              <w:t>e</w:t>
            </w:r>
            <w:r w:rsidR="005C3578" w:rsidRPr="00B6587B">
              <w:rPr>
                <w:color w:val="1E487C"/>
                <w:sz w:val="16"/>
                <w:szCs w:val="16"/>
              </w:rPr>
              <w:t>;</w:t>
            </w:r>
            <w:r w:rsidR="005C3578" w:rsidRPr="00B6587B">
              <w:rPr>
                <w:color w:val="1E487C"/>
                <w:spacing w:val="-2"/>
                <w:sz w:val="16"/>
                <w:szCs w:val="16"/>
              </w:rPr>
              <w:t>F</w:t>
            </w:r>
            <w:r w:rsidR="005C3578" w:rsidRPr="00B6587B">
              <w:rPr>
                <w:color w:val="1E487C"/>
                <w:spacing w:val="-4"/>
                <w:sz w:val="16"/>
                <w:szCs w:val="16"/>
              </w:rPr>
              <w:t>T</w:t>
            </w:r>
            <w:r w:rsidR="005C3578" w:rsidRPr="00B6587B">
              <w:rPr>
                <w:color w:val="1E487C"/>
                <w:spacing w:val="1"/>
                <w:sz w:val="16"/>
                <w:szCs w:val="16"/>
              </w:rPr>
              <w:t>T</w:t>
            </w:r>
            <w:r w:rsidR="005C3578" w:rsidRPr="00B6587B">
              <w:rPr>
                <w:color w:val="1E487C"/>
                <w:sz w:val="16"/>
                <w:szCs w:val="16"/>
              </w:rPr>
              <w:t>Ç-</w:t>
            </w:r>
            <w:r w:rsidR="005C3578" w:rsidRPr="00B6587B">
              <w:rPr>
                <w:color w:val="1E487C"/>
                <w:spacing w:val="-5"/>
                <w:sz w:val="16"/>
                <w:szCs w:val="16"/>
              </w:rPr>
              <w:t>1</w:t>
            </w:r>
            <w:r w:rsidR="005C3578" w:rsidRPr="00B6587B">
              <w:rPr>
                <w:color w:val="1E487C"/>
                <w:spacing w:val="-3"/>
                <w:sz w:val="16"/>
                <w:szCs w:val="16"/>
              </w:rPr>
              <w:t>.</w:t>
            </w:r>
            <w:r w:rsidR="005C3578" w:rsidRPr="00B6587B">
              <w:rPr>
                <w:color w:val="1E487C"/>
                <w:spacing w:val="1"/>
                <w:sz w:val="16"/>
                <w:szCs w:val="16"/>
              </w:rPr>
              <w:t>a</w:t>
            </w:r>
            <w:r w:rsidR="005C3578" w:rsidRPr="00B6587B">
              <w:rPr>
                <w:color w:val="1E487C"/>
                <w:spacing w:val="2"/>
                <w:sz w:val="16"/>
                <w:szCs w:val="16"/>
              </w:rPr>
              <w:t>,</w:t>
            </w:r>
            <w:r w:rsidR="005C3578" w:rsidRPr="00B6587B">
              <w:rPr>
                <w:color w:val="1E487C"/>
                <w:spacing w:val="-5"/>
                <w:sz w:val="16"/>
                <w:szCs w:val="16"/>
              </w:rPr>
              <w:t>b</w:t>
            </w:r>
            <w:r w:rsidR="005C3578" w:rsidRPr="00B6587B">
              <w:rPr>
                <w:color w:val="1E487C"/>
                <w:spacing w:val="2"/>
                <w:sz w:val="16"/>
                <w:szCs w:val="16"/>
              </w:rPr>
              <w:t>,</w:t>
            </w:r>
            <w:r w:rsidR="005C3578" w:rsidRPr="00B6587B">
              <w:rPr>
                <w:color w:val="1E487C"/>
                <w:spacing w:val="-5"/>
                <w:sz w:val="16"/>
                <w:szCs w:val="16"/>
              </w:rPr>
              <w:t>d</w:t>
            </w:r>
            <w:r w:rsidR="005C3578" w:rsidRPr="00B6587B">
              <w:rPr>
                <w:color w:val="1E487C"/>
                <w:spacing w:val="-3"/>
                <w:sz w:val="16"/>
                <w:szCs w:val="16"/>
              </w:rPr>
              <w:t>,</w:t>
            </w:r>
            <w:r w:rsidR="005C3578" w:rsidRPr="00B6587B">
              <w:rPr>
                <w:color w:val="1E487C"/>
                <w:spacing w:val="4"/>
                <w:sz w:val="16"/>
                <w:szCs w:val="16"/>
              </w:rPr>
              <w:t>h</w:t>
            </w:r>
            <w:r w:rsidR="005C3578" w:rsidRPr="00B6587B">
              <w:rPr>
                <w:color w:val="1E487C"/>
                <w:sz w:val="16"/>
                <w:szCs w:val="16"/>
              </w:rPr>
              <w:t xml:space="preserve">, </w:t>
            </w:r>
            <w:r w:rsidR="005C3578" w:rsidRPr="00B6587B">
              <w:rPr>
                <w:color w:val="1E487C"/>
                <w:spacing w:val="-5"/>
                <w:sz w:val="16"/>
                <w:szCs w:val="16"/>
              </w:rPr>
              <w:t>2</w:t>
            </w:r>
            <w:r w:rsidR="005C3578" w:rsidRPr="00B6587B">
              <w:rPr>
                <w:color w:val="1E487C"/>
                <w:spacing w:val="2"/>
                <w:sz w:val="16"/>
                <w:szCs w:val="16"/>
              </w:rPr>
              <w:t>.</w:t>
            </w:r>
            <w:r w:rsidR="005C3578" w:rsidRPr="00B6587B">
              <w:rPr>
                <w:color w:val="1E487C"/>
                <w:spacing w:val="-4"/>
                <w:sz w:val="16"/>
                <w:szCs w:val="16"/>
              </w:rPr>
              <w:t>c</w:t>
            </w:r>
            <w:r w:rsidR="005C3578" w:rsidRPr="00B6587B">
              <w:rPr>
                <w:color w:val="1E487C"/>
                <w:sz w:val="16"/>
                <w:szCs w:val="16"/>
              </w:rPr>
              <w:t>-</w:t>
            </w:r>
            <w:r w:rsidR="005C3578" w:rsidRPr="00B6587B">
              <w:rPr>
                <w:color w:val="1E487C"/>
                <w:spacing w:val="-4"/>
                <w:sz w:val="16"/>
                <w:szCs w:val="16"/>
              </w:rPr>
              <w:t>e</w:t>
            </w:r>
            <w:r w:rsidR="005C3578" w:rsidRPr="00B6587B">
              <w:rPr>
                <w:color w:val="1E487C"/>
                <w:sz w:val="16"/>
                <w:szCs w:val="16"/>
              </w:rPr>
              <w:t>,</w:t>
            </w:r>
            <w:r w:rsidR="005C3578" w:rsidRPr="00B6587B">
              <w:rPr>
                <w:color w:val="1E487C"/>
                <w:spacing w:val="-5"/>
                <w:sz w:val="16"/>
                <w:szCs w:val="16"/>
              </w:rPr>
              <w:t>3</w:t>
            </w:r>
            <w:r w:rsidR="005C3578" w:rsidRPr="00B6587B">
              <w:rPr>
                <w:color w:val="1E487C"/>
                <w:spacing w:val="2"/>
                <w:sz w:val="16"/>
                <w:szCs w:val="16"/>
              </w:rPr>
              <w:t>.</w:t>
            </w:r>
            <w:r w:rsidR="005C3578" w:rsidRPr="00B6587B">
              <w:rPr>
                <w:color w:val="1E487C"/>
                <w:spacing w:val="-5"/>
                <w:sz w:val="16"/>
                <w:szCs w:val="16"/>
              </w:rPr>
              <w:t>b</w:t>
            </w:r>
            <w:r w:rsidR="005C3578" w:rsidRPr="00B6587B">
              <w:rPr>
                <w:color w:val="1E487C"/>
                <w:spacing w:val="2"/>
                <w:sz w:val="16"/>
                <w:szCs w:val="16"/>
              </w:rPr>
              <w:t>,</w:t>
            </w:r>
            <w:r w:rsidR="005C3578" w:rsidRPr="00B6587B">
              <w:rPr>
                <w:color w:val="1E487C"/>
                <w:spacing w:val="-4"/>
                <w:sz w:val="16"/>
                <w:szCs w:val="16"/>
              </w:rPr>
              <w:t>e</w:t>
            </w:r>
            <w:r w:rsidR="005C3578" w:rsidRPr="00B6587B">
              <w:rPr>
                <w:color w:val="1E487C"/>
                <w:sz w:val="16"/>
                <w:szCs w:val="16"/>
              </w:rPr>
              <w:t>;</w:t>
            </w:r>
            <w:r w:rsidR="005C3578" w:rsidRPr="00B6587B">
              <w:rPr>
                <w:color w:val="1E487C"/>
                <w:spacing w:val="1"/>
                <w:sz w:val="16"/>
                <w:szCs w:val="16"/>
              </w:rPr>
              <w:t>T</w:t>
            </w:r>
            <w:r w:rsidR="005C3578" w:rsidRPr="00B6587B">
              <w:rPr>
                <w:color w:val="1E487C"/>
                <w:spacing w:val="-2"/>
                <w:sz w:val="16"/>
                <w:szCs w:val="16"/>
              </w:rPr>
              <w:t>D</w:t>
            </w:r>
            <w:r w:rsidR="005C3578" w:rsidRPr="00B6587B">
              <w:rPr>
                <w:color w:val="1E487C"/>
                <w:sz w:val="16"/>
                <w:szCs w:val="16"/>
              </w:rPr>
              <w:t>-1</w:t>
            </w:r>
            <w:r w:rsidR="005C3578" w:rsidRPr="00B6587B">
              <w:rPr>
                <w:color w:val="1E487C"/>
                <w:spacing w:val="-3"/>
                <w:sz w:val="16"/>
                <w:szCs w:val="16"/>
              </w:rPr>
              <w:t>.</w:t>
            </w:r>
            <w:r w:rsidR="005C3578" w:rsidRPr="00B6587B">
              <w:rPr>
                <w:color w:val="1E487C"/>
                <w:spacing w:val="1"/>
                <w:sz w:val="16"/>
                <w:szCs w:val="16"/>
              </w:rPr>
              <w:t>a</w:t>
            </w:r>
            <w:r w:rsidR="005C3578" w:rsidRPr="00B6587B">
              <w:rPr>
                <w:color w:val="1E487C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5C3578" w:rsidRPr="00B6587B">
              <w:rPr>
                <w:color w:val="1E487C"/>
                <w:spacing w:val="1"/>
                <w:sz w:val="16"/>
                <w:szCs w:val="16"/>
              </w:rPr>
              <w:t>m</w:t>
            </w:r>
            <w:r w:rsidR="005C3578" w:rsidRPr="00B6587B">
              <w:rPr>
                <w:color w:val="1E487C"/>
                <w:sz w:val="16"/>
                <w:szCs w:val="16"/>
              </w:rPr>
              <w:t xml:space="preserve">, </w:t>
            </w:r>
            <w:r w:rsidR="005C3578" w:rsidRPr="00B6587B">
              <w:rPr>
                <w:color w:val="1E487C"/>
                <w:spacing w:val="-5"/>
                <w:sz w:val="16"/>
                <w:szCs w:val="16"/>
              </w:rPr>
              <w:t>2</w:t>
            </w:r>
            <w:r w:rsidR="005C3578" w:rsidRPr="00B6587B">
              <w:rPr>
                <w:color w:val="1E487C"/>
                <w:spacing w:val="2"/>
                <w:sz w:val="16"/>
                <w:szCs w:val="16"/>
              </w:rPr>
              <w:t>.</w:t>
            </w:r>
            <w:r w:rsidR="005C3578" w:rsidRPr="00B6587B">
              <w:rPr>
                <w:color w:val="1E487C"/>
                <w:spacing w:val="1"/>
                <w:sz w:val="16"/>
                <w:szCs w:val="16"/>
              </w:rPr>
              <w:t>a</w:t>
            </w:r>
            <w:r w:rsidR="005C3578" w:rsidRPr="00B6587B">
              <w:rPr>
                <w:color w:val="1E487C"/>
                <w:sz w:val="16"/>
                <w:szCs w:val="16"/>
              </w:rPr>
              <w:t>-</w:t>
            </w:r>
            <w:r w:rsidR="005C3578" w:rsidRPr="00B6587B">
              <w:rPr>
                <w:color w:val="1E487C"/>
                <w:spacing w:val="-5"/>
                <w:sz w:val="16"/>
                <w:szCs w:val="16"/>
              </w:rPr>
              <w:t>f</w:t>
            </w:r>
            <w:r w:rsidR="005C3578" w:rsidRPr="00B6587B">
              <w:rPr>
                <w:color w:val="1E487C"/>
                <w:spacing w:val="-3"/>
                <w:sz w:val="16"/>
                <w:szCs w:val="16"/>
              </w:rPr>
              <w:t>,</w:t>
            </w:r>
            <w:r w:rsidR="005C3578" w:rsidRPr="00B6587B">
              <w:rPr>
                <w:color w:val="1E487C"/>
                <w:sz w:val="16"/>
                <w:szCs w:val="16"/>
              </w:rPr>
              <w:t>h,</w:t>
            </w:r>
            <w:r w:rsidR="005C3578" w:rsidRPr="00B6587B">
              <w:rPr>
                <w:color w:val="1E487C"/>
                <w:spacing w:val="-5"/>
                <w:sz w:val="16"/>
                <w:szCs w:val="16"/>
              </w:rPr>
              <w:t>3</w:t>
            </w:r>
            <w:r w:rsidR="005C3578" w:rsidRPr="00B6587B">
              <w:rPr>
                <w:color w:val="1E487C"/>
                <w:spacing w:val="2"/>
                <w:sz w:val="16"/>
                <w:szCs w:val="16"/>
              </w:rPr>
              <w:t>.</w:t>
            </w:r>
            <w:r w:rsidR="005C3578" w:rsidRPr="00B6587B">
              <w:rPr>
                <w:color w:val="1E487C"/>
                <w:spacing w:val="-4"/>
                <w:sz w:val="16"/>
                <w:szCs w:val="16"/>
              </w:rPr>
              <w:t>a</w:t>
            </w:r>
            <w:r w:rsidR="005C3578" w:rsidRPr="00B6587B">
              <w:rPr>
                <w:color w:val="1E487C"/>
                <w:sz w:val="16"/>
                <w:szCs w:val="16"/>
              </w:rPr>
              <w:t>-g).</w:t>
            </w:r>
          </w:p>
          <w:p w:rsidR="005C3578" w:rsidRPr="003B5086" w:rsidRDefault="005C3578" w:rsidP="003B5086">
            <w:pPr>
              <w:autoSpaceDE w:val="0"/>
              <w:autoSpaceDN w:val="0"/>
              <w:adjustRightInd w:val="0"/>
            </w:pPr>
            <w:r>
              <w:rPr>
                <w:color w:val="1E487C"/>
                <w:sz w:val="18"/>
                <w:szCs w:val="18"/>
              </w:rPr>
              <w:t>2</w:t>
            </w:r>
            <w:r>
              <w:rPr>
                <w:color w:val="1E487C"/>
                <w:spacing w:val="1"/>
                <w:sz w:val="18"/>
                <w:szCs w:val="18"/>
              </w:rPr>
              <w:t>.</w:t>
            </w:r>
            <w:r>
              <w:rPr>
                <w:color w:val="1E487C"/>
                <w:spacing w:val="-5"/>
                <w:sz w:val="18"/>
                <w:szCs w:val="18"/>
              </w:rPr>
              <w:t>4</w:t>
            </w:r>
            <w:r>
              <w:rPr>
                <w:color w:val="1E487C"/>
                <w:sz w:val="18"/>
                <w:szCs w:val="18"/>
              </w:rPr>
              <w:t xml:space="preserve">. </w:t>
            </w:r>
            <w:r>
              <w:rPr>
                <w:color w:val="1E487C"/>
              </w:rPr>
              <w:t>*</w:t>
            </w:r>
            <w:r>
              <w:rPr>
                <w:color w:val="1E487C"/>
                <w:spacing w:val="-2"/>
              </w:rPr>
              <w:t>S</w:t>
            </w:r>
            <w:r>
              <w:rPr>
                <w:color w:val="1E487C"/>
              </w:rPr>
              <w:t>u</w:t>
            </w:r>
            <w:r>
              <w:rPr>
                <w:color w:val="1E487C"/>
                <w:spacing w:val="-10"/>
              </w:rPr>
              <w:t>y</w:t>
            </w:r>
            <w:r>
              <w:rPr>
                <w:color w:val="1E487C"/>
              </w:rPr>
              <w:t>un</w:t>
            </w:r>
            <w:r w:rsidR="00973BD8">
              <w:rPr>
                <w:color w:val="1E487C"/>
              </w:rPr>
              <w:t xml:space="preserve"> </w:t>
            </w:r>
            <w:r>
              <w:rPr>
                <w:color w:val="1E487C"/>
              </w:rPr>
              <w:t>d</w:t>
            </w:r>
            <w:r>
              <w:rPr>
                <w:color w:val="1E487C"/>
                <w:spacing w:val="1"/>
              </w:rPr>
              <w:t>i</w:t>
            </w:r>
            <w:r>
              <w:rPr>
                <w:color w:val="1E487C"/>
              </w:rPr>
              <w:t>ğ</w:t>
            </w:r>
            <w:r>
              <w:rPr>
                <w:color w:val="1E487C"/>
                <w:spacing w:val="-8"/>
              </w:rPr>
              <w:t>e</w:t>
            </w:r>
            <w:r>
              <w:rPr>
                <w:color w:val="1E487C"/>
              </w:rPr>
              <w:t>r</w:t>
            </w:r>
            <w:r w:rsidR="00973BD8">
              <w:rPr>
                <w:color w:val="1E487C"/>
              </w:rPr>
              <w:t xml:space="preserve"> </w:t>
            </w:r>
            <w:r>
              <w:rPr>
                <w:color w:val="1E487C"/>
                <w:spacing w:val="-4"/>
              </w:rPr>
              <w:t>m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>dd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8"/>
              </w:rPr>
              <w:t>e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</w:rPr>
              <w:t>d</w:t>
            </w:r>
            <w:r>
              <w:rPr>
                <w:color w:val="1E487C"/>
                <w:spacing w:val="-8"/>
              </w:rPr>
              <w:t>e</w:t>
            </w:r>
            <w:r>
              <w:rPr>
                <w:color w:val="1E487C"/>
              </w:rPr>
              <w:t>n</w:t>
            </w:r>
            <w:r w:rsidR="00973BD8">
              <w:rPr>
                <w:color w:val="1E487C"/>
              </w:rPr>
              <w:t xml:space="preserve"> </w:t>
            </w:r>
            <w:r>
              <w:rPr>
                <w:color w:val="1E487C"/>
                <w:spacing w:val="-5"/>
              </w:rPr>
              <w:t>f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-4"/>
              </w:rPr>
              <w:t>l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  <w:spacing w:val="-4"/>
              </w:rPr>
              <w:t>l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</w:rPr>
              <w:t>k g</w:t>
            </w:r>
            <w:r>
              <w:rPr>
                <w:color w:val="1E487C"/>
                <w:spacing w:val="-5"/>
              </w:rPr>
              <w:t>ö</w:t>
            </w:r>
            <w:r>
              <w:rPr>
                <w:color w:val="1E487C"/>
                <w:spacing w:val="-2"/>
              </w:rPr>
              <w:t>s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n</w:t>
            </w:r>
            <w:r w:rsidR="00973BD8">
              <w:rPr>
                <w:color w:val="1E487C"/>
              </w:rPr>
              <w:t xml:space="preserve"> </w:t>
            </w:r>
            <w:r>
              <w:rPr>
                <w:color w:val="1E487C"/>
                <w:spacing w:val="-7"/>
              </w:rPr>
              <w:t>s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  <w:spacing w:val="-4"/>
              </w:rPr>
              <w:t>c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-4"/>
              </w:rPr>
              <w:t>l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</w:rPr>
              <w:t>k-g</w:t>
            </w:r>
            <w:r>
              <w:rPr>
                <w:color w:val="1E487C"/>
                <w:spacing w:val="-8"/>
              </w:rPr>
              <w:t>e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-2"/>
              </w:rPr>
              <w:t>ş</w:t>
            </w:r>
            <w:r>
              <w:rPr>
                <w:color w:val="1E487C"/>
                <w:spacing w:val="1"/>
              </w:rPr>
              <w:t>m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/</w:t>
            </w:r>
            <w:r>
              <w:rPr>
                <w:color w:val="1E487C"/>
                <w:spacing w:val="-5"/>
              </w:rPr>
              <w:t>ö</w:t>
            </w:r>
            <w:r>
              <w:rPr>
                <w:color w:val="1E487C"/>
                <w:spacing w:val="1"/>
              </w:rPr>
              <w:t>z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-5"/>
              </w:rPr>
              <w:t>ü</w:t>
            </w:r>
            <w:r>
              <w:rPr>
                <w:color w:val="1E487C"/>
                <w:spacing w:val="1"/>
              </w:rPr>
              <w:t>tl</w:t>
            </w:r>
            <w:r>
              <w:rPr>
                <w:color w:val="1E487C"/>
              </w:rPr>
              <w:t>e gr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5"/>
              </w:rPr>
              <w:t>f</w:t>
            </w:r>
            <w:r>
              <w:rPr>
                <w:color w:val="1E487C"/>
                <w:spacing w:val="1"/>
              </w:rPr>
              <w:t>i</w:t>
            </w:r>
            <w:r>
              <w:rPr>
                <w:color w:val="1E487C"/>
              </w:rPr>
              <w:t>ğ</w:t>
            </w:r>
            <w:r>
              <w:rPr>
                <w:color w:val="1E487C"/>
                <w:spacing w:val="-4"/>
              </w:rPr>
              <w:t>i</w:t>
            </w:r>
            <w:r>
              <w:rPr>
                <w:color w:val="1E487C"/>
              </w:rPr>
              <w:t>ni</w:t>
            </w:r>
            <w:r w:rsidR="00973BD8">
              <w:rPr>
                <w:color w:val="1E487C"/>
              </w:rPr>
              <w:t xml:space="preserve"> </w:t>
            </w:r>
            <w:r>
              <w:rPr>
                <w:color w:val="1E487C"/>
                <w:spacing w:val="-5"/>
              </w:rPr>
              <w:t>yo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</w:rPr>
              <w:t>u</w:t>
            </w:r>
            <w:r>
              <w:rPr>
                <w:color w:val="1E487C"/>
                <w:spacing w:val="-4"/>
              </w:rPr>
              <w:t>m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>r(</w:t>
            </w:r>
            <w:r>
              <w:rPr>
                <w:color w:val="1E487C"/>
                <w:spacing w:val="-2"/>
              </w:rPr>
              <w:t>P</w:t>
            </w:r>
            <w:r>
              <w:rPr>
                <w:color w:val="1E487C"/>
              </w:rPr>
              <w:t>Ç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</w:rPr>
              <w:t>-3</w:t>
            </w:r>
            <w:r>
              <w:rPr>
                <w:color w:val="1E487C"/>
                <w:spacing w:val="-3"/>
              </w:rPr>
              <w:t>.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3"/>
              </w:rPr>
              <w:t>,</w:t>
            </w:r>
            <w:r>
              <w:rPr>
                <w:color w:val="1E487C"/>
              </w:rPr>
              <w:t>d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;</w:t>
            </w:r>
            <w:r>
              <w:rPr>
                <w:color w:val="1E487C"/>
                <w:spacing w:val="-2"/>
              </w:rPr>
              <w:t>F</w:t>
            </w:r>
            <w:r>
              <w:rPr>
                <w:color w:val="1E487C"/>
                <w:spacing w:val="-4"/>
              </w:rPr>
              <w:t>T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  <w:spacing w:val="-1"/>
              </w:rPr>
              <w:t>Ç</w:t>
            </w:r>
            <w:r>
              <w:rPr>
                <w:color w:val="1E487C"/>
              </w:rPr>
              <w:t>- 3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  <w:spacing w:val="-4"/>
              </w:rPr>
              <w:t>j</w:t>
            </w:r>
            <w:r>
              <w:rPr>
                <w:color w:val="1E487C"/>
              </w:rPr>
              <w:t>;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  <w:spacing w:val="-6"/>
              </w:rPr>
              <w:t>D</w:t>
            </w:r>
            <w:r>
              <w:rPr>
                <w:color w:val="1E487C"/>
              </w:rPr>
              <w:t>-1</w:t>
            </w:r>
            <w:r>
              <w:rPr>
                <w:color w:val="1E487C"/>
                <w:spacing w:val="-3"/>
              </w:rPr>
              <w:t>.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>-</w:t>
            </w:r>
            <w:r>
              <w:rPr>
                <w:color w:val="1E487C"/>
                <w:spacing w:val="-4"/>
              </w:rPr>
              <w:t>l</w:t>
            </w:r>
            <w:r>
              <w:rPr>
                <w:color w:val="1E487C"/>
              </w:rPr>
              <w:t>, 2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-4"/>
              </w:rPr>
              <w:t>c</w:t>
            </w:r>
            <w:r>
              <w:rPr>
                <w:color w:val="1E487C"/>
              </w:rPr>
              <w:t xml:space="preserve">, </w:t>
            </w:r>
            <w:r>
              <w:rPr>
                <w:color w:val="1E487C"/>
                <w:spacing w:val="-5"/>
              </w:rPr>
              <w:t>3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5"/>
              </w:rPr>
              <w:t>-</w:t>
            </w:r>
            <w:r>
              <w:rPr>
                <w:color w:val="1E487C"/>
              </w:rPr>
              <w:t>g).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Pr="000D3FBC" w:rsidRDefault="005C3578" w:rsidP="003B5086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F3BAC" w:rsidRDefault="0010072E" w:rsidP="0010072E">
            <w:r>
              <w:t>*</w:t>
            </w:r>
            <w:r w:rsidR="003F3BAC">
              <w:t>Kışın su altında Yaşam</w:t>
            </w:r>
            <w:r>
              <w:t xml:space="preserve"> *Elektrik Sigortaları</w:t>
            </w:r>
          </w:p>
          <w:p w:rsidR="003F3BAC" w:rsidRPr="003F3BAC" w:rsidRDefault="0010072E" w:rsidP="003B5086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*</w:t>
            </w:r>
            <w:r w:rsidR="003F3BAC">
              <w:rPr>
                <w:i/>
              </w:rPr>
              <w:t>Tren Rayları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Pr="000D3FBC" w:rsidRDefault="0010072E" w:rsidP="003B5086">
            <w:pPr>
              <w:autoSpaceDE w:val="0"/>
              <w:autoSpaceDN w:val="0"/>
              <w:adjustRightInd w:val="0"/>
            </w:pPr>
            <w:r>
              <w:t>*Isıl çiftlerin kullanılması</w:t>
            </w:r>
          </w:p>
        </w:tc>
        <w:tc>
          <w:tcPr>
            <w:tcW w:w="16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7C25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*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Proje </w:t>
            </w:r>
            <w:r w:rsidRPr="003535EF">
              <w:rPr>
                <w:rFonts w:ascii="Arial" w:hAnsi="Arial" w:cs="Arial"/>
                <w:b/>
                <w:sz w:val="16"/>
                <w:szCs w:val="16"/>
              </w:rPr>
              <w:t xml:space="preserve">Yıllık </w:t>
            </w:r>
          </w:p>
          <w:p w:rsidR="005C3578" w:rsidRDefault="005C3578" w:rsidP="007C25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3535EF">
              <w:rPr>
                <w:rFonts w:ascii="Arial" w:hAnsi="Arial" w:cs="Arial"/>
                <w:b/>
                <w:sz w:val="16"/>
                <w:szCs w:val="16"/>
              </w:rPr>
              <w:t>ödev verilişi</w:t>
            </w:r>
          </w:p>
          <w:p w:rsidR="005C3578" w:rsidRPr="000D3FBC" w:rsidRDefault="005C3578" w:rsidP="007C25BB">
            <w:pPr>
              <w:autoSpaceDE w:val="0"/>
              <w:autoSpaceDN w:val="0"/>
              <w:adjustRightInd w:val="0"/>
            </w:pPr>
          </w:p>
        </w:tc>
      </w:tr>
      <w:tr w:rsidR="00963781" w:rsidRPr="00AE3384" w:rsidTr="00963781">
        <w:trPr>
          <w:cantSplit/>
          <w:trHeight w:val="338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781" w:rsidRPr="00AE3384" w:rsidRDefault="00963781" w:rsidP="00BB715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63781" w:rsidRDefault="00963781" w:rsidP="00720A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251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963781" w:rsidRPr="000D3FBC" w:rsidRDefault="00963781" w:rsidP="00963781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24"/>
                <w:szCs w:val="24"/>
              </w:rPr>
              <w:t>II.ÜNİTE:KUVVET VE HAREKET  (38</w:t>
            </w:r>
            <w:r w:rsidRPr="00C826FE">
              <w:rPr>
                <w:b/>
                <w:sz w:val="24"/>
                <w:szCs w:val="24"/>
              </w:rPr>
              <w:t xml:space="preserve"> Saat )</w:t>
            </w:r>
          </w:p>
        </w:tc>
      </w:tr>
      <w:tr w:rsidR="000F40BA" w:rsidRPr="00AE3384" w:rsidTr="00F65B40">
        <w:trPr>
          <w:cantSplit/>
          <w:trHeight w:val="735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0BA" w:rsidRPr="00AE3384" w:rsidRDefault="000F40BA" w:rsidP="00BB715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0F40BA" w:rsidRDefault="000F40BA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0F40BA" w:rsidRDefault="000F40BA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0F40BA" w:rsidRDefault="000F40BA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0F40BA" w:rsidRDefault="000F40BA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0F40BA" w:rsidRDefault="000F40BA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0F40BA" w:rsidRDefault="000F40BA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0F40BA" w:rsidRDefault="000F40BA" w:rsidP="006902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0F40BA" w:rsidRDefault="000F40BA" w:rsidP="00690252">
            <w:pPr>
              <w:jc w:val="center"/>
              <w:rPr>
                <w:b/>
                <w:sz w:val="16"/>
                <w:szCs w:val="16"/>
              </w:rPr>
            </w:pPr>
          </w:p>
          <w:p w:rsidR="000F40BA" w:rsidRDefault="000F40BA" w:rsidP="006902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0F40BA" w:rsidRDefault="000F40BA" w:rsidP="00690252">
            <w:pPr>
              <w:jc w:val="center"/>
              <w:rPr>
                <w:b/>
                <w:sz w:val="16"/>
                <w:szCs w:val="16"/>
              </w:rPr>
            </w:pPr>
          </w:p>
          <w:p w:rsidR="000F40BA" w:rsidRDefault="000F40BA" w:rsidP="006902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0F40BA" w:rsidRDefault="000F40BA" w:rsidP="00690252">
            <w:pPr>
              <w:jc w:val="center"/>
              <w:rPr>
                <w:b/>
                <w:sz w:val="16"/>
                <w:szCs w:val="16"/>
              </w:rPr>
            </w:pPr>
          </w:p>
          <w:p w:rsidR="000F40BA" w:rsidRDefault="000F40BA" w:rsidP="006902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40BA" w:rsidRPr="003B5086" w:rsidRDefault="000F40BA" w:rsidP="00BB7150">
            <w:pPr>
              <w:pStyle w:val="Default"/>
              <w:rPr>
                <w:b/>
                <w:sz w:val="16"/>
                <w:szCs w:val="16"/>
              </w:rPr>
            </w:pPr>
          </w:p>
          <w:p w:rsidR="000F40BA" w:rsidRDefault="000F40BA" w:rsidP="001C0767">
            <w:pPr>
              <w:pStyle w:val="Default"/>
              <w:rPr>
                <w:b/>
                <w:sz w:val="16"/>
                <w:szCs w:val="16"/>
              </w:rPr>
            </w:pPr>
            <w:r w:rsidRPr="003B5086">
              <w:rPr>
                <w:b/>
                <w:spacing w:val="-7"/>
              </w:rPr>
              <w:t>1.C</w:t>
            </w:r>
            <w:r w:rsidRPr="003B5086">
              <w:rPr>
                <w:b/>
                <w:spacing w:val="1"/>
              </w:rPr>
              <w:t>i</w:t>
            </w:r>
            <w:r w:rsidRPr="003B5086">
              <w:rPr>
                <w:b/>
                <w:spacing w:val="-2"/>
              </w:rPr>
              <w:t>s</w:t>
            </w:r>
            <w:r w:rsidRPr="003B5086">
              <w:rPr>
                <w:b/>
                <w:spacing w:val="1"/>
              </w:rPr>
              <w:t>i</w:t>
            </w:r>
            <w:r w:rsidRPr="003B5086">
              <w:rPr>
                <w:b/>
                <w:spacing w:val="-5"/>
              </w:rPr>
              <w:t>m</w:t>
            </w:r>
            <w:r w:rsidRPr="003B5086">
              <w:rPr>
                <w:b/>
                <w:spacing w:val="1"/>
              </w:rPr>
              <w:t>l</w:t>
            </w:r>
            <w:r w:rsidRPr="003B5086">
              <w:rPr>
                <w:b/>
                <w:spacing w:val="-4"/>
              </w:rPr>
              <w:t>e</w:t>
            </w:r>
            <w:r w:rsidRPr="003B5086">
              <w:rPr>
                <w:b/>
                <w:spacing w:val="1"/>
              </w:rPr>
              <w:t>ri</w:t>
            </w:r>
            <w:r w:rsidRPr="003B5086">
              <w:rPr>
                <w:b/>
              </w:rPr>
              <w:t xml:space="preserve">n </w:t>
            </w:r>
            <w:r w:rsidRPr="003B5086">
              <w:rPr>
                <w:b/>
                <w:spacing w:val="-2"/>
              </w:rPr>
              <w:t>k</w:t>
            </w:r>
            <w:r w:rsidRPr="003B5086">
              <w:rPr>
                <w:b/>
                <w:spacing w:val="1"/>
              </w:rPr>
              <w:t>ı</w:t>
            </w:r>
            <w:r w:rsidRPr="003B5086">
              <w:rPr>
                <w:b/>
                <w:spacing w:val="-2"/>
              </w:rPr>
              <w:t>s</w:t>
            </w:r>
            <w:r w:rsidRPr="003B5086">
              <w:rPr>
                <w:b/>
              </w:rPr>
              <w:t xml:space="preserve">a </w:t>
            </w:r>
            <w:r w:rsidRPr="003B5086">
              <w:rPr>
                <w:b/>
                <w:spacing w:val="-2"/>
              </w:rPr>
              <w:t>s</w:t>
            </w:r>
            <w:r w:rsidRPr="003B5086">
              <w:rPr>
                <w:b/>
                <w:spacing w:val="-7"/>
              </w:rPr>
              <w:t>ü</w:t>
            </w:r>
            <w:r w:rsidRPr="003B5086">
              <w:rPr>
                <w:b/>
                <w:spacing w:val="1"/>
              </w:rPr>
              <w:t>re</w:t>
            </w:r>
            <w:r w:rsidRPr="003B5086">
              <w:rPr>
                <w:b/>
                <w:spacing w:val="-4"/>
              </w:rPr>
              <w:t>l</w:t>
            </w:r>
            <w:r w:rsidRPr="003B5086">
              <w:rPr>
                <w:b/>
              </w:rPr>
              <w:t xml:space="preserve">i </w:t>
            </w:r>
            <w:r w:rsidRPr="003B5086">
              <w:rPr>
                <w:b/>
                <w:spacing w:val="1"/>
              </w:rPr>
              <w:t>e</w:t>
            </w:r>
            <w:r w:rsidRPr="003B5086">
              <w:rPr>
                <w:b/>
                <w:spacing w:val="-5"/>
              </w:rPr>
              <w:t>t</w:t>
            </w:r>
            <w:r w:rsidRPr="003B5086">
              <w:rPr>
                <w:b/>
                <w:spacing w:val="3"/>
              </w:rPr>
              <w:t>k</w:t>
            </w:r>
            <w:r w:rsidRPr="003B5086">
              <w:rPr>
                <w:b/>
                <w:spacing w:val="-4"/>
              </w:rPr>
              <w:t>i</w:t>
            </w:r>
            <w:r w:rsidRPr="003B5086">
              <w:rPr>
                <w:b/>
                <w:spacing w:val="1"/>
              </w:rPr>
              <w:t>le</w:t>
            </w:r>
            <w:r w:rsidRPr="003B5086">
              <w:rPr>
                <w:b/>
                <w:spacing w:val="-2"/>
              </w:rPr>
              <w:t>ş</w:t>
            </w:r>
            <w:r w:rsidRPr="003B5086">
              <w:rPr>
                <w:b/>
                <w:spacing w:val="-5"/>
              </w:rPr>
              <w:t>m</w:t>
            </w:r>
            <w:r w:rsidRPr="003B5086">
              <w:rPr>
                <w:b/>
                <w:spacing w:val="1"/>
              </w:rPr>
              <w:t>e</w:t>
            </w:r>
            <w:r w:rsidRPr="003B5086">
              <w:rPr>
                <w:b/>
                <w:spacing w:val="-2"/>
              </w:rPr>
              <w:t>s</w:t>
            </w:r>
            <w:r w:rsidRPr="003B5086">
              <w:rPr>
                <w:b/>
              </w:rPr>
              <w:t>i</w:t>
            </w:r>
            <w:r w:rsidRPr="00C3553C">
              <w:rPr>
                <w:b/>
                <w:sz w:val="16"/>
                <w:szCs w:val="16"/>
              </w:rPr>
              <w:t xml:space="preserve"> </w:t>
            </w:r>
          </w:p>
          <w:p w:rsidR="000F40BA" w:rsidRDefault="000F40BA" w:rsidP="001C0767">
            <w:pPr>
              <w:pStyle w:val="Default"/>
              <w:rPr>
                <w:b/>
                <w:sz w:val="16"/>
                <w:szCs w:val="16"/>
              </w:rPr>
            </w:pPr>
          </w:p>
          <w:p w:rsidR="000F40BA" w:rsidRPr="0050382C" w:rsidRDefault="000F40BA" w:rsidP="001C0767">
            <w:pPr>
              <w:pStyle w:val="Default"/>
              <w:rPr>
                <w:sz w:val="16"/>
                <w:szCs w:val="16"/>
              </w:rPr>
            </w:pPr>
            <w:r w:rsidRPr="00C3553C">
              <w:rPr>
                <w:b/>
                <w:sz w:val="16"/>
                <w:szCs w:val="16"/>
              </w:rPr>
              <w:t>ATATÜRK'ÜN DÜŞÜNCE SİSTEM</w:t>
            </w:r>
            <w:r>
              <w:rPr>
                <w:b/>
                <w:sz w:val="16"/>
                <w:szCs w:val="16"/>
              </w:rPr>
              <w:t>İNİN OLUŞUMUNU HAZIRLAYAN ETKEN</w:t>
            </w:r>
            <w:r w:rsidRPr="00C3553C">
              <w:rPr>
                <w:b/>
                <w:sz w:val="16"/>
                <w:szCs w:val="16"/>
              </w:rPr>
              <w:t>ER</w:t>
            </w: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40BA" w:rsidRPr="008C20F9" w:rsidRDefault="000F40BA" w:rsidP="00BB7150">
            <w:pPr>
              <w:pStyle w:val="Default"/>
              <w:rPr>
                <w:rFonts w:ascii="BlissTurk" w:hAnsi="BlissTurk" w:cs="BlissTurk"/>
                <w:sz w:val="16"/>
                <w:szCs w:val="16"/>
              </w:rPr>
            </w:pPr>
          </w:p>
          <w:p w:rsidR="000F40BA" w:rsidRDefault="000F40BA" w:rsidP="0029130F">
            <w:pPr>
              <w:pStyle w:val="Heading1"/>
              <w:numPr>
                <w:ilvl w:val="0"/>
                <w:numId w:val="4"/>
              </w:numPr>
              <w:tabs>
                <w:tab w:val="left" w:pos="310"/>
              </w:tabs>
              <w:kinsoku w:val="0"/>
              <w:overflowPunct w:val="0"/>
              <w:spacing w:before="15" w:line="226" w:lineRule="exact"/>
              <w:ind w:left="104" w:right="313" w:firstLine="0"/>
              <w:outlineLvl w:val="9"/>
              <w:rPr>
                <w:b w:val="0"/>
                <w:bCs w:val="0"/>
              </w:rPr>
            </w:pPr>
            <w:r w:rsidRPr="003B5086">
              <w:rPr>
                <w:spacing w:val="-7"/>
                <w:sz w:val="24"/>
                <w:szCs w:val="24"/>
              </w:rPr>
              <w:t>C</w:t>
            </w:r>
            <w:r w:rsidRPr="003B5086">
              <w:rPr>
                <w:spacing w:val="1"/>
                <w:sz w:val="24"/>
                <w:szCs w:val="24"/>
              </w:rPr>
              <w:t>i</w:t>
            </w:r>
            <w:r w:rsidRPr="003B5086">
              <w:rPr>
                <w:spacing w:val="-2"/>
                <w:sz w:val="24"/>
                <w:szCs w:val="24"/>
              </w:rPr>
              <w:t>s</w:t>
            </w:r>
            <w:r w:rsidRPr="003B5086">
              <w:rPr>
                <w:spacing w:val="1"/>
                <w:sz w:val="24"/>
                <w:szCs w:val="24"/>
              </w:rPr>
              <w:t>i</w:t>
            </w:r>
            <w:r w:rsidRPr="003B5086">
              <w:rPr>
                <w:spacing w:val="-5"/>
                <w:sz w:val="24"/>
                <w:szCs w:val="24"/>
              </w:rPr>
              <w:t>m</w:t>
            </w:r>
            <w:r w:rsidRPr="003B5086">
              <w:rPr>
                <w:spacing w:val="1"/>
                <w:sz w:val="24"/>
                <w:szCs w:val="24"/>
              </w:rPr>
              <w:t>l</w:t>
            </w:r>
            <w:r w:rsidRPr="003B5086">
              <w:rPr>
                <w:spacing w:val="-4"/>
                <w:sz w:val="24"/>
                <w:szCs w:val="24"/>
              </w:rPr>
              <w:t>e</w:t>
            </w:r>
            <w:r w:rsidRPr="003B5086">
              <w:rPr>
                <w:spacing w:val="1"/>
                <w:sz w:val="24"/>
                <w:szCs w:val="24"/>
              </w:rPr>
              <w:t>ri</w:t>
            </w:r>
            <w:r w:rsidRPr="003B5086">
              <w:rPr>
                <w:sz w:val="24"/>
                <w:szCs w:val="24"/>
              </w:rPr>
              <w:t xml:space="preserve">n </w:t>
            </w:r>
            <w:r w:rsidRPr="003B5086">
              <w:rPr>
                <w:spacing w:val="-2"/>
                <w:sz w:val="24"/>
                <w:szCs w:val="24"/>
              </w:rPr>
              <w:t>k</w:t>
            </w:r>
            <w:r w:rsidRPr="003B5086">
              <w:rPr>
                <w:spacing w:val="1"/>
                <w:sz w:val="24"/>
                <w:szCs w:val="24"/>
              </w:rPr>
              <w:t>ı</w:t>
            </w:r>
            <w:r w:rsidRPr="003B5086">
              <w:rPr>
                <w:spacing w:val="-2"/>
                <w:sz w:val="24"/>
                <w:szCs w:val="24"/>
              </w:rPr>
              <w:t>s</w:t>
            </w:r>
            <w:r w:rsidRPr="003B5086">
              <w:rPr>
                <w:sz w:val="24"/>
                <w:szCs w:val="24"/>
              </w:rPr>
              <w:t xml:space="preserve">a </w:t>
            </w:r>
            <w:r w:rsidRPr="003B5086">
              <w:rPr>
                <w:spacing w:val="-2"/>
                <w:sz w:val="24"/>
                <w:szCs w:val="24"/>
              </w:rPr>
              <w:t>s</w:t>
            </w:r>
            <w:r w:rsidRPr="003B5086">
              <w:rPr>
                <w:spacing w:val="-7"/>
                <w:sz w:val="24"/>
                <w:szCs w:val="24"/>
              </w:rPr>
              <w:t>ü</w:t>
            </w:r>
            <w:r w:rsidRPr="003B5086">
              <w:rPr>
                <w:spacing w:val="1"/>
                <w:sz w:val="24"/>
                <w:szCs w:val="24"/>
              </w:rPr>
              <w:t>re</w:t>
            </w:r>
            <w:r w:rsidRPr="003B5086">
              <w:rPr>
                <w:spacing w:val="-4"/>
                <w:sz w:val="24"/>
                <w:szCs w:val="24"/>
              </w:rPr>
              <w:t>l</w:t>
            </w:r>
            <w:r w:rsidRPr="003B5086">
              <w:rPr>
                <w:sz w:val="24"/>
                <w:szCs w:val="24"/>
              </w:rPr>
              <w:t xml:space="preserve">i </w:t>
            </w:r>
            <w:r w:rsidRPr="003B5086">
              <w:rPr>
                <w:spacing w:val="1"/>
                <w:sz w:val="24"/>
                <w:szCs w:val="24"/>
              </w:rPr>
              <w:t>e</w:t>
            </w:r>
            <w:r w:rsidRPr="003B5086">
              <w:rPr>
                <w:spacing w:val="-5"/>
                <w:sz w:val="24"/>
                <w:szCs w:val="24"/>
              </w:rPr>
              <w:t>t</w:t>
            </w:r>
            <w:r w:rsidRPr="003B5086">
              <w:rPr>
                <w:spacing w:val="3"/>
                <w:sz w:val="24"/>
                <w:szCs w:val="24"/>
              </w:rPr>
              <w:t>k</w:t>
            </w:r>
            <w:r w:rsidRPr="003B5086">
              <w:rPr>
                <w:spacing w:val="-4"/>
                <w:sz w:val="24"/>
                <w:szCs w:val="24"/>
              </w:rPr>
              <w:t>i</w:t>
            </w:r>
            <w:r w:rsidRPr="003B5086">
              <w:rPr>
                <w:spacing w:val="1"/>
                <w:sz w:val="24"/>
                <w:szCs w:val="24"/>
              </w:rPr>
              <w:t>le</w:t>
            </w:r>
            <w:r w:rsidRPr="003B5086">
              <w:rPr>
                <w:spacing w:val="-2"/>
                <w:sz w:val="24"/>
                <w:szCs w:val="24"/>
              </w:rPr>
              <w:t>ş</w:t>
            </w:r>
            <w:r w:rsidRPr="003B5086">
              <w:rPr>
                <w:spacing w:val="-5"/>
                <w:sz w:val="24"/>
                <w:szCs w:val="24"/>
              </w:rPr>
              <w:t>m</w:t>
            </w:r>
            <w:r w:rsidRPr="003B5086">
              <w:rPr>
                <w:spacing w:val="1"/>
                <w:sz w:val="24"/>
                <w:szCs w:val="24"/>
              </w:rPr>
              <w:t>e</w:t>
            </w:r>
            <w:r w:rsidRPr="003B5086">
              <w:rPr>
                <w:spacing w:val="-2"/>
                <w:sz w:val="24"/>
                <w:szCs w:val="24"/>
              </w:rPr>
              <w:t>s</w:t>
            </w:r>
            <w:r w:rsidRPr="003B5086">
              <w:rPr>
                <w:sz w:val="24"/>
                <w:szCs w:val="24"/>
              </w:rPr>
              <w:t>i</w:t>
            </w:r>
            <w: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l</w:t>
            </w:r>
            <w:r>
              <w:t xml:space="preserve">e </w:t>
            </w:r>
            <w:r>
              <w:rPr>
                <w:spacing w:val="1"/>
              </w:rPr>
              <w:t>il</w:t>
            </w:r>
            <w:r>
              <w:t>g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l</w:t>
            </w:r>
            <w:r>
              <w:t xml:space="preserve">i 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l</w:t>
            </w:r>
            <w:r>
              <w:t>a</w:t>
            </w:r>
            <w:r>
              <w:rPr>
                <w:spacing w:val="1"/>
              </w:rPr>
              <w:t>r</w:t>
            </w:r>
            <w:r>
              <w:rPr>
                <w:spacing w:val="-5"/>
              </w:rPr>
              <w:t>a</w:t>
            </w:r>
            <w:r>
              <w:rPr>
                <w:spacing w:val="-2"/>
              </w:rPr>
              <w:t>k</w:t>
            </w:r>
            <w:r>
              <w:t>,</w:t>
            </w:r>
          </w:p>
          <w:p w:rsidR="000F40BA" w:rsidRDefault="000F40BA" w:rsidP="003B5086">
            <w:pPr>
              <w:pStyle w:val="TableParagraph"/>
              <w:kinsoku w:val="0"/>
              <w:overflowPunct w:val="0"/>
              <w:ind w:left="10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1.1.M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pacing w:val="-5"/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 xml:space="preserve">m </w:t>
            </w:r>
            <w:r>
              <w:rPr>
                <w:spacing w:val="-5"/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r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mı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ı </w:t>
            </w:r>
            <w:r>
              <w:rPr>
                <w:spacing w:val="-5"/>
                <w:sz w:val="20"/>
                <w:szCs w:val="20"/>
              </w:rPr>
              <w:t>ö</w:t>
            </w:r>
            <w:r>
              <w:rPr>
                <w:sz w:val="20"/>
                <w:szCs w:val="20"/>
              </w:rPr>
              <w:t>r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-5"/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r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 xml:space="preserve"> a</w:t>
            </w:r>
            <w:r>
              <w:rPr>
                <w:spacing w:val="-4"/>
                <w:sz w:val="20"/>
                <w:szCs w:val="20"/>
              </w:rPr>
              <w:t>ç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la</w:t>
            </w:r>
            <w:r>
              <w:rPr>
                <w:sz w:val="20"/>
                <w:szCs w:val="20"/>
              </w:rPr>
              <w:t>r (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İ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-1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5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d</w:t>
            </w:r>
            <w:r>
              <w:rPr>
                <w:spacing w:val="-5"/>
                <w:sz w:val="20"/>
                <w:szCs w:val="20"/>
              </w:rPr>
              <w:t>3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3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).</w:t>
            </w:r>
          </w:p>
          <w:p w:rsidR="000F40BA" w:rsidRDefault="000F40BA" w:rsidP="003B5086">
            <w:pPr>
              <w:pStyle w:val="TableParagraph"/>
              <w:kinsoku w:val="0"/>
              <w:overflowPunct w:val="0"/>
              <w:ind w:left="104"/>
              <w:rPr>
                <w:sz w:val="20"/>
                <w:szCs w:val="20"/>
              </w:rPr>
            </w:pPr>
          </w:p>
          <w:p w:rsidR="000F40BA" w:rsidRDefault="000F40BA" w:rsidP="003B5086">
            <w:pPr>
              <w:autoSpaceDE w:val="0"/>
              <w:autoSpaceDN w:val="0"/>
              <w:adjustRightInd w:val="0"/>
            </w:pPr>
            <w:r>
              <w:rPr>
                <w:spacing w:val="-5"/>
              </w:rPr>
              <w:t xml:space="preserve">  1.2. İ</w:t>
            </w:r>
            <w:r>
              <w:rPr>
                <w:spacing w:val="1"/>
              </w:rPr>
              <w:t>tm</w:t>
            </w:r>
            <w:r>
              <w:t xml:space="preserve">e </w:t>
            </w:r>
            <w:r>
              <w:rPr>
                <w:spacing w:val="-5"/>
              </w:rPr>
              <w:t>(</w:t>
            </w:r>
            <w:r>
              <w:t>İ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p</w:t>
            </w:r>
            <w:r>
              <w:t>u</w:t>
            </w:r>
            <w:r>
              <w:rPr>
                <w:spacing w:val="1"/>
              </w:rPr>
              <w:t>l</w:t>
            </w:r>
            <w:r>
              <w:rPr>
                <w:spacing w:val="-2"/>
              </w:rPr>
              <w:t>s</w:t>
            </w:r>
            <w:r>
              <w:t>) k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v</w:t>
            </w:r>
            <w:r>
              <w:t>r</w:t>
            </w:r>
            <w:r>
              <w:rPr>
                <w:spacing w:val="-4"/>
              </w:rPr>
              <w:t>a</w:t>
            </w:r>
            <w:r>
              <w:rPr>
                <w:spacing w:val="1"/>
              </w:rPr>
              <w:t>m</w:t>
            </w:r>
            <w:r>
              <w:rPr>
                <w:spacing w:val="-4"/>
              </w:rPr>
              <w:t>ı</w:t>
            </w:r>
            <w:r>
              <w:t>n</w:t>
            </w:r>
            <w:r>
              <w:rPr>
                <w:spacing w:val="-4"/>
              </w:rPr>
              <w:t>ı</w:t>
            </w:r>
            <w:r>
              <w:t xml:space="preserve">n 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m</w:t>
            </w:r>
            <w:r>
              <w:rPr>
                <w:spacing w:val="-4"/>
              </w:rPr>
              <w:t>e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u</w:t>
            </w:r>
            <w:r>
              <w:t>m d</w:t>
            </w:r>
            <w:r>
              <w:rPr>
                <w:spacing w:val="-4"/>
              </w:rPr>
              <w:t>e</w:t>
            </w:r>
            <w:r>
              <w:t>ğ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ş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m</w:t>
            </w:r>
            <w:r>
              <w:t xml:space="preserve">i </w:t>
            </w:r>
            <w:r>
              <w:rPr>
                <w:spacing w:val="1"/>
              </w:rPr>
              <w:t>il</w:t>
            </w:r>
            <w:r>
              <w:t xml:space="preserve">e </w:t>
            </w:r>
            <w:r>
              <w:rPr>
                <w:spacing w:val="-4"/>
              </w:rPr>
              <w:t>i</w:t>
            </w:r>
            <w:r>
              <w:rPr>
                <w:spacing w:val="1"/>
              </w:rPr>
              <w:t>li</w:t>
            </w:r>
            <w:r>
              <w:rPr>
                <w:spacing w:val="-2"/>
              </w:rPr>
              <w:t>ş</w:t>
            </w:r>
            <w:r>
              <w:rPr>
                <w:spacing w:val="-5"/>
              </w:rPr>
              <w:t>k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-4"/>
              </w:rPr>
              <w:t>i</w:t>
            </w:r>
            <w:r>
              <w:t xml:space="preserve">ni </w:t>
            </w:r>
            <w:r>
              <w:rPr>
                <w:spacing w:val="-5"/>
              </w:rPr>
              <w:t>ö</w:t>
            </w:r>
            <w:r>
              <w:t>r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ek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e</w:t>
            </w:r>
            <w:r>
              <w:t>r</w:t>
            </w:r>
            <w:r>
              <w:rPr>
                <w:spacing w:val="1"/>
              </w:rPr>
              <w:t>l</w:t>
            </w:r>
            <w:r>
              <w:t xml:space="preserve">e  </w:t>
            </w:r>
          </w:p>
          <w:p w:rsidR="000F40BA" w:rsidRPr="00AE5555" w:rsidRDefault="000F40BA" w:rsidP="003B508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  <w:r>
              <w:t xml:space="preserve">                                                                     </w:t>
            </w:r>
            <w:r>
              <w:rPr>
                <w:spacing w:val="1"/>
              </w:rPr>
              <w:t>a</w:t>
            </w:r>
            <w:r>
              <w:rPr>
                <w:spacing w:val="-4"/>
              </w:rPr>
              <w:t>ç</w:t>
            </w:r>
            <w:r>
              <w:rPr>
                <w:spacing w:val="1"/>
              </w:rPr>
              <w:t>ı</w:t>
            </w:r>
            <w:r>
              <w:rPr>
                <w:spacing w:val="-5"/>
              </w:rPr>
              <w:t>k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a</w:t>
            </w:r>
            <w:r>
              <w:t>r (</w:t>
            </w:r>
            <w:r>
              <w:rPr>
                <w:spacing w:val="-2"/>
              </w:rPr>
              <w:t>P</w:t>
            </w:r>
            <w:r>
              <w:t>Ç</w:t>
            </w:r>
            <w:r>
              <w:rPr>
                <w:spacing w:val="-5"/>
              </w:rPr>
              <w:t>B</w:t>
            </w:r>
            <w:r>
              <w:t>-3</w:t>
            </w:r>
            <w:r>
              <w:rPr>
                <w:spacing w:val="2"/>
              </w:rPr>
              <w:t>.</w:t>
            </w:r>
            <w:r>
              <w:rPr>
                <w:spacing w:val="1"/>
              </w:rPr>
              <w:t>a</w:t>
            </w:r>
            <w:r>
              <w:t>-g:</w:t>
            </w:r>
            <w:r>
              <w:rPr>
                <w:spacing w:val="-2"/>
              </w:rPr>
              <w:t>F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T</w:t>
            </w:r>
            <w:r>
              <w:t>Ç</w:t>
            </w:r>
            <w:r>
              <w:rPr>
                <w:spacing w:val="-5"/>
              </w:rPr>
              <w:t>-</w:t>
            </w:r>
            <w:r>
              <w:t>2</w:t>
            </w:r>
            <w:r>
              <w:rPr>
                <w:spacing w:val="2"/>
              </w:rPr>
              <w:t>.</w:t>
            </w:r>
            <w:r>
              <w:rPr>
                <w:spacing w:val="-3"/>
              </w:rPr>
              <w:t>c</w:t>
            </w:r>
            <w:r>
              <w:t>-</w:t>
            </w:r>
            <w:r>
              <w:rPr>
                <w:spacing w:val="-4"/>
              </w:rPr>
              <w:t>e</w:t>
            </w:r>
            <w:r>
              <w:t>).</w:t>
            </w: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40BA" w:rsidRDefault="000F40BA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0F40BA" w:rsidRDefault="000F40BA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Gezi,Gözlem</w:t>
            </w:r>
          </w:p>
          <w:p w:rsidR="000F40BA" w:rsidRDefault="000F40BA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0F40BA" w:rsidRDefault="000F40BA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0F40BA" w:rsidRDefault="000F40BA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0F40BA" w:rsidRDefault="000F40BA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0F40BA" w:rsidRDefault="000F40BA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0F40BA" w:rsidRDefault="000F40BA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0F40BA" w:rsidRPr="00B678CD" w:rsidRDefault="000F40BA" w:rsidP="00720AFA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</w:tc>
        <w:tc>
          <w:tcPr>
            <w:tcW w:w="1275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40BA" w:rsidRDefault="000F40BA" w:rsidP="00793524">
            <w:pPr>
              <w:rPr>
                <w:b/>
              </w:rPr>
            </w:pPr>
            <w:r w:rsidRPr="000F40BA">
              <w:rPr>
                <w:b/>
              </w:rPr>
              <w:t>Momentum</w:t>
            </w:r>
          </w:p>
          <w:p w:rsidR="000B2582" w:rsidRDefault="0010072E" w:rsidP="00793524">
            <w:r>
              <w:t>*</w:t>
            </w:r>
            <w:r w:rsidRPr="0010072E">
              <w:t>Bilardo Topları</w:t>
            </w:r>
          </w:p>
          <w:p w:rsidR="008046BF" w:rsidRDefault="008046BF" w:rsidP="00793524"/>
          <w:p w:rsidR="0010072E" w:rsidRDefault="0010072E" w:rsidP="00793524">
            <w:r>
              <w:t>*Pinpon</w:t>
            </w:r>
          </w:p>
          <w:p w:rsidR="008046BF" w:rsidRPr="0010072E" w:rsidRDefault="008046BF" w:rsidP="00793524"/>
          <w:p w:rsidR="0010072E" w:rsidRDefault="0010072E" w:rsidP="00793524">
            <w:r>
              <w:t>*Trafik Kazaları</w:t>
            </w:r>
          </w:p>
          <w:p w:rsidR="008046BF" w:rsidRDefault="008046BF" w:rsidP="00793524"/>
          <w:p w:rsidR="008046BF" w:rsidRPr="000B2582" w:rsidRDefault="008046BF" w:rsidP="00793524">
            <w:r>
              <w:t>*Çarpışmalar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40BA" w:rsidRPr="00CE0B04" w:rsidRDefault="000F40BA" w:rsidP="007D3D12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40BA" w:rsidRDefault="000F40BA" w:rsidP="007D3D1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</w:p>
          <w:p w:rsidR="000F40BA" w:rsidRDefault="000F40BA" w:rsidP="007D3D12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</w:tr>
      <w:tr w:rsidR="000F40BA" w:rsidRPr="00AE3384" w:rsidTr="00F65B40">
        <w:trPr>
          <w:cantSplit/>
          <w:trHeight w:val="735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0BA" w:rsidRPr="00AE3384" w:rsidRDefault="000F40BA" w:rsidP="00BB715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0F40BA" w:rsidRDefault="000F40BA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0F40BA" w:rsidRDefault="000F40BA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0F40BA" w:rsidRDefault="000F40BA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0F40BA" w:rsidRDefault="000F40BA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0F40BA" w:rsidRDefault="000F40BA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0F40BA" w:rsidRDefault="000F40BA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0F40BA" w:rsidRDefault="000F40BA" w:rsidP="0010072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0F40BA" w:rsidRDefault="000F40BA" w:rsidP="0010072E">
            <w:pPr>
              <w:jc w:val="center"/>
              <w:rPr>
                <w:b/>
                <w:sz w:val="16"/>
                <w:szCs w:val="16"/>
              </w:rPr>
            </w:pPr>
          </w:p>
          <w:p w:rsidR="000F40BA" w:rsidRDefault="000F40BA" w:rsidP="0010072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0F40BA" w:rsidRDefault="000F40BA" w:rsidP="0010072E">
            <w:pPr>
              <w:jc w:val="center"/>
              <w:rPr>
                <w:b/>
                <w:sz w:val="16"/>
                <w:szCs w:val="16"/>
              </w:rPr>
            </w:pPr>
          </w:p>
          <w:p w:rsidR="000F40BA" w:rsidRDefault="000F40BA" w:rsidP="0010072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0F40BA" w:rsidRDefault="000F40BA" w:rsidP="0010072E">
            <w:pPr>
              <w:jc w:val="center"/>
              <w:rPr>
                <w:b/>
                <w:sz w:val="16"/>
                <w:szCs w:val="16"/>
              </w:rPr>
            </w:pPr>
          </w:p>
          <w:p w:rsidR="000F40BA" w:rsidRDefault="000F40BA" w:rsidP="0010072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0F40BA" w:rsidRDefault="000F40BA" w:rsidP="00A807C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40BA" w:rsidRDefault="000F40BA" w:rsidP="00BB7150">
            <w:pPr>
              <w:pStyle w:val="Default"/>
              <w:rPr>
                <w:rFonts w:ascii="Calibri-Bold" w:hAnsi="Calibri-Bold" w:cs="Calibri-Bold"/>
                <w:b/>
                <w:bCs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40BA" w:rsidRPr="00690252" w:rsidRDefault="000F40BA" w:rsidP="00690252">
            <w:pPr>
              <w:pStyle w:val="TableParagraph"/>
              <w:kinsoku w:val="0"/>
              <w:overflowPunct w:val="0"/>
              <w:spacing w:line="220" w:lineRule="exact"/>
              <w:ind w:left="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5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r 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5"/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 xml:space="preserve">i 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o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u</w:t>
            </w:r>
            <w:r>
              <w:rPr>
                <w:spacing w:val="1"/>
                <w:sz w:val="20"/>
                <w:szCs w:val="20"/>
              </w:rPr>
              <w:t>tt</w:t>
            </w:r>
            <w:r>
              <w:rPr>
                <w:sz w:val="20"/>
                <w:szCs w:val="20"/>
              </w:rPr>
              <w:t xml:space="preserve">a 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pacing w:val="1"/>
                <w:sz w:val="20"/>
                <w:szCs w:val="20"/>
              </w:rPr>
              <w:t>ml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-4"/>
              </w:rPr>
              <w:t>ç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5"/>
                <w:sz w:val="20"/>
                <w:szCs w:val="20"/>
              </w:rPr>
              <w:t>p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-2"/>
                <w:sz w:val="20"/>
                <w:szCs w:val="20"/>
              </w:rPr>
              <w:t>ş</w:t>
            </w:r>
            <w:r>
              <w:rPr>
                <w:spacing w:val="-4"/>
                <w:sz w:val="20"/>
                <w:szCs w:val="20"/>
              </w:rPr>
              <w:t>m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ı</w:t>
            </w:r>
            <w:r>
              <w:t xml:space="preserve"> 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-7"/>
                <w:sz w:val="20"/>
                <w:szCs w:val="20"/>
              </w:rPr>
              <w:t>s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7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u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5"/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>n k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5"/>
                <w:sz w:val="20"/>
                <w:szCs w:val="20"/>
              </w:rPr>
              <w:t>u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duğ</w:t>
            </w:r>
            <w:r>
              <w:rPr>
                <w:spacing w:val="-5"/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>nu</w:t>
            </w:r>
            <w:r>
              <w:t xml:space="preserve"> </w:t>
            </w:r>
            <w:r>
              <w:rPr>
                <w:sz w:val="20"/>
                <w:szCs w:val="20"/>
              </w:rPr>
              <w:t>g</w:t>
            </w:r>
            <w:r>
              <w:rPr>
                <w:spacing w:val="-5"/>
                <w:sz w:val="20"/>
                <w:szCs w:val="20"/>
              </w:rPr>
              <w:t>ö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r(</w:t>
            </w:r>
            <w:r>
              <w:rPr>
                <w:spacing w:val="-2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Ç</w:t>
            </w:r>
            <w:r>
              <w:rPr>
                <w:spacing w:val="-6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-3</w:t>
            </w:r>
            <w:r>
              <w:rPr>
                <w:spacing w:val="-3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-g</w:t>
            </w:r>
            <w:r>
              <w:rPr>
                <w:spacing w:val="-5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40BA" w:rsidRPr="00B678CD" w:rsidRDefault="000F40BA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40BA" w:rsidRPr="00CE0B04" w:rsidRDefault="000F40BA" w:rsidP="007935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40BA" w:rsidRPr="00CE0B04" w:rsidRDefault="000F40BA" w:rsidP="007D3D1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40BA" w:rsidRPr="0009470A" w:rsidRDefault="000F40BA" w:rsidP="007C25BB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  <w:r w:rsidRPr="0009470A">
              <w:rPr>
                <w:rFonts w:ascii="TimesNewRomanPS-BoldMT" w:hAnsi="TimesNewRomanPS-BoldMT" w:cs="TimesNewRomanPS-BoldMT"/>
                <w:b/>
                <w:bCs/>
              </w:rPr>
              <w:t>29 Ekim</w:t>
            </w:r>
          </w:p>
          <w:p w:rsidR="000F40BA" w:rsidRPr="0009470A" w:rsidRDefault="000F40BA" w:rsidP="007C25BB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  <w:r w:rsidRPr="0009470A">
              <w:rPr>
                <w:rFonts w:ascii="TimesNewRomanPS-BoldMT" w:hAnsi="TimesNewRomanPS-BoldMT" w:cs="TimesNewRomanPS-BoldMT"/>
                <w:b/>
                <w:bCs/>
              </w:rPr>
              <w:t>Cumhuriyet</w:t>
            </w:r>
          </w:p>
          <w:p w:rsidR="000F40BA" w:rsidRDefault="000F40BA" w:rsidP="007C25BB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  <w:r w:rsidRPr="0009470A">
              <w:rPr>
                <w:rFonts w:ascii="TimesNewRomanPS-BoldMT" w:hAnsi="TimesNewRomanPS-BoldMT" w:cs="TimesNewRomanPS-BoldMT"/>
                <w:b/>
                <w:bCs/>
              </w:rPr>
              <w:t>Bayramı</w:t>
            </w:r>
          </w:p>
          <w:p w:rsidR="000F40BA" w:rsidRDefault="000F40BA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</w:p>
        </w:tc>
      </w:tr>
    </w:tbl>
    <w:p w:rsidR="00445EBE" w:rsidRDefault="00445EBE" w:rsidP="00853ADB"/>
    <w:p w:rsidR="00AF2D48" w:rsidRDefault="00AF2D48" w:rsidP="00853ADB"/>
    <w:p w:rsidR="00BB7150" w:rsidRDefault="00BB7150" w:rsidP="00853ADB"/>
    <w:p w:rsidR="00BB7150" w:rsidRDefault="00BB7150" w:rsidP="00853ADB"/>
    <w:p w:rsidR="00D114AE" w:rsidRDefault="00D114AE" w:rsidP="00853ADB"/>
    <w:p w:rsidR="00D114AE" w:rsidRDefault="00D114AE" w:rsidP="00853ADB"/>
    <w:p w:rsidR="00D114AE" w:rsidRDefault="00D114AE" w:rsidP="00853ADB"/>
    <w:p w:rsidR="00BB7150" w:rsidRPr="00853ADB" w:rsidRDefault="00BB7150" w:rsidP="00853ADB"/>
    <w:tbl>
      <w:tblPr>
        <w:tblpPr w:leftFromText="141" w:rightFromText="141" w:vertAnchor="text" w:horzAnchor="margin" w:tblpXSpec="center" w:tblpY="114"/>
        <w:tblW w:w="154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6"/>
        <w:gridCol w:w="567"/>
        <w:gridCol w:w="567"/>
        <w:gridCol w:w="1701"/>
        <w:gridCol w:w="6380"/>
        <w:gridCol w:w="1276"/>
        <w:gridCol w:w="1417"/>
        <w:gridCol w:w="1134"/>
        <w:gridCol w:w="1773"/>
      </w:tblGrid>
      <w:tr w:rsidR="00F65B40" w:rsidRPr="00AE3384" w:rsidTr="000C5926">
        <w:trPr>
          <w:cantSplit/>
          <w:trHeight w:val="1501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65B40" w:rsidRDefault="00F65B40" w:rsidP="001D0F24">
            <w:pPr>
              <w:ind w:left="113" w:right="113"/>
              <w:jc w:val="center"/>
              <w:rPr>
                <w:b/>
              </w:rPr>
            </w:pPr>
            <w:r w:rsidRPr="00550109">
              <w:rPr>
                <w:b/>
              </w:rPr>
              <w:lastRenderedPageBreak/>
              <w:t>K A S I M</w:t>
            </w:r>
          </w:p>
          <w:p w:rsidR="00F65B40" w:rsidRPr="0000024E" w:rsidRDefault="00F65B40" w:rsidP="002E2B6A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(28-24) ,  (21-17</w:t>
            </w:r>
            <w:r w:rsidRPr="00BE0585">
              <w:rPr>
                <w:b/>
                <w:sz w:val="18"/>
                <w:szCs w:val="18"/>
              </w:rPr>
              <w:t>)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BE058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BE0585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14-10) , (07</w:t>
            </w:r>
            <w:r w:rsidRPr="00BE0585">
              <w:rPr>
                <w:b/>
                <w:sz w:val="18"/>
                <w:szCs w:val="18"/>
              </w:rPr>
              <w:t>-</w:t>
            </w:r>
            <w:r>
              <w:rPr>
                <w:b/>
              </w:rPr>
              <w:t>03)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F65B40" w:rsidRDefault="00F65B40" w:rsidP="005328BE">
            <w:pPr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 xml:space="preserve">   </w:t>
            </w:r>
          </w:p>
          <w:p w:rsidR="00F65B40" w:rsidRDefault="00F65B40" w:rsidP="00AE3E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Pr="00AE3384">
              <w:rPr>
                <w:b/>
                <w:sz w:val="16"/>
                <w:szCs w:val="16"/>
              </w:rPr>
              <w:t xml:space="preserve"> </w:t>
            </w:r>
          </w:p>
          <w:p w:rsidR="00F65B40" w:rsidRDefault="00F65B40" w:rsidP="00AE3E66">
            <w:pPr>
              <w:rPr>
                <w:b/>
                <w:sz w:val="16"/>
                <w:szCs w:val="16"/>
              </w:rPr>
            </w:pPr>
          </w:p>
          <w:p w:rsidR="00F65B40" w:rsidRDefault="00F65B40" w:rsidP="00AE3E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  <w:p w:rsidR="00F65B40" w:rsidRPr="00AE3384" w:rsidRDefault="00F65B40" w:rsidP="00AE3E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  <w:r w:rsidRPr="00AE3384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B40" w:rsidRDefault="00F65B40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  <w:p w:rsidR="00F65B40" w:rsidRPr="00AE3384" w:rsidRDefault="00F65B40" w:rsidP="00D114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</w:t>
            </w:r>
          </w:p>
          <w:p w:rsidR="00F65B40" w:rsidRDefault="00F65B40" w:rsidP="00D114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F65B40" w:rsidRDefault="00F65B40" w:rsidP="00D114AE">
            <w:pPr>
              <w:jc w:val="center"/>
              <w:rPr>
                <w:b/>
                <w:sz w:val="16"/>
                <w:szCs w:val="16"/>
              </w:rPr>
            </w:pPr>
          </w:p>
          <w:p w:rsidR="00F65B40" w:rsidRDefault="00F65B40" w:rsidP="00D114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F65B40" w:rsidRDefault="00F65B40" w:rsidP="00D114AE">
            <w:pPr>
              <w:jc w:val="center"/>
              <w:rPr>
                <w:b/>
                <w:sz w:val="16"/>
                <w:szCs w:val="16"/>
              </w:rPr>
            </w:pPr>
          </w:p>
          <w:p w:rsidR="00F65B40" w:rsidRDefault="00F65B40" w:rsidP="00D114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F65B40" w:rsidRDefault="00F65B40" w:rsidP="00D114AE">
            <w:pPr>
              <w:jc w:val="center"/>
              <w:rPr>
                <w:b/>
                <w:sz w:val="16"/>
                <w:szCs w:val="16"/>
              </w:rPr>
            </w:pPr>
          </w:p>
          <w:p w:rsidR="00F65B40" w:rsidRPr="00AE3384" w:rsidRDefault="00F65B40" w:rsidP="00D114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F65B40" w:rsidRPr="00AE3384" w:rsidRDefault="00F65B40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F65B40" w:rsidRPr="00C05550" w:rsidRDefault="00F65B40" w:rsidP="00833BD9">
            <w:pPr>
              <w:pStyle w:val="Default"/>
              <w:rPr>
                <w:b/>
                <w:spacing w:val="-2"/>
                <w:sz w:val="16"/>
                <w:szCs w:val="16"/>
              </w:rPr>
            </w:pPr>
          </w:p>
          <w:p w:rsidR="00F65B40" w:rsidRDefault="00F65B40" w:rsidP="00833BD9">
            <w:pPr>
              <w:pStyle w:val="Default"/>
              <w:rPr>
                <w:b/>
              </w:rPr>
            </w:pPr>
            <w:r w:rsidRPr="00690252">
              <w:rPr>
                <w:b/>
                <w:spacing w:val="-2"/>
              </w:rPr>
              <w:t>2.D</w:t>
            </w:r>
            <w:r w:rsidRPr="00690252">
              <w:rPr>
                <w:b/>
                <w:spacing w:val="-5"/>
              </w:rPr>
              <w:t>ö</w:t>
            </w:r>
            <w:r w:rsidRPr="00690252">
              <w:rPr>
                <w:b/>
                <w:spacing w:val="-2"/>
              </w:rPr>
              <w:t>n</w:t>
            </w:r>
            <w:r w:rsidRPr="00690252">
              <w:rPr>
                <w:b/>
                <w:spacing w:val="-5"/>
              </w:rPr>
              <w:t>m</w:t>
            </w:r>
            <w:r w:rsidRPr="00690252">
              <w:rPr>
                <w:b/>
              </w:rPr>
              <w:t xml:space="preserve">e </w:t>
            </w:r>
          </w:p>
          <w:p w:rsidR="00F65B40" w:rsidRDefault="00F65B40" w:rsidP="00C05550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        </w:t>
            </w:r>
            <w:r w:rsidRPr="00690252">
              <w:rPr>
                <w:b/>
                <w:spacing w:val="-2"/>
              </w:rPr>
              <w:t>H</w:t>
            </w:r>
            <w:r w:rsidRPr="00690252">
              <w:rPr>
                <w:b/>
              </w:rPr>
              <w:t>a</w:t>
            </w:r>
            <w:r w:rsidRPr="00690252">
              <w:rPr>
                <w:b/>
                <w:spacing w:val="-4"/>
              </w:rPr>
              <w:t>r</w:t>
            </w:r>
            <w:r w:rsidRPr="00690252">
              <w:rPr>
                <w:b/>
                <w:spacing w:val="1"/>
              </w:rPr>
              <w:t>e</w:t>
            </w:r>
            <w:r w:rsidRPr="00690252">
              <w:rPr>
                <w:b/>
                <w:spacing w:val="-2"/>
              </w:rPr>
              <w:t>k</w:t>
            </w:r>
            <w:r w:rsidRPr="00690252">
              <w:rPr>
                <w:b/>
                <w:spacing w:val="1"/>
              </w:rPr>
              <w:t>e</w:t>
            </w:r>
            <w:r w:rsidRPr="00690252">
              <w:rPr>
                <w:b/>
                <w:spacing w:val="-5"/>
              </w:rPr>
              <w:t>t</w:t>
            </w:r>
            <w:r w:rsidRPr="00690252">
              <w:rPr>
                <w:b/>
              </w:rPr>
              <w:t>i</w:t>
            </w:r>
          </w:p>
          <w:p w:rsidR="00F65B40" w:rsidRPr="00C05550" w:rsidRDefault="00F65B40" w:rsidP="00C05550">
            <w:pPr>
              <w:autoSpaceDE w:val="0"/>
              <w:autoSpaceDN w:val="0"/>
              <w:adjustRightInd w:val="0"/>
              <w:rPr>
                <w:b/>
                <w:spacing w:val="-5"/>
              </w:rPr>
            </w:pPr>
            <w:r w:rsidRPr="00724F97">
              <w:rPr>
                <w:rFonts w:ascii="Gabriola" w:hAnsi="Gabriola" w:cs="Andalus"/>
                <w:b/>
                <w:bCs/>
                <w:sz w:val="22"/>
                <w:szCs w:val="22"/>
              </w:rPr>
              <w:t>*</w:t>
            </w:r>
            <w:r w:rsidRPr="00DD27F7">
              <w:rPr>
                <w:rFonts w:ascii="Gabriola" w:hAnsi="Gabriola" w:cs="Andalus"/>
                <w:b/>
                <w:bCs/>
                <w:sz w:val="22"/>
                <w:szCs w:val="22"/>
              </w:rPr>
              <w:t>B)</w:t>
            </w:r>
            <w:r w:rsidRPr="00DD27F7">
              <w:rPr>
                <w:rFonts w:ascii="Gabriola" w:hAnsi="Gabriola" w:cs="Andalus"/>
                <w:b/>
                <w:bCs/>
                <w:sz w:val="18"/>
                <w:szCs w:val="18"/>
              </w:rPr>
              <w:t>NEZAKET  ve ZERAFET</w:t>
            </w:r>
            <w:r w:rsidRPr="001C0D56">
              <w:rPr>
                <w:rFonts w:ascii="Gabriola" w:hAnsi="Gabriola" w:cs="Andalus"/>
                <w:b/>
                <w:bCs/>
              </w:rPr>
              <w:t xml:space="preserve"> </w:t>
            </w:r>
            <w:r>
              <w:rPr>
                <w:rFonts w:ascii="Gabriola" w:hAnsi="Gabriola" w:cs="Andalus"/>
                <w:b/>
                <w:bCs/>
              </w:rPr>
              <w:t xml:space="preserve">   </w:t>
            </w:r>
          </w:p>
          <w:p w:rsidR="00F65B40" w:rsidRDefault="00F65B40" w:rsidP="00D64084">
            <w:pPr>
              <w:pStyle w:val="Default"/>
              <w:rPr>
                <w:rFonts w:ascii="Gabriola" w:hAnsi="Gabriola" w:cs="Andalus"/>
                <w:b/>
                <w:bCs/>
                <w:sz w:val="20"/>
                <w:szCs w:val="20"/>
              </w:rPr>
            </w:pPr>
            <w:r>
              <w:rPr>
                <w:rFonts w:ascii="Gabriola" w:hAnsi="Gabriola" w:cs="Andalus"/>
                <w:b/>
                <w:bCs/>
                <w:sz w:val="20"/>
                <w:szCs w:val="20"/>
              </w:rPr>
              <w:t xml:space="preserve">                     </w:t>
            </w:r>
            <w:r w:rsidRPr="001C0D56">
              <w:rPr>
                <w:rFonts w:ascii="Gabriola" w:hAnsi="Gabriola" w:cs="Andalus"/>
                <w:b/>
                <w:bCs/>
                <w:sz w:val="20"/>
                <w:szCs w:val="20"/>
              </w:rPr>
              <w:t>KURALLARI</w:t>
            </w:r>
          </w:p>
          <w:p w:rsidR="00F65B40" w:rsidRDefault="00F65B40" w:rsidP="00D64084">
            <w:pPr>
              <w:pStyle w:val="Default"/>
              <w:rPr>
                <w:rFonts w:ascii="Gabriola" w:hAnsi="Gabriola" w:cs="Andalus"/>
                <w:b/>
                <w:bCs/>
                <w:sz w:val="20"/>
                <w:szCs w:val="20"/>
              </w:rPr>
            </w:pPr>
          </w:p>
          <w:p w:rsidR="00F65B40" w:rsidRPr="00D64084" w:rsidRDefault="00F65B40" w:rsidP="00D64084">
            <w:pPr>
              <w:pStyle w:val="Default"/>
              <w:rPr>
                <w:rFonts w:ascii="Gabriola" w:hAnsi="Gabriola" w:cs="Andalus"/>
                <w:b/>
                <w:bCs/>
                <w:sz w:val="20"/>
                <w:szCs w:val="20"/>
              </w:rPr>
            </w:pPr>
            <w:r w:rsidRPr="00C23A1C">
              <w:rPr>
                <w:rFonts w:ascii="Arial" w:hAnsi="Arial" w:cs="Arial"/>
                <w:b/>
                <w:i/>
              </w:rPr>
              <w:t xml:space="preserve"> Ölçme</w:t>
            </w:r>
            <w:r w:rsidRPr="00E16DE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Değerlendirme</w:t>
            </w:r>
            <w:r w:rsidRPr="008C20F9">
              <w:rPr>
                <w:rFonts w:ascii="Arial" w:hAnsi="Arial" w:cs="Arial"/>
                <w:b/>
              </w:rPr>
              <w:t xml:space="preserve">                        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B40" w:rsidRDefault="00F65B40" w:rsidP="00D114AE">
            <w:pPr>
              <w:autoSpaceDE w:val="0"/>
              <w:autoSpaceDN w:val="0"/>
              <w:adjustRightInd w:val="0"/>
              <w:rPr>
                <w:b/>
                <w:i/>
                <w:sz w:val="16"/>
                <w:szCs w:val="16"/>
              </w:rPr>
            </w:pPr>
          </w:p>
          <w:p w:rsidR="00F65B40" w:rsidRPr="00690252" w:rsidRDefault="00F65B40" w:rsidP="0029130F">
            <w:pPr>
              <w:pStyle w:val="Heading1"/>
              <w:numPr>
                <w:ilvl w:val="0"/>
                <w:numId w:val="5"/>
              </w:numPr>
              <w:tabs>
                <w:tab w:val="left" w:pos="310"/>
              </w:tabs>
              <w:kinsoku w:val="0"/>
              <w:overflowPunct w:val="0"/>
              <w:spacing w:line="225" w:lineRule="exact"/>
              <w:ind w:left="310" w:right="231"/>
              <w:jc w:val="both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690252">
              <w:rPr>
                <w:spacing w:val="-2"/>
                <w:sz w:val="24"/>
                <w:szCs w:val="24"/>
              </w:rPr>
              <w:t>D</w:t>
            </w:r>
            <w:r w:rsidRPr="00690252">
              <w:rPr>
                <w:spacing w:val="-5"/>
                <w:sz w:val="24"/>
                <w:szCs w:val="24"/>
              </w:rPr>
              <w:t>ö</w:t>
            </w:r>
            <w:r w:rsidRPr="00690252">
              <w:rPr>
                <w:spacing w:val="-2"/>
                <w:sz w:val="24"/>
                <w:szCs w:val="24"/>
              </w:rPr>
              <w:t>n</w:t>
            </w:r>
            <w:r w:rsidRPr="00690252">
              <w:rPr>
                <w:spacing w:val="-5"/>
                <w:sz w:val="24"/>
                <w:szCs w:val="24"/>
              </w:rPr>
              <w:t>m</w:t>
            </w:r>
            <w:r w:rsidRPr="00690252">
              <w:rPr>
                <w:sz w:val="24"/>
                <w:szCs w:val="24"/>
              </w:rPr>
              <w:t xml:space="preserve">e </w:t>
            </w:r>
            <w:r w:rsidRPr="00690252">
              <w:rPr>
                <w:spacing w:val="-2"/>
                <w:sz w:val="24"/>
                <w:szCs w:val="24"/>
              </w:rPr>
              <w:t>h</w:t>
            </w:r>
            <w:r w:rsidRPr="00690252">
              <w:rPr>
                <w:sz w:val="24"/>
                <w:szCs w:val="24"/>
              </w:rPr>
              <w:t>a</w:t>
            </w:r>
            <w:r w:rsidRPr="00690252">
              <w:rPr>
                <w:spacing w:val="-4"/>
                <w:sz w:val="24"/>
                <w:szCs w:val="24"/>
              </w:rPr>
              <w:t>r</w:t>
            </w:r>
            <w:r w:rsidRPr="00690252">
              <w:rPr>
                <w:spacing w:val="1"/>
                <w:sz w:val="24"/>
                <w:szCs w:val="24"/>
              </w:rPr>
              <w:t>e</w:t>
            </w:r>
            <w:r w:rsidRPr="00690252">
              <w:rPr>
                <w:spacing w:val="-2"/>
                <w:sz w:val="24"/>
                <w:szCs w:val="24"/>
              </w:rPr>
              <w:t>k</w:t>
            </w:r>
            <w:r w:rsidRPr="00690252">
              <w:rPr>
                <w:spacing w:val="1"/>
                <w:sz w:val="24"/>
                <w:szCs w:val="24"/>
              </w:rPr>
              <w:t>e</w:t>
            </w:r>
            <w:r w:rsidRPr="00690252">
              <w:rPr>
                <w:spacing w:val="-5"/>
                <w:sz w:val="24"/>
                <w:szCs w:val="24"/>
              </w:rPr>
              <w:t>t</w:t>
            </w:r>
            <w:r w:rsidRPr="00690252">
              <w:rPr>
                <w:sz w:val="24"/>
                <w:szCs w:val="24"/>
              </w:rPr>
              <w:t xml:space="preserve">i </w:t>
            </w:r>
            <w:r w:rsidRPr="00690252">
              <w:rPr>
                <w:spacing w:val="-5"/>
                <w:sz w:val="24"/>
                <w:szCs w:val="24"/>
              </w:rPr>
              <w:t>v</w:t>
            </w:r>
            <w:r w:rsidRPr="00690252">
              <w:rPr>
                <w:sz w:val="24"/>
                <w:szCs w:val="24"/>
              </w:rPr>
              <w:t xml:space="preserve">e </w:t>
            </w:r>
            <w:r w:rsidRPr="00690252">
              <w:rPr>
                <w:spacing w:val="-7"/>
                <w:sz w:val="24"/>
                <w:szCs w:val="24"/>
              </w:rPr>
              <w:t>n</w:t>
            </w:r>
            <w:r w:rsidRPr="00690252">
              <w:rPr>
                <w:spacing w:val="1"/>
                <w:sz w:val="24"/>
                <w:szCs w:val="24"/>
              </w:rPr>
              <w:t>e</w:t>
            </w:r>
            <w:r w:rsidRPr="00690252">
              <w:rPr>
                <w:spacing w:val="-2"/>
                <w:sz w:val="24"/>
                <w:szCs w:val="24"/>
              </w:rPr>
              <w:t>d</w:t>
            </w:r>
            <w:r w:rsidRPr="00690252">
              <w:rPr>
                <w:spacing w:val="1"/>
                <w:sz w:val="24"/>
                <w:szCs w:val="24"/>
              </w:rPr>
              <w:t>e</w:t>
            </w:r>
            <w:r w:rsidRPr="00690252">
              <w:rPr>
                <w:spacing w:val="-2"/>
                <w:sz w:val="24"/>
                <w:szCs w:val="24"/>
              </w:rPr>
              <w:t>n</w:t>
            </w:r>
            <w:r w:rsidRPr="00690252">
              <w:rPr>
                <w:spacing w:val="-4"/>
                <w:sz w:val="24"/>
                <w:szCs w:val="24"/>
              </w:rPr>
              <w:t>l</w:t>
            </w:r>
            <w:r w:rsidRPr="00690252">
              <w:rPr>
                <w:spacing w:val="1"/>
                <w:sz w:val="24"/>
                <w:szCs w:val="24"/>
              </w:rPr>
              <w:t>e</w:t>
            </w:r>
            <w:r w:rsidRPr="00690252">
              <w:rPr>
                <w:spacing w:val="-4"/>
                <w:sz w:val="24"/>
                <w:szCs w:val="24"/>
              </w:rPr>
              <w:t>r</w:t>
            </w:r>
            <w:r w:rsidRPr="00690252">
              <w:rPr>
                <w:sz w:val="24"/>
                <w:szCs w:val="24"/>
              </w:rPr>
              <w:t xml:space="preserve">i </w:t>
            </w:r>
            <w:r w:rsidRPr="00690252">
              <w:rPr>
                <w:spacing w:val="1"/>
                <w:sz w:val="24"/>
                <w:szCs w:val="24"/>
              </w:rPr>
              <w:t>i</w:t>
            </w:r>
            <w:r w:rsidRPr="00690252">
              <w:rPr>
                <w:spacing w:val="-4"/>
                <w:sz w:val="24"/>
                <w:szCs w:val="24"/>
              </w:rPr>
              <w:t>l</w:t>
            </w:r>
            <w:r w:rsidRPr="00690252">
              <w:rPr>
                <w:sz w:val="24"/>
                <w:szCs w:val="24"/>
              </w:rPr>
              <w:t xml:space="preserve">e </w:t>
            </w:r>
            <w:r w:rsidRPr="00690252">
              <w:rPr>
                <w:spacing w:val="1"/>
                <w:sz w:val="24"/>
                <w:szCs w:val="24"/>
              </w:rPr>
              <w:t>il</w:t>
            </w:r>
            <w:r w:rsidRPr="00690252">
              <w:rPr>
                <w:spacing w:val="-5"/>
                <w:sz w:val="24"/>
                <w:szCs w:val="24"/>
              </w:rPr>
              <w:t>g</w:t>
            </w:r>
            <w:r w:rsidRPr="00690252">
              <w:rPr>
                <w:spacing w:val="1"/>
                <w:sz w:val="24"/>
                <w:szCs w:val="24"/>
              </w:rPr>
              <w:t>i</w:t>
            </w:r>
            <w:r w:rsidRPr="00690252">
              <w:rPr>
                <w:spacing w:val="-4"/>
                <w:sz w:val="24"/>
                <w:szCs w:val="24"/>
              </w:rPr>
              <w:t>li</w:t>
            </w:r>
            <w:r w:rsidRPr="00690252">
              <w:rPr>
                <w:sz w:val="24"/>
                <w:szCs w:val="24"/>
              </w:rPr>
              <w:t xml:space="preserve"> </w:t>
            </w:r>
            <w:r w:rsidRPr="00690252">
              <w:rPr>
                <w:spacing w:val="-5"/>
                <w:sz w:val="24"/>
                <w:szCs w:val="24"/>
              </w:rPr>
              <w:t>o</w:t>
            </w:r>
            <w:r w:rsidRPr="00690252">
              <w:rPr>
                <w:spacing w:val="1"/>
                <w:sz w:val="24"/>
                <w:szCs w:val="24"/>
              </w:rPr>
              <w:t>l</w:t>
            </w:r>
            <w:r w:rsidRPr="00690252">
              <w:rPr>
                <w:sz w:val="24"/>
                <w:szCs w:val="24"/>
              </w:rPr>
              <w:t>a</w:t>
            </w:r>
            <w:r w:rsidRPr="00690252">
              <w:rPr>
                <w:spacing w:val="1"/>
                <w:sz w:val="24"/>
                <w:szCs w:val="24"/>
              </w:rPr>
              <w:t>r</w:t>
            </w:r>
            <w:r w:rsidRPr="00690252">
              <w:rPr>
                <w:sz w:val="24"/>
                <w:szCs w:val="24"/>
              </w:rPr>
              <w:t>a</w:t>
            </w:r>
            <w:r w:rsidRPr="00690252">
              <w:rPr>
                <w:spacing w:val="-2"/>
                <w:sz w:val="24"/>
                <w:szCs w:val="24"/>
              </w:rPr>
              <w:t>k</w:t>
            </w:r>
            <w:r w:rsidRPr="00690252">
              <w:rPr>
                <w:sz w:val="24"/>
                <w:szCs w:val="24"/>
              </w:rPr>
              <w:t>,</w:t>
            </w:r>
          </w:p>
          <w:p w:rsidR="00F65B40" w:rsidRPr="00690252" w:rsidRDefault="00F65B40" w:rsidP="0029130F">
            <w:pPr>
              <w:pStyle w:val="ListeParagraf1"/>
              <w:numPr>
                <w:ilvl w:val="1"/>
                <w:numId w:val="5"/>
              </w:numPr>
              <w:tabs>
                <w:tab w:val="left" w:pos="459"/>
              </w:tabs>
              <w:kinsoku w:val="0"/>
              <w:overflowPunct w:val="0"/>
              <w:spacing w:line="221" w:lineRule="exact"/>
              <w:ind w:left="104" w:right="168" w:firstLine="0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</w:t>
            </w:r>
            <w:r>
              <w:rPr>
                <w:spacing w:val="-5"/>
                <w:sz w:val="20"/>
                <w:szCs w:val="20"/>
              </w:rPr>
              <w:t>ü</w:t>
            </w:r>
            <w:r>
              <w:rPr>
                <w:spacing w:val="1"/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>g</w:t>
            </w:r>
            <w:r>
              <w:rPr>
                <w:spacing w:val="-5"/>
                <w:sz w:val="20"/>
                <w:szCs w:val="20"/>
              </w:rPr>
              <w:t>ü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-4"/>
                <w:sz w:val="20"/>
                <w:szCs w:val="20"/>
              </w:rPr>
              <w:t>çe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l </w:t>
            </w:r>
            <w:r>
              <w:rPr>
                <w:spacing w:val="4"/>
                <w:sz w:val="20"/>
                <w:szCs w:val="20"/>
              </w:rPr>
              <w:t>h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i </w:t>
            </w:r>
            <w:r>
              <w:rPr>
                <w:spacing w:val="-5"/>
                <w:sz w:val="20"/>
                <w:szCs w:val="20"/>
              </w:rPr>
              <w:t>ö</w:t>
            </w:r>
            <w:r>
              <w:rPr>
                <w:sz w:val="20"/>
                <w:szCs w:val="20"/>
              </w:rPr>
              <w:t>r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-5"/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r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e </w:t>
            </w:r>
            <w:r w:rsidRPr="00690252">
              <w:rPr>
                <w:spacing w:val="1"/>
                <w:sz w:val="20"/>
                <w:szCs w:val="20"/>
              </w:rPr>
              <w:t>a</w:t>
            </w:r>
            <w:r w:rsidRPr="00690252">
              <w:rPr>
                <w:spacing w:val="-4"/>
                <w:sz w:val="20"/>
                <w:szCs w:val="20"/>
              </w:rPr>
              <w:t>ç</w:t>
            </w:r>
            <w:r w:rsidRPr="00690252">
              <w:rPr>
                <w:spacing w:val="1"/>
                <w:sz w:val="20"/>
                <w:szCs w:val="20"/>
              </w:rPr>
              <w:t>ı</w:t>
            </w:r>
            <w:r w:rsidRPr="00690252">
              <w:rPr>
                <w:sz w:val="20"/>
                <w:szCs w:val="20"/>
              </w:rPr>
              <w:t>k</w:t>
            </w:r>
            <w:r w:rsidRPr="00690252">
              <w:rPr>
                <w:spacing w:val="-4"/>
                <w:sz w:val="20"/>
                <w:szCs w:val="20"/>
              </w:rPr>
              <w:t>la</w:t>
            </w:r>
            <w:r w:rsidRPr="00690252">
              <w:rPr>
                <w:spacing w:val="4"/>
                <w:sz w:val="20"/>
                <w:szCs w:val="20"/>
              </w:rPr>
              <w:t>r</w:t>
            </w:r>
            <w:r w:rsidRPr="00690252">
              <w:rPr>
                <w:sz w:val="20"/>
                <w:szCs w:val="20"/>
              </w:rPr>
              <w:t>.</w:t>
            </w:r>
          </w:p>
          <w:p w:rsidR="00F65B40" w:rsidRDefault="00F65B40" w:rsidP="0029130F">
            <w:pPr>
              <w:pStyle w:val="ListeParagraf1"/>
              <w:numPr>
                <w:ilvl w:val="1"/>
                <w:numId w:val="5"/>
              </w:numPr>
              <w:tabs>
                <w:tab w:val="left" w:pos="459"/>
              </w:tabs>
              <w:kinsoku w:val="0"/>
              <w:overflowPunct w:val="0"/>
              <w:ind w:left="104" w:right="258" w:firstLine="0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</w:t>
            </w:r>
            <w:r>
              <w:rPr>
                <w:spacing w:val="-5"/>
                <w:sz w:val="20"/>
                <w:szCs w:val="20"/>
              </w:rPr>
              <w:t>ü</w:t>
            </w:r>
            <w:r>
              <w:rPr>
                <w:spacing w:val="1"/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>g</w:t>
            </w:r>
            <w:r>
              <w:rPr>
                <w:spacing w:val="-5"/>
                <w:sz w:val="20"/>
                <w:szCs w:val="20"/>
              </w:rPr>
              <w:t>ü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-4"/>
                <w:sz w:val="20"/>
                <w:szCs w:val="20"/>
              </w:rPr>
              <w:t>çe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l </w:t>
            </w:r>
            <w:r>
              <w:rPr>
                <w:spacing w:val="4"/>
                <w:sz w:val="20"/>
                <w:szCs w:val="20"/>
              </w:rPr>
              <w:t>h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tt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-4"/>
                <w:sz w:val="20"/>
                <w:szCs w:val="20"/>
              </w:rPr>
              <w:t>çi</w:t>
            </w:r>
            <w:r>
              <w:rPr>
                <w:spacing w:val="1"/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>g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l 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ç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l 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5"/>
                <w:sz w:val="20"/>
                <w:szCs w:val="20"/>
              </w:rPr>
              <w:t>ü</w:t>
            </w:r>
            <w:r>
              <w:rPr>
                <w:sz w:val="20"/>
                <w:szCs w:val="20"/>
              </w:rPr>
              <w:t>r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t k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10"/>
                <w:sz w:val="20"/>
                <w:szCs w:val="20"/>
              </w:rPr>
              <w:t>v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4"/>
                <w:sz w:val="20"/>
                <w:szCs w:val="20"/>
              </w:rPr>
              <w:t>la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 xml:space="preserve">nı 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ç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la</w:t>
            </w:r>
            <w:r>
              <w:rPr>
                <w:sz w:val="20"/>
                <w:szCs w:val="20"/>
              </w:rPr>
              <w:t>r (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İ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- 4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-5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:rsidR="00F65B40" w:rsidRDefault="00F65B40" w:rsidP="0029130F">
            <w:pPr>
              <w:pStyle w:val="ListeParagraf1"/>
              <w:numPr>
                <w:ilvl w:val="1"/>
                <w:numId w:val="5"/>
              </w:numPr>
              <w:tabs>
                <w:tab w:val="left" w:pos="459"/>
              </w:tabs>
              <w:kinsoku w:val="0"/>
              <w:overflowPunct w:val="0"/>
              <w:ind w:left="104" w:right="490" w:firstLine="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M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z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l 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 xml:space="preserve">i </w:t>
            </w:r>
            <w:r>
              <w:rPr>
                <w:spacing w:val="-4"/>
                <w:sz w:val="20"/>
                <w:szCs w:val="20"/>
              </w:rPr>
              <w:t>ç</w:t>
            </w:r>
            <w:r>
              <w:rPr>
                <w:spacing w:val="1"/>
                <w:sz w:val="20"/>
                <w:szCs w:val="20"/>
              </w:rPr>
              <w:t>iz</w:t>
            </w:r>
            <w:r>
              <w:rPr>
                <w:sz w:val="20"/>
                <w:szCs w:val="20"/>
              </w:rPr>
              <w:t>g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l h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 xml:space="preserve">z 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6"/>
                <w:sz w:val="20"/>
                <w:szCs w:val="20"/>
              </w:rPr>
              <w:t>t</w:t>
            </w:r>
            <w:r>
              <w:rPr>
                <w:spacing w:val="-5"/>
                <w:sz w:val="20"/>
                <w:szCs w:val="20"/>
              </w:rPr>
              <w:t>ö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5"/>
                <w:sz w:val="20"/>
                <w:szCs w:val="20"/>
              </w:rPr>
              <w:t>ü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5"/>
                <w:sz w:val="20"/>
                <w:szCs w:val="20"/>
              </w:rPr>
              <w:t>ü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-5"/>
                <w:sz w:val="20"/>
                <w:szCs w:val="20"/>
              </w:rPr>
              <w:t>yö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5"/>
                <w:sz w:val="20"/>
                <w:szCs w:val="20"/>
              </w:rPr>
              <w:t>ü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d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ki d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ğ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2"/>
                <w:sz w:val="20"/>
                <w:szCs w:val="20"/>
              </w:rPr>
              <w:t>ş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ğ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ı 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la</w:t>
            </w:r>
            <w:r>
              <w:rPr>
                <w:sz w:val="20"/>
                <w:szCs w:val="20"/>
              </w:rPr>
              <w:t>r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k 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ç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-5"/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r (</w:t>
            </w:r>
            <w:r>
              <w:rPr>
                <w:spacing w:val="-2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Ç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-3</w:t>
            </w:r>
            <w:r>
              <w:rPr>
                <w:spacing w:val="-3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-g;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İ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-4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).</w:t>
            </w:r>
          </w:p>
          <w:p w:rsidR="00F65B40" w:rsidRDefault="00F65B40" w:rsidP="0029130F">
            <w:pPr>
              <w:pStyle w:val="ListeParagraf1"/>
              <w:numPr>
                <w:ilvl w:val="1"/>
                <w:numId w:val="5"/>
              </w:numPr>
              <w:tabs>
                <w:tab w:val="left" w:pos="459"/>
              </w:tabs>
              <w:kinsoku w:val="0"/>
              <w:overflowPunct w:val="0"/>
              <w:ind w:left="104" w:right="432" w:firstLine="0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</w:t>
            </w:r>
            <w:r>
              <w:rPr>
                <w:spacing w:val="-5"/>
                <w:sz w:val="20"/>
                <w:szCs w:val="20"/>
              </w:rPr>
              <w:t>ü</w:t>
            </w:r>
            <w:r>
              <w:rPr>
                <w:spacing w:val="1"/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>g</w:t>
            </w:r>
            <w:r>
              <w:rPr>
                <w:spacing w:val="-5"/>
                <w:sz w:val="20"/>
                <w:szCs w:val="20"/>
              </w:rPr>
              <w:t>ü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-4"/>
                <w:sz w:val="20"/>
                <w:szCs w:val="20"/>
              </w:rPr>
              <w:t>çe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l </w:t>
            </w:r>
            <w:r>
              <w:rPr>
                <w:spacing w:val="4"/>
                <w:sz w:val="20"/>
                <w:szCs w:val="20"/>
              </w:rPr>
              <w:t>h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d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la</w:t>
            </w:r>
            <w:r>
              <w:rPr>
                <w:sz w:val="20"/>
                <w:szCs w:val="20"/>
              </w:rPr>
              <w:t>n ku</w:t>
            </w:r>
            <w:r>
              <w:rPr>
                <w:spacing w:val="-5"/>
                <w:sz w:val="20"/>
                <w:szCs w:val="20"/>
              </w:rPr>
              <w:t>vv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t </w:t>
            </w:r>
            <w:r>
              <w:rPr>
                <w:spacing w:val="1"/>
                <w:sz w:val="20"/>
                <w:szCs w:val="20"/>
              </w:rPr>
              <w:t>il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mi</w:t>
            </w:r>
            <w:r>
              <w:rPr>
                <w:sz w:val="20"/>
                <w:szCs w:val="20"/>
              </w:rPr>
              <w:t>n kü</w:t>
            </w:r>
            <w:r>
              <w:rPr>
                <w:spacing w:val="-4"/>
                <w:sz w:val="20"/>
                <w:szCs w:val="20"/>
              </w:rPr>
              <w:t>t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5"/>
                <w:sz w:val="20"/>
                <w:szCs w:val="20"/>
              </w:rPr>
              <w:t>ü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i </w:t>
            </w:r>
            <w:r w:rsidRPr="00D64084">
              <w:rPr>
                <w:spacing w:val="-5"/>
                <w:sz w:val="16"/>
                <w:szCs w:val="16"/>
              </w:rPr>
              <w:t>v</w:t>
            </w:r>
            <w:r w:rsidRPr="00D64084">
              <w:rPr>
                <w:sz w:val="16"/>
                <w:szCs w:val="16"/>
              </w:rPr>
              <w:t>e d</w:t>
            </w:r>
            <w:r w:rsidRPr="00D64084">
              <w:rPr>
                <w:spacing w:val="-5"/>
                <w:sz w:val="16"/>
                <w:szCs w:val="16"/>
              </w:rPr>
              <w:t>ö</w:t>
            </w:r>
            <w:r w:rsidRPr="00D64084">
              <w:rPr>
                <w:spacing w:val="4"/>
                <w:sz w:val="16"/>
                <w:szCs w:val="16"/>
              </w:rPr>
              <w:t>n</w:t>
            </w:r>
            <w:r w:rsidRPr="00D64084">
              <w:rPr>
                <w:spacing w:val="1"/>
                <w:sz w:val="16"/>
                <w:szCs w:val="16"/>
              </w:rPr>
              <w:t>m</w:t>
            </w:r>
            <w:r w:rsidRPr="00D64084">
              <w:rPr>
                <w:sz w:val="16"/>
                <w:szCs w:val="16"/>
              </w:rPr>
              <w:t xml:space="preserve">e </w:t>
            </w:r>
            <w:r w:rsidRPr="00D64084">
              <w:rPr>
                <w:spacing w:val="-10"/>
                <w:sz w:val="16"/>
                <w:szCs w:val="16"/>
              </w:rPr>
              <w:t>y</w:t>
            </w:r>
            <w:r w:rsidRPr="00D64084">
              <w:rPr>
                <w:spacing w:val="1"/>
                <w:sz w:val="16"/>
                <w:szCs w:val="16"/>
              </w:rPr>
              <w:t>a</w:t>
            </w:r>
            <w:r w:rsidRPr="00D64084">
              <w:rPr>
                <w:spacing w:val="4"/>
                <w:sz w:val="16"/>
                <w:szCs w:val="16"/>
              </w:rPr>
              <w:t>r</w:t>
            </w:r>
            <w:r w:rsidRPr="00D64084">
              <w:rPr>
                <w:spacing w:val="1"/>
                <w:sz w:val="16"/>
                <w:szCs w:val="16"/>
              </w:rPr>
              <w:t>ı</w:t>
            </w:r>
            <w:r w:rsidRPr="00D64084">
              <w:rPr>
                <w:spacing w:val="-4"/>
                <w:sz w:val="16"/>
                <w:szCs w:val="16"/>
              </w:rPr>
              <w:t>ça</w:t>
            </w:r>
            <w:r w:rsidRPr="00D64084">
              <w:rPr>
                <w:sz w:val="16"/>
                <w:szCs w:val="16"/>
              </w:rPr>
              <w:t xml:space="preserve">pı </w:t>
            </w:r>
            <w:r w:rsidRPr="00D64084">
              <w:rPr>
                <w:spacing w:val="-4"/>
                <w:sz w:val="16"/>
                <w:szCs w:val="16"/>
              </w:rPr>
              <w:t>a</w:t>
            </w:r>
            <w:r w:rsidRPr="00D64084">
              <w:rPr>
                <w:sz w:val="16"/>
                <w:szCs w:val="16"/>
              </w:rPr>
              <w:t>r</w:t>
            </w:r>
            <w:r w:rsidRPr="00D64084">
              <w:rPr>
                <w:spacing w:val="1"/>
                <w:sz w:val="16"/>
                <w:szCs w:val="16"/>
              </w:rPr>
              <w:t>a</w:t>
            </w:r>
            <w:r w:rsidRPr="00D64084">
              <w:rPr>
                <w:spacing w:val="-2"/>
                <w:sz w:val="16"/>
                <w:szCs w:val="16"/>
              </w:rPr>
              <w:t>s</w:t>
            </w:r>
            <w:r w:rsidRPr="00D64084">
              <w:rPr>
                <w:spacing w:val="-4"/>
                <w:sz w:val="16"/>
                <w:szCs w:val="16"/>
              </w:rPr>
              <w:t>ı</w:t>
            </w:r>
            <w:r w:rsidRPr="00D64084">
              <w:rPr>
                <w:spacing w:val="4"/>
                <w:sz w:val="16"/>
                <w:szCs w:val="16"/>
              </w:rPr>
              <w:t>n</w:t>
            </w:r>
            <w:r w:rsidRPr="00D64084">
              <w:rPr>
                <w:spacing w:val="-5"/>
                <w:sz w:val="16"/>
                <w:szCs w:val="16"/>
              </w:rPr>
              <w:t>d</w:t>
            </w:r>
            <w:r w:rsidRPr="00D64084">
              <w:rPr>
                <w:spacing w:val="1"/>
                <w:sz w:val="16"/>
                <w:szCs w:val="16"/>
              </w:rPr>
              <w:t>a</w:t>
            </w:r>
            <w:r w:rsidRPr="00D64084">
              <w:rPr>
                <w:sz w:val="16"/>
                <w:szCs w:val="16"/>
              </w:rPr>
              <w:t xml:space="preserve">ki </w:t>
            </w:r>
            <w:r w:rsidRPr="00D64084">
              <w:rPr>
                <w:spacing w:val="-4"/>
                <w:sz w:val="16"/>
                <w:szCs w:val="16"/>
              </w:rPr>
              <w:t>i</w:t>
            </w:r>
            <w:r w:rsidRPr="00D64084">
              <w:rPr>
                <w:spacing w:val="1"/>
                <w:sz w:val="16"/>
                <w:szCs w:val="16"/>
              </w:rPr>
              <w:t>li</w:t>
            </w:r>
            <w:r w:rsidRPr="00D64084">
              <w:rPr>
                <w:spacing w:val="-2"/>
                <w:sz w:val="16"/>
                <w:szCs w:val="16"/>
              </w:rPr>
              <w:t>ş</w:t>
            </w:r>
            <w:r w:rsidRPr="00D64084">
              <w:rPr>
                <w:spacing w:val="-5"/>
                <w:sz w:val="16"/>
                <w:szCs w:val="16"/>
              </w:rPr>
              <w:t>k</w:t>
            </w:r>
            <w:r w:rsidRPr="00D64084">
              <w:rPr>
                <w:spacing w:val="1"/>
                <w:sz w:val="16"/>
                <w:szCs w:val="16"/>
              </w:rPr>
              <w:t>i</w:t>
            </w:r>
            <w:r w:rsidRPr="00D64084">
              <w:rPr>
                <w:spacing w:val="-10"/>
                <w:sz w:val="16"/>
                <w:szCs w:val="16"/>
              </w:rPr>
              <w:t>y</w:t>
            </w:r>
            <w:r w:rsidRPr="00D64084">
              <w:rPr>
                <w:sz w:val="16"/>
                <w:szCs w:val="16"/>
              </w:rPr>
              <w:t>i d</w:t>
            </w:r>
            <w:r w:rsidRPr="00D64084">
              <w:rPr>
                <w:spacing w:val="-4"/>
                <w:sz w:val="16"/>
                <w:szCs w:val="16"/>
              </w:rPr>
              <w:t>e</w:t>
            </w:r>
            <w:r w:rsidRPr="00D64084">
              <w:rPr>
                <w:spacing w:val="4"/>
                <w:sz w:val="16"/>
                <w:szCs w:val="16"/>
              </w:rPr>
              <w:t>n</w:t>
            </w:r>
            <w:r w:rsidRPr="00D64084">
              <w:rPr>
                <w:spacing w:val="-4"/>
                <w:sz w:val="16"/>
                <w:szCs w:val="16"/>
              </w:rPr>
              <w:t>e</w:t>
            </w:r>
            <w:r w:rsidRPr="00D64084">
              <w:rPr>
                <w:spacing w:val="-5"/>
                <w:sz w:val="16"/>
                <w:szCs w:val="16"/>
              </w:rPr>
              <w:t>y</w:t>
            </w:r>
            <w:r w:rsidRPr="00D64084">
              <w:rPr>
                <w:spacing w:val="-4"/>
                <w:sz w:val="16"/>
                <w:szCs w:val="16"/>
              </w:rPr>
              <w:t>e</w:t>
            </w:r>
            <w:r w:rsidRPr="00D64084">
              <w:rPr>
                <w:spacing w:val="4"/>
                <w:sz w:val="16"/>
                <w:szCs w:val="16"/>
              </w:rPr>
              <w:t>r</w:t>
            </w:r>
            <w:r w:rsidRPr="00D64084">
              <w:rPr>
                <w:spacing w:val="-4"/>
                <w:sz w:val="16"/>
                <w:szCs w:val="16"/>
              </w:rPr>
              <w:t>e</w:t>
            </w:r>
            <w:r w:rsidRPr="00D64084">
              <w:rPr>
                <w:sz w:val="16"/>
                <w:szCs w:val="16"/>
              </w:rPr>
              <w:t>k k</w:t>
            </w:r>
            <w:r w:rsidRPr="00D64084">
              <w:rPr>
                <w:spacing w:val="-4"/>
                <w:sz w:val="16"/>
                <w:szCs w:val="16"/>
              </w:rPr>
              <w:t>e</w:t>
            </w:r>
            <w:r w:rsidRPr="00D64084">
              <w:rPr>
                <w:spacing w:val="-2"/>
                <w:sz w:val="16"/>
                <w:szCs w:val="16"/>
              </w:rPr>
              <w:t>ş</w:t>
            </w:r>
            <w:r w:rsidRPr="00D64084">
              <w:rPr>
                <w:spacing w:val="-5"/>
                <w:sz w:val="16"/>
                <w:szCs w:val="16"/>
              </w:rPr>
              <w:t>f</w:t>
            </w:r>
            <w:r w:rsidRPr="00D64084">
              <w:rPr>
                <w:spacing w:val="-4"/>
                <w:sz w:val="16"/>
                <w:szCs w:val="16"/>
              </w:rPr>
              <w:t>e</w:t>
            </w:r>
            <w:r w:rsidRPr="00D64084">
              <w:rPr>
                <w:spacing w:val="4"/>
                <w:sz w:val="16"/>
                <w:szCs w:val="16"/>
              </w:rPr>
              <w:t>d</w:t>
            </w:r>
            <w:r w:rsidRPr="00D64084">
              <w:rPr>
                <w:spacing w:val="-4"/>
                <w:sz w:val="16"/>
                <w:szCs w:val="16"/>
              </w:rPr>
              <w:t>e</w:t>
            </w:r>
            <w:r w:rsidRPr="00D64084">
              <w:rPr>
                <w:sz w:val="16"/>
                <w:szCs w:val="16"/>
              </w:rPr>
              <w:t>r(</w:t>
            </w:r>
            <w:r w:rsidRPr="00D64084">
              <w:rPr>
                <w:spacing w:val="-2"/>
                <w:sz w:val="16"/>
                <w:szCs w:val="16"/>
              </w:rPr>
              <w:t>P</w:t>
            </w:r>
            <w:r w:rsidRPr="00D64084">
              <w:rPr>
                <w:sz w:val="16"/>
                <w:szCs w:val="16"/>
              </w:rPr>
              <w:t>Ç</w:t>
            </w:r>
            <w:r w:rsidRPr="00D64084">
              <w:rPr>
                <w:spacing w:val="-6"/>
                <w:sz w:val="16"/>
                <w:szCs w:val="16"/>
              </w:rPr>
              <w:t>B</w:t>
            </w:r>
            <w:r w:rsidRPr="00D64084">
              <w:rPr>
                <w:sz w:val="16"/>
                <w:szCs w:val="16"/>
              </w:rPr>
              <w:t>-1</w:t>
            </w:r>
            <w:r w:rsidRPr="00D64084">
              <w:rPr>
                <w:spacing w:val="-3"/>
                <w:sz w:val="16"/>
                <w:szCs w:val="16"/>
              </w:rPr>
              <w:t>.</w:t>
            </w:r>
            <w:r w:rsidRPr="00D64084">
              <w:rPr>
                <w:spacing w:val="1"/>
                <w:sz w:val="16"/>
                <w:szCs w:val="16"/>
              </w:rPr>
              <w:t>a</w:t>
            </w:r>
            <w:r w:rsidRPr="00D64084">
              <w:rPr>
                <w:spacing w:val="2"/>
                <w:sz w:val="16"/>
                <w:szCs w:val="16"/>
              </w:rPr>
              <w:t>,</w:t>
            </w:r>
            <w:r w:rsidRPr="00D64084">
              <w:rPr>
                <w:spacing w:val="-5"/>
                <w:sz w:val="16"/>
                <w:szCs w:val="16"/>
              </w:rPr>
              <w:t>d</w:t>
            </w:r>
            <w:r w:rsidRPr="00D64084">
              <w:rPr>
                <w:sz w:val="16"/>
                <w:szCs w:val="16"/>
              </w:rPr>
              <w:t>-g2</w:t>
            </w:r>
            <w:r w:rsidRPr="00D64084">
              <w:rPr>
                <w:spacing w:val="-3"/>
                <w:sz w:val="16"/>
                <w:szCs w:val="16"/>
              </w:rPr>
              <w:t>.</w:t>
            </w:r>
            <w:r w:rsidRPr="00D64084">
              <w:rPr>
                <w:spacing w:val="1"/>
                <w:sz w:val="16"/>
                <w:szCs w:val="16"/>
              </w:rPr>
              <w:t>a</w:t>
            </w:r>
            <w:r w:rsidRPr="00D64084">
              <w:rPr>
                <w:sz w:val="16"/>
                <w:szCs w:val="16"/>
              </w:rPr>
              <w:t>-f3</w:t>
            </w:r>
            <w:r w:rsidRPr="00D64084">
              <w:rPr>
                <w:spacing w:val="-3"/>
                <w:sz w:val="16"/>
                <w:szCs w:val="16"/>
              </w:rPr>
              <w:t>.</w:t>
            </w:r>
            <w:r w:rsidRPr="00D64084">
              <w:rPr>
                <w:spacing w:val="1"/>
                <w:sz w:val="16"/>
                <w:szCs w:val="16"/>
              </w:rPr>
              <w:t>a</w:t>
            </w:r>
            <w:r w:rsidRPr="00D64084">
              <w:rPr>
                <w:sz w:val="16"/>
                <w:szCs w:val="16"/>
              </w:rPr>
              <w:t xml:space="preserve">- </w:t>
            </w:r>
            <w:r w:rsidRPr="00D64084">
              <w:rPr>
                <w:spacing w:val="1"/>
                <w:sz w:val="16"/>
                <w:szCs w:val="16"/>
              </w:rPr>
              <w:t>i</w:t>
            </w:r>
            <w:r w:rsidRPr="00D64084">
              <w:rPr>
                <w:sz w:val="16"/>
                <w:szCs w:val="16"/>
              </w:rPr>
              <w:t>).</w:t>
            </w:r>
          </w:p>
          <w:p w:rsidR="00F65B40" w:rsidRPr="00D64084" w:rsidRDefault="00F65B40" w:rsidP="00690252">
            <w:pPr>
              <w:pStyle w:val="ListeParagraf1"/>
              <w:tabs>
                <w:tab w:val="left" w:pos="459"/>
              </w:tabs>
              <w:kinsoku w:val="0"/>
              <w:overflowPunct w:val="0"/>
              <w:ind w:left="104" w:right="432"/>
              <w:jc w:val="both"/>
              <w:rPr>
                <w:sz w:val="16"/>
                <w:szCs w:val="16"/>
              </w:rPr>
            </w:pPr>
          </w:p>
          <w:p w:rsidR="00F65B40" w:rsidRPr="00690252" w:rsidRDefault="000C5926" w:rsidP="00690252">
            <w:pPr>
              <w:pStyle w:val="ListeParagraf1"/>
              <w:tabs>
                <w:tab w:val="left" w:pos="459"/>
              </w:tabs>
              <w:kinsoku w:val="0"/>
              <w:overflowPunct w:val="0"/>
              <w:ind w:left="104" w:right="432"/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I</w:t>
            </w:r>
            <w:r w:rsidR="00F65B40" w:rsidRPr="00DF47EF">
              <w:rPr>
                <w:b/>
              </w:rPr>
              <w:t>.YAZILI  YOKLAMA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Bilgisayar 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Destekli eğitim,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Gezi,Gözlem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F65B40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F65B40" w:rsidRPr="005C3578" w:rsidRDefault="00F65B40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B40" w:rsidRPr="00CE0B04" w:rsidRDefault="00F65B40" w:rsidP="00F65B40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*!*(2)</w:t>
            </w:r>
            <w:r w:rsidRPr="00CE0B04">
              <w:rPr>
                <w:b/>
                <w:i/>
                <w:sz w:val="24"/>
                <w:szCs w:val="24"/>
              </w:rPr>
              <w:t>Yazılı sınavların</w:t>
            </w:r>
            <w:r w:rsidRPr="00CE0B04">
              <w:rPr>
                <w:b/>
                <w:sz w:val="24"/>
                <w:szCs w:val="24"/>
              </w:rPr>
              <w:t xml:space="preserve"> </w:t>
            </w:r>
            <w:r w:rsidRPr="00CE0B04">
              <w:rPr>
                <w:b/>
                <w:sz w:val="24"/>
                <w:szCs w:val="24"/>
                <w:u w:val="single"/>
              </w:rPr>
              <w:t>klasik</w:t>
            </w:r>
            <w:r w:rsidRPr="00CE0B04">
              <w:rPr>
                <w:b/>
                <w:sz w:val="24"/>
                <w:szCs w:val="24"/>
              </w:rPr>
              <w:t>/</w:t>
            </w:r>
          </w:p>
          <w:p w:rsidR="00F65B40" w:rsidRPr="00CE0B04" w:rsidRDefault="00F65B40" w:rsidP="00F65B40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  <w:u w:val="single"/>
              </w:rPr>
              <w:t>yoruma</w:t>
            </w:r>
            <w:r w:rsidRPr="00CE0B04">
              <w:rPr>
                <w:b/>
                <w:sz w:val="24"/>
                <w:szCs w:val="24"/>
              </w:rPr>
              <w:t xml:space="preserve"> </w:t>
            </w:r>
          </w:p>
          <w:p w:rsidR="00F65B40" w:rsidRPr="00371278" w:rsidRDefault="00F65B40" w:rsidP="00F65B40">
            <w:pPr>
              <w:rPr>
                <w:b/>
              </w:rPr>
            </w:pPr>
            <w:r w:rsidRPr="00CE0B04">
              <w:rPr>
                <w:b/>
                <w:sz w:val="24"/>
                <w:szCs w:val="24"/>
              </w:rPr>
              <w:t>dayalı olarak yapılması esastır.</w:t>
            </w:r>
          </w:p>
          <w:p w:rsidR="00F65B40" w:rsidRPr="00CE0B04" w:rsidRDefault="00F65B40" w:rsidP="00F65B40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Ancak her  dönemde her dersin</w:t>
            </w:r>
          </w:p>
          <w:p w:rsidR="00F65B40" w:rsidRPr="00CE0B04" w:rsidRDefault="00F65B40" w:rsidP="00F65B4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sınavlarından biri test</w:t>
            </w:r>
          </w:p>
          <w:p w:rsidR="00F65B40" w:rsidRDefault="00F65B40" w:rsidP="00F65B4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usulüyle</w:t>
            </w:r>
            <w:r>
              <w:rPr>
                <w:b/>
                <w:sz w:val="24"/>
                <w:szCs w:val="24"/>
              </w:rPr>
              <w:t xml:space="preserve"> de</w:t>
            </w:r>
          </w:p>
          <w:p w:rsidR="00F65B40" w:rsidRPr="00CE0B04" w:rsidRDefault="00F65B40" w:rsidP="00F65B40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yapılabilir.</w:t>
            </w:r>
          </w:p>
          <w:p w:rsidR="00F65B40" w:rsidRDefault="00F65B40" w:rsidP="00F65B40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0041DA">
              <w:rPr>
                <w:b/>
                <w:i/>
              </w:rPr>
              <w:t>M</w:t>
            </w:r>
            <w:r>
              <w:rPr>
                <w:b/>
                <w:i/>
              </w:rPr>
              <w:t>illi</w:t>
            </w:r>
          </w:p>
          <w:p w:rsidR="00F65B40" w:rsidRPr="000041DA" w:rsidRDefault="00F65B40" w:rsidP="00F65B40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Eğitim Bakanlığı </w:t>
            </w:r>
          </w:p>
          <w:p w:rsidR="00F65B40" w:rsidRDefault="00F65B40" w:rsidP="00F65B40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0041DA">
              <w:rPr>
                <w:b/>
                <w:i/>
              </w:rPr>
              <w:t>O</w:t>
            </w:r>
            <w:r>
              <w:rPr>
                <w:b/>
                <w:i/>
              </w:rPr>
              <w:t xml:space="preserve">rta </w:t>
            </w:r>
            <w:r w:rsidRPr="000041DA">
              <w:rPr>
                <w:b/>
                <w:i/>
              </w:rPr>
              <w:t>Ö</w:t>
            </w:r>
            <w:r>
              <w:rPr>
                <w:b/>
                <w:i/>
              </w:rPr>
              <w:t xml:space="preserve">ğretim </w:t>
            </w:r>
            <w:r w:rsidRPr="000041DA">
              <w:rPr>
                <w:b/>
                <w:i/>
              </w:rPr>
              <w:t>Y</w:t>
            </w:r>
            <w:r>
              <w:rPr>
                <w:b/>
                <w:i/>
              </w:rPr>
              <w:t>önetmeliği</w:t>
            </w:r>
          </w:p>
          <w:p w:rsidR="00F65B40" w:rsidRPr="000041DA" w:rsidRDefault="00F65B40" w:rsidP="00F65B40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  <w:p w:rsidR="00F65B40" w:rsidRDefault="00F65B40" w:rsidP="00F65B40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0041DA">
              <w:rPr>
                <w:b/>
                <w:i/>
              </w:rPr>
              <w:t>Madde:45-2</w:t>
            </w:r>
          </w:p>
          <w:p w:rsidR="00F65B40" w:rsidRPr="00211995" w:rsidRDefault="00F65B40" w:rsidP="00F65B40">
            <w:pPr>
              <w:tabs>
                <w:tab w:val="left" w:pos="567"/>
                <w:tab w:val="center" w:pos="994"/>
                <w:tab w:val="center" w:pos="3543"/>
                <w:tab w:val="right" w:pos="6520"/>
              </w:tabs>
              <w:spacing w:line="240" w:lineRule="exact"/>
              <w:jc w:val="center"/>
            </w:pPr>
            <w:r w:rsidRPr="00211995">
              <w:t>07 Eylül 2013</w:t>
            </w:r>
          </w:p>
          <w:p w:rsidR="00F65B40" w:rsidRPr="00211995" w:rsidRDefault="00F65B40" w:rsidP="00F65B4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211995">
              <w:rPr>
                <w:rFonts w:ascii="Verdana" w:hAnsi="Verdana"/>
                <w:b/>
                <w:i/>
                <w:sz w:val="16"/>
                <w:szCs w:val="16"/>
              </w:rPr>
              <w:t>Resmi Gazete</w:t>
            </w:r>
          </w:p>
          <w:p w:rsidR="00F65B40" w:rsidRPr="00A3712E" w:rsidRDefault="00F65B40" w:rsidP="00F65B4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211995">
              <w:rPr>
                <w:rFonts w:ascii="Verdana" w:hAnsi="Verdana"/>
                <w:b/>
                <w:i/>
                <w:sz w:val="18"/>
                <w:szCs w:val="18"/>
              </w:rPr>
              <w:t>Sayı: 28758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344BE" w:rsidRDefault="00D344BE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</w:rPr>
            </w:pPr>
            <w:r w:rsidRPr="00D344BE">
              <w:rPr>
                <w:rFonts w:ascii="BlissTurk" w:hAnsi="BlissTurk" w:cs="BlissTurk"/>
                <w:color w:val="000000"/>
              </w:rPr>
              <w:t xml:space="preserve">Dönme dolap  </w:t>
            </w:r>
          </w:p>
          <w:p w:rsidR="00D344BE" w:rsidRPr="00D344BE" w:rsidRDefault="00D344BE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</w:rPr>
            </w:pPr>
          </w:p>
          <w:p w:rsidR="00F65B40" w:rsidRPr="00CE0B04" w:rsidRDefault="00D344BE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D344BE">
              <w:rPr>
                <w:rFonts w:ascii="BlissTurk" w:hAnsi="BlissTurk" w:cs="BlissTurk"/>
                <w:color w:val="000000"/>
              </w:rPr>
              <w:t>Sirk gösterileri</w:t>
            </w:r>
          </w:p>
        </w:tc>
        <w:tc>
          <w:tcPr>
            <w:tcW w:w="177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B40" w:rsidRPr="000C5926" w:rsidRDefault="000C5926" w:rsidP="00D114A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i/>
                <w:sz w:val="16"/>
                <w:szCs w:val="16"/>
              </w:rPr>
            </w:pPr>
            <w:r w:rsidRPr="000C5926">
              <w:rPr>
                <w:b/>
                <w:sz w:val="16"/>
                <w:szCs w:val="16"/>
              </w:rPr>
              <w:t xml:space="preserve">1.YAZILI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0C5926">
              <w:rPr>
                <w:b/>
                <w:sz w:val="16"/>
                <w:szCs w:val="16"/>
              </w:rPr>
              <w:t>YOKLAMA</w:t>
            </w:r>
          </w:p>
        </w:tc>
      </w:tr>
      <w:tr w:rsidR="00F65B40" w:rsidRPr="00AE3384" w:rsidTr="000C5926">
        <w:trPr>
          <w:cantSplit/>
          <w:trHeight w:val="1478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B40" w:rsidRPr="00AE3384" w:rsidRDefault="00F65B40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65B40" w:rsidRDefault="00F65B40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F65B40" w:rsidRDefault="00F65B40" w:rsidP="005328BE">
            <w:pPr>
              <w:rPr>
                <w:b/>
                <w:sz w:val="16"/>
                <w:szCs w:val="16"/>
              </w:rPr>
            </w:pPr>
          </w:p>
          <w:p w:rsidR="00F65B40" w:rsidRDefault="00F65B40" w:rsidP="005328BE">
            <w:pPr>
              <w:rPr>
                <w:b/>
                <w:sz w:val="16"/>
                <w:szCs w:val="16"/>
              </w:rPr>
            </w:pPr>
          </w:p>
          <w:p w:rsidR="00F65B40" w:rsidRDefault="00F65B40" w:rsidP="005328BE">
            <w:pPr>
              <w:rPr>
                <w:b/>
                <w:sz w:val="16"/>
                <w:szCs w:val="16"/>
              </w:rPr>
            </w:pPr>
          </w:p>
          <w:p w:rsidR="00F65B40" w:rsidRPr="00AE3384" w:rsidRDefault="00F65B40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B40" w:rsidRDefault="00F65B40" w:rsidP="00690252">
            <w:pPr>
              <w:rPr>
                <w:b/>
                <w:sz w:val="16"/>
                <w:szCs w:val="16"/>
              </w:rPr>
            </w:pPr>
          </w:p>
          <w:p w:rsidR="00F65B40" w:rsidRDefault="00F65B40" w:rsidP="00D114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F65B40" w:rsidRDefault="00F65B40" w:rsidP="00D114AE">
            <w:pPr>
              <w:jc w:val="center"/>
              <w:rPr>
                <w:b/>
                <w:sz w:val="16"/>
                <w:szCs w:val="16"/>
              </w:rPr>
            </w:pPr>
          </w:p>
          <w:p w:rsidR="00F65B40" w:rsidRDefault="00F65B40" w:rsidP="00D114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F65B40" w:rsidRDefault="00F65B40" w:rsidP="00D114AE">
            <w:pPr>
              <w:jc w:val="center"/>
              <w:rPr>
                <w:b/>
                <w:sz w:val="16"/>
                <w:szCs w:val="16"/>
              </w:rPr>
            </w:pPr>
          </w:p>
          <w:p w:rsidR="00F65B40" w:rsidRDefault="00F65B40" w:rsidP="00D114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F65B40" w:rsidRDefault="00F65B40" w:rsidP="00D114AE">
            <w:pPr>
              <w:jc w:val="center"/>
              <w:rPr>
                <w:b/>
                <w:sz w:val="16"/>
                <w:szCs w:val="16"/>
              </w:rPr>
            </w:pPr>
          </w:p>
          <w:p w:rsidR="00F65B40" w:rsidRPr="00AE3384" w:rsidRDefault="00F65B40" w:rsidP="0069025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F65B40" w:rsidRPr="00AE5555" w:rsidRDefault="00F65B40" w:rsidP="00833BD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F65B40" w:rsidRPr="00C05550" w:rsidRDefault="00F65B40" w:rsidP="00CC67D1">
            <w:pPr>
              <w:pStyle w:val="TableParagraph"/>
              <w:kinsoku w:val="0"/>
              <w:overflowPunct w:val="0"/>
              <w:spacing w:line="240" w:lineRule="exact"/>
              <w:ind w:left="104" w:right="70"/>
              <w:rPr>
                <w:rFonts w:ascii="Calibri" w:hAnsi="Calibri" w:cs="Calibri"/>
                <w:b/>
                <w:bCs/>
                <w:color w:val="1E487C"/>
              </w:rPr>
            </w:pPr>
            <w:r w:rsidRPr="00C05550">
              <w:rPr>
                <w:rFonts w:ascii="Calibri" w:hAnsi="Calibri" w:cs="Calibri"/>
                <w:b/>
                <w:bCs/>
                <w:color w:val="1E487C"/>
                <w:spacing w:val="1"/>
              </w:rPr>
              <w:t>3.N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-1"/>
              </w:rPr>
              <w:t>e</w:t>
            </w:r>
            <w:r w:rsidRPr="00C05550">
              <w:rPr>
                <w:rFonts w:ascii="Calibri" w:hAnsi="Calibri" w:cs="Calibri"/>
                <w:b/>
                <w:bCs/>
                <w:color w:val="1E487C"/>
              </w:rPr>
              <w:t xml:space="preserve">t 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2"/>
              </w:rPr>
              <w:t>b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-2"/>
              </w:rPr>
              <w:t>i</w:t>
            </w:r>
            <w:r w:rsidRPr="00C05550">
              <w:rPr>
                <w:rFonts w:ascii="Calibri" w:hAnsi="Calibri" w:cs="Calibri"/>
                <w:b/>
                <w:bCs/>
                <w:color w:val="1E487C"/>
              </w:rPr>
              <w:t>r</w:t>
            </w:r>
          </w:p>
          <w:p w:rsidR="00F65B40" w:rsidRPr="00C05550" w:rsidRDefault="00F65B40" w:rsidP="00CC67D1">
            <w:pPr>
              <w:pStyle w:val="TableParagraph"/>
              <w:kinsoku w:val="0"/>
              <w:overflowPunct w:val="0"/>
              <w:spacing w:line="240" w:lineRule="exact"/>
              <w:ind w:left="104" w:right="70"/>
              <w:rPr>
                <w:rFonts w:ascii="Calibri" w:hAnsi="Calibri" w:cs="Calibri"/>
                <w:color w:val="000000"/>
              </w:rPr>
            </w:pPr>
            <w:r w:rsidRPr="00C05550">
              <w:rPr>
                <w:rFonts w:ascii="Calibri" w:hAnsi="Calibri" w:cs="Calibri"/>
                <w:b/>
                <w:bCs/>
                <w:color w:val="1E487C"/>
                <w:spacing w:val="-6"/>
              </w:rPr>
              <w:t>k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2"/>
              </w:rPr>
              <w:t>u</w:t>
            </w:r>
            <w:r w:rsidRPr="00C05550">
              <w:rPr>
                <w:rFonts w:ascii="Calibri" w:hAnsi="Calibri" w:cs="Calibri"/>
                <w:b/>
                <w:bCs/>
                <w:color w:val="1E487C"/>
              </w:rPr>
              <w:t>vv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-6"/>
              </w:rPr>
              <w:t>e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2"/>
              </w:rPr>
              <w:t>t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-2"/>
              </w:rPr>
              <w:t>i</w:t>
            </w:r>
            <w:r w:rsidRPr="00C05550">
              <w:rPr>
                <w:rFonts w:ascii="Calibri" w:hAnsi="Calibri" w:cs="Calibri"/>
                <w:b/>
                <w:bCs/>
                <w:color w:val="1E487C"/>
              </w:rPr>
              <w:t>n</w:t>
            </w:r>
          </w:p>
          <w:p w:rsidR="00F65B40" w:rsidRPr="00C05550" w:rsidRDefault="00F65B40" w:rsidP="00C05550">
            <w:pPr>
              <w:rPr>
                <w:rFonts w:ascii="Calibri" w:hAnsi="Calibri" w:cs="Calibri"/>
                <w:b/>
                <w:bCs/>
                <w:color w:val="1E487C"/>
                <w:sz w:val="22"/>
                <w:szCs w:val="22"/>
              </w:rPr>
            </w:pPr>
            <w:r w:rsidRPr="00C05550">
              <w:rPr>
                <w:rFonts w:ascii="Calibri" w:hAnsi="Calibri" w:cs="Calibri"/>
                <w:b/>
                <w:bCs/>
                <w:color w:val="1E487C"/>
                <w:spacing w:val="-1"/>
                <w:sz w:val="22"/>
                <w:szCs w:val="22"/>
              </w:rPr>
              <w:t>e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2"/>
                <w:sz w:val="22"/>
                <w:szCs w:val="22"/>
              </w:rPr>
              <w:t>t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-1"/>
                <w:sz w:val="22"/>
                <w:szCs w:val="22"/>
              </w:rPr>
              <w:t>k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-2"/>
                <w:sz w:val="22"/>
                <w:szCs w:val="22"/>
              </w:rPr>
              <w:t>i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1"/>
                <w:sz w:val="22"/>
                <w:szCs w:val="22"/>
              </w:rPr>
              <w:t>s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-2"/>
                <w:sz w:val="22"/>
                <w:szCs w:val="22"/>
              </w:rPr>
              <w:t>i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-3"/>
                <w:sz w:val="22"/>
                <w:szCs w:val="22"/>
              </w:rPr>
              <w:t>n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2"/>
                <w:sz w:val="22"/>
                <w:szCs w:val="22"/>
              </w:rPr>
              <w:t>d</w:t>
            </w:r>
            <w:r w:rsidRPr="00C05550">
              <w:rPr>
                <w:rFonts w:ascii="Calibri" w:hAnsi="Calibri" w:cs="Calibri"/>
                <w:b/>
                <w:bCs/>
                <w:color w:val="1E487C"/>
                <w:sz w:val="22"/>
                <w:szCs w:val="22"/>
              </w:rPr>
              <w:t>e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-3"/>
                <w:sz w:val="22"/>
                <w:szCs w:val="22"/>
              </w:rPr>
              <w:t xml:space="preserve"> d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1"/>
                <w:sz w:val="22"/>
                <w:szCs w:val="22"/>
              </w:rPr>
              <w:t>ö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2"/>
                <w:sz w:val="22"/>
                <w:szCs w:val="22"/>
              </w:rPr>
              <w:t>n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-6"/>
                <w:sz w:val="22"/>
                <w:szCs w:val="22"/>
              </w:rPr>
              <w:t>e</w:t>
            </w:r>
            <w:r w:rsidRPr="00C05550">
              <w:rPr>
                <w:rFonts w:ascii="Calibri" w:hAnsi="Calibri" w:cs="Calibri"/>
                <w:b/>
                <w:bCs/>
                <w:color w:val="1E487C"/>
                <w:sz w:val="22"/>
                <w:szCs w:val="22"/>
              </w:rPr>
              <w:t xml:space="preserve">n 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2"/>
                <w:sz w:val="22"/>
                <w:szCs w:val="22"/>
              </w:rPr>
              <w:t>b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-2"/>
                <w:sz w:val="22"/>
                <w:szCs w:val="22"/>
              </w:rPr>
              <w:t>i</w:t>
            </w:r>
            <w:r w:rsidRPr="00C05550">
              <w:rPr>
                <w:rFonts w:ascii="Calibri" w:hAnsi="Calibri" w:cs="Calibri"/>
                <w:b/>
                <w:bCs/>
                <w:color w:val="1E487C"/>
                <w:sz w:val="22"/>
                <w:szCs w:val="22"/>
              </w:rPr>
              <w:t xml:space="preserve">r 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2"/>
                <w:sz w:val="22"/>
                <w:szCs w:val="22"/>
              </w:rPr>
              <w:t>c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-2"/>
                <w:sz w:val="22"/>
                <w:szCs w:val="22"/>
              </w:rPr>
              <w:t>i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1"/>
                <w:sz w:val="22"/>
                <w:szCs w:val="22"/>
              </w:rPr>
              <w:t>s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-1"/>
                <w:sz w:val="22"/>
                <w:szCs w:val="22"/>
              </w:rPr>
              <w:t>m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-2"/>
                <w:sz w:val="22"/>
                <w:szCs w:val="22"/>
              </w:rPr>
              <w:t>i</w:t>
            </w:r>
            <w:r w:rsidRPr="00C05550">
              <w:rPr>
                <w:rFonts w:ascii="Calibri" w:hAnsi="Calibri" w:cs="Calibri"/>
                <w:b/>
                <w:bCs/>
                <w:color w:val="1E487C"/>
                <w:sz w:val="22"/>
                <w:szCs w:val="22"/>
              </w:rPr>
              <w:t xml:space="preserve">n 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2"/>
                <w:sz w:val="22"/>
                <w:szCs w:val="22"/>
              </w:rPr>
              <w:t>h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1"/>
                <w:sz w:val="22"/>
                <w:szCs w:val="22"/>
              </w:rPr>
              <w:t>a</w:t>
            </w:r>
            <w:r w:rsidRPr="00C05550">
              <w:rPr>
                <w:rFonts w:ascii="Calibri" w:hAnsi="Calibri" w:cs="Calibri"/>
                <w:b/>
                <w:bCs/>
                <w:color w:val="1E487C"/>
                <w:sz w:val="22"/>
                <w:szCs w:val="22"/>
              </w:rPr>
              <w:t>r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-1"/>
                <w:sz w:val="22"/>
                <w:szCs w:val="22"/>
              </w:rPr>
              <w:t>ek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-6"/>
                <w:sz w:val="22"/>
                <w:szCs w:val="22"/>
              </w:rPr>
              <w:t>e</w:t>
            </w:r>
            <w:r w:rsidRPr="00C05550">
              <w:rPr>
                <w:rFonts w:ascii="Calibri" w:hAnsi="Calibri" w:cs="Calibri"/>
                <w:b/>
                <w:bCs/>
                <w:color w:val="1E487C"/>
                <w:spacing w:val="2"/>
                <w:sz w:val="22"/>
                <w:szCs w:val="22"/>
              </w:rPr>
              <w:t>t</w:t>
            </w:r>
            <w:r w:rsidRPr="00C05550">
              <w:rPr>
                <w:rFonts w:ascii="Calibri" w:hAnsi="Calibri" w:cs="Calibri"/>
                <w:b/>
                <w:bCs/>
                <w:color w:val="1E487C"/>
                <w:sz w:val="22"/>
                <w:szCs w:val="22"/>
              </w:rPr>
              <w:t>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05550">
              <w:rPr>
                <w:rFonts w:ascii="Arial" w:hAnsi="Arial" w:cs="Arial"/>
                <w:sz w:val="22"/>
                <w:szCs w:val="22"/>
              </w:rPr>
              <w:t xml:space="preserve">Atatürk’ün </w:t>
            </w:r>
          </w:p>
          <w:p w:rsidR="00F65B40" w:rsidRDefault="00F65B40" w:rsidP="00C05550">
            <w:pPr>
              <w:rPr>
                <w:rFonts w:ascii="Arial" w:hAnsi="Arial" w:cs="Arial"/>
                <w:sz w:val="22"/>
                <w:szCs w:val="22"/>
              </w:rPr>
            </w:pPr>
            <w:r w:rsidRPr="00C05550">
              <w:rPr>
                <w:rFonts w:ascii="Arial" w:hAnsi="Arial" w:cs="Arial"/>
                <w:sz w:val="22"/>
                <w:szCs w:val="22"/>
              </w:rPr>
              <w:t xml:space="preserve">Bilim </w:t>
            </w:r>
            <w:r w:rsidRPr="00C05550">
              <w:rPr>
                <w:rFonts w:ascii="Arial" w:hAnsi="Arial" w:cs="Arial"/>
              </w:rPr>
              <w:t>ve</w:t>
            </w:r>
            <w:r w:rsidRPr="00C05550">
              <w:rPr>
                <w:rFonts w:ascii="Arial" w:hAnsi="Arial" w:cs="Arial"/>
                <w:sz w:val="22"/>
                <w:szCs w:val="22"/>
              </w:rPr>
              <w:t>Tekniğe Bakışı</w:t>
            </w:r>
          </w:p>
          <w:p w:rsidR="00F65B40" w:rsidRPr="00C05550" w:rsidRDefault="00F65B40" w:rsidP="00C05550">
            <w:pPr>
              <w:rPr>
                <w:rFonts w:ascii="Arial" w:hAnsi="Arial" w:cs="Arial"/>
                <w:sz w:val="16"/>
                <w:szCs w:val="16"/>
              </w:rPr>
            </w:pPr>
          </w:p>
          <w:p w:rsidR="00F65B40" w:rsidRPr="0099370E" w:rsidRDefault="00F65B40" w:rsidP="00C05550">
            <w:pPr>
              <w:rPr>
                <w:color w:val="FF0000"/>
                <w:sz w:val="18"/>
                <w:szCs w:val="18"/>
              </w:rPr>
            </w:pPr>
            <w:r w:rsidRPr="0009470A">
              <w:rPr>
                <w:rFonts w:ascii="Calibri" w:hAnsi="Calibri" w:cs="Calibri"/>
                <w:b/>
              </w:rPr>
              <w:t>ATATÜRK ve BİLİM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65B40" w:rsidRPr="00690252" w:rsidRDefault="00F65B40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  <w:p w:rsidR="00F65B40" w:rsidRDefault="00F65B40" w:rsidP="0029130F">
            <w:pPr>
              <w:pStyle w:val="Heading1"/>
              <w:numPr>
                <w:ilvl w:val="0"/>
                <w:numId w:val="6"/>
              </w:numPr>
              <w:tabs>
                <w:tab w:val="left" w:pos="306"/>
              </w:tabs>
              <w:kinsoku w:val="0"/>
              <w:overflowPunct w:val="0"/>
              <w:spacing w:line="225" w:lineRule="exact"/>
              <w:outlineLvl w:val="9"/>
              <w:rPr>
                <w:b w:val="0"/>
                <w:bCs w:val="0"/>
                <w:color w:val="000000"/>
              </w:rPr>
            </w:pPr>
            <w:r w:rsidRPr="00CC67D1">
              <w:rPr>
                <w:color w:val="1E487C"/>
                <w:sz w:val="24"/>
                <w:szCs w:val="24"/>
              </w:rPr>
              <w:t>*</w:t>
            </w:r>
            <w:r w:rsidRPr="00CC67D1">
              <w:rPr>
                <w:color w:val="1E487C"/>
                <w:spacing w:val="-2"/>
                <w:sz w:val="24"/>
                <w:szCs w:val="24"/>
              </w:rPr>
              <w:t>N</w:t>
            </w:r>
            <w:r w:rsidRPr="00CC67D1">
              <w:rPr>
                <w:color w:val="1E487C"/>
                <w:spacing w:val="1"/>
                <w:sz w:val="24"/>
                <w:szCs w:val="24"/>
              </w:rPr>
              <w:t>e</w:t>
            </w:r>
            <w:r w:rsidRPr="00CC67D1">
              <w:rPr>
                <w:color w:val="1E487C"/>
                <w:sz w:val="24"/>
                <w:szCs w:val="24"/>
              </w:rPr>
              <w:t>t</w:t>
            </w:r>
            <w:r w:rsidRPr="00CC67D1">
              <w:rPr>
                <w:color w:val="1E487C"/>
                <w:spacing w:val="-2"/>
                <w:sz w:val="24"/>
                <w:szCs w:val="24"/>
              </w:rPr>
              <w:t xml:space="preserve"> b</w:t>
            </w:r>
            <w:r w:rsidRPr="00CC67D1">
              <w:rPr>
                <w:color w:val="1E487C"/>
                <w:spacing w:val="1"/>
                <w:sz w:val="24"/>
                <w:szCs w:val="24"/>
              </w:rPr>
              <w:t>i</w:t>
            </w:r>
            <w:r w:rsidRPr="00CC67D1">
              <w:rPr>
                <w:color w:val="1E487C"/>
                <w:sz w:val="24"/>
                <w:szCs w:val="24"/>
              </w:rPr>
              <w:t xml:space="preserve">r </w:t>
            </w:r>
            <w:r w:rsidRPr="00CC67D1">
              <w:rPr>
                <w:color w:val="1E487C"/>
                <w:spacing w:val="3"/>
                <w:sz w:val="24"/>
                <w:szCs w:val="24"/>
              </w:rPr>
              <w:t>k</w:t>
            </w:r>
            <w:r w:rsidRPr="00CC67D1">
              <w:rPr>
                <w:color w:val="1E487C"/>
                <w:spacing w:val="-7"/>
                <w:sz w:val="24"/>
                <w:szCs w:val="24"/>
              </w:rPr>
              <w:t>u</w:t>
            </w:r>
            <w:r w:rsidRPr="00CC67D1">
              <w:rPr>
                <w:color w:val="1E487C"/>
                <w:sz w:val="24"/>
                <w:szCs w:val="24"/>
              </w:rPr>
              <w:t>v</w:t>
            </w:r>
            <w:r w:rsidRPr="00CC67D1">
              <w:rPr>
                <w:color w:val="1E487C"/>
                <w:spacing w:val="-5"/>
                <w:sz w:val="24"/>
                <w:szCs w:val="24"/>
              </w:rPr>
              <w:t>v</w:t>
            </w:r>
            <w:r w:rsidRPr="00CC67D1">
              <w:rPr>
                <w:color w:val="1E487C"/>
                <w:spacing w:val="1"/>
                <w:sz w:val="24"/>
                <w:szCs w:val="24"/>
              </w:rPr>
              <w:t>e</w:t>
            </w:r>
            <w:r w:rsidRPr="00CC67D1">
              <w:rPr>
                <w:color w:val="1E487C"/>
                <w:sz w:val="24"/>
                <w:szCs w:val="24"/>
              </w:rPr>
              <w:t>t</w:t>
            </w:r>
            <w:r w:rsidRPr="00CC67D1">
              <w:rPr>
                <w:color w:val="1E487C"/>
                <w:spacing w:val="1"/>
                <w:sz w:val="24"/>
                <w:szCs w:val="24"/>
              </w:rPr>
              <w:t>i</w:t>
            </w:r>
            <w:r w:rsidRPr="00CC67D1">
              <w:rPr>
                <w:color w:val="1E487C"/>
                <w:sz w:val="24"/>
                <w:szCs w:val="24"/>
              </w:rPr>
              <w:t>n</w:t>
            </w:r>
            <w:r w:rsidRPr="00CC67D1">
              <w:rPr>
                <w:color w:val="1E487C"/>
                <w:spacing w:val="1"/>
                <w:sz w:val="24"/>
                <w:szCs w:val="24"/>
              </w:rPr>
              <w:t xml:space="preserve"> e</w:t>
            </w:r>
            <w:r w:rsidRPr="00CC67D1">
              <w:rPr>
                <w:color w:val="1E487C"/>
                <w:spacing w:val="-5"/>
                <w:sz w:val="24"/>
                <w:szCs w:val="24"/>
              </w:rPr>
              <w:t>t</w:t>
            </w:r>
            <w:r w:rsidRPr="00CC67D1">
              <w:rPr>
                <w:color w:val="1E487C"/>
                <w:spacing w:val="3"/>
                <w:sz w:val="24"/>
                <w:szCs w:val="24"/>
              </w:rPr>
              <w:t>k</w:t>
            </w:r>
            <w:r w:rsidRPr="00CC67D1">
              <w:rPr>
                <w:color w:val="1E487C"/>
                <w:spacing w:val="1"/>
                <w:sz w:val="24"/>
                <w:szCs w:val="24"/>
              </w:rPr>
              <w:t>i</w:t>
            </w:r>
            <w:r w:rsidRPr="00CC67D1">
              <w:rPr>
                <w:color w:val="1E487C"/>
                <w:spacing w:val="-7"/>
                <w:sz w:val="24"/>
                <w:szCs w:val="24"/>
              </w:rPr>
              <w:t>s</w:t>
            </w:r>
            <w:r w:rsidRPr="00CC67D1">
              <w:rPr>
                <w:color w:val="1E487C"/>
                <w:spacing w:val="1"/>
                <w:sz w:val="24"/>
                <w:szCs w:val="24"/>
              </w:rPr>
              <w:t>i</w:t>
            </w:r>
            <w:r w:rsidRPr="00CC67D1">
              <w:rPr>
                <w:color w:val="1E487C"/>
                <w:spacing w:val="-2"/>
                <w:sz w:val="24"/>
                <w:szCs w:val="24"/>
              </w:rPr>
              <w:t>nd</w:t>
            </w:r>
            <w:r w:rsidRPr="00CC67D1">
              <w:rPr>
                <w:color w:val="1E487C"/>
                <w:sz w:val="24"/>
                <w:szCs w:val="24"/>
              </w:rPr>
              <w:t xml:space="preserve">e </w:t>
            </w:r>
            <w:r w:rsidRPr="00CC67D1">
              <w:rPr>
                <w:color w:val="1E487C"/>
                <w:spacing w:val="-2"/>
                <w:sz w:val="24"/>
                <w:szCs w:val="24"/>
              </w:rPr>
              <w:t>d</w:t>
            </w:r>
            <w:r w:rsidRPr="00CC67D1">
              <w:rPr>
                <w:color w:val="1E487C"/>
                <w:spacing w:val="-5"/>
                <w:sz w:val="24"/>
                <w:szCs w:val="24"/>
              </w:rPr>
              <w:t>ö</w:t>
            </w:r>
            <w:r w:rsidRPr="00CC67D1">
              <w:rPr>
                <w:color w:val="1E487C"/>
                <w:spacing w:val="-2"/>
                <w:sz w:val="24"/>
                <w:szCs w:val="24"/>
              </w:rPr>
              <w:t>n</w:t>
            </w:r>
            <w:r w:rsidRPr="00CC67D1">
              <w:rPr>
                <w:color w:val="1E487C"/>
                <w:spacing w:val="1"/>
                <w:sz w:val="24"/>
                <w:szCs w:val="24"/>
              </w:rPr>
              <w:t>e</w:t>
            </w:r>
            <w:r w:rsidRPr="00CC67D1">
              <w:rPr>
                <w:color w:val="1E487C"/>
                <w:sz w:val="24"/>
                <w:szCs w:val="24"/>
              </w:rPr>
              <w:t xml:space="preserve">n </w:t>
            </w:r>
            <w:r w:rsidRPr="00CC67D1">
              <w:rPr>
                <w:color w:val="1E487C"/>
                <w:spacing w:val="-2"/>
                <w:sz w:val="24"/>
                <w:szCs w:val="24"/>
              </w:rPr>
              <w:t>b</w:t>
            </w:r>
            <w:r w:rsidRPr="00CC67D1">
              <w:rPr>
                <w:color w:val="1E487C"/>
                <w:spacing w:val="-4"/>
                <w:sz w:val="24"/>
                <w:szCs w:val="24"/>
              </w:rPr>
              <w:t>i</w:t>
            </w:r>
            <w:r w:rsidRPr="00CC67D1">
              <w:rPr>
                <w:color w:val="1E487C"/>
                <w:sz w:val="24"/>
                <w:szCs w:val="24"/>
              </w:rPr>
              <w:t xml:space="preserve">r </w:t>
            </w:r>
            <w:r w:rsidRPr="00CC67D1">
              <w:rPr>
                <w:color w:val="1E487C"/>
                <w:spacing w:val="1"/>
                <w:sz w:val="24"/>
                <w:szCs w:val="24"/>
              </w:rPr>
              <w:t>ci</w:t>
            </w:r>
            <w:r w:rsidRPr="00CC67D1">
              <w:rPr>
                <w:color w:val="1E487C"/>
                <w:spacing w:val="-2"/>
                <w:sz w:val="24"/>
                <w:szCs w:val="24"/>
              </w:rPr>
              <w:t>s</w:t>
            </w:r>
            <w:r w:rsidRPr="00CC67D1">
              <w:rPr>
                <w:color w:val="1E487C"/>
                <w:spacing w:val="-5"/>
                <w:sz w:val="24"/>
                <w:szCs w:val="24"/>
              </w:rPr>
              <w:t>m</w:t>
            </w:r>
            <w:r w:rsidRPr="00CC67D1">
              <w:rPr>
                <w:color w:val="1E487C"/>
                <w:spacing w:val="1"/>
                <w:sz w:val="24"/>
                <w:szCs w:val="24"/>
              </w:rPr>
              <w:t>i</w:t>
            </w:r>
            <w:r w:rsidRPr="00CC67D1">
              <w:rPr>
                <w:color w:val="1E487C"/>
                <w:sz w:val="24"/>
                <w:szCs w:val="24"/>
              </w:rPr>
              <w:t xml:space="preserve">n </w:t>
            </w:r>
            <w:r w:rsidRPr="00CC67D1">
              <w:rPr>
                <w:color w:val="1E487C"/>
                <w:spacing w:val="-2"/>
                <w:sz w:val="24"/>
                <w:szCs w:val="24"/>
              </w:rPr>
              <w:t>h</w:t>
            </w:r>
            <w:r w:rsidRPr="00CC67D1">
              <w:rPr>
                <w:color w:val="1E487C"/>
                <w:sz w:val="24"/>
                <w:szCs w:val="24"/>
              </w:rPr>
              <w:t>a</w:t>
            </w:r>
            <w:r w:rsidRPr="00CC67D1">
              <w:rPr>
                <w:color w:val="1E487C"/>
                <w:spacing w:val="-4"/>
                <w:sz w:val="24"/>
                <w:szCs w:val="24"/>
              </w:rPr>
              <w:t>re</w:t>
            </w:r>
            <w:r w:rsidRPr="00CC67D1">
              <w:rPr>
                <w:color w:val="1E487C"/>
                <w:spacing w:val="3"/>
                <w:sz w:val="24"/>
                <w:szCs w:val="24"/>
              </w:rPr>
              <w:t>k</w:t>
            </w:r>
            <w:r w:rsidRPr="00CC67D1">
              <w:rPr>
                <w:color w:val="1E487C"/>
                <w:spacing w:val="1"/>
                <w:sz w:val="24"/>
                <w:szCs w:val="24"/>
              </w:rPr>
              <w:t>e</w:t>
            </w:r>
            <w:r w:rsidRPr="00CC67D1">
              <w:rPr>
                <w:color w:val="1E487C"/>
                <w:spacing w:val="-5"/>
                <w:sz w:val="24"/>
                <w:szCs w:val="24"/>
              </w:rPr>
              <w:t>t</w:t>
            </w:r>
            <w:r w:rsidRPr="00CC67D1">
              <w:rPr>
                <w:color w:val="1E487C"/>
                <w:sz w:val="24"/>
                <w:szCs w:val="24"/>
              </w:rPr>
              <w:t>i</w:t>
            </w:r>
            <w:r w:rsidRPr="00CC67D1">
              <w:rPr>
                <w:color w:val="1E487C"/>
              </w:rPr>
              <w:t xml:space="preserve"> </w:t>
            </w:r>
            <w:r w:rsidRPr="00CC67D1">
              <w:rPr>
                <w:color w:val="1E487C"/>
                <w:spacing w:val="1"/>
              </w:rPr>
              <w:t>i</w:t>
            </w:r>
            <w:r w:rsidRPr="00CC67D1">
              <w:rPr>
                <w:color w:val="1E487C"/>
                <w:spacing w:val="-4"/>
              </w:rPr>
              <w:t>l</w:t>
            </w:r>
            <w:r w:rsidRPr="00CC67D1">
              <w:rPr>
                <w:color w:val="1E487C"/>
              </w:rPr>
              <w:t xml:space="preserve">e </w:t>
            </w:r>
            <w:r w:rsidRPr="00CC67D1">
              <w:rPr>
                <w:color w:val="1E487C"/>
                <w:spacing w:val="1"/>
              </w:rPr>
              <w:t>il</w:t>
            </w:r>
            <w:r w:rsidRPr="00CC67D1">
              <w:rPr>
                <w:color w:val="1E487C"/>
                <w:spacing w:val="-5"/>
              </w:rPr>
              <w:t>g</w:t>
            </w:r>
            <w:r w:rsidRPr="00CC67D1">
              <w:rPr>
                <w:color w:val="1E487C"/>
                <w:spacing w:val="1"/>
              </w:rPr>
              <w:t>i</w:t>
            </w:r>
            <w:r w:rsidRPr="00CC67D1">
              <w:rPr>
                <w:color w:val="1E487C"/>
                <w:spacing w:val="-4"/>
              </w:rPr>
              <w:t>l</w:t>
            </w:r>
            <w:r w:rsidRPr="00CC67D1">
              <w:rPr>
                <w:color w:val="1E487C"/>
              </w:rPr>
              <w:t xml:space="preserve">i </w:t>
            </w:r>
            <w:r w:rsidRPr="00CC67D1">
              <w:rPr>
                <w:color w:val="1E487C"/>
                <w:spacing w:val="-5"/>
              </w:rPr>
              <w:t>o</w:t>
            </w:r>
            <w:r w:rsidRPr="00CC67D1">
              <w:rPr>
                <w:color w:val="1E487C"/>
                <w:spacing w:val="1"/>
              </w:rPr>
              <w:t>l</w:t>
            </w:r>
            <w:r w:rsidRPr="00CC67D1">
              <w:rPr>
                <w:color w:val="1E487C"/>
              </w:rPr>
              <w:t>a</w:t>
            </w:r>
            <w:r w:rsidRPr="00CC67D1">
              <w:rPr>
                <w:color w:val="1E487C"/>
                <w:spacing w:val="-4"/>
              </w:rPr>
              <w:t>r</w:t>
            </w:r>
            <w:r w:rsidRPr="00CC67D1">
              <w:rPr>
                <w:color w:val="1E487C"/>
              </w:rPr>
              <w:t>a</w:t>
            </w:r>
            <w:r w:rsidRPr="00CC67D1">
              <w:rPr>
                <w:color w:val="1E487C"/>
                <w:spacing w:val="-2"/>
              </w:rPr>
              <w:t>k</w:t>
            </w:r>
            <w:r w:rsidRPr="00CC67D1">
              <w:rPr>
                <w:color w:val="1E487C"/>
              </w:rPr>
              <w:t>,</w:t>
            </w:r>
          </w:p>
          <w:p w:rsidR="00F65B40" w:rsidRPr="0049766A" w:rsidRDefault="00F65B40" w:rsidP="0049766A">
            <w:pPr>
              <w:pStyle w:val="Heading1"/>
              <w:tabs>
                <w:tab w:val="left" w:pos="306"/>
              </w:tabs>
              <w:kinsoku w:val="0"/>
              <w:overflowPunct w:val="0"/>
              <w:spacing w:line="225" w:lineRule="exact"/>
              <w:ind w:firstLine="0"/>
              <w:outlineLvl w:val="9"/>
              <w:rPr>
                <w:b w:val="0"/>
                <w:bCs w:val="0"/>
                <w:color w:val="000000"/>
              </w:rPr>
            </w:pPr>
          </w:p>
          <w:p w:rsidR="00F65B40" w:rsidRPr="00690252" w:rsidRDefault="00F65B40" w:rsidP="0029130F">
            <w:pPr>
              <w:pStyle w:val="ListeParagraf1"/>
              <w:numPr>
                <w:ilvl w:val="1"/>
                <w:numId w:val="6"/>
              </w:numPr>
              <w:tabs>
                <w:tab w:val="left" w:pos="455"/>
              </w:tabs>
              <w:kinsoku w:val="0"/>
              <w:overflowPunct w:val="0"/>
              <w:spacing w:line="226" w:lineRule="exact"/>
              <w:ind w:left="455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pacing w:val="1"/>
                <w:sz w:val="20"/>
                <w:szCs w:val="20"/>
              </w:rPr>
              <w:t>T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z w:val="20"/>
                <w:szCs w:val="20"/>
              </w:rPr>
              <w:t>k</w:t>
            </w:r>
            <w:r>
              <w:rPr>
                <w:color w:val="1E487C"/>
                <w:spacing w:val="-5"/>
                <w:sz w:val="20"/>
                <w:szCs w:val="20"/>
              </w:rPr>
              <w:t>u</w:t>
            </w:r>
            <w:r>
              <w:rPr>
                <w:color w:val="1E487C"/>
                <w:sz w:val="20"/>
                <w:szCs w:val="20"/>
              </w:rPr>
              <w:t>n (</w:t>
            </w:r>
            <w:r>
              <w:rPr>
                <w:color w:val="1E487C"/>
                <w:spacing w:val="-5"/>
                <w:sz w:val="20"/>
                <w:szCs w:val="20"/>
              </w:rPr>
              <w:t>k</w:t>
            </w:r>
            <w:r>
              <w:rPr>
                <w:color w:val="1E487C"/>
                <w:sz w:val="20"/>
                <w:szCs w:val="20"/>
              </w:rPr>
              <w:t>u</w:t>
            </w:r>
            <w:r>
              <w:rPr>
                <w:color w:val="1E487C"/>
                <w:spacing w:val="-5"/>
                <w:sz w:val="20"/>
                <w:szCs w:val="20"/>
              </w:rPr>
              <w:t>v</w:t>
            </w:r>
            <w:r>
              <w:rPr>
                <w:color w:val="1E487C"/>
                <w:sz w:val="20"/>
                <w:szCs w:val="20"/>
              </w:rPr>
              <w:t>v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 xml:space="preserve">t </w:t>
            </w:r>
            <w:r>
              <w:rPr>
                <w:color w:val="1E487C"/>
                <w:spacing w:val="1"/>
                <w:sz w:val="20"/>
                <w:szCs w:val="20"/>
              </w:rPr>
              <w:t>m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1"/>
                <w:sz w:val="20"/>
                <w:szCs w:val="20"/>
              </w:rPr>
              <w:t>m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n</w:t>
            </w:r>
            <w:r>
              <w:rPr>
                <w:color w:val="1E487C"/>
                <w:spacing w:val="1"/>
                <w:sz w:val="20"/>
                <w:szCs w:val="20"/>
              </w:rPr>
              <w:t>t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>n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>)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z w:val="20"/>
                <w:szCs w:val="20"/>
              </w:rPr>
              <w:t xml:space="preserve">e </w:t>
            </w:r>
            <w:r w:rsidRPr="00690252">
              <w:rPr>
                <w:color w:val="1E487C"/>
                <w:spacing w:val="-5"/>
              </w:rPr>
              <w:t>b</w:t>
            </w:r>
            <w:r w:rsidRPr="00690252">
              <w:rPr>
                <w:color w:val="1E487C"/>
                <w:spacing w:val="1"/>
                <w:sz w:val="20"/>
                <w:szCs w:val="20"/>
              </w:rPr>
              <w:t>a</w:t>
            </w:r>
            <w:r w:rsidRPr="00690252">
              <w:rPr>
                <w:color w:val="1E487C"/>
                <w:sz w:val="20"/>
                <w:szCs w:val="20"/>
              </w:rPr>
              <w:t>ğ</w:t>
            </w:r>
            <w:r w:rsidRPr="00690252">
              <w:rPr>
                <w:color w:val="1E487C"/>
                <w:spacing w:val="1"/>
                <w:sz w:val="20"/>
                <w:szCs w:val="20"/>
              </w:rPr>
              <w:t>l</w:t>
            </w:r>
            <w:r w:rsidRPr="00690252">
              <w:rPr>
                <w:color w:val="1E487C"/>
                <w:sz w:val="20"/>
                <w:szCs w:val="20"/>
              </w:rPr>
              <w:t>ı</w:t>
            </w:r>
            <w:r w:rsidRPr="00690252">
              <w:rPr>
                <w:color w:val="1E487C"/>
              </w:rPr>
              <w:t xml:space="preserve"> </w:t>
            </w:r>
            <w:r w:rsidRPr="00690252">
              <w:rPr>
                <w:color w:val="1E487C"/>
                <w:spacing w:val="-5"/>
                <w:sz w:val="20"/>
                <w:szCs w:val="20"/>
              </w:rPr>
              <w:t>o</w:t>
            </w:r>
            <w:r w:rsidRPr="00690252">
              <w:rPr>
                <w:color w:val="1E487C"/>
                <w:spacing w:val="1"/>
                <w:sz w:val="20"/>
                <w:szCs w:val="20"/>
              </w:rPr>
              <w:t>l</w:t>
            </w:r>
            <w:r w:rsidRPr="00690252">
              <w:rPr>
                <w:color w:val="1E487C"/>
                <w:sz w:val="20"/>
                <w:szCs w:val="20"/>
              </w:rPr>
              <w:t>du</w:t>
            </w:r>
            <w:r w:rsidRPr="00690252">
              <w:rPr>
                <w:color w:val="1E487C"/>
                <w:spacing w:val="-5"/>
                <w:sz w:val="20"/>
                <w:szCs w:val="20"/>
              </w:rPr>
              <w:t>ğu</w:t>
            </w:r>
            <w:r w:rsidRPr="00690252">
              <w:rPr>
                <w:color w:val="1E487C"/>
                <w:spacing w:val="4"/>
                <w:sz w:val="20"/>
                <w:szCs w:val="20"/>
              </w:rPr>
              <w:t>n</w:t>
            </w:r>
            <w:r w:rsidRPr="00690252">
              <w:rPr>
                <w:color w:val="1E487C"/>
                <w:sz w:val="20"/>
                <w:szCs w:val="20"/>
              </w:rPr>
              <w:t>u</w:t>
            </w:r>
            <w:r>
              <w:rPr>
                <w:color w:val="1E487C"/>
                <w:sz w:val="20"/>
                <w:szCs w:val="20"/>
              </w:rPr>
              <w:t xml:space="preserve"> </w:t>
            </w:r>
            <w:r w:rsidRPr="00690252">
              <w:rPr>
                <w:color w:val="1E487C"/>
                <w:sz w:val="20"/>
                <w:szCs w:val="20"/>
              </w:rPr>
              <w:t>d</w:t>
            </w:r>
            <w:r w:rsidRPr="00690252">
              <w:rPr>
                <w:color w:val="1E487C"/>
                <w:spacing w:val="-4"/>
                <w:sz w:val="20"/>
                <w:szCs w:val="20"/>
              </w:rPr>
              <w:t>e</w:t>
            </w:r>
            <w:r w:rsidRPr="00690252">
              <w:rPr>
                <w:color w:val="1E487C"/>
                <w:spacing w:val="4"/>
                <w:sz w:val="20"/>
                <w:szCs w:val="20"/>
              </w:rPr>
              <w:t>n</w:t>
            </w:r>
            <w:r w:rsidRPr="00690252">
              <w:rPr>
                <w:color w:val="1E487C"/>
                <w:spacing w:val="-4"/>
                <w:sz w:val="20"/>
                <w:szCs w:val="20"/>
              </w:rPr>
              <w:t>e</w:t>
            </w:r>
            <w:r w:rsidRPr="00690252">
              <w:rPr>
                <w:color w:val="1E487C"/>
                <w:spacing w:val="-10"/>
                <w:sz w:val="20"/>
                <w:szCs w:val="20"/>
              </w:rPr>
              <w:t>y</w:t>
            </w:r>
            <w:r w:rsidRPr="00690252">
              <w:rPr>
                <w:color w:val="1E487C"/>
                <w:spacing w:val="-4"/>
                <w:sz w:val="20"/>
                <w:szCs w:val="20"/>
              </w:rPr>
              <w:t>e</w:t>
            </w:r>
            <w:r w:rsidRPr="00690252">
              <w:rPr>
                <w:color w:val="1E487C"/>
                <w:spacing w:val="4"/>
                <w:sz w:val="20"/>
                <w:szCs w:val="20"/>
              </w:rPr>
              <w:t>r</w:t>
            </w:r>
            <w:r w:rsidRPr="00690252">
              <w:rPr>
                <w:color w:val="1E487C"/>
                <w:spacing w:val="-4"/>
                <w:sz w:val="20"/>
                <w:szCs w:val="20"/>
              </w:rPr>
              <w:t>e</w:t>
            </w:r>
            <w:r w:rsidRPr="00690252">
              <w:rPr>
                <w:color w:val="1E487C"/>
                <w:sz w:val="20"/>
                <w:szCs w:val="20"/>
              </w:rPr>
              <w:t>k</w:t>
            </w:r>
            <w:r>
              <w:rPr>
                <w:color w:val="1E487C"/>
                <w:sz w:val="20"/>
                <w:szCs w:val="20"/>
              </w:rPr>
              <w:t xml:space="preserve"> </w:t>
            </w:r>
            <w:r w:rsidRPr="00690252">
              <w:rPr>
                <w:color w:val="1E487C"/>
                <w:sz w:val="20"/>
                <w:szCs w:val="20"/>
              </w:rPr>
              <w:t>g</w:t>
            </w:r>
            <w:r w:rsidRPr="00690252">
              <w:rPr>
                <w:color w:val="1E487C"/>
                <w:spacing w:val="-5"/>
                <w:sz w:val="20"/>
                <w:szCs w:val="20"/>
              </w:rPr>
              <w:t>ö</w:t>
            </w:r>
            <w:r w:rsidRPr="00690252">
              <w:rPr>
                <w:color w:val="1E487C"/>
                <w:spacing w:val="-2"/>
                <w:sz w:val="20"/>
                <w:szCs w:val="20"/>
              </w:rPr>
              <w:t>s</w:t>
            </w:r>
            <w:r w:rsidRPr="00690252">
              <w:rPr>
                <w:color w:val="1E487C"/>
                <w:spacing w:val="1"/>
                <w:sz w:val="20"/>
                <w:szCs w:val="20"/>
              </w:rPr>
              <w:t>t</w:t>
            </w:r>
            <w:r w:rsidRPr="00690252">
              <w:rPr>
                <w:color w:val="1E487C"/>
                <w:spacing w:val="-4"/>
                <w:sz w:val="20"/>
                <w:szCs w:val="20"/>
              </w:rPr>
              <w:t>e</w:t>
            </w:r>
            <w:r w:rsidRPr="00690252">
              <w:rPr>
                <w:color w:val="1E487C"/>
                <w:spacing w:val="4"/>
                <w:sz w:val="20"/>
                <w:szCs w:val="20"/>
              </w:rPr>
              <w:t>r</w:t>
            </w:r>
            <w:r w:rsidRPr="00690252">
              <w:rPr>
                <w:color w:val="1E487C"/>
                <w:spacing w:val="-4"/>
                <w:sz w:val="20"/>
                <w:szCs w:val="20"/>
              </w:rPr>
              <w:t>i</w:t>
            </w:r>
            <w:r w:rsidRPr="00690252"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z w:val="20"/>
                <w:szCs w:val="20"/>
              </w:rPr>
              <w:t xml:space="preserve"> </w:t>
            </w:r>
            <w:r w:rsidRPr="00690252">
              <w:rPr>
                <w:color w:val="1E487C"/>
                <w:sz w:val="20"/>
                <w:szCs w:val="20"/>
              </w:rPr>
              <w:t>(</w:t>
            </w:r>
            <w:r w:rsidRPr="00690252">
              <w:rPr>
                <w:color w:val="1E487C"/>
                <w:spacing w:val="-2"/>
                <w:sz w:val="20"/>
                <w:szCs w:val="20"/>
              </w:rPr>
              <w:t>P</w:t>
            </w:r>
            <w:r w:rsidRPr="00690252">
              <w:rPr>
                <w:color w:val="1E487C"/>
                <w:sz w:val="20"/>
                <w:szCs w:val="20"/>
              </w:rPr>
              <w:t>Ç</w:t>
            </w:r>
            <w:r w:rsidRPr="00690252">
              <w:rPr>
                <w:color w:val="1E487C"/>
                <w:spacing w:val="-6"/>
                <w:sz w:val="20"/>
                <w:szCs w:val="20"/>
              </w:rPr>
              <w:t>B</w:t>
            </w:r>
            <w:r w:rsidRPr="00690252">
              <w:rPr>
                <w:color w:val="1E487C"/>
                <w:sz w:val="20"/>
                <w:szCs w:val="20"/>
              </w:rPr>
              <w:t>- 1</w:t>
            </w:r>
            <w:r w:rsidRPr="00690252">
              <w:rPr>
                <w:color w:val="1E487C"/>
                <w:spacing w:val="2"/>
                <w:sz w:val="20"/>
                <w:szCs w:val="20"/>
              </w:rPr>
              <w:t>.</w:t>
            </w:r>
            <w:r w:rsidRPr="00690252">
              <w:rPr>
                <w:color w:val="1E487C"/>
                <w:spacing w:val="-4"/>
                <w:sz w:val="20"/>
                <w:szCs w:val="20"/>
              </w:rPr>
              <w:t>a</w:t>
            </w:r>
            <w:r w:rsidRPr="00690252">
              <w:rPr>
                <w:color w:val="1E487C"/>
                <w:spacing w:val="2"/>
                <w:sz w:val="20"/>
                <w:szCs w:val="20"/>
              </w:rPr>
              <w:t>,</w:t>
            </w:r>
            <w:r w:rsidRPr="00690252">
              <w:rPr>
                <w:color w:val="1E487C"/>
                <w:sz w:val="20"/>
                <w:szCs w:val="20"/>
              </w:rPr>
              <w:t>d-g</w:t>
            </w:r>
            <w:r w:rsidRPr="00690252">
              <w:rPr>
                <w:color w:val="1E487C"/>
                <w:spacing w:val="-5"/>
                <w:sz w:val="20"/>
                <w:szCs w:val="20"/>
              </w:rPr>
              <w:t>2</w:t>
            </w:r>
            <w:r w:rsidRPr="00690252">
              <w:rPr>
                <w:color w:val="1E487C"/>
                <w:spacing w:val="2"/>
                <w:sz w:val="20"/>
                <w:szCs w:val="20"/>
              </w:rPr>
              <w:t>.</w:t>
            </w:r>
            <w:r w:rsidRPr="00690252">
              <w:rPr>
                <w:color w:val="1E487C"/>
                <w:spacing w:val="1"/>
                <w:sz w:val="20"/>
                <w:szCs w:val="20"/>
              </w:rPr>
              <w:t>a</w:t>
            </w:r>
            <w:r w:rsidRPr="00690252">
              <w:rPr>
                <w:color w:val="1E487C"/>
                <w:sz w:val="20"/>
                <w:szCs w:val="20"/>
              </w:rPr>
              <w:t>-f</w:t>
            </w:r>
            <w:r w:rsidRPr="00690252">
              <w:rPr>
                <w:color w:val="1E487C"/>
                <w:spacing w:val="-5"/>
                <w:sz w:val="20"/>
                <w:szCs w:val="20"/>
              </w:rPr>
              <w:t>3</w:t>
            </w:r>
            <w:r w:rsidRPr="00690252">
              <w:rPr>
                <w:color w:val="1E487C"/>
                <w:spacing w:val="2"/>
                <w:sz w:val="20"/>
                <w:szCs w:val="20"/>
              </w:rPr>
              <w:t>.</w:t>
            </w:r>
            <w:r w:rsidRPr="00690252">
              <w:rPr>
                <w:color w:val="1E487C"/>
                <w:spacing w:val="1"/>
                <w:sz w:val="20"/>
                <w:szCs w:val="20"/>
              </w:rPr>
              <w:t>a</w:t>
            </w:r>
            <w:r w:rsidRPr="00690252">
              <w:rPr>
                <w:color w:val="1E487C"/>
                <w:spacing w:val="-5"/>
                <w:sz w:val="20"/>
                <w:szCs w:val="20"/>
              </w:rPr>
              <w:t>-</w:t>
            </w:r>
            <w:r w:rsidRPr="00690252">
              <w:rPr>
                <w:color w:val="1E487C"/>
                <w:spacing w:val="1"/>
                <w:sz w:val="20"/>
                <w:szCs w:val="20"/>
              </w:rPr>
              <w:t>i</w:t>
            </w:r>
            <w:r w:rsidRPr="00690252">
              <w:rPr>
                <w:color w:val="1E487C"/>
                <w:spacing w:val="-5"/>
                <w:sz w:val="20"/>
                <w:szCs w:val="20"/>
              </w:rPr>
              <w:t>)</w:t>
            </w:r>
            <w:r w:rsidRPr="00690252">
              <w:rPr>
                <w:color w:val="1E487C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65B40" w:rsidRPr="009E263D" w:rsidRDefault="00F65B40" w:rsidP="00346237">
            <w:pPr>
              <w:tabs>
                <w:tab w:val="left" w:pos="-80"/>
                <w:tab w:val="left" w:pos="252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F65B40" w:rsidRPr="00A3712E" w:rsidRDefault="00F65B40" w:rsidP="008321C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65B40" w:rsidRDefault="00F65B40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D344BE" w:rsidRDefault="00D344BE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  <w:r w:rsidRPr="00D344BE">
              <w:rPr>
                <w:rFonts w:ascii="BlissTurk" w:hAnsi="BlissTurk" w:cs="BlissTurk"/>
                <w:color w:val="000000"/>
                <w:sz w:val="16"/>
                <w:szCs w:val="16"/>
              </w:rPr>
              <w:t>Robot Motosikletler</w:t>
            </w:r>
          </w:p>
          <w:p w:rsidR="00D344BE" w:rsidRDefault="00D344BE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  <w:p w:rsidR="00D344BE" w:rsidRDefault="00D344BE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  <w:r>
              <w:rPr>
                <w:rFonts w:ascii="BlissTurk" w:hAnsi="BlissTurk" w:cs="BlissTurk"/>
                <w:color w:val="000000"/>
                <w:sz w:val="16"/>
                <w:szCs w:val="16"/>
              </w:rPr>
              <w:t>Türk yıldızları</w:t>
            </w:r>
          </w:p>
          <w:p w:rsidR="00D344BE" w:rsidRDefault="00D344BE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  <w:p w:rsidR="00D344BE" w:rsidRPr="00D344BE" w:rsidRDefault="00D344BE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  <w:r>
              <w:rPr>
                <w:rFonts w:ascii="BlissTurk" w:hAnsi="BlissTurk" w:cs="BlissTurk"/>
                <w:color w:val="000000"/>
                <w:sz w:val="16"/>
                <w:szCs w:val="16"/>
              </w:rPr>
              <w:t xml:space="preserve"> Akrobosi Uçakları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65B40" w:rsidRPr="0024288E" w:rsidRDefault="00F65B40" w:rsidP="0009470A"/>
        </w:tc>
      </w:tr>
      <w:tr w:rsidR="00F65B40" w:rsidRPr="00AE3384" w:rsidTr="000C5926">
        <w:trPr>
          <w:cantSplit/>
          <w:trHeight w:val="425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B40" w:rsidRPr="00AE3384" w:rsidRDefault="00F65B40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B40" w:rsidRDefault="00F65B40" w:rsidP="005328BE">
            <w:pPr>
              <w:jc w:val="center"/>
              <w:rPr>
                <w:b/>
                <w:sz w:val="16"/>
                <w:szCs w:val="16"/>
              </w:rPr>
            </w:pPr>
          </w:p>
          <w:p w:rsidR="00F65B40" w:rsidRDefault="00F65B40" w:rsidP="005328BE">
            <w:pPr>
              <w:jc w:val="center"/>
              <w:rPr>
                <w:b/>
                <w:sz w:val="16"/>
                <w:szCs w:val="16"/>
              </w:rPr>
            </w:pPr>
          </w:p>
          <w:p w:rsidR="00F65B40" w:rsidRPr="00AE3384" w:rsidRDefault="00F65B40" w:rsidP="005328BE">
            <w:pPr>
              <w:jc w:val="center"/>
              <w:rPr>
                <w:b/>
                <w:sz w:val="16"/>
                <w:szCs w:val="16"/>
              </w:rPr>
            </w:pPr>
          </w:p>
          <w:p w:rsidR="00F65B40" w:rsidRPr="00AE3384" w:rsidRDefault="00F65B40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B40" w:rsidRDefault="00F65B40" w:rsidP="00CC67D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F65B40" w:rsidRDefault="00F65B40" w:rsidP="00CC67D1">
            <w:pPr>
              <w:jc w:val="center"/>
              <w:rPr>
                <w:b/>
                <w:sz w:val="16"/>
                <w:szCs w:val="16"/>
              </w:rPr>
            </w:pPr>
          </w:p>
          <w:p w:rsidR="00F65B40" w:rsidRDefault="00F65B40" w:rsidP="00CC67D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F65B40" w:rsidRDefault="00F65B40" w:rsidP="00CC67D1">
            <w:pPr>
              <w:jc w:val="center"/>
              <w:rPr>
                <w:b/>
                <w:sz w:val="16"/>
                <w:szCs w:val="16"/>
              </w:rPr>
            </w:pPr>
          </w:p>
          <w:p w:rsidR="00F65B40" w:rsidRDefault="00F65B40" w:rsidP="00CC67D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F65B40" w:rsidRDefault="00F65B40" w:rsidP="00CC67D1">
            <w:pPr>
              <w:jc w:val="center"/>
              <w:rPr>
                <w:b/>
                <w:sz w:val="16"/>
                <w:szCs w:val="16"/>
              </w:rPr>
            </w:pPr>
          </w:p>
          <w:p w:rsidR="00F65B40" w:rsidRPr="00AE3384" w:rsidRDefault="00F65B40" w:rsidP="00CC67D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65B40" w:rsidRPr="008C20F9" w:rsidRDefault="00F65B40" w:rsidP="00D114A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65B40" w:rsidRPr="004178B6" w:rsidRDefault="00F65B40" w:rsidP="001172E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  <w:p w:rsidR="00F65B40" w:rsidRDefault="00F65B40" w:rsidP="00CC67D1">
            <w:pPr>
              <w:pStyle w:val="TableParagraph"/>
              <w:kinsoku w:val="0"/>
              <w:overflowPunct w:val="0"/>
              <w:spacing w:line="220" w:lineRule="exact"/>
              <w:ind w:left="104"/>
              <w:rPr>
                <w:color w:val="1E487C"/>
              </w:rPr>
            </w:pPr>
            <w:r>
              <w:rPr>
                <w:color w:val="1E487C"/>
                <w:sz w:val="20"/>
                <w:szCs w:val="20"/>
              </w:rPr>
              <w:t>3</w:t>
            </w:r>
            <w:r>
              <w:rPr>
                <w:color w:val="1E487C"/>
                <w:spacing w:val="2"/>
                <w:sz w:val="20"/>
                <w:szCs w:val="20"/>
              </w:rPr>
              <w:t>.</w:t>
            </w:r>
            <w:r>
              <w:rPr>
                <w:color w:val="1E487C"/>
                <w:spacing w:val="-5"/>
                <w:sz w:val="20"/>
                <w:szCs w:val="20"/>
              </w:rPr>
              <w:t>2</w:t>
            </w:r>
            <w:r>
              <w:rPr>
                <w:color w:val="1E487C"/>
                <w:sz w:val="20"/>
                <w:szCs w:val="20"/>
              </w:rPr>
              <w:t xml:space="preserve">. </w:t>
            </w:r>
            <w:r>
              <w:rPr>
                <w:color w:val="1E487C"/>
                <w:spacing w:val="1"/>
                <w:sz w:val="20"/>
                <w:szCs w:val="20"/>
              </w:rPr>
              <w:t>T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z w:val="20"/>
                <w:szCs w:val="20"/>
              </w:rPr>
              <w:t>k k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pacing w:val="-10"/>
                <w:sz w:val="20"/>
                <w:szCs w:val="20"/>
              </w:rPr>
              <w:t>v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pacing w:val="1"/>
                <w:sz w:val="20"/>
                <w:szCs w:val="20"/>
              </w:rPr>
              <w:t>m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>n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>n g</w:t>
            </w:r>
            <w:r>
              <w:rPr>
                <w:color w:val="1E487C"/>
                <w:spacing w:val="-5"/>
                <w:sz w:val="20"/>
                <w:szCs w:val="20"/>
              </w:rPr>
              <w:t>ü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-4"/>
                <w:sz w:val="20"/>
                <w:szCs w:val="20"/>
              </w:rPr>
              <w:t>l</w:t>
            </w:r>
            <w:r>
              <w:rPr>
                <w:color w:val="1E487C"/>
                <w:sz w:val="20"/>
                <w:szCs w:val="20"/>
              </w:rPr>
              <w:t xml:space="preserve">ük </w:t>
            </w:r>
            <w:r>
              <w:rPr>
                <w:color w:val="1E487C"/>
                <w:spacing w:val="-10"/>
                <w:sz w:val="20"/>
                <w:szCs w:val="20"/>
              </w:rPr>
              <w:t>y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pacing w:val="-2"/>
                <w:sz w:val="20"/>
                <w:szCs w:val="20"/>
              </w:rPr>
              <w:t>ş</w:t>
            </w:r>
            <w:r>
              <w:rPr>
                <w:color w:val="1E487C"/>
                <w:spacing w:val="1"/>
                <w:sz w:val="20"/>
                <w:szCs w:val="20"/>
              </w:rPr>
              <w:t>am</w:t>
            </w:r>
            <w:r>
              <w:rPr>
                <w:color w:val="1E487C"/>
                <w:spacing w:val="-5"/>
                <w:sz w:val="20"/>
                <w:szCs w:val="20"/>
              </w:rPr>
              <w:t>d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 xml:space="preserve">ki </w:t>
            </w:r>
            <w:r>
              <w:rPr>
                <w:color w:val="1E487C"/>
                <w:spacing w:val="4"/>
              </w:rPr>
              <w:t>u</w:t>
            </w:r>
            <w:r>
              <w:rPr>
                <w:color w:val="1E487C"/>
                <w:spacing w:val="-10"/>
                <w:sz w:val="20"/>
                <w:szCs w:val="20"/>
              </w:rPr>
              <w:t>y</w:t>
            </w:r>
            <w:r>
              <w:rPr>
                <w:color w:val="1E487C"/>
                <w:sz w:val="20"/>
                <w:szCs w:val="20"/>
              </w:rPr>
              <w:t>gu</w:t>
            </w:r>
            <w:r>
              <w:rPr>
                <w:color w:val="1E487C"/>
                <w:spacing w:val="1"/>
                <w:sz w:val="20"/>
                <w:szCs w:val="20"/>
              </w:rPr>
              <w:t>la</w:t>
            </w:r>
            <w:r>
              <w:rPr>
                <w:color w:val="1E487C"/>
                <w:spacing w:val="-4"/>
                <w:sz w:val="20"/>
                <w:szCs w:val="20"/>
              </w:rPr>
              <w:t>m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pacing w:val="-4"/>
                <w:sz w:val="20"/>
                <w:szCs w:val="20"/>
              </w:rPr>
              <w:t>la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z w:val="20"/>
                <w:szCs w:val="20"/>
              </w:rPr>
              <w:t>ı</w:t>
            </w:r>
            <w:r>
              <w:rPr>
                <w:color w:val="1E487C"/>
              </w:rPr>
              <w:t xml:space="preserve"> 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z w:val="20"/>
                <w:szCs w:val="20"/>
              </w:rPr>
              <w:t>e</w:t>
            </w:r>
            <w:r>
              <w:rPr>
                <w:color w:val="1E487C"/>
              </w:rPr>
              <w:t xml:space="preserve"> 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z w:val="20"/>
                <w:szCs w:val="20"/>
              </w:rPr>
              <w:t>g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z w:val="20"/>
                <w:szCs w:val="20"/>
              </w:rPr>
              <w:t>i</w:t>
            </w:r>
            <w:r>
              <w:rPr>
                <w:color w:val="1E487C"/>
              </w:rPr>
              <w:t xml:space="preserve"> </w:t>
            </w:r>
            <w:r>
              <w:rPr>
                <w:color w:val="1E487C"/>
                <w:spacing w:val="-5"/>
                <w:sz w:val="20"/>
                <w:szCs w:val="20"/>
              </w:rPr>
              <w:t>p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5"/>
                <w:sz w:val="20"/>
                <w:szCs w:val="20"/>
              </w:rPr>
              <w:t>ob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1"/>
                <w:sz w:val="20"/>
                <w:szCs w:val="20"/>
              </w:rPr>
              <w:t>ml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</w:rPr>
              <w:t xml:space="preserve"> </w:t>
            </w:r>
          </w:p>
          <w:p w:rsidR="00F65B40" w:rsidRPr="00CC67D1" w:rsidRDefault="00F65B40" w:rsidP="00CC67D1">
            <w:pPr>
              <w:pStyle w:val="TableParagraph"/>
              <w:kinsoku w:val="0"/>
              <w:overflowPunct w:val="0"/>
              <w:spacing w:line="220" w:lineRule="exact"/>
              <w:ind w:left="104"/>
              <w:rPr>
                <w:color w:val="1E487C"/>
                <w:sz w:val="20"/>
                <w:szCs w:val="20"/>
              </w:rPr>
            </w:pPr>
            <w:r>
              <w:rPr>
                <w:color w:val="1E487C"/>
              </w:rPr>
              <w:t xml:space="preserve">       </w:t>
            </w:r>
            <w:r>
              <w:rPr>
                <w:color w:val="1E487C"/>
                <w:spacing w:val="-4"/>
                <w:sz w:val="20"/>
                <w:szCs w:val="20"/>
              </w:rPr>
              <w:t>ç</w:t>
            </w:r>
            <w:r>
              <w:rPr>
                <w:color w:val="1E487C"/>
                <w:spacing w:val="-5"/>
                <w:sz w:val="20"/>
                <w:szCs w:val="20"/>
              </w:rPr>
              <w:t>ö</w:t>
            </w:r>
            <w:r>
              <w:rPr>
                <w:color w:val="1E487C"/>
                <w:spacing w:val="1"/>
                <w:sz w:val="20"/>
                <w:szCs w:val="20"/>
              </w:rPr>
              <w:t>z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r  (</w:t>
            </w:r>
            <w:r>
              <w:rPr>
                <w:color w:val="1E487C"/>
                <w:spacing w:val="-2"/>
                <w:sz w:val="20"/>
                <w:szCs w:val="20"/>
              </w:rPr>
              <w:t>P</w:t>
            </w:r>
            <w:r>
              <w:rPr>
                <w:color w:val="1E487C"/>
                <w:sz w:val="20"/>
                <w:szCs w:val="20"/>
              </w:rPr>
              <w:t>Ç</w:t>
            </w:r>
            <w:r>
              <w:rPr>
                <w:color w:val="1E487C"/>
                <w:spacing w:val="-5"/>
                <w:sz w:val="20"/>
                <w:szCs w:val="20"/>
              </w:rPr>
              <w:t>B</w:t>
            </w:r>
            <w:r>
              <w:rPr>
                <w:color w:val="1E487C"/>
                <w:sz w:val="20"/>
                <w:szCs w:val="20"/>
              </w:rPr>
              <w:t>-3</w:t>
            </w:r>
            <w:r>
              <w:rPr>
                <w:color w:val="1E487C"/>
                <w:spacing w:val="2"/>
                <w:sz w:val="20"/>
                <w:szCs w:val="20"/>
              </w:rPr>
              <w:t>.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-g</w:t>
            </w:r>
            <w:r>
              <w:rPr>
                <w:color w:val="1E487C"/>
                <w:spacing w:val="-5"/>
                <w:sz w:val="20"/>
                <w:szCs w:val="20"/>
              </w:rPr>
              <w:t>)</w:t>
            </w:r>
            <w:r>
              <w:rPr>
                <w:color w:val="1E487C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65B40" w:rsidRPr="007A0F8B" w:rsidRDefault="00F65B40" w:rsidP="00346237">
            <w:pPr>
              <w:tabs>
                <w:tab w:val="left" w:pos="-80"/>
                <w:tab w:val="left" w:pos="252"/>
              </w:tabs>
              <w:jc w:val="both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F65B40" w:rsidRPr="000F3EB1" w:rsidRDefault="00F65B40" w:rsidP="008F1B5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344BE" w:rsidRDefault="00D344BE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  <w:r>
              <w:rPr>
                <w:rFonts w:ascii="BlissTurk" w:hAnsi="BlissTurk" w:cs="BlissTurk"/>
                <w:color w:val="000000"/>
                <w:sz w:val="16"/>
                <w:szCs w:val="16"/>
              </w:rPr>
              <w:t>Yapay</w:t>
            </w:r>
          </w:p>
          <w:p w:rsidR="00D344BE" w:rsidRDefault="00D344BE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  <w:r>
              <w:rPr>
                <w:rFonts w:ascii="BlissTurk" w:hAnsi="BlissTurk" w:cs="BlissTurk"/>
                <w:color w:val="000000"/>
                <w:sz w:val="16"/>
                <w:szCs w:val="16"/>
              </w:rPr>
              <w:t xml:space="preserve"> ve </w:t>
            </w:r>
          </w:p>
          <w:p w:rsidR="00F65B40" w:rsidRPr="00AD6B8F" w:rsidRDefault="00D344BE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  <w:r>
              <w:rPr>
                <w:rFonts w:ascii="BlissTurk" w:hAnsi="BlissTurk" w:cs="BlissTurk"/>
                <w:color w:val="000000"/>
                <w:sz w:val="16"/>
                <w:szCs w:val="16"/>
              </w:rPr>
              <w:t xml:space="preserve">Doğal Uydular 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65B40" w:rsidRPr="0009470A" w:rsidRDefault="00F65B40" w:rsidP="005328BE">
            <w:pPr>
              <w:rPr>
                <w:b/>
                <w:i/>
                <w:sz w:val="16"/>
                <w:szCs w:val="16"/>
              </w:rPr>
            </w:pPr>
          </w:p>
        </w:tc>
      </w:tr>
      <w:tr w:rsidR="00F65B40" w:rsidRPr="00AE3384" w:rsidTr="000C5926">
        <w:trPr>
          <w:cantSplit/>
          <w:trHeight w:val="1363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B40" w:rsidRPr="00AE3384" w:rsidRDefault="00F65B40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F65B40" w:rsidRDefault="00F65B40" w:rsidP="007E2BF8">
            <w:pPr>
              <w:rPr>
                <w:b/>
                <w:sz w:val="16"/>
                <w:szCs w:val="16"/>
              </w:rPr>
            </w:pPr>
          </w:p>
          <w:p w:rsidR="00F65B40" w:rsidRDefault="00F65B40" w:rsidP="007E2BF8">
            <w:pPr>
              <w:rPr>
                <w:b/>
                <w:sz w:val="16"/>
                <w:szCs w:val="16"/>
              </w:rPr>
            </w:pPr>
          </w:p>
          <w:p w:rsidR="00F65B40" w:rsidRDefault="00F65B40" w:rsidP="007E2BF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</w:p>
          <w:p w:rsidR="00F65B40" w:rsidRDefault="00F65B40" w:rsidP="007E2BF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F65B40" w:rsidRDefault="00F65B40" w:rsidP="00CC67D1">
            <w:pPr>
              <w:jc w:val="center"/>
              <w:rPr>
                <w:b/>
                <w:sz w:val="16"/>
                <w:szCs w:val="16"/>
              </w:rPr>
            </w:pPr>
          </w:p>
          <w:p w:rsidR="00F65B40" w:rsidRDefault="00F65B40" w:rsidP="00CC67D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F65B40" w:rsidRDefault="00F65B40" w:rsidP="00CC67D1">
            <w:pPr>
              <w:jc w:val="center"/>
              <w:rPr>
                <w:b/>
                <w:sz w:val="16"/>
                <w:szCs w:val="16"/>
              </w:rPr>
            </w:pPr>
          </w:p>
          <w:p w:rsidR="00F65B40" w:rsidRDefault="00F65B40" w:rsidP="00CC67D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F65B40" w:rsidRDefault="00F65B40" w:rsidP="00CC67D1">
            <w:pPr>
              <w:jc w:val="center"/>
              <w:rPr>
                <w:b/>
                <w:sz w:val="16"/>
                <w:szCs w:val="16"/>
              </w:rPr>
            </w:pPr>
          </w:p>
          <w:p w:rsidR="00F65B40" w:rsidRDefault="00F65B40" w:rsidP="00CC67D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F65B40" w:rsidRDefault="00F65B40" w:rsidP="00CC67D1">
            <w:pPr>
              <w:jc w:val="center"/>
              <w:rPr>
                <w:b/>
                <w:sz w:val="16"/>
                <w:szCs w:val="16"/>
              </w:rPr>
            </w:pPr>
          </w:p>
          <w:p w:rsidR="00F65B40" w:rsidRDefault="00F65B40" w:rsidP="00CC67D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F65B40" w:rsidRDefault="00F65B40" w:rsidP="005328BE">
            <w:pPr>
              <w:pStyle w:val="Default"/>
              <w:rPr>
                <w:b/>
                <w:color w:val="1E487C"/>
              </w:rPr>
            </w:pPr>
            <w:r w:rsidRPr="0049766A">
              <w:rPr>
                <w:b/>
                <w:color w:val="1E487C"/>
                <w:spacing w:val="-2"/>
              </w:rPr>
              <w:t>4.N</w:t>
            </w:r>
            <w:r w:rsidRPr="0049766A">
              <w:rPr>
                <w:b/>
                <w:color w:val="1E487C"/>
                <w:spacing w:val="1"/>
              </w:rPr>
              <w:t>e</w:t>
            </w:r>
            <w:r w:rsidRPr="0049766A">
              <w:rPr>
                <w:b/>
                <w:color w:val="1E487C"/>
              </w:rPr>
              <w:t>t</w:t>
            </w:r>
            <w:r>
              <w:rPr>
                <w:b/>
                <w:color w:val="1E487C"/>
              </w:rPr>
              <w:t xml:space="preserve"> </w:t>
            </w:r>
            <w:r w:rsidRPr="0049766A">
              <w:rPr>
                <w:b/>
                <w:color w:val="1E487C"/>
              </w:rPr>
              <w:t>t</w:t>
            </w:r>
            <w:r w:rsidRPr="0049766A">
              <w:rPr>
                <w:b/>
                <w:color w:val="1E487C"/>
                <w:spacing w:val="-5"/>
              </w:rPr>
              <w:t>o</w:t>
            </w:r>
            <w:r w:rsidRPr="0049766A">
              <w:rPr>
                <w:b/>
                <w:color w:val="1E487C"/>
                <w:spacing w:val="1"/>
              </w:rPr>
              <w:t>r</w:t>
            </w:r>
            <w:r w:rsidRPr="0049766A">
              <w:rPr>
                <w:b/>
                <w:color w:val="1E487C"/>
                <w:spacing w:val="3"/>
              </w:rPr>
              <w:t>k</w:t>
            </w:r>
            <w:r w:rsidRPr="0049766A">
              <w:rPr>
                <w:b/>
                <w:color w:val="1E487C"/>
                <w:spacing w:val="-7"/>
              </w:rPr>
              <w:t>u</w:t>
            </w:r>
            <w:r w:rsidRPr="0049766A">
              <w:rPr>
                <w:b/>
                <w:color w:val="1E487C"/>
              </w:rPr>
              <w:t xml:space="preserve">n </w:t>
            </w:r>
            <w:r w:rsidRPr="0049766A">
              <w:rPr>
                <w:b/>
                <w:color w:val="1E487C"/>
                <w:spacing w:val="-2"/>
              </w:rPr>
              <w:t>s</w:t>
            </w:r>
            <w:r w:rsidRPr="0049766A">
              <w:rPr>
                <w:b/>
                <w:color w:val="1E487C"/>
                <w:spacing w:val="1"/>
              </w:rPr>
              <w:t>ı</w:t>
            </w:r>
            <w:r w:rsidRPr="0049766A">
              <w:rPr>
                <w:b/>
                <w:color w:val="1E487C"/>
              </w:rPr>
              <w:t>f</w:t>
            </w:r>
            <w:r w:rsidRPr="0049766A">
              <w:rPr>
                <w:b/>
                <w:color w:val="1E487C"/>
                <w:spacing w:val="-4"/>
              </w:rPr>
              <w:t>ı</w:t>
            </w:r>
            <w:r w:rsidRPr="0049766A">
              <w:rPr>
                <w:b/>
                <w:color w:val="1E487C"/>
              </w:rPr>
              <w:t xml:space="preserve">r </w:t>
            </w:r>
            <w:r w:rsidRPr="0049766A">
              <w:rPr>
                <w:b/>
                <w:color w:val="1E487C"/>
                <w:spacing w:val="-5"/>
              </w:rPr>
              <w:t>o</w:t>
            </w:r>
            <w:r w:rsidRPr="0049766A">
              <w:rPr>
                <w:b/>
                <w:color w:val="1E487C"/>
                <w:spacing w:val="1"/>
              </w:rPr>
              <w:t>l</w:t>
            </w:r>
            <w:r w:rsidRPr="0049766A">
              <w:rPr>
                <w:b/>
                <w:color w:val="1E487C"/>
                <w:spacing w:val="-2"/>
              </w:rPr>
              <w:t>d</w:t>
            </w:r>
            <w:r w:rsidRPr="0049766A">
              <w:rPr>
                <w:b/>
                <w:color w:val="1E487C"/>
                <w:spacing w:val="-7"/>
              </w:rPr>
              <w:t>u</w:t>
            </w:r>
            <w:r w:rsidRPr="0049766A">
              <w:rPr>
                <w:b/>
                <w:color w:val="1E487C"/>
              </w:rPr>
              <w:t>ğu</w:t>
            </w:r>
          </w:p>
          <w:p w:rsidR="00F65B40" w:rsidRDefault="00F65B40" w:rsidP="005328BE">
            <w:pPr>
              <w:pStyle w:val="Default"/>
              <w:rPr>
                <w:b/>
                <w:bCs/>
                <w:color w:val="1E487C"/>
              </w:rPr>
            </w:pPr>
            <w:r w:rsidRPr="0049766A">
              <w:rPr>
                <w:b/>
                <w:color w:val="1E487C"/>
                <w:spacing w:val="3"/>
              </w:rPr>
              <w:t>d</w:t>
            </w:r>
            <w:r w:rsidRPr="0049766A">
              <w:rPr>
                <w:b/>
                <w:color w:val="1E487C"/>
                <w:spacing w:val="-7"/>
              </w:rPr>
              <w:t>u</w:t>
            </w:r>
            <w:r w:rsidRPr="0049766A">
              <w:rPr>
                <w:b/>
                <w:color w:val="1E487C"/>
                <w:spacing w:val="6"/>
              </w:rPr>
              <w:t>r</w:t>
            </w:r>
            <w:r w:rsidRPr="0049766A">
              <w:rPr>
                <w:b/>
                <w:color w:val="1E487C"/>
                <w:spacing w:val="-7"/>
              </w:rPr>
              <w:t>u</w:t>
            </w:r>
            <w:r w:rsidRPr="0049766A">
              <w:rPr>
                <w:b/>
                <w:color w:val="1E487C"/>
              </w:rPr>
              <w:t>m</w:t>
            </w:r>
            <w:r w:rsidRPr="0049766A">
              <w:rPr>
                <w:b/>
                <w:color w:val="1E487C"/>
                <w:spacing w:val="-2"/>
              </w:rPr>
              <w:t>d</w:t>
            </w:r>
            <w:r w:rsidRPr="0049766A">
              <w:rPr>
                <w:b/>
                <w:color w:val="1E487C"/>
              </w:rPr>
              <w:t xml:space="preserve">a </w:t>
            </w:r>
            <w:r w:rsidRPr="0049766A">
              <w:rPr>
                <w:b/>
                <w:bCs/>
                <w:color w:val="1E487C"/>
                <w:spacing w:val="-2"/>
              </w:rPr>
              <w:t>d</w:t>
            </w:r>
            <w:r w:rsidRPr="0049766A">
              <w:rPr>
                <w:b/>
                <w:bCs/>
                <w:color w:val="1E487C"/>
                <w:spacing w:val="-5"/>
              </w:rPr>
              <w:t>ö</w:t>
            </w:r>
            <w:r w:rsidRPr="0049766A">
              <w:rPr>
                <w:b/>
                <w:bCs/>
                <w:color w:val="1E487C"/>
                <w:spacing w:val="-2"/>
              </w:rPr>
              <w:t>n</w:t>
            </w:r>
            <w:r w:rsidRPr="0049766A">
              <w:rPr>
                <w:b/>
                <w:bCs/>
                <w:color w:val="1E487C"/>
                <w:spacing w:val="1"/>
              </w:rPr>
              <w:t>e</w:t>
            </w:r>
            <w:r w:rsidRPr="0049766A">
              <w:rPr>
                <w:b/>
                <w:bCs/>
                <w:color w:val="1E487C"/>
              </w:rPr>
              <w:t xml:space="preserve">n </w:t>
            </w:r>
            <w:r>
              <w:rPr>
                <w:b/>
                <w:bCs/>
                <w:color w:val="1E487C"/>
                <w:spacing w:val="-2"/>
              </w:rPr>
              <w:t>bir cimsin</w:t>
            </w:r>
          </w:p>
          <w:p w:rsidR="00F65B40" w:rsidRPr="000237F5" w:rsidRDefault="00F65B40" w:rsidP="005328BE">
            <w:pPr>
              <w:pStyle w:val="Default"/>
              <w:rPr>
                <w:b/>
                <w:bCs/>
                <w:color w:val="1E487C"/>
              </w:rPr>
            </w:pPr>
            <w:r w:rsidRPr="0049766A">
              <w:rPr>
                <w:b/>
                <w:bCs/>
                <w:color w:val="1E487C"/>
                <w:spacing w:val="-2"/>
              </w:rPr>
              <w:t>h</w:t>
            </w:r>
            <w:r w:rsidRPr="0049766A">
              <w:rPr>
                <w:b/>
                <w:bCs/>
                <w:color w:val="1E487C"/>
              </w:rPr>
              <w:t>a</w:t>
            </w:r>
            <w:r w:rsidRPr="0049766A">
              <w:rPr>
                <w:b/>
                <w:bCs/>
                <w:color w:val="1E487C"/>
                <w:spacing w:val="-4"/>
              </w:rPr>
              <w:t>re</w:t>
            </w:r>
            <w:r w:rsidRPr="0049766A">
              <w:rPr>
                <w:b/>
                <w:bCs/>
                <w:color w:val="1E487C"/>
                <w:spacing w:val="3"/>
              </w:rPr>
              <w:t>k</w:t>
            </w:r>
            <w:r w:rsidRPr="0049766A">
              <w:rPr>
                <w:b/>
                <w:bCs/>
                <w:color w:val="1E487C"/>
                <w:spacing w:val="1"/>
              </w:rPr>
              <w:t>e</w:t>
            </w:r>
            <w:r w:rsidRPr="0049766A">
              <w:rPr>
                <w:b/>
                <w:bCs/>
                <w:color w:val="1E487C"/>
                <w:spacing w:val="-5"/>
              </w:rPr>
              <w:t>t</w:t>
            </w:r>
            <w:r w:rsidRPr="0049766A">
              <w:rPr>
                <w:b/>
                <w:bCs/>
                <w:color w:val="1E487C"/>
              </w:rPr>
              <w:t>i</w:t>
            </w:r>
          </w:p>
        </w:tc>
        <w:tc>
          <w:tcPr>
            <w:tcW w:w="638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65B40" w:rsidRPr="0049766A" w:rsidRDefault="00F65B40" w:rsidP="0029130F">
            <w:pPr>
              <w:pStyle w:val="Heading1"/>
              <w:numPr>
                <w:ilvl w:val="0"/>
                <w:numId w:val="7"/>
              </w:numPr>
              <w:tabs>
                <w:tab w:val="left" w:pos="306"/>
              </w:tabs>
              <w:kinsoku w:val="0"/>
              <w:overflowPunct w:val="0"/>
              <w:spacing w:line="225" w:lineRule="exact"/>
              <w:outlineLvl w:val="9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49766A">
              <w:rPr>
                <w:color w:val="1E487C"/>
                <w:sz w:val="24"/>
                <w:szCs w:val="24"/>
              </w:rPr>
              <w:t>*</w:t>
            </w:r>
            <w:r w:rsidRPr="0049766A">
              <w:rPr>
                <w:color w:val="1E487C"/>
                <w:spacing w:val="-2"/>
                <w:sz w:val="24"/>
                <w:szCs w:val="24"/>
              </w:rPr>
              <w:t>N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e</w:t>
            </w:r>
            <w:r w:rsidRPr="0049766A">
              <w:rPr>
                <w:color w:val="1E487C"/>
                <w:sz w:val="24"/>
                <w:szCs w:val="24"/>
              </w:rPr>
              <w:t>t t</w:t>
            </w:r>
            <w:r w:rsidRPr="0049766A">
              <w:rPr>
                <w:color w:val="1E487C"/>
                <w:spacing w:val="-5"/>
                <w:sz w:val="24"/>
                <w:szCs w:val="24"/>
              </w:rPr>
              <w:t>o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r</w:t>
            </w:r>
            <w:r w:rsidRPr="0049766A">
              <w:rPr>
                <w:color w:val="1E487C"/>
                <w:spacing w:val="3"/>
                <w:sz w:val="24"/>
                <w:szCs w:val="24"/>
              </w:rPr>
              <w:t>k</w:t>
            </w:r>
            <w:r w:rsidRPr="0049766A">
              <w:rPr>
                <w:color w:val="1E487C"/>
                <w:spacing w:val="-7"/>
                <w:sz w:val="24"/>
                <w:szCs w:val="24"/>
              </w:rPr>
              <w:t>u</w:t>
            </w:r>
            <w:r w:rsidRPr="0049766A">
              <w:rPr>
                <w:color w:val="1E487C"/>
                <w:sz w:val="24"/>
                <w:szCs w:val="24"/>
              </w:rPr>
              <w:t xml:space="preserve">n </w:t>
            </w:r>
            <w:r w:rsidRPr="0049766A">
              <w:rPr>
                <w:color w:val="1E487C"/>
                <w:spacing w:val="-2"/>
                <w:sz w:val="24"/>
                <w:szCs w:val="24"/>
              </w:rPr>
              <w:t>s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ı</w:t>
            </w:r>
            <w:r w:rsidRPr="0049766A">
              <w:rPr>
                <w:color w:val="1E487C"/>
                <w:sz w:val="24"/>
                <w:szCs w:val="24"/>
              </w:rPr>
              <w:t>f</w:t>
            </w:r>
            <w:r w:rsidRPr="0049766A">
              <w:rPr>
                <w:color w:val="1E487C"/>
                <w:spacing w:val="-4"/>
                <w:sz w:val="24"/>
                <w:szCs w:val="24"/>
              </w:rPr>
              <w:t>ı</w:t>
            </w:r>
            <w:r w:rsidRPr="0049766A">
              <w:rPr>
                <w:color w:val="1E487C"/>
                <w:sz w:val="24"/>
                <w:szCs w:val="24"/>
              </w:rPr>
              <w:t xml:space="preserve">r </w:t>
            </w:r>
            <w:r w:rsidRPr="0049766A">
              <w:rPr>
                <w:color w:val="1E487C"/>
                <w:spacing w:val="-5"/>
                <w:sz w:val="24"/>
                <w:szCs w:val="24"/>
              </w:rPr>
              <w:t>o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l</w:t>
            </w:r>
            <w:r w:rsidRPr="0049766A">
              <w:rPr>
                <w:color w:val="1E487C"/>
                <w:spacing w:val="-2"/>
                <w:sz w:val="24"/>
                <w:szCs w:val="24"/>
              </w:rPr>
              <w:t>d</w:t>
            </w:r>
            <w:r w:rsidRPr="0049766A">
              <w:rPr>
                <w:color w:val="1E487C"/>
                <w:spacing w:val="-7"/>
                <w:sz w:val="24"/>
                <w:szCs w:val="24"/>
              </w:rPr>
              <w:t>u</w:t>
            </w:r>
            <w:r w:rsidRPr="0049766A">
              <w:rPr>
                <w:color w:val="1E487C"/>
                <w:sz w:val="24"/>
                <w:szCs w:val="24"/>
              </w:rPr>
              <w:t xml:space="preserve">ğu </w:t>
            </w:r>
            <w:r w:rsidRPr="0049766A">
              <w:rPr>
                <w:color w:val="1E487C"/>
                <w:spacing w:val="3"/>
                <w:sz w:val="24"/>
                <w:szCs w:val="24"/>
              </w:rPr>
              <w:t>d</w:t>
            </w:r>
            <w:r w:rsidRPr="0049766A">
              <w:rPr>
                <w:color w:val="1E487C"/>
                <w:spacing w:val="-7"/>
                <w:sz w:val="24"/>
                <w:szCs w:val="24"/>
              </w:rPr>
              <w:t>u</w:t>
            </w:r>
            <w:r w:rsidRPr="0049766A">
              <w:rPr>
                <w:color w:val="1E487C"/>
                <w:spacing w:val="6"/>
                <w:sz w:val="24"/>
                <w:szCs w:val="24"/>
              </w:rPr>
              <w:t>r</w:t>
            </w:r>
            <w:r w:rsidRPr="0049766A">
              <w:rPr>
                <w:color w:val="1E487C"/>
                <w:spacing w:val="-7"/>
                <w:sz w:val="24"/>
                <w:szCs w:val="24"/>
              </w:rPr>
              <w:t>u</w:t>
            </w:r>
            <w:r w:rsidRPr="0049766A">
              <w:rPr>
                <w:color w:val="1E487C"/>
                <w:sz w:val="24"/>
                <w:szCs w:val="24"/>
              </w:rPr>
              <w:t>m</w:t>
            </w:r>
            <w:r w:rsidRPr="0049766A">
              <w:rPr>
                <w:color w:val="1E487C"/>
                <w:spacing w:val="-2"/>
                <w:sz w:val="24"/>
                <w:szCs w:val="24"/>
              </w:rPr>
              <w:t>d</w:t>
            </w:r>
            <w:r w:rsidRPr="0049766A">
              <w:rPr>
                <w:color w:val="1E487C"/>
                <w:sz w:val="24"/>
                <w:szCs w:val="24"/>
              </w:rPr>
              <w:t xml:space="preserve">a </w:t>
            </w:r>
            <w:r w:rsidRPr="0049766A">
              <w:rPr>
                <w:color w:val="1E487C"/>
                <w:spacing w:val="-2"/>
                <w:sz w:val="24"/>
                <w:szCs w:val="24"/>
              </w:rPr>
              <w:t>d</w:t>
            </w:r>
            <w:r w:rsidRPr="0049766A">
              <w:rPr>
                <w:color w:val="1E487C"/>
                <w:spacing w:val="-5"/>
                <w:sz w:val="24"/>
                <w:szCs w:val="24"/>
              </w:rPr>
              <w:t>ö</w:t>
            </w:r>
            <w:r w:rsidRPr="0049766A">
              <w:rPr>
                <w:color w:val="1E487C"/>
                <w:spacing w:val="-2"/>
                <w:sz w:val="24"/>
                <w:szCs w:val="24"/>
              </w:rPr>
              <w:t>n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e</w:t>
            </w:r>
            <w:r w:rsidRPr="0049766A">
              <w:rPr>
                <w:color w:val="1E487C"/>
                <w:sz w:val="24"/>
                <w:szCs w:val="24"/>
              </w:rPr>
              <w:t xml:space="preserve">n </w:t>
            </w:r>
            <w:r w:rsidRPr="0049766A">
              <w:rPr>
                <w:color w:val="1E487C"/>
                <w:spacing w:val="-2"/>
                <w:sz w:val="24"/>
                <w:szCs w:val="24"/>
              </w:rPr>
              <w:t>b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i</w:t>
            </w:r>
            <w:r w:rsidRPr="0049766A">
              <w:rPr>
                <w:color w:val="1E487C"/>
                <w:sz w:val="24"/>
                <w:szCs w:val="24"/>
              </w:rPr>
              <w:t xml:space="preserve">r 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ci</w:t>
            </w:r>
            <w:r w:rsidRPr="0049766A">
              <w:rPr>
                <w:color w:val="1E487C"/>
                <w:spacing w:val="-2"/>
                <w:sz w:val="24"/>
                <w:szCs w:val="24"/>
              </w:rPr>
              <w:t>s</w:t>
            </w:r>
            <w:r w:rsidRPr="0049766A">
              <w:rPr>
                <w:color w:val="1E487C"/>
                <w:spacing w:val="-5"/>
                <w:sz w:val="24"/>
                <w:szCs w:val="24"/>
              </w:rPr>
              <w:t>m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i</w:t>
            </w:r>
            <w:r w:rsidRPr="0049766A">
              <w:rPr>
                <w:color w:val="1E487C"/>
                <w:sz w:val="24"/>
                <w:szCs w:val="24"/>
              </w:rPr>
              <w:t xml:space="preserve">n </w:t>
            </w:r>
            <w:r w:rsidRPr="0049766A">
              <w:rPr>
                <w:color w:val="1E487C"/>
                <w:spacing w:val="-2"/>
                <w:sz w:val="24"/>
                <w:szCs w:val="24"/>
              </w:rPr>
              <w:t>h</w:t>
            </w:r>
            <w:r w:rsidRPr="0049766A">
              <w:rPr>
                <w:color w:val="1E487C"/>
                <w:sz w:val="24"/>
                <w:szCs w:val="24"/>
              </w:rPr>
              <w:t>a</w:t>
            </w:r>
            <w:r w:rsidRPr="0049766A">
              <w:rPr>
                <w:color w:val="1E487C"/>
                <w:spacing w:val="-4"/>
                <w:sz w:val="24"/>
                <w:szCs w:val="24"/>
              </w:rPr>
              <w:t>re</w:t>
            </w:r>
            <w:r w:rsidRPr="0049766A">
              <w:rPr>
                <w:color w:val="1E487C"/>
                <w:spacing w:val="3"/>
                <w:sz w:val="24"/>
                <w:szCs w:val="24"/>
              </w:rPr>
              <w:t>k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e</w:t>
            </w:r>
            <w:r w:rsidRPr="0049766A">
              <w:rPr>
                <w:color w:val="1E487C"/>
                <w:spacing w:val="-5"/>
                <w:sz w:val="24"/>
                <w:szCs w:val="24"/>
              </w:rPr>
              <w:t>t</w:t>
            </w:r>
            <w:r w:rsidRPr="0049766A">
              <w:rPr>
                <w:color w:val="1E487C"/>
                <w:sz w:val="24"/>
                <w:szCs w:val="24"/>
              </w:rPr>
              <w:t xml:space="preserve">i </w:t>
            </w:r>
            <w:r w:rsidRPr="0049766A">
              <w:rPr>
                <w:color w:val="1E487C"/>
                <w:spacing w:val="1"/>
              </w:rPr>
              <w:t>i</w:t>
            </w:r>
            <w:r w:rsidRPr="0049766A">
              <w:rPr>
                <w:color w:val="1E487C"/>
                <w:spacing w:val="-4"/>
              </w:rPr>
              <w:t>l</w:t>
            </w:r>
            <w:r w:rsidRPr="0049766A">
              <w:rPr>
                <w:color w:val="1E487C"/>
              </w:rPr>
              <w:t xml:space="preserve">e </w:t>
            </w:r>
            <w:r w:rsidRPr="0049766A">
              <w:rPr>
                <w:color w:val="1E487C"/>
                <w:spacing w:val="1"/>
              </w:rPr>
              <w:t>il</w:t>
            </w:r>
            <w:r w:rsidRPr="0049766A">
              <w:rPr>
                <w:color w:val="1E487C"/>
                <w:spacing w:val="-5"/>
              </w:rPr>
              <w:t>g</w:t>
            </w:r>
            <w:r w:rsidRPr="0049766A">
              <w:rPr>
                <w:color w:val="1E487C"/>
                <w:spacing w:val="1"/>
              </w:rPr>
              <w:t>i</w:t>
            </w:r>
            <w:r w:rsidRPr="0049766A">
              <w:rPr>
                <w:color w:val="1E487C"/>
                <w:spacing w:val="-4"/>
              </w:rPr>
              <w:t>l</w:t>
            </w:r>
            <w:r w:rsidRPr="0049766A">
              <w:rPr>
                <w:color w:val="1E487C"/>
              </w:rPr>
              <w:t xml:space="preserve">i </w:t>
            </w:r>
            <w:r w:rsidRPr="0049766A">
              <w:rPr>
                <w:color w:val="1E487C"/>
                <w:spacing w:val="-5"/>
              </w:rPr>
              <w:t>o</w:t>
            </w:r>
            <w:r w:rsidRPr="0049766A">
              <w:rPr>
                <w:color w:val="1E487C"/>
                <w:spacing w:val="1"/>
              </w:rPr>
              <w:t>l</w:t>
            </w:r>
            <w:r w:rsidRPr="0049766A">
              <w:rPr>
                <w:color w:val="1E487C"/>
              </w:rPr>
              <w:t>a</w:t>
            </w:r>
            <w:r w:rsidRPr="0049766A">
              <w:rPr>
                <w:color w:val="1E487C"/>
                <w:spacing w:val="1"/>
              </w:rPr>
              <w:t>r</w:t>
            </w:r>
            <w:r w:rsidRPr="0049766A">
              <w:rPr>
                <w:color w:val="1E487C"/>
              </w:rPr>
              <w:t>a</w:t>
            </w:r>
            <w:r w:rsidRPr="0049766A">
              <w:rPr>
                <w:color w:val="1E487C"/>
                <w:spacing w:val="-2"/>
              </w:rPr>
              <w:t>k</w:t>
            </w:r>
            <w:r w:rsidRPr="0049766A">
              <w:rPr>
                <w:color w:val="1E487C"/>
              </w:rPr>
              <w:t>,</w:t>
            </w:r>
          </w:p>
          <w:p w:rsidR="00F65B40" w:rsidRPr="00C83E5E" w:rsidRDefault="00F65B40" w:rsidP="0029130F">
            <w:pPr>
              <w:pStyle w:val="ListeParagraf1"/>
              <w:numPr>
                <w:ilvl w:val="1"/>
                <w:numId w:val="7"/>
              </w:numPr>
              <w:tabs>
                <w:tab w:val="left" w:pos="459"/>
              </w:tabs>
              <w:kinsoku w:val="0"/>
              <w:overflowPunct w:val="0"/>
              <w:spacing w:line="224" w:lineRule="exact"/>
              <w:ind w:left="104" w:firstLine="0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pacing w:val="-2"/>
                <w:sz w:val="20"/>
                <w:szCs w:val="20"/>
              </w:rPr>
              <w:t>A</w:t>
            </w:r>
            <w:r>
              <w:rPr>
                <w:color w:val="1E487C"/>
                <w:spacing w:val="-4"/>
                <w:sz w:val="20"/>
                <w:szCs w:val="20"/>
              </w:rPr>
              <w:t>ç</w:t>
            </w:r>
            <w:r>
              <w:rPr>
                <w:color w:val="1E487C"/>
                <w:spacing w:val="1"/>
                <w:sz w:val="20"/>
                <w:szCs w:val="20"/>
              </w:rPr>
              <w:t>ı</w:t>
            </w:r>
            <w:r>
              <w:rPr>
                <w:color w:val="1E487C"/>
                <w:spacing w:val="-2"/>
                <w:sz w:val="20"/>
                <w:szCs w:val="20"/>
              </w:rPr>
              <w:t>s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 xml:space="preserve">l </w:t>
            </w:r>
            <w:r>
              <w:rPr>
                <w:color w:val="1E487C"/>
                <w:spacing w:val="1"/>
                <w:sz w:val="20"/>
                <w:szCs w:val="20"/>
              </w:rPr>
              <w:t>m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1"/>
                <w:sz w:val="20"/>
                <w:szCs w:val="20"/>
              </w:rPr>
              <w:t>m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n</w:t>
            </w:r>
            <w:r>
              <w:rPr>
                <w:color w:val="1E487C"/>
                <w:spacing w:val="1"/>
                <w:sz w:val="20"/>
                <w:szCs w:val="20"/>
              </w:rPr>
              <w:t>t</w:t>
            </w:r>
            <w:r>
              <w:rPr>
                <w:color w:val="1E487C"/>
                <w:sz w:val="20"/>
                <w:szCs w:val="20"/>
              </w:rPr>
              <w:t xml:space="preserve">um </w:t>
            </w:r>
            <w:r>
              <w:rPr>
                <w:color w:val="1E487C"/>
                <w:spacing w:val="-5"/>
                <w:sz w:val="20"/>
                <w:szCs w:val="20"/>
              </w:rPr>
              <w:t>k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pacing w:val="-5"/>
                <w:sz w:val="20"/>
                <w:szCs w:val="20"/>
              </w:rPr>
              <w:t>v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pacing w:val="-4"/>
                <w:sz w:val="20"/>
                <w:szCs w:val="20"/>
              </w:rPr>
              <w:t>mı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 xml:space="preserve">ı </w:t>
            </w:r>
            <w:r>
              <w:rPr>
                <w:color w:val="1E487C"/>
                <w:spacing w:val="-4"/>
                <w:sz w:val="20"/>
                <w:szCs w:val="20"/>
              </w:rPr>
              <w:t>ç</w:t>
            </w:r>
            <w:r>
              <w:rPr>
                <w:color w:val="1E487C"/>
                <w:spacing w:val="1"/>
                <w:sz w:val="20"/>
                <w:szCs w:val="20"/>
              </w:rPr>
              <w:t>iz</w:t>
            </w:r>
            <w:r>
              <w:rPr>
                <w:color w:val="1E487C"/>
                <w:spacing w:val="-5"/>
                <w:sz w:val="20"/>
                <w:szCs w:val="20"/>
              </w:rPr>
              <w:t>g</w:t>
            </w:r>
            <w:r>
              <w:rPr>
                <w:color w:val="1E487C"/>
                <w:spacing w:val="1"/>
                <w:sz w:val="20"/>
                <w:szCs w:val="20"/>
              </w:rPr>
              <w:t>i</w:t>
            </w:r>
            <w:r>
              <w:rPr>
                <w:color w:val="1E487C"/>
                <w:spacing w:val="-2"/>
                <w:sz w:val="20"/>
                <w:szCs w:val="20"/>
              </w:rPr>
              <w:t>s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 xml:space="preserve">l  </w:t>
            </w:r>
            <w:r w:rsidRPr="00C83E5E">
              <w:rPr>
                <w:color w:val="1E487C"/>
                <w:spacing w:val="1"/>
                <w:sz w:val="20"/>
                <w:szCs w:val="20"/>
              </w:rPr>
              <w:t>m</w:t>
            </w:r>
            <w:r w:rsidRPr="00C83E5E">
              <w:rPr>
                <w:color w:val="1E487C"/>
                <w:spacing w:val="-5"/>
                <w:sz w:val="20"/>
                <w:szCs w:val="20"/>
              </w:rPr>
              <w:t>o</w:t>
            </w:r>
            <w:r w:rsidRPr="00C83E5E">
              <w:rPr>
                <w:color w:val="1E487C"/>
                <w:spacing w:val="1"/>
                <w:sz w:val="20"/>
                <w:szCs w:val="20"/>
              </w:rPr>
              <w:t>m</w:t>
            </w:r>
            <w:r w:rsidRPr="00C83E5E">
              <w:rPr>
                <w:color w:val="1E487C"/>
                <w:spacing w:val="-4"/>
                <w:sz w:val="20"/>
                <w:szCs w:val="20"/>
              </w:rPr>
              <w:t>e</w:t>
            </w:r>
            <w:r w:rsidRPr="00C83E5E">
              <w:rPr>
                <w:color w:val="1E487C"/>
                <w:spacing w:val="4"/>
                <w:sz w:val="20"/>
                <w:szCs w:val="20"/>
              </w:rPr>
              <w:t>n</w:t>
            </w:r>
            <w:r w:rsidRPr="00C83E5E">
              <w:rPr>
                <w:color w:val="1E487C"/>
                <w:spacing w:val="-4"/>
                <w:sz w:val="20"/>
                <w:szCs w:val="20"/>
              </w:rPr>
              <w:t>t</w:t>
            </w:r>
            <w:r w:rsidRPr="00C83E5E">
              <w:rPr>
                <w:color w:val="1E487C"/>
                <w:sz w:val="20"/>
                <w:szCs w:val="20"/>
              </w:rPr>
              <w:t>um k</w:t>
            </w:r>
            <w:r w:rsidRPr="00C83E5E">
              <w:rPr>
                <w:color w:val="1E487C"/>
                <w:spacing w:val="1"/>
                <w:sz w:val="20"/>
                <w:szCs w:val="20"/>
              </w:rPr>
              <w:t>a</w:t>
            </w:r>
            <w:r w:rsidRPr="00C83E5E">
              <w:rPr>
                <w:color w:val="1E487C"/>
                <w:spacing w:val="-10"/>
                <w:sz w:val="20"/>
                <w:szCs w:val="20"/>
              </w:rPr>
              <w:t>v</w:t>
            </w:r>
            <w:r w:rsidRPr="00C83E5E">
              <w:rPr>
                <w:color w:val="1E487C"/>
                <w:spacing w:val="4"/>
                <w:sz w:val="20"/>
                <w:szCs w:val="20"/>
              </w:rPr>
              <w:t>r</w:t>
            </w:r>
            <w:r w:rsidRPr="00C83E5E">
              <w:rPr>
                <w:color w:val="1E487C"/>
                <w:spacing w:val="-4"/>
                <w:sz w:val="20"/>
                <w:szCs w:val="20"/>
              </w:rPr>
              <w:t>a</w:t>
            </w:r>
            <w:r w:rsidRPr="00C83E5E">
              <w:rPr>
                <w:color w:val="1E487C"/>
                <w:spacing w:val="1"/>
                <w:sz w:val="20"/>
                <w:szCs w:val="20"/>
              </w:rPr>
              <w:t>m</w:t>
            </w:r>
            <w:r w:rsidRPr="00C83E5E">
              <w:rPr>
                <w:color w:val="1E487C"/>
                <w:sz w:val="20"/>
                <w:szCs w:val="20"/>
              </w:rPr>
              <w:t xml:space="preserve">ı </w:t>
            </w:r>
            <w:r w:rsidRPr="00C83E5E">
              <w:rPr>
                <w:color w:val="1E487C"/>
                <w:spacing w:val="-4"/>
                <w:sz w:val="20"/>
                <w:szCs w:val="20"/>
              </w:rPr>
              <w:t>i</w:t>
            </w:r>
            <w:r w:rsidRPr="00C83E5E">
              <w:rPr>
                <w:color w:val="1E487C"/>
                <w:spacing w:val="1"/>
                <w:sz w:val="20"/>
                <w:szCs w:val="20"/>
              </w:rPr>
              <w:t>l</w:t>
            </w:r>
            <w:r w:rsidRPr="00C83E5E">
              <w:rPr>
                <w:color w:val="1E487C"/>
                <w:sz w:val="20"/>
                <w:szCs w:val="20"/>
              </w:rPr>
              <w:t xml:space="preserve">e </w:t>
            </w:r>
            <w:r w:rsidRPr="00C83E5E">
              <w:rPr>
                <w:color w:val="1E487C"/>
                <w:spacing w:val="-4"/>
                <w:sz w:val="20"/>
                <w:szCs w:val="20"/>
              </w:rPr>
              <w:t>i</w:t>
            </w:r>
            <w:r w:rsidRPr="00C83E5E">
              <w:rPr>
                <w:color w:val="1E487C"/>
                <w:spacing w:val="1"/>
                <w:sz w:val="20"/>
                <w:szCs w:val="20"/>
              </w:rPr>
              <w:t>li</w:t>
            </w:r>
            <w:r w:rsidRPr="00C83E5E">
              <w:rPr>
                <w:color w:val="1E487C"/>
                <w:spacing w:val="-2"/>
                <w:sz w:val="20"/>
                <w:szCs w:val="20"/>
              </w:rPr>
              <w:t>ş</w:t>
            </w:r>
            <w:r w:rsidRPr="00C83E5E">
              <w:rPr>
                <w:color w:val="1E487C"/>
                <w:spacing w:val="-5"/>
                <w:sz w:val="20"/>
                <w:szCs w:val="20"/>
              </w:rPr>
              <w:t>k</w:t>
            </w:r>
            <w:r w:rsidRPr="00C83E5E">
              <w:rPr>
                <w:color w:val="1E487C"/>
                <w:sz w:val="20"/>
                <w:szCs w:val="20"/>
              </w:rPr>
              <w:t>i k</w:t>
            </w:r>
            <w:r w:rsidRPr="00C83E5E">
              <w:rPr>
                <w:color w:val="1E487C"/>
                <w:spacing w:val="-5"/>
                <w:sz w:val="20"/>
                <w:szCs w:val="20"/>
              </w:rPr>
              <w:t>u</w:t>
            </w:r>
            <w:r w:rsidRPr="00C83E5E">
              <w:rPr>
                <w:color w:val="1E487C"/>
                <w:sz w:val="20"/>
                <w:szCs w:val="20"/>
              </w:rPr>
              <w:t>r</w:t>
            </w:r>
            <w:r w:rsidRPr="00C83E5E">
              <w:rPr>
                <w:color w:val="1E487C"/>
                <w:spacing w:val="-4"/>
                <w:sz w:val="20"/>
                <w:szCs w:val="20"/>
              </w:rPr>
              <w:t>a</w:t>
            </w:r>
            <w:r w:rsidRPr="00C83E5E">
              <w:rPr>
                <w:color w:val="1E487C"/>
                <w:sz w:val="20"/>
                <w:szCs w:val="20"/>
              </w:rPr>
              <w:t>r</w:t>
            </w:r>
            <w:r w:rsidRPr="00C83E5E">
              <w:rPr>
                <w:color w:val="1E487C"/>
                <w:spacing w:val="1"/>
                <w:sz w:val="20"/>
                <w:szCs w:val="20"/>
              </w:rPr>
              <w:t>a</w:t>
            </w:r>
            <w:r w:rsidRPr="00C83E5E">
              <w:rPr>
                <w:color w:val="1E487C"/>
                <w:sz w:val="20"/>
                <w:szCs w:val="20"/>
              </w:rPr>
              <w:t xml:space="preserve">k </w:t>
            </w:r>
            <w:r w:rsidRPr="00C83E5E">
              <w:rPr>
                <w:color w:val="1E487C"/>
                <w:spacing w:val="1"/>
                <w:sz w:val="20"/>
                <w:szCs w:val="20"/>
              </w:rPr>
              <w:t>a</w:t>
            </w:r>
            <w:r w:rsidRPr="00C83E5E">
              <w:rPr>
                <w:color w:val="1E487C"/>
                <w:spacing w:val="-4"/>
                <w:sz w:val="20"/>
                <w:szCs w:val="20"/>
              </w:rPr>
              <w:t>ç</w:t>
            </w:r>
            <w:r w:rsidRPr="00C83E5E">
              <w:rPr>
                <w:color w:val="1E487C"/>
                <w:spacing w:val="1"/>
                <w:sz w:val="20"/>
                <w:szCs w:val="20"/>
              </w:rPr>
              <w:t>ı</w:t>
            </w:r>
            <w:r w:rsidRPr="00C83E5E">
              <w:rPr>
                <w:color w:val="1E487C"/>
                <w:sz w:val="20"/>
                <w:szCs w:val="20"/>
              </w:rPr>
              <w:t>k</w:t>
            </w:r>
            <w:r w:rsidRPr="00C83E5E">
              <w:rPr>
                <w:color w:val="1E487C"/>
                <w:spacing w:val="-4"/>
                <w:sz w:val="20"/>
                <w:szCs w:val="20"/>
              </w:rPr>
              <w:t>la</w:t>
            </w:r>
            <w:r w:rsidRPr="00C83E5E">
              <w:rPr>
                <w:color w:val="1E487C"/>
                <w:sz w:val="20"/>
                <w:szCs w:val="20"/>
              </w:rPr>
              <w:t>r(</w:t>
            </w:r>
            <w:r w:rsidRPr="00C83E5E">
              <w:rPr>
                <w:color w:val="1E487C"/>
                <w:spacing w:val="-2"/>
                <w:sz w:val="20"/>
                <w:szCs w:val="20"/>
              </w:rPr>
              <w:t>P</w:t>
            </w:r>
            <w:r w:rsidRPr="00C83E5E">
              <w:rPr>
                <w:color w:val="1E487C"/>
                <w:sz w:val="20"/>
                <w:szCs w:val="20"/>
              </w:rPr>
              <w:t>Ç</w:t>
            </w:r>
            <w:r w:rsidRPr="00C83E5E">
              <w:rPr>
                <w:color w:val="1E487C"/>
                <w:spacing w:val="-5"/>
                <w:sz w:val="20"/>
                <w:szCs w:val="20"/>
              </w:rPr>
              <w:t>B</w:t>
            </w:r>
            <w:r w:rsidRPr="00C83E5E">
              <w:rPr>
                <w:color w:val="1E487C"/>
                <w:sz w:val="20"/>
                <w:szCs w:val="20"/>
              </w:rPr>
              <w:t>-</w:t>
            </w:r>
            <w:r w:rsidRPr="00C83E5E">
              <w:rPr>
                <w:color w:val="1E487C"/>
                <w:spacing w:val="-5"/>
                <w:sz w:val="20"/>
                <w:szCs w:val="20"/>
              </w:rPr>
              <w:t>3</w:t>
            </w:r>
            <w:r w:rsidRPr="00C83E5E">
              <w:rPr>
                <w:color w:val="1E487C"/>
                <w:spacing w:val="2"/>
                <w:sz w:val="20"/>
                <w:szCs w:val="20"/>
              </w:rPr>
              <w:t>.</w:t>
            </w:r>
            <w:r w:rsidRPr="00C83E5E">
              <w:rPr>
                <w:color w:val="1E487C"/>
                <w:spacing w:val="1"/>
                <w:sz w:val="20"/>
                <w:szCs w:val="20"/>
              </w:rPr>
              <w:t>a</w:t>
            </w:r>
            <w:r w:rsidRPr="00C83E5E">
              <w:rPr>
                <w:color w:val="1E487C"/>
                <w:sz w:val="20"/>
                <w:szCs w:val="20"/>
              </w:rPr>
              <w:t>-</w:t>
            </w:r>
            <w:r w:rsidRPr="00C83E5E">
              <w:rPr>
                <w:color w:val="1E487C"/>
                <w:spacing w:val="-5"/>
                <w:sz w:val="20"/>
                <w:szCs w:val="20"/>
              </w:rPr>
              <w:t>g</w:t>
            </w:r>
            <w:r w:rsidRPr="00C83E5E">
              <w:rPr>
                <w:color w:val="1E487C"/>
                <w:sz w:val="20"/>
                <w:szCs w:val="20"/>
              </w:rPr>
              <w:t>;</w:t>
            </w:r>
            <w:r w:rsidRPr="00C83E5E">
              <w:rPr>
                <w:color w:val="1E487C"/>
                <w:spacing w:val="-5"/>
                <w:sz w:val="20"/>
                <w:szCs w:val="20"/>
              </w:rPr>
              <w:t>B</w:t>
            </w:r>
            <w:r w:rsidRPr="00C83E5E">
              <w:rPr>
                <w:color w:val="1E487C"/>
                <w:sz w:val="20"/>
                <w:szCs w:val="20"/>
              </w:rPr>
              <w:t>İ</w:t>
            </w:r>
            <w:r w:rsidRPr="00C83E5E">
              <w:rPr>
                <w:color w:val="1E487C"/>
                <w:spacing w:val="-5"/>
                <w:sz w:val="20"/>
                <w:szCs w:val="20"/>
              </w:rPr>
              <w:t>B</w:t>
            </w:r>
            <w:r w:rsidRPr="00C83E5E">
              <w:rPr>
                <w:color w:val="1E487C"/>
                <w:sz w:val="20"/>
                <w:szCs w:val="20"/>
              </w:rPr>
              <w:t>-4</w:t>
            </w:r>
            <w:r w:rsidRPr="00C83E5E">
              <w:rPr>
                <w:color w:val="1E487C"/>
                <w:spacing w:val="2"/>
                <w:sz w:val="20"/>
                <w:szCs w:val="20"/>
              </w:rPr>
              <w:t>.</w:t>
            </w:r>
            <w:r w:rsidRPr="00C83E5E">
              <w:rPr>
                <w:color w:val="1E487C"/>
                <w:spacing w:val="1"/>
                <w:sz w:val="20"/>
                <w:szCs w:val="20"/>
              </w:rPr>
              <w:t>a</w:t>
            </w:r>
            <w:r w:rsidRPr="00C83E5E">
              <w:rPr>
                <w:color w:val="1E487C"/>
                <w:sz w:val="20"/>
                <w:szCs w:val="20"/>
              </w:rPr>
              <w:t>-</w:t>
            </w:r>
            <w:r w:rsidRPr="00C83E5E">
              <w:rPr>
                <w:color w:val="1E487C"/>
                <w:spacing w:val="-4"/>
                <w:sz w:val="20"/>
                <w:szCs w:val="20"/>
              </w:rPr>
              <w:t>e</w:t>
            </w:r>
            <w:r w:rsidRPr="00C83E5E">
              <w:rPr>
                <w:color w:val="1E487C"/>
                <w:spacing w:val="-5"/>
                <w:sz w:val="20"/>
                <w:szCs w:val="20"/>
              </w:rPr>
              <w:t>)</w:t>
            </w:r>
            <w:r w:rsidRPr="00C83E5E">
              <w:rPr>
                <w:color w:val="1E487C"/>
                <w:sz w:val="20"/>
                <w:szCs w:val="20"/>
              </w:rPr>
              <w:t>.</w:t>
            </w:r>
          </w:p>
          <w:p w:rsidR="00F65B40" w:rsidRPr="004178B6" w:rsidRDefault="00F65B40" w:rsidP="00CC67D1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color w:val="1E487C"/>
                <w:spacing w:val="-2"/>
              </w:rPr>
              <w:t>A</w:t>
            </w:r>
            <w:r>
              <w:rPr>
                <w:color w:val="1E487C"/>
                <w:spacing w:val="-4"/>
              </w:rPr>
              <w:t>ç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  <w:spacing w:val="-2"/>
              </w:rPr>
              <w:t>s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 xml:space="preserve">l </w:t>
            </w:r>
            <w:r>
              <w:rPr>
                <w:color w:val="1E487C"/>
                <w:spacing w:val="1"/>
              </w:rPr>
              <w:t>m</w:t>
            </w:r>
            <w:r>
              <w:rPr>
                <w:color w:val="1E487C"/>
                <w:spacing w:val="-5"/>
              </w:rPr>
              <w:t>o</w:t>
            </w:r>
            <w:r>
              <w:rPr>
                <w:color w:val="1E487C"/>
                <w:spacing w:val="1"/>
              </w:rPr>
              <w:t>m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n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</w:rPr>
              <w:t>u</w:t>
            </w:r>
            <w:r>
              <w:rPr>
                <w:color w:val="1E487C"/>
                <w:spacing w:val="-4"/>
              </w:rPr>
              <w:t>m</w:t>
            </w:r>
            <w:r>
              <w:rPr>
                <w:color w:val="1E487C"/>
                <w:spacing w:val="-5"/>
              </w:rPr>
              <w:t>u</w:t>
            </w:r>
            <w:r>
              <w:rPr>
                <w:color w:val="1E487C"/>
              </w:rPr>
              <w:t>n k</w:t>
            </w:r>
            <w:r>
              <w:rPr>
                <w:color w:val="1E487C"/>
                <w:spacing w:val="-5"/>
              </w:rPr>
              <w:t>o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  <w:spacing w:val="-5"/>
              </w:rPr>
              <w:t>u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5"/>
              </w:rPr>
              <w:t>u</w:t>
            </w:r>
            <w:r>
              <w:rPr>
                <w:color w:val="1E487C"/>
                <w:spacing w:val="1"/>
              </w:rPr>
              <w:t>m</w:t>
            </w:r>
            <w:r>
              <w:rPr>
                <w:color w:val="1E487C"/>
                <w:spacing w:val="-5"/>
              </w:rPr>
              <w:t>u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</w:rPr>
              <w:t xml:space="preserve">u </w:t>
            </w:r>
            <w:r>
              <w:rPr>
                <w:color w:val="1E487C"/>
                <w:spacing w:val="-5"/>
              </w:rPr>
              <w:t>ö</w:t>
            </w:r>
            <w:r>
              <w:rPr>
                <w:color w:val="1E487C"/>
                <w:spacing w:val="4"/>
              </w:rPr>
              <w:t>rn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-5"/>
              </w:rPr>
              <w:t>k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r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</w:rPr>
              <w:t xml:space="preserve">e 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4"/>
              </w:rPr>
              <w:t>ç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  <w:spacing w:val="-5"/>
              </w:rPr>
              <w:t>k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>r(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</w:rPr>
              <w:t>İ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</w:rPr>
              <w:t>-1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>-e</w:t>
            </w:r>
            <w:r>
              <w:rPr>
                <w:color w:val="1E487C"/>
                <w:spacing w:val="-5"/>
              </w:rPr>
              <w:t>2</w:t>
            </w:r>
            <w:r>
              <w:rPr>
                <w:color w:val="1E487C"/>
                <w:spacing w:val="-3"/>
              </w:rPr>
              <w:t>.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>-c</w:t>
            </w:r>
            <w:r>
              <w:rPr>
                <w:color w:val="1E487C"/>
                <w:spacing w:val="-5"/>
              </w:rPr>
              <w:t>3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>-</w:t>
            </w:r>
            <w:r>
              <w:rPr>
                <w:color w:val="1E487C"/>
                <w:spacing w:val="-4"/>
              </w:rPr>
              <w:t>c</w:t>
            </w:r>
            <w:r>
              <w:rPr>
                <w:color w:val="1E487C"/>
              </w:rPr>
              <w:t>).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65B40" w:rsidRPr="00867AB5" w:rsidRDefault="00F65B40" w:rsidP="005D2075">
            <w:pPr>
              <w:tabs>
                <w:tab w:val="left" w:pos="-80"/>
                <w:tab w:val="left" w:pos="252"/>
              </w:tabs>
              <w:jc w:val="both"/>
              <w:rPr>
                <w:rFonts w:ascii="Verdana" w:hAnsi="Verdana"/>
                <w:i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F65B40" w:rsidRPr="00CE0B04" w:rsidRDefault="00F65B40" w:rsidP="005328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65B40" w:rsidRDefault="00D344BE" w:rsidP="00AF2D48">
            <w:pPr>
              <w:rPr>
                <w:rFonts w:ascii="Calibri" w:hAnsi="Calibri" w:cs="Calibri"/>
              </w:rPr>
            </w:pPr>
            <w:r w:rsidRPr="00D344BE">
              <w:rPr>
                <w:rFonts w:ascii="Calibri" w:hAnsi="Calibri" w:cs="Calibri"/>
              </w:rPr>
              <w:t>Robotlar</w:t>
            </w:r>
          </w:p>
          <w:p w:rsidR="00765BBE" w:rsidRDefault="00765BBE" w:rsidP="00AF2D4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İp cambazları</w:t>
            </w:r>
          </w:p>
          <w:p w:rsidR="00D344BE" w:rsidRPr="00D344BE" w:rsidRDefault="00765BBE" w:rsidP="00AF2D4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Hacı yatmaz</w:t>
            </w:r>
          </w:p>
          <w:p w:rsidR="00D344BE" w:rsidRDefault="00D344BE" w:rsidP="00AF2D4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Lunapark trenleri</w:t>
            </w:r>
          </w:p>
          <w:p w:rsidR="00D344BE" w:rsidRPr="00D344BE" w:rsidRDefault="00765BBE" w:rsidP="00AF2D4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Tahtaravalli</w:t>
            </w:r>
          </w:p>
          <w:p w:rsidR="00D344BE" w:rsidRPr="00D344BE" w:rsidRDefault="00D344BE" w:rsidP="00AF2D4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Çamaşır makileri</w:t>
            </w:r>
          </w:p>
        </w:tc>
        <w:tc>
          <w:tcPr>
            <w:tcW w:w="177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65B40" w:rsidRDefault="00F65B40" w:rsidP="002A3738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</w:tbl>
    <w:p w:rsidR="00D114AE" w:rsidRDefault="00D114AE" w:rsidP="006D1EA5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</w:p>
    <w:p w:rsidR="00D114AE" w:rsidRDefault="00D114AE" w:rsidP="006D1EA5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</w:p>
    <w:p w:rsidR="00D114AE" w:rsidRDefault="00D114AE" w:rsidP="006D1EA5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</w:p>
    <w:p w:rsidR="00D114AE" w:rsidRDefault="00D114AE" w:rsidP="006D1EA5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</w:p>
    <w:p w:rsidR="00D114AE" w:rsidRDefault="00D114AE" w:rsidP="006D1EA5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</w:p>
    <w:p w:rsidR="00D114AE" w:rsidRPr="006D1EA5" w:rsidRDefault="00D114AE" w:rsidP="006D1EA5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</w:p>
    <w:tbl>
      <w:tblPr>
        <w:tblpPr w:leftFromText="141" w:rightFromText="141" w:vertAnchor="text" w:horzAnchor="margin" w:tblpXSpec="center" w:tblpY="114"/>
        <w:tblW w:w="153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2"/>
        <w:gridCol w:w="565"/>
        <w:gridCol w:w="567"/>
        <w:gridCol w:w="1704"/>
        <w:gridCol w:w="6373"/>
        <w:gridCol w:w="1420"/>
        <w:gridCol w:w="1142"/>
        <w:gridCol w:w="992"/>
        <w:gridCol w:w="1987"/>
      </w:tblGrid>
      <w:tr w:rsidR="005C3578" w:rsidRPr="00C826FE" w:rsidTr="000C5926">
        <w:trPr>
          <w:cantSplit/>
          <w:trHeight w:val="1115"/>
        </w:trPr>
        <w:tc>
          <w:tcPr>
            <w:tcW w:w="6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C3578" w:rsidRPr="00C826FE" w:rsidRDefault="005C3578" w:rsidP="00F872D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826FE">
              <w:rPr>
                <w:b/>
                <w:sz w:val="24"/>
                <w:szCs w:val="24"/>
              </w:rPr>
              <w:lastRenderedPageBreak/>
              <w:t>ARALIK</w:t>
            </w:r>
          </w:p>
          <w:p w:rsidR="005C3578" w:rsidRPr="000873BC" w:rsidRDefault="005C3578" w:rsidP="00F872D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0873BC">
              <w:rPr>
                <w:b/>
                <w:sz w:val="18"/>
                <w:szCs w:val="18"/>
              </w:rPr>
              <w:t xml:space="preserve">( 02 - </w:t>
            </w:r>
            <w:r w:rsidRPr="000873BC">
              <w:rPr>
                <w:sz w:val="18"/>
                <w:szCs w:val="18"/>
              </w:rPr>
              <w:t xml:space="preserve">01- </w:t>
            </w:r>
            <w:r w:rsidRPr="000873BC">
              <w:rPr>
                <w:b/>
                <w:sz w:val="18"/>
                <w:szCs w:val="18"/>
              </w:rPr>
              <w:t>29 )  ,  (26-22)  ,  (19-15)  ,  (12-08) ,  (05-01)</w:t>
            </w:r>
          </w:p>
          <w:p w:rsidR="005C3578" w:rsidRPr="00550109" w:rsidRDefault="005C3578" w:rsidP="002A203F">
            <w:pPr>
              <w:ind w:left="113" w:right="113"/>
              <w:rPr>
                <w:b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6" w:space="0" w:color="auto"/>
            </w:tcBorders>
          </w:tcPr>
          <w:p w:rsidR="005C3578" w:rsidRDefault="005C3578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EA7F3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0237F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1E487C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1E487C"/>
                <w:spacing w:val="1"/>
              </w:rPr>
              <w:t>5.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1"/>
                <w:sz w:val="24"/>
                <w:szCs w:val="24"/>
              </w:rPr>
              <w:t>N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1"/>
                <w:sz w:val="24"/>
                <w:szCs w:val="24"/>
              </w:rPr>
              <w:t>e</w:t>
            </w:r>
            <w:r w:rsidRPr="0049766A">
              <w:rPr>
                <w:rFonts w:ascii="Calibri" w:hAnsi="Calibri" w:cs="Calibri"/>
                <w:b/>
                <w:bCs/>
                <w:color w:val="1E487C"/>
                <w:sz w:val="24"/>
                <w:szCs w:val="24"/>
              </w:rPr>
              <w:t xml:space="preserve">t 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1"/>
                <w:sz w:val="24"/>
                <w:szCs w:val="24"/>
              </w:rPr>
              <w:t>k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3"/>
                <w:sz w:val="24"/>
                <w:szCs w:val="24"/>
              </w:rPr>
              <w:t>u</w:t>
            </w:r>
            <w:r w:rsidRPr="0049766A">
              <w:rPr>
                <w:rFonts w:ascii="Calibri" w:hAnsi="Calibri" w:cs="Calibri"/>
                <w:b/>
                <w:bCs/>
                <w:color w:val="1E487C"/>
                <w:sz w:val="24"/>
                <w:szCs w:val="24"/>
              </w:rPr>
              <w:t>vv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6"/>
                <w:sz w:val="24"/>
                <w:szCs w:val="24"/>
              </w:rPr>
              <w:t>e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2"/>
                <w:sz w:val="24"/>
                <w:szCs w:val="24"/>
              </w:rPr>
              <w:t>t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2"/>
                <w:sz w:val="24"/>
                <w:szCs w:val="24"/>
              </w:rPr>
              <w:t>i</w:t>
            </w:r>
            <w:r w:rsidRPr="0049766A">
              <w:rPr>
                <w:rFonts w:ascii="Calibri" w:hAnsi="Calibri" w:cs="Calibri"/>
                <w:b/>
                <w:bCs/>
                <w:color w:val="1E487C"/>
                <w:sz w:val="24"/>
                <w:szCs w:val="24"/>
              </w:rPr>
              <w:t xml:space="preserve">n ve 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2"/>
                <w:sz w:val="24"/>
                <w:szCs w:val="24"/>
              </w:rPr>
              <w:t>n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1"/>
                <w:sz w:val="24"/>
                <w:szCs w:val="24"/>
              </w:rPr>
              <w:t>e</w:t>
            </w:r>
            <w:r w:rsidRPr="0049766A">
              <w:rPr>
                <w:rFonts w:ascii="Calibri" w:hAnsi="Calibri" w:cs="Calibri"/>
                <w:b/>
                <w:bCs/>
                <w:color w:val="1E487C"/>
                <w:sz w:val="24"/>
                <w:szCs w:val="24"/>
              </w:rPr>
              <w:t xml:space="preserve">t 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3"/>
                <w:sz w:val="24"/>
                <w:szCs w:val="24"/>
              </w:rPr>
              <w:t>t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1"/>
                <w:sz w:val="24"/>
                <w:szCs w:val="24"/>
              </w:rPr>
              <w:t>o</w:t>
            </w:r>
            <w:r w:rsidRPr="0049766A">
              <w:rPr>
                <w:rFonts w:ascii="Calibri" w:hAnsi="Calibri" w:cs="Calibri"/>
                <w:b/>
                <w:bCs/>
                <w:color w:val="1E487C"/>
                <w:sz w:val="24"/>
                <w:szCs w:val="24"/>
              </w:rPr>
              <w:t>r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6"/>
                <w:sz w:val="24"/>
                <w:szCs w:val="24"/>
              </w:rPr>
              <w:t>k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2"/>
                <w:sz w:val="24"/>
                <w:szCs w:val="24"/>
              </w:rPr>
              <w:t>u</w:t>
            </w:r>
            <w:r w:rsidRPr="0049766A">
              <w:rPr>
                <w:rFonts w:ascii="Calibri" w:hAnsi="Calibri" w:cs="Calibri"/>
                <w:b/>
                <w:bCs/>
                <w:color w:val="1E487C"/>
                <w:sz w:val="24"/>
                <w:szCs w:val="24"/>
              </w:rPr>
              <w:t xml:space="preserve">n 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1"/>
                <w:sz w:val="24"/>
                <w:szCs w:val="24"/>
              </w:rPr>
              <w:t>s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2"/>
                <w:sz w:val="24"/>
                <w:szCs w:val="24"/>
              </w:rPr>
              <w:t>ıfı</w:t>
            </w:r>
            <w:r w:rsidRPr="0049766A">
              <w:rPr>
                <w:rFonts w:ascii="Calibri" w:hAnsi="Calibri" w:cs="Calibri"/>
                <w:b/>
                <w:bCs/>
                <w:color w:val="1E487C"/>
                <w:sz w:val="24"/>
                <w:szCs w:val="24"/>
              </w:rPr>
              <w:t xml:space="preserve">r 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1"/>
                <w:sz w:val="24"/>
                <w:szCs w:val="24"/>
              </w:rPr>
              <w:t>o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2"/>
                <w:sz w:val="24"/>
                <w:szCs w:val="24"/>
              </w:rPr>
              <w:t>l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3"/>
                <w:sz w:val="24"/>
                <w:szCs w:val="24"/>
              </w:rPr>
              <w:t>d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2"/>
                <w:sz w:val="24"/>
                <w:szCs w:val="24"/>
              </w:rPr>
              <w:t>u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5"/>
                <w:sz w:val="24"/>
                <w:szCs w:val="24"/>
              </w:rPr>
              <w:t>ğ</w:t>
            </w:r>
            <w:r w:rsidRPr="0049766A">
              <w:rPr>
                <w:rFonts w:ascii="Calibri" w:hAnsi="Calibri" w:cs="Calibri"/>
                <w:b/>
                <w:bCs/>
                <w:color w:val="1E487C"/>
                <w:sz w:val="24"/>
                <w:szCs w:val="24"/>
              </w:rPr>
              <w:t xml:space="preserve">u 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2"/>
                <w:sz w:val="24"/>
                <w:szCs w:val="24"/>
              </w:rPr>
              <w:t>du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5"/>
                <w:sz w:val="24"/>
                <w:szCs w:val="24"/>
              </w:rPr>
              <w:t>r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2"/>
                <w:sz w:val="24"/>
                <w:szCs w:val="24"/>
              </w:rPr>
              <w:t>u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6"/>
                <w:sz w:val="24"/>
                <w:szCs w:val="24"/>
              </w:rPr>
              <w:t>m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2"/>
                <w:sz w:val="24"/>
                <w:szCs w:val="24"/>
              </w:rPr>
              <w:t>d</w:t>
            </w:r>
            <w:r w:rsidRPr="0049766A">
              <w:rPr>
                <w:rFonts w:ascii="Calibri" w:hAnsi="Calibri" w:cs="Calibri"/>
                <w:b/>
                <w:bCs/>
                <w:color w:val="1E487C"/>
                <w:sz w:val="24"/>
                <w:szCs w:val="24"/>
              </w:rPr>
              <w:t xml:space="preserve">a 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2"/>
                <w:sz w:val="24"/>
                <w:szCs w:val="24"/>
              </w:rPr>
              <w:t>b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2"/>
                <w:sz w:val="24"/>
                <w:szCs w:val="24"/>
              </w:rPr>
              <w:t>i</w:t>
            </w:r>
            <w:r w:rsidRPr="0049766A">
              <w:rPr>
                <w:rFonts w:ascii="Calibri" w:hAnsi="Calibri" w:cs="Calibri"/>
                <w:b/>
                <w:bCs/>
                <w:color w:val="1E487C"/>
                <w:sz w:val="24"/>
                <w:szCs w:val="24"/>
              </w:rPr>
              <w:t xml:space="preserve">r 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2"/>
                <w:sz w:val="24"/>
                <w:szCs w:val="24"/>
              </w:rPr>
              <w:t>c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2"/>
                <w:sz w:val="24"/>
                <w:szCs w:val="24"/>
              </w:rPr>
              <w:t>i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1"/>
                <w:sz w:val="24"/>
                <w:szCs w:val="24"/>
              </w:rPr>
              <w:t>s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1"/>
                <w:sz w:val="24"/>
                <w:szCs w:val="24"/>
              </w:rPr>
              <w:t>m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2"/>
                <w:sz w:val="24"/>
                <w:szCs w:val="24"/>
              </w:rPr>
              <w:t>i</w:t>
            </w:r>
            <w:r w:rsidRPr="0049766A">
              <w:rPr>
                <w:rFonts w:ascii="Calibri" w:hAnsi="Calibri" w:cs="Calibri"/>
                <w:b/>
                <w:bCs/>
                <w:color w:val="1E487C"/>
                <w:sz w:val="24"/>
                <w:szCs w:val="24"/>
              </w:rPr>
              <w:t xml:space="preserve">n 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3"/>
                <w:sz w:val="24"/>
                <w:szCs w:val="24"/>
              </w:rPr>
              <w:t>h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1"/>
                <w:sz w:val="24"/>
                <w:szCs w:val="24"/>
              </w:rPr>
              <w:t>a</w:t>
            </w:r>
            <w:r w:rsidRPr="0049766A">
              <w:rPr>
                <w:rFonts w:ascii="Calibri" w:hAnsi="Calibri" w:cs="Calibri"/>
                <w:b/>
                <w:bCs/>
                <w:color w:val="1E487C"/>
                <w:sz w:val="24"/>
                <w:szCs w:val="24"/>
              </w:rPr>
              <w:t>r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1"/>
                <w:sz w:val="24"/>
                <w:szCs w:val="24"/>
              </w:rPr>
              <w:t>ek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-6"/>
                <w:sz w:val="24"/>
                <w:szCs w:val="24"/>
              </w:rPr>
              <w:t>e</w:t>
            </w:r>
            <w:r w:rsidRPr="0049766A">
              <w:rPr>
                <w:rFonts w:ascii="Calibri" w:hAnsi="Calibri" w:cs="Calibri"/>
                <w:b/>
                <w:bCs/>
                <w:color w:val="1E487C"/>
                <w:spacing w:val="2"/>
                <w:sz w:val="24"/>
                <w:szCs w:val="24"/>
              </w:rPr>
              <w:t>t</w:t>
            </w:r>
            <w:r w:rsidRPr="0049766A">
              <w:rPr>
                <w:rFonts w:ascii="Calibri" w:hAnsi="Calibri" w:cs="Calibri"/>
                <w:b/>
                <w:bCs/>
                <w:color w:val="1E487C"/>
                <w:sz w:val="24"/>
                <w:szCs w:val="24"/>
              </w:rPr>
              <w:t>i</w:t>
            </w:r>
          </w:p>
          <w:p w:rsidR="005C3578" w:rsidRDefault="005C3578" w:rsidP="000237F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1E487C"/>
                <w:sz w:val="24"/>
                <w:szCs w:val="24"/>
              </w:rPr>
            </w:pPr>
            <w:r w:rsidRPr="00922195">
              <w:rPr>
                <w:rFonts w:ascii="Gabriola" w:hAnsi="Gabriola" w:cs="Andalus"/>
                <w:b/>
                <w:bCs/>
                <w:sz w:val="22"/>
                <w:szCs w:val="22"/>
              </w:rPr>
              <w:t>*C)SAYGILI  OLMA</w:t>
            </w:r>
          </w:p>
          <w:p w:rsidR="005C3578" w:rsidRPr="00C05550" w:rsidRDefault="005C3578" w:rsidP="000237F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1E487C"/>
                <w:sz w:val="16"/>
                <w:szCs w:val="16"/>
              </w:rPr>
            </w:pPr>
          </w:p>
          <w:p w:rsidR="005C3578" w:rsidRPr="007C25BB" w:rsidRDefault="005C3578" w:rsidP="007C25BB">
            <w:pPr>
              <w:pStyle w:val="Defaul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637EEC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5C3578" w:rsidRDefault="005C3578" w:rsidP="0029130F">
            <w:pPr>
              <w:pStyle w:val="Heading1"/>
              <w:numPr>
                <w:ilvl w:val="0"/>
                <w:numId w:val="8"/>
              </w:numPr>
              <w:tabs>
                <w:tab w:val="left" w:pos="306"/>
              </w:tabs>
              <w:kinsoku w:val="0"/>
              <w:overflowPunct w:val="0"/>
              <w:spacing w:line="225" w:lineRule="exact"/>
              <w:ind w:right="586"/>
              <w:jc w:val="both"/>
              <w:outlineLvl w:val="9"/>
              <w:rPr>
                <w:b w:val="0"/>
                <w:bCs w:val="0"/>
                <w:color w:val="000000"/>
              </w:rPr>
            </w:pPr>
            <w:r w:rsidRPr="0049766A">
              <w:rPr>
                <w:color w:val="1E487C"/>
                <w:sz w:val="24"/>
                <w:szCs w:val="24"/>
              </w:rPr>
              <w:t>*</w:t>
            </w:r>
            <w:r w:rsidRPr="0049766A">
              <w:rPr>
                <w:color w:val="1E487C"/>
                <w:spacing w:val="-2"/>
                <w:sz w:val="24"/>
                <w:szCs w:val="24"/>
              </w:rPr>
              <w:t>N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e</w:t>
            </w:r>
            <w:r w:rsidRPr="0049766A">
              <w:rPr>
                <w:color w:val="1E487C"/>
                <w:sz w:val="24"/>
                <w:szCs w:val="24"/>
              </w:rPr>
              <w:t xml:space="preserve">t </w:t>
            </w:r>
            <w:r w:rsidRPr="0049766A">
              <w:rPr>
                <w:color w:val="1E487C"/>
                <w:spacing w:val="3"/>
                <w:sz w:val="24"/>
                <w:szCs w:val="24"/>
              </w:rPr>
              <w:t>k</w:t>
            </w:r>
            <w:r w:rsidRPr="0049766A">
              <w:rPr>
                <w:color w:val="1E487C"/>
                <w:spacing w:val="-7"/>
                <w:sz w:val="24"/>
                <w:szCs w:val="24"/>
              </w:rPr>
              <w:t>u</w:t>
            </w:r>
            <w:r w:rsidRPr="0049766A">
              <w:rPr>
                <w:color w:val="1E487C"/>
                <w:spacing w:val="-5"/>
                <w:sz w:val="24"/>
                <w:szCs w:val="24"/>
              </w:rPr>
              <w:t>vv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e</w:t>
            </w:r>
            <w:r w:rsidRPr="0049766A">
              <w:rPr>
                <w:color w:val="1E487C"/>
                <w:sz w:val="24"/>
                <w:szCs w:val="24"/>
              </w:rPr>
              <w:t>t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i</w:t>
            </w:r>
            <w:r w:rsidRPr="0049766A">
              <w:rPr>
                <w:color w:val="1E487C"/>
                <w:sz w:val="24"/>
                <w:szCs w:val="24"/>
              </w:rPr>
              <w:t xml:space="preserve">n </w:t>
            </w:r>
            <w:r w:rsidRPr="0049766A">
              <w:rPr>
                <w:color w:val="1E487C"/>
                <w:spacing w:val="-5"/>
                <w:sz w:val="24"/>
                <w:szCs w:val="24"/>
              </w:rPr>
              <w:t>v</w:t>
            </w:r>
            <w:r w:rsidRPr="0049766A">
              <w:rPr>
                <w:color w:val="1E487C"/>
                <w:sz w:val="24"/>
                <w:szCs w:val="24"/>
              </w:rPr>
              <w:t xml:space="preserve">e </w:t>
            </w:r>
            <w:r w:rsidRPr="0049766A">
              <w:rPr>
                <w:color w:val="1E487C"/>
                <w:spacing w:val="-2"/>
                <w:sz w:val="24"/>
                <w:szCs w:val="24"/>
              </w:rPr>
              <w:t>n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e</w:t>
            </w:r>
            <w:r w:rsidRPr="0049766A">
              <w:rPr>
                <w:color w:val="1E487C"/>
                <w:sz w:val="24"/>
                <w:szCs w:val="24"/>
              </w:rPr>
              <w:t>t t</w:t>
            </w:r>
            <w:r w:rsidRPr="0049766A">
              <w:rPr>
                <w:color w:val="1E487C"/>
                <w:spacing w:val="-5"/>
                <w:sz w:val="24"/>
                <w:szCs w:val="24"/>
              </w:rPr>
              <w:t>o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r</w:t>
            </w:r>
            <w:r w:rsidRPr="0049766A">
              <w:rPr>
                <w:color w:val="1E487C"/>
                <w:spacing w:val="3"/>
                <w:sz w:val="24"/>
                <w:szCs w:val="24"/>
              </w:rPr>
              <w:t>k</w:t>
            </w:r>
            <w:r w:rsidRPr="0049766A">
              <w:rPr>
                <w:color w:val="1E487C"/>
                <w:spacing w:val="-7"/>
                <w:sz w:val="24"/>
                <w:szCs w:val="24"/>
              </w:rPr>
              <w:t>u</w:t>
            </w:r>
            <w:r w:rsidRPr="0049766A">
              <w:rPr>
                <w:color w:val="1E487C"/>
                <w:sz w:val="24"/>
                <w:szCs w:val="24"/>
              </w:rPr>
              <w:t xml:space="preserve">n </w:t>
            </w:r>
            <w:r w:rsidRPr="0049766A">
              <w:rPr>
                <w:color w:val="1E487C"/>
                <w:spacing w:val="-2"/>
                <w:sz w:val="24"/>
                <w:szCs w:val="24"/>
              </w:rPr>
              <w:t>s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ı</w:t>
            </w:r>
            <w:r w:rsidRPr="0049766A">
              <w:rPr>
                <w:color w:val="1E487C"/>
                <w:sz w:val="24"/>
                <w:szCs w:val="24"/>
              </w:rPr>
              <w:t>f</w:t>
            </w:r>
            <w:r w:rsidRPr="0049766A">
              <w:rPr>
                <w:color w:val="1E487C"/>
                <w:spacing w:val="-4"/>
                <w:sz w:val="24"/>
                <w:szCs w:val="24"/>
              </w:rPr>
              <w:t>ı</w:t>
            </w:r>
            <w:r w:rsidRPr="0049766A">
              <w:rPr>
                <w:color w:val="1E487C"/>
                <w:sz w:val="24"/>
                <w:szCs w:val="24"/>
              </w:rPr>
              <w:t xml:space="preserve">r  </w:t>
            </w:r>
            <w:r w:rsidRPr="0049766A">
              <w:rPr>
                <w:color w:val="1E487C"/>
                <w:spacing w:val="-5"/>
                <w:sz w:val="24"/>
                <w:szCs w:val="24"/>
              </w:rPr>
              <w:t>o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l</w:t>
            </w:r>
            <w:r w:rsidRPr="0049766A">
              <w:rPr>
                <w:color w:val="1E487C"/>
                <w:spacing w:val="3"/>
                <w:sz w:val="24"/>
                <w:szCs w:val="24"/>
              </w:rPr>
              <w:t>d</w:t>
            </w:r>
            <w:r w:rsidRPr="0049766A">
              <w:rPr>
                <w:color w:val="1E487C"/>
                <w:spacing w:val="-7"/>
                <w:sz w:val="24"/>
                <w:szCs w:val="24"/>
              </w:rPr>
              <w:t>u</w:t>
            </w:r>
            <w:r w:rsidRPr="0049766A">
              <w:rPr>
                <w:color w:val="1E487C"/>
                <w:spacing w:val="4"/>
                <w:sz w:val="24"/>
                <w:szCs w:val="24"/>
              </w:rPr>
              <w:t>ğ</w:t>
            </w:r>
            <w:r w:rsidRPr="0049766A">
              <w:rPr>
                <w:color w:val="1E487C"/>
                <w:sz w:val="24"/>
                <w:szCs w:val="24"/>
              </w:rPr>
              <w:t xml:space="preserve">u </w:t>
            </w:r>
            <w:r w:rsidRPr="0049766A">
              <w:rPr>
                <w:color w:val="1E487C"/>
                <w:spacing w:val="-2"/>
                <w:sz w:val="24"/>
                <w:szCs w:val="24"/>
              </w:rPr>
              <w:t>d</w:t>
            </w:r>
            <w:r w:rsidRPr="0049766A">
              <w:rPr>
                <w:color w:val="1E487C"/>
                <w:spacing w:val="-7"/>
                <w:sz w:val="24"/>
                <w:szCs w:val="24"/>
              </w:rPr>
              <w:t>u</w:t>
            </w:r>
            <w:r w:rsidRPr="0049766A">
              <w:rPr>
                <w:color w:val="1E487C"/>
                <w:spacing w:val="6"/>
                <w:sz w:val="24"/>
                <w:szCs w:val="24"/>
              </w:rPr>
              <w:t>r</w:t>
            </w:r>
            <w:r w:rsidRPr="0049766A">
              <w:rPr>
                <w:color w:val="1E487C"/>
                <w:spacing w:val="-2"/>
                <w:sz w:val="24"/>
                <w:szCs w:val="24"/>
              </w:rPr>
              <w:t>u</w:t>
            </w:r>
            <w:r w:rsidRPr="0049766A">
              <w:rPr>
                <w:color w:val="1E487C"/>
                <w:spacing w:val="-5"/>
                <w:sz w:val="24"/>
                <w:szCs w:val="24"/>
              </w:rPr>
              <w:t>m</w:t>
            </w:r>
            <w:r w:rsidRPr="0049766A">
              <w:rPr>
                <w:color w:val="1E487C"/>
                <w:spacing w:val="-2"/>
                <w:sz w:val="24"/>
                <w:szCs w:val="24"/>
              </w:rPr>
              <w:t>d</w:t>
            </w:r>
            <w:r w:rsidRPr="0049766A">
              <w:rPr>
                <w:color w:val="1E487C"/>
                <w:sz w:val="24"/>
                <w:szCs w:val="24"/>
              </w:rPr>
              <w:t>a</w:t>
            </w:r>
          </w:p>
          <w:p w:rsidR="005C3578" w:rsidRPr="0049766A" w:rsidRDefault="005C3578" w:rsidP="0049766A">
            <w:pPr>
              <w:pStyle w:val="Heading1"/>
              <w:tabs>
                <w:tab w:val="left" w:pos="306"/>
              </w:tabs>
              <w:kinsoku w:val="0"/>
              <w:overflowPunct w:val="0"/>
              <w:spacing w:line="225" w:lineRule="exact"/>
              <w:ind w:right="586" w:firstLine="0"/>
              <w:jc w:val="both"/>
              <w:outlineLvl w:val="9"/>
              <w:rPr>
                <w:b w:val="0"/>
                <w:bCs w:val="0"/>
                <w:color w:val="000000"/>
              </w:rPr>
            </w:pPr>
            <w:r w:rsidRPr="0049766A">
              <w:rPr>
                <w:color w:val="1E487C"/>
                <w:spacing w:val="-2"/>
                <w:sz w:val="24"/>
                <w:szCs w:val="24"/>
              </w:rPr>
              <w:t>b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i</w:t>
            </w:r>
            <w:r w:rsidRPr="0049766A">
              <w:rPr>
                <w:color w:val="1E487C"/>
                <w:sz w:val="24"/>
                <w:szCs w:val="24"/>
              </w:rPr>
              <w:t xml:space="preserve">r 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ci</w:t>
            </w:r>
            <w:r w:rsidRPr="0049766A">
              <w:rPr>
                <w:color w:val="1E487C"/>
                <w:spacing w:val="-2"/>
                <w:sz w:val="24"/>
                <w:szCs w:val="24"/>
              </w:rPr>
              <w:t>s</w:t>
            </w:r>
            <w:r w:rsidRPr="0049766A">
              <w:rPr>
                <w:color w:val="1E487C"/>
                <w:spacing w:val="-5"/>
                <w:sz w:val="24"/>
                <w:szCs w:val="24"/>
              </w:rPr>
              <w:t>m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i</w:t>
            </w:r>
            <w:r w:rsidRPr="0049766A">
              <w:rPr>
                <w:color w:val="1E487C"/>
                <w:sz w:val="24"/>
                <w:szCs w:val="24"/>
              </w:rPr>
              <w:t xml:space="preserve">n </w:t>
            </w:r>
            <w:r w:rsidRPr="0049766A">
              <w:rPr>
                <w:color w:val="1E487C"/>
                <w:spacing w:val="-2"/>
                <w:sz w:val="24"/>
                <w:szCs w:val="24"/>
              </w:rPr>
              <w:t>h</w:t>
            </w:r>
            <w:r w:rsidRPr="0049766A">
              <w:rPr>
                <w:color w:val="1E487C"/>
                <w:sz w:val="24"/>
                <w:szCs w:val="24"/>
              </w:rPr>
              <w:t>a</w:t>
            </w:r>
            <w:r w:rsidRPr="0049766A">
              <w:rPr>
                <w:color w:val="1E487C"/>
                <w:spacing w:val="-4"/>
                <w:sz w:val="24"/>
                <w:szCs w:val="24"/>
              </w:rPr>
              <w:t>re</w:t>
            </w:r>
            <w:r w:rsidRPr="0049766A">
              <w:rPr>
                <w:color w:val="1E487C"/>
                <w:spacing w:val="3"/>
                <w:sz w:val="24"/>
                <w:szCs w:val="24"/>
              </w:rPr>
              <w:t>k</w:t>
            </w:r>
            <w:r w:rsidRPr="0049766A">
              <w:rPr>
                <w:color w:val="1E487C"/>
                <w:spacing w:val="1"/>
                <w:sz w:val="24"/>
                <w:szCs w:val="24"/>
              </w:rPr>
              <w:t>e</w:t>
            </w:r>
            <w:r w:rsidRPr="0049766A">
              <w:rPr>
                <w:color w:val="1E487C"/>
                <w:spacing w:val="-5"/>
                <w:sz w:val="24"/>
                <w:szCs w:val="24"/>
              </w:rPr>
              <w:t>t</w:t>
            </w:r>
            <w:r w:rsidRPr="0049766A">
              <w:rPr>
                <w:color w:val="1E487C"/>
                <w:sz w:val="24"/>
                <w:szCs w:val="24"/>
              </w:rPr>
              <w:t>i</w:t>
            </w:r>
            <w:r w:rsidRPr="0049766A">
              <w:rPr>
                <w:color w:val="1E487C"/>
              </w:rPr>
              <w:t xml:space="preserve"> </w:t>
            </w:r>
            <w:r w:rsidRPr="0049766A">
              <w:rPr>
                <w:color w:val="1E487C"/>
                <w:spacing w:val="1"/>
              </w:rPr>
              <w:t>i</w:t>
            </w:r>
            <w:r w:rsidRPr="0049766A">
              <w:rPr>
                <w:color w:val="1E487C"/>
                <w:spacing w:val="-4"/>
              </w:rPr>
              <w:t>l</w:t>
            </w:r>
            <w:r w:rsidRPr="0049766A">
              <w:rPr>
                <w:color w:val="1E487C"/>
              </w:rPr>
              <w:t xml:space="preserve">e </w:t>
            </w:r>
            <w:r w:rsidRPr="0049766A">
              <w:rPr>
                <w:color w:val="1E487C"/>
                <w:spacing w:val="1"/>
              </w:rPr>
              <w:t>il</w:t>
            </w:r>
            <w:r w:rsidRPr="0049766A">
              <w:rPr>
                <w:color w:val="1E487C"/>
              </w:rPr>
              <w:t>g</w:t>
            </w:r>
            <w:r w:rsidRPr="0049766A">
              <w:rPr>
                <w:color w:val="1E487C"/>
                <w:spacing w:val="-4"/>
              </w:rPr>
              <w:t>i</w:t>
            </w:r>
            <w:r w:rsidRPr="0049766A">
              <w:rPr>
                <w:color w:val="1E487C"/>
                <w:spacing w:val="1"/>
              </w:rPr>
              <w:t>l</w:t>
            </w:r>
            <w:r w:rsidRPr="0049766A">
              <w:rPr>
                <w:color w:val="1E487C"/>
              </w:rPr>
              <w:t xml:space="preserve">i </w:t>
            </w:r>
            <w:r w:rsidRPr="0049766A">
              <w:rPr>
                <w:color w:val="1E487C"/>
                <w:spacing w:val="-5"/>
              </w:rPr>
              <w:t>o</w:t>
            </w:r>
            <w:r w:rsidRPr="0049766A">
              <w:rPr>
                <w:color w:val="1E487C"/>
                <w:spacing w:val="1"/>
              </w:rPr>
              <w:t>l</w:t>
            </w:r>
            <w:r w:rsidRPr="0049766A">
              <w:rPr>
                <w:color w:val="1E487C"/>
              </w:rPr>
              <w:t>a</w:t>
            </w:r>
            <w:r w:rsidRPr="0049766A">
              <w:rPr>
                <w:color w:val="1E487C"/>
                <w:spacing w:val="1"/>
              </w:rPr>
              <w:t>r</w:t>
            </w:r>
            <w:r w:rsidRPr="0049766A">
              <w:rPr>
                <w:color w:val="1E487C"/>
                <w:spacing w:val="-5"/>
              </w:rPr>
              <w:t>a</w:t>
            </w:r>
            <w:r w:rsidRPr="0049766A">
              <w:rPr>
                <w:color w:val="1E487C"/>
                <w:spacing w:val="-2"/>
              </w:rPr>
              <w:t>k</w:t>
            </w:r>
            <w:r w:rsidRPr="0049766A">
              <w:rPr>
                <w:color w:val="1E487C"/>
              </w:rPr>
              <w:t>,</w:t>
            </w:r>
          </w:p>
          <w:p w:rsidR="005C3578" w:rsidRPr="000237F5" w:rsidRDefault="005C3578" w:rsidP="0029130F">
            <w:pPr>
              <w:pStyle w:val="ListeParagraf1"/>
              <w:numPr>
                <w:ilvl w:val="1"/>
                <w:numId w:val="8"/>
              </w:numPr>
              <w:tabs>
                <w:tab w:val="left" w:pos="459"/>
              </w:tabs>
              <w:kinsoku w:val="0"/>
              <w:overflowPunct w:val="0"/>
              <w:spacing w:line="225" w:lineRule="exact"/>
              <w:ind w:left="104" w:right="125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pacing w:val="-5"/>
                <w:sz w:val="20"/>
                <w:szCs w:val="20"/>
              </w:rPr>
              <w:t>B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 xml:space="preserve">r </w:t>
            </w:r>
            <w:r>
              <w:rPr>
                <w:color w:val="1E487C"/>
                <w:spacing w:val="-4"/>
                <w:sz w:val="20"/>
                <w:szCs w:val="20"/>
              </w:rPr>
              <w:t>c</w:t>
            </w:r>
            <w:r>
              <w:rPr>
                <w:color w:val="1E487C"/>
                <w:spacing w:val="1"/>
                <w:sz w:val="20"/>
                <w:szCs w:val="20"/>
              </w:rPr>
              <w:t>i</w:t>
            </w:r>
            <w:r>
              <w:rPr>
                <w:color w:val="1E487C"/>
                <w:spacing w:val="-7"/>
                <w:sz w:val="20"/>
                <w:szCs w:val="20"/>
              </w:rPr>
              <w:t>s</w:t>
            </w:r>
            <w:r>
              <w:rPr>
                <w:color w:val="1E487C"/>
                <w:spacing w:val="1"/>
                <w:sz w:val="20"/>
                <w:szCs w:val="20"/>
              </w:rPr>
              <w:t>m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>n d</w:t>
            </w:r>
            <w:r>
              <w:rPr>
                <w:color w:val="1E487C"/>
                <w:spacing w:val="-8"/>
                <w:sz w:val="20"/>
                <w:szCs w:val="20"/>
              </w:rPr>
              <w:t>e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>g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 xml:space="preserve">de 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1"/>
                <w:sz w:val="20"/>
                <w:szCs w:val="20"/>
              </w:rPr>
              <w:t>lma</w:t>
            </w:r>
            <w:r>
              <w:rPr>
                <w:color w:val="1E487C"/>
                <w:spacing w:val="-7"/>
                <w:sz w:val="20"/>
                <w:szCs w:val="20"/>
              </w:rPr>
              <w:t>s</w:t>
            </w:r>
            <w:r>
              <w:rPr>
                <w:color w:val="1E487C"/>
                <w:sz w:val="20"/>
                <w:szCs w:val="20"/>
              </w:rPr>
              <w:t xml:space="preserve">ı </w:t>
            </w:r>
            <w:r>
              <w:rPr>
                <w:color w:val="1E487C"/>
                <w:spacing w:val="1"/>
                <w:sz w:val="20"/>
                <w:szCs w:val="20"/>
              </w:rPr>
              <w:t>i</w:t>
            </w:r>
            <w:r>
              <w:rPr>
                <w:color w:val="1E487C"/>
                <w:spacing w:val="-4"/>
                <w:sz w:val="20"/>
                <w:szCs w:val="20"/>
              </w:rPr>
              <w:t>çi</w:t>
            </w:r>
            <w:r>
              <w:rPr>
                <w:color w:val="1E487C"/>
                <w:sz w:val="20"/>
                <w:szCs w:val="20"/>
              </w:rPr>
              <w:t>n g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k</w:t>
            </w:r>
            <w:r>
              <w:rPr>
                <w:color w:val="1E487C"/>
                <w:spacing w:val="-4"/>
                <w:sz w:val="20"/>
                <w:szCs w:val="20"/>
              </w:rPr>
              <w:t>l</w:t>
            </w:r>
            <w:r>
              <w:rPr>
                <w:color w:val="1E487C"/>
                <w:sz w:val="20"/>
                <w:szCs w:val="20"/>
              </w:rPr>
              <w:t>i</w:t>
            </w:r>
            <w:r>
              <w:rPr>
                <w:color w:val="1E487C"/>
                <w:spacing w:val="-2"/>
                <w:sz w:val="20"/>
                <w:szCs w:val="20"/>
              </w:rPr>
              <w:t xml:space="preserve"> ş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1"/>
                <w:sz w:val="20"/>
                <w:szCs w:val="20"/>
              </w:rPr>
              <w:t>t</w:t>
            </w:r>
            <w:r>
              <w:rPr>
                <w:color w:val="1E487C"/>
                <w:spacing w:val="-4"/>
                <w:sz w:val="20"/>
                <w:szCs w:val="20"/>
              </w:rPr>
              <w:t>la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z w:val="20"/>
                <w:szCs w:val="20"/>
              </w:rPr>
              <w:t xml:space="preserve">ı </w:t>
            </w:r>
            <w:r>
              <w:rPr>
                <w:color w:val="1E487C"/>
                <w:spacing w:val="-5"/>
                <w:sz w:val="20"/>
                <w:szCs w:val="20"/>
              </w:rPr>
              <w:t>b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1"/>
                <w:sz w:val="20"/>
                <w:szCs w:val="20"/>
              </w:rPr>
              <w:t>t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 xml:space="preserve">r </w:t>
            </w:r>
          </w:p>
          <w:p w:rsidR="005C3578" w:rsidRPr="000237F5" w:rsidRDefault="005C3578" w:rsidP="000237F5">
            <w:pPr>
              <w:pStyle w:val="ListeParagraf1"/>
              <w:tabs>
                <w:tab w:val="left" w:pos="459"/>
              </w:tabs>
              <w:kinsoku w:val="0"/>
              <w:overflowPunct w:val="0"/>
              <w:spacing w:line="225" w:lineRule="exact"/>
              <w:ind w:left="104" w:right="12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z w:val="20"/>
                <w:szCs w:val="20"/>
              </w:rPr>
              <w:t xml:space="preserve">                                              </w:t>
            </w:r>
            <w:r w:rsidRPr="000237F5">
              <w:rPr>
                <w:color w:val="1E487C"/>
                <w:sz w:val="20"/>
                <w:szCs w:val="20"/>
              </w:rPr>
              <w:t xml:space="preserve"> (</w:t>
            </w:r>
            <w:r w:rsidRPr="000237F5">
              <w:rPr>
                <w:color w:val="1E487C"/>
                <w:spacing w:val="-2"/>
                <w:sz w:val="20"/>
                <w:szCs w:val="20"/>
              </w:rPr>
              <w:t>P</w:t>
            </w:r>
            <w:r w:rsidRPr="000237F5">
              <w:rPr>
                <w:color w:val="1E487C"/>
                <w:sz w:val="20"/>
                <w:szCs w:val="20"/>
              </w:rPr>
              <w:t>Ç</w:t>
            </w:r>
            <w:r w:rsidRPr="000237F5">
              <w:rPr>
                <w:color w:val="1E487C"/>
                <w:spacing w:val="-5"/>
                <w:sz w:val="20"/>
                <w:szCs w:val="20"/>
              </w:rPr>
              <w:t>B</w:t>
            </w:r>
            <w:r w:rsidRPr="000237F5">
              <w:rPr>
                <w:color w:val="1E487C"/>
                <w:sz w:val="20"/>
                <w:szCs w:val="20"/>
              </w:rPr>
              <w:t>-3</w:t>
            </w:r>
            <w:r w:rsidRPr="000237F5">
              <w:rPr>
                <w:color w:val="1E487C"/>
                <w:spacing w:val="-3"/>
                <w:sz w:val="20"/>
                <w:szCs w:val="20"/>
              </w:rPr>
              <w:t>.</w:t>
            </w:r>
            <w:r w:rsidRPr="000237F5">
              <w:rPr>
                <w:color w:val="1E487C"/>
                <w:spacing w:val="-4"/>
                <w:sz w:val="20"/>
                <w:szCs w:val="20"/>
              </w:rPr>
              <w:t>a</w:t>
            </w:r>
            <w:r w:rsidRPr="000237F5">
              <w:rPr>
                <w:color w:val="1E487C"/>
                <w:spacing w:val="2"/>
                <w:sz w:val="20"/>
                <w:szCs w:val="20"/>
              </w:rPr>
              <w:t>,</w:t>
            </w:r>
            <w:r w:rsidRPr="000237F5">
              <w:rPr>
                <w:color w:val="1E487C"/>
                <w:spacing w:val="-5"/>
                <w:sz w:val="20"/>
                <w:szCs w:val="20"/>
              </w:rPr>
              <w:t>b</w:t>
            </w:r>
            <w:r w:rsidRPr="000237F5">
              <w:rPr>
                <w:color w:val="1E487C"/>
                <w:spacing w:val="2"/>
                <w:sz w:val="20"/>
                <w:szCs w:val="20"/>
              </w:rPr>
              <w:t>,</w:t>
            </w:r>
            <w:r w:rsidRPr="000237F5">
              <w:rPr>
                <w:color w:val="1E487C"/>
                <w:spacing w:val="-4"/>
                <w:sz w:val="20"/>
                <w:szCs w:val="20"/>
              </w:rPr>
              <w:t>c</w:t>
            </w:r>
            <w:r w:rsidRPr="000237F5">
              <w:rPr>
                <w:color w:val="1E487C"/>
                <w:spacing w:val="2"/>
                <w:sz w:val="20"/>
                <w:szCs w:val="20"/>
              </w:rPr>
              <w:t>,</w:t>
            </w:r>
            <w:r w:rsidRPr="000237F5">
              <w:rPr>
                <w:color w:val="1E487C"/>
                <w:sz w:val="20"/>
                <w:szCs w:val="20"/>
              </w:rPr>
              <w:t>g;</w:t>
            </w:r>
            <w:r w:rsidRPr="000237F5">
              <w:rPr>
                <w:color w:val="1E487C"/>
                <w:spacing w:val="-2"/>
                <w:sz w:val="20"/>
                <w:szCs w:val="20"/>
              </w:rPr>
              <w:t>F</w:t>
            </w:r>
            <w:r w:rsidRPr="000237F5">
              <w:rPr>
                <w:color w:val="1E487C"/>
                <w:spacing w:val="1"/>
                <w:sz w:val="20"/>
                <w:szCs w:val="20"/>
              </w:rPr>
              <w:t>T</w:t>
            </w:r>
            <w:r w:rsidRPr="000237F5">
              <w:rPr>
                <w:color w:val="1E487C"/>
                <w:spacing w:val="-4"/>
                <w:sz w:val="20"/>
                <w:szCs w:val="20"/>
              </w:rPr>
              <w:t>T</w:t>
            </w:r>
            <w:r w:rsidRPr="000237F5">
              <w:rPr>
                <w:color w:val="1E487C"/>
                <w:spacing w:val="-1"/>
                <w:sz w:val="20"/>
                <w:szCs w:val="20"/>
              </w:rPr>
              <w:t>Ç</w:t>
            </w:r>
            <w:r w:rsidRPr="000237F5">
              <w:rPr>
                <w:color w:val="1E487C"/>
                <w:sz w:val="20"/>
                <w:szCs w:val="20"/>
              </w:rPr>
              <w:t>-</w:t>
            </w:r>
            <w:r w:rsidRPr="000237F5">
              <w:rPr>
                <w:color w:val="1E487C"/>
                <w:spacing w:val="-5"/>
                <w:sz w:val="20"/>
                <w:szCs w:val="20"/>
              </w:rPr>
              <w:t>2</w:t>
            </w:r>
            <w:r w:rsidRPr="000237F5">
              <w:rPr>
                <w:color w:val="1E487C"/>
                <w:spacing w:val="2"/>
                <w:sz w:val="20"/>
                <w:szCs w:val="20"/>
              </w:rPr>
              <w:t>.</w:t>
            </w:r>
            <w:r w:rsidRPr="000237F5">
              <w:rPr>
                <w:color w:val="1E487C"/>
                <w:sz w:val="20"/>
                <w:szCs w:val="20"/>
              </w:rPr>
              <w:t>d</w:t>
            </w:r>
            <w:r w:rsidRPr="000237F5">
              <w:rPr>
                <w:color w:val="1E487C"/>
                <w:spacing w:val="2"/>
                <w:sz w:val="20"/>
                <w:szCs w:val="20"/>
              </w:rPr>
              <w:t>,</w:t>
            </w:r>
            <w:r w:rsidRPr="000237F5">
              <w:rPr>
                <w:color w:val="1E487C"/>
                <w:sz w:val="20"/>
                <w:szCs w:val="20"/>
              </w:rPr>
              <w:t>e 3</w:t>
            </w:r>
            <w:r w:rsidRPr="000237F5">
              <w:rPr>
                <w:color w:val="1E487C"/>
                <w:spacing w:val="2"/>
                <w:sz w:val="20"/>
                <w:szCs w:val="20"/>
              </w:rPr>
              <w:t>.</w:t>
            </w:r>
            <w:r w:rsidRPr="000237F5">
              <w:rPr>
                <w:color w:val="1E487C"/>
                <w:spacing w:val="-4"/>
                <w:sz w:val="20"/>
                <w:szCs w:val="20"/>
              </w:rPr>
              <w:t>j</w:t>
            </w:r>
            <w:r w:rsidRPr="000237F5">
              <w:rPr>
                <w:color w:val="1E487C"/>
                <w:spacing w:val="1"/>
                <w:sz w:val="20"/>
                <w:szCs w:val="20"/>
              </w:rPr>
              <w:t>;</w:t>
            </w:r>
            <w:r w:rsidRPr="000237F5">
              <w:rPr>
                <w:color w:val="1E487C"/>
                <w:spacing w:val="-5"/>
                <w:sz w:val="20"/>
                <w:szCs w:val="20"/>
              </w:rPr>
              <w:t>B</w:t>
            </w:r>
            <w:r w:rsidRPr="000237F5">
              <w:rPr>
                <w:color w:val="1E487C"/>
                <w:sz w:val="20"/>
                <w:szCs w:val="20"/>
              </w:rPr>
              <w:t>İ</w:t>
            </w:r>
            <w:r w:rsidRPr="000237F5">
              <w:rPr>
                <w:color w:val="1E487C"/>
                <w:spacing w:val="-5"/>
                <w:sz w:val="20"/>
                <w:szCs w:val="20"/>
              </w:rPr>
              <w:t>B</w:t>
            </w:r>
            <w:r w:rsidRPr="000237F5">
              <w:rPr>
                <w:color w:val="1E487C"/>
                <w:sz w:val="20"/>
                <w:szCs w:val="20"/>
              </w:rPr>
              <w:t>-1</w:t>
            </w:r>
            <w:r w:rsidRPr="000237F5">
              <w:rPr>
                <w:color w:val="1E487C"/>
                <w:spacing w:val="2"/>
                <w:sz w:val="20"/>
                <w:szCs w:val="20"/>
              </w:rPr>
              <w:t>.</w:t>
            </w:r>
            <w:r w:rsidRPr="000237F5">
              <w:rPr>
                <w:color w:val="1E487C"/>
                <w:spacing w:val="1"/>
                <w:sz w:val="20"/>
                <w:szCs w:val="20"/>
              </w:rPr>
              <w:t>a</w:t>
            </w:r>
            <w:r w:rsidRPr="000237F5">
              <w:rPr>
                <w:color w:val="1E487C"/>
                <w:sz w:val="20"/>
                <w:szCs w:val="20"/>
              </w:rPr>
              <w:t>-</w:t>
            </w:r>
            <w:r w:rsidRPr="000237F5">
              <w:rPr>
                <w:color w:val="1E487C"/>
                <w:spacing w:val="-4"/>
                <w:sz w:val="20"/>
                <w:szCs w:val="20"/>
              </w:rPr>
              <w:t>e</w:t>
            </w:r>
            <w:r w:rsidRPr="000237F5">
              <w:rPr>
                <w:color w:val="1E487C"/>
                <w:sz w:val="20"/>
                <w:szCs w:val="20"/>
              </w:rPr>
              <w:t>).</w:t>
            </w:r>
          </w:p>
          <w:p w:rsidR="005C3578" w:rsidRPr="0049766A" w:rsidRDefault="005C3578" w:rsidP="0029130F">
            <w:pPr>
              <w:pStyle w:val="ListeParagraf1"/>
              <w:numPr>
                <w:ilvl w:val="1"/>
                <w:numId w:val="8"/>
              </w:numPr>
              <w:tabs>
                <w:tab w:val="left" w:pos="459"/>
              </w:tabs>
              <w:kinsoku w:val="0"/>
              <w:overflowPunct w:val="0"/>
              <w:ind w:left="104" w:right="205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pacing w:val="-2"/>
                <w:sz w:val="20"/>
                <w:szCs w:val="20"/>
              </w:rPr>
              <w:t>D</w:t>
            </w:r>
            <w:r>
              <w:rPr>
                <w:color w:val="1E487C"/>
                <w:spacing w:val="-8"/>
                <w:sz w:val="20"/>
                <w:szCs w:val="20"/>
              </w:rPr>
              <w:t>e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>ge k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-2"/>
                <w:sz w:val="20"/>
                <w:szCs w:val="20"/>
              </w:rPr>
              <w:t>ş</w:t>
            </w:r>
            <w:r>
              <w:rPr>
                <w:color w:val="1E487C"/>
                <w:sz w:val="20"/>
                <w:szCs w:val="20"/>
              </w:rPr>
              <w:t>u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la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>nd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n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9766A">
              <w:rPr>
                <w:color w:val="1E487C"/>
                <w:spacing w:val="-10"/>
                <w:sz w:val="20"/>
                <w:szCs w:val="20"/>
              </w:rPr>
              <w:t>y</w:t>
            </w:r>
            <w:r w:rsidRPr="0049766A">
              <w:rPr>
                <w:color w:val="1E487C"/>
                <w:spacing w:val="1"/>
                <w:sz w:val="20"/>
                <w:szCs w:val="20"/>
              </w:rPr>
              <w:t>a</w:t>
            </w:r>
            <w:r w:rsidRPr="0049766A">
              <w:rPr>
                <w:color w:val="1E487C"/>
                <w:spacing w:val="4"/>
                <w:sz w:val="20"/>
                <w:szCs w:val="20"/>
              </w:rPr>
              <w:t>r</w:t>
            </w:r>
            <w:r w:rsidRPr="0049766A">
              <w:rPr>
                <w:color w:val="1E487C"/>
                <w:spacing w:val="-4"/>
                <w:sz w:val="20"/>
                <w:szCs w:val="20"/>
              </w:rPr>
              <w:t>a</w:t>
            </w:r>
            <w:r w:rsidRPr="0049766A">
              <w:rPr>
                <w:color w:val="1E487C"/>
                <w:sz w:val="20"/>
                <w:szCs w:val="20"/>
              </w:rPr>
              <w:t>r</w:t>
            </w:r>
            <w:r w:rsidRPr="0049766A">
              <w:rPr>
                <w:color w:val="1E487C"/>
                <w:spacing w:val="1"/>
                <w:sz w:val="20"/>
                <w:szCs w:val="20"/>
              </w:rPr>
              <w:t>l</w:t>
            </w:r>
            <w:r w:rsidRPr="0049766A">
              <w:rPr>
                <w:color w:val="1E487C"/>
                <w:spacing w:val="-4"/>
                <w:sz w:val="20"/>
                <w:szCs w:val="20"/>
              </w:rPr>
              <w:t>a</w:t>
            </w:r>
            <w:r w:rsidRPr="0049766A">
              <w:rPr>
                <w:color w:val="1E487C"/>
                <w:sz w:val="20"/>
                <w:szCs w:val="20"/>
              </w:rPr>
              <w:t>n</w:t>
            </w:r>
            <w:r w:rsidRPr="0049766A">
              <w:rPr>
                <w:color w:val="1E487C"/>
                <w:spacing w:val="-4"/>
                <w:sz w:val="20"/>
                <w:szCs w:val="20"/>
              </w:rPr>
              <w:t>a</w:t>
            </w:r>
            <w:r w:rsidRPr="0049766A">
              <w:rPr>
                <w:color w:val="1E487C"/>
                <w:spacing w:val="4"/>
                <w:sz w:val="20"/>
                <w:szCs w:val="20"/>
              </w:rPr>
              <w:t>r</w:t>
            </w:r>
            <w:r w:rsidRPr="0049766A">
              <w:rPr>
                <w:color w:val="1E487C"/>
                <w:spacing w:val="-4"/>
                <w:sz w:val="20"/>
                <w:szCs w:val="20"/>
              </w:rPr>
              <w:t>a</w:t>
            </w:r>
            <w:r w:rsidRPr="0049766A">
              <w:rPr>
                <w:color w:val="1E487C"/>
                <w:sz w:val="20"/>
                <w:szCs w:val="20"/>
              </w:rPr>
              <w:t xml:space="preserve">k </w:t>
            </w:r>
            <w:r w:rsidRPr="0049766A">
              <w:rPr>
                <w:color w:val="1E487C"/>
                <w:spacing w:val="-5"/>
                <w:sz w:val="20"/>
                <w:szCs w:val="20"/>
              </w:rPr>
              <w:t>b</w:t>
            </w:r>
            <w:r w:rsidRPr="0049766A">
              <w:rPr>
                <w:color w:val="1E487C"/>
                <w:spacing w:val="-4"/>
                <w:sz w:val="20"/>
                <w:szCs w:val="20"/>
              </w:rPr>
              <w:t>i</w:t>
            </w:r>
            <w:r w:rsidRPr="0049766A">
              <w:rPr>
                <w:color w:val="1E487C"/>
                <w:sz w:val="20"/>
                <w:szCs w:val="20"/>
              </w:rPr>
              <w:t xml:space="preserve">r </w:t>
            </w:r>
            <w:r w:rsidRPr="0049766A">
              <w:rPr>
                <w:color w:val="1E487C"/>
                <w:spacing w:val="-4"/>
                <w:sz w:val="20"/>
                <w:szCs w:val="20"/>
              </w:rPr>
              <w:t>c</w:t>
            </w:r>
            <w:r w:rsidRPr="0049766A">
              <w:rPr>
                <w:color w:val="1E487C"/>
                <w:spacing w:val="1"/>
                <w:sz w:val="20"/>
                <w:szCs w:val="20"/>
              </w:rPr>
              <w:t>i</w:t>
            </w:r>
            <w:r w:rsidRPr="0049766A">
              <w:rPr>
                <w:color w:val="1E487C"/>
                <w:spacing w:val="-2"/>
                <w:sz w:val="20"/>
                <w:szCs w:val="20"/>
              </w:rPr>
              <w:t>s</w:t>
            </w:r>
            <w:r w:rsidRPr="0049766A">
              <w:rPr>
                <w:color w:val="1E487C"/>
                <w:spacing w:val="1"/>
                <w:sz w:val="20"/>
                <w:szCs w:val="20"/>
              </w:rPr>
              <w:t>m</w:t>
            </w:r>
            <w:r w:rsidRPr="0049766A">
              <w:rPr>
                <w:color w:val="1E487C"/>
                <w:spacing w:val="-4"/>
                <w:sz w:val="20"/>
                <w:szCs w:val="20"/>
              </w:rPr>
              <w:t>i</w:t>
            </w:r>
            <w:r w:rsidRPr="0049766A">
              <w:rPr>
                <w:color w:val="1E487C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 xml:space="preserve"> </w:t>
            </w:r>
            <w:r w:rsidRPr="0049766A">
              <w:rPr>
                <w:color w:val="1E487C"/>
                <w:sz w:val="20"/>
                <w:szCs w:val="20"/>
              </w:rPr>
              <w:t>kü</w:t>
            </w:r>
            <w:r w:rsidRPr="0049766A">
              <w:rPr>
                <w:color w:val="1E487C"/>
                <w:spacing w:val="-4"/>
                <w:sz w:val="20"/>
                <w:szCs w:val="20"/>
              </w:rPr>
              <w:t>t</w:t>
            </w:r>
            <w:r w:rsidRPr="0049766A">
              <w:rPr>
                <w:color w:val="1E487C"/>
                <w:spacing w:val="1"/>
                <w:sz w:val="20"/>
                <w:szCs w:val="20"/>
              </w:rPr>
              <w:t>l</w:t>
            </w:r>
            <w:r w:rsidRPr="0049766A">
              <w:rPr>
                <w:color w:val="1E487C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 xml:space="preserve"> </w:t>
            </w:r>
            <w:r w:rsidRPr="0049766A">
              <w:rPr>
                <w:color w:val="1E487C"/>
                <w:spacing w:val="1"/>
                <w:sz w:val="20"/>
                <w:szCs w:val="20"/>
              </w:rPr>
              <w:t>m</w:t>
            </w:r>
            <w:r w:rsidRPr="0049766A">
              <w:rPr>
                <w:color w:val="1E487C"/>
                <w:spacing w:val="-8"/>
                <w:sz w:val="20"/>
                <w:szCs w:val="20"/>
              </w:rPr>
              <w:t>e</w:t>
            </w:r>
            <w:r w:rsidRPr="0049766A">
              <w:rPr>
                <w:color w:val="1E487C"/>
                <w:spacing w:val="5"/>
                <w:sz w:val="20"/>
                <w:szCs w:val="20"/>
              </w:rPr>
              <w:t>r</w:t>
            </w:r>
            <w:r w:rsidRPr="0049766A">
              <w:rPr>
                <w:color w:val="1E487C"/>
                <w:sz w:val="20"/>
                <w:szCs w:val="20"/>
              </w:rPr>
              <w:t>k</w:t>
            </w:r>
            <w:r w:rsidRPr="0049766A">
              <w:rPr>
                <w:color w:val="1E487C"/>
                <w:spacing w:val="-4"/>
                <w:sz w:val="20"/>
                <w:szCs w:val="20"/>
              </w:rPr>
              <w:t>ezi</w:t>
            </w:r>
            <w:r w:rsidRPr="0049766A">
              <w:rPr>
                <w:color w:val="1E487C"/>
                <w:spacing w:val="4"/>
                <w:sz w:val="20"/>
                <w:szCs w:val="20"/>
              </w:rPr>
              <w:t>n</w:t>
            </w:r>
            <w:r w:rsidRPr="0049766A">
              <w:rPr>
                <w:color w:val="1E487C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 xml:space="preserve"> </w:t>
            </w:r>
            <w:r w:rsidRPr="0049766A">
              <w:rPr>
                <w:color w:val="1E487C"/>
                <w:sz w:val="20"/>
                <w:szCs w:val="20"/>
              </w:rPr>
              <w:t>g</w:t>
            </w:r>
            <w:r w:rsidRPr="0049766A">
              <w:rPr>
                <w:color w:val="1E487C"/>
                <w:spacing w:val="-5"/>
                <w:sz w:val="20"/>
                <w:szCs w:val="20"/>
              </w:rPr>
              <w:t>ö</w:t>
            </w:r>
            <w:r w:rsidRPr="0049766A">
              <w:rPr>
                <w:color w:val="1E487C"/>
                <w:spacing w:val="-2"/>
                <w:sz w:val="20"/>
                <w:szCs w:val="20"/>
              </w:rPr>
              <w:t>s</w:t>
            </w:r>
            <w:r w:rsidRPr="0049766A">
              <w:rPr>
                <w:color w:val="1E487C"/>
                <w:spacing w:val="1"/>
                <w:sz w:val="20"/>
                <w:szCs w:val="20"/>
              </w:rPr>
              <w:t>t</w:t>
            </w:r>
            <w:r w:rsidRPr="0049766A">
              <w:rPr>
                <w:color w:val="1E487C"/>
                <w:spacing w:val="-4"/>
                <w:sz w:val="20"/>
                <w:szCs w:val="20"/>
              </w:rPr>
              <w:t>e</w:t>
            </w:r>
            <w:r w:rsidRPr="0049766A">
              <w:rPr>
                <w:color w:val="1E487C"/>
                <w:spacing w:val="4"/>
                <w:sz w:val="20"/>
                <w:szCs w:val="20"/>
              </w:rPr>
              <w:t>r</w:t>
            </w:r>
            <w:r w:rsidRPr="0049766A">
              <w:rPr>
                <w:color w:val="1E487C"/>
                <w:spacing w:val="-4"/>
                <w:sz w:val="20"/>
                <w:szCs w:val="20"/>
              </w:rPr>
              <w:t>i</w:t>
            </w:r>
            <w:r w:rsidRPr="0049766A"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z w:val="20"/>
                <w:szCs w:val="20"/>
              </w:rPr>
              <w:t xml:space="preserve"> </w:t>
            </w:r>
          </w:p>
          <w:p w:rsidR="005C3578" w:rsidRPr="0049766A" w:rsidRDefault="005C3578" w:rsidP="0049766A">
            <w:pPr>
              <w:pStyle w:val="ListeParagraf1"/>
              <w:tabs>
                <w:tab w:val="left" w:pos="459"/>
              </w:tabs>
              <w:kinsoku w:val="0"/>
              <w:overflowPunct w:val="0"/>
              <w:ind w:left="104" w:right="20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z w:val="20"/>
                <w:szCs w:val="20"/>
              </w:rPr>
              <w:t xml:space="preserve">                                                                                </w:t>
            </w:r>
            <w:r w:rsidRPr="0049766A">
              <w:rPr>
                <w:color w:val="1E487C"/>
                <w:sz w:val="20"/>
                <w:szCs w:val="20"/>
              </w:rPr>
              <w:t>(</w:t>
            </w:r>
            <w:r w:rsidRPr="0049766A">
              <w:rPr>
                <w:color w:val="1E487C"/>
                <w:spacing w:val="-2"/>
                <w:sz w:val="20"/>
                <w:szCs w:val="20"/>
              </w:rPr>
              <w:t>P</w:t>
            </w:r>
            <w:r w:rsidRPr="0049766A">
              <w:rPr>
                <w:color w:val="1E487C"/>
                <w:sz w:val="20"/>
                <w:szCs w:val="20"/>
              </w:rPr>
              <w:t>Ç</w:t>
            </w:r>
            <w:r w:rsidRPr="0049766A">
              <w:rPr>
                <w:color w:val="1E487C"/>
                <w:spacing w:val="-5"/>
                <w:sz w:val="20"/>
                <w:szCs w:val="20"/>
              </w:rPr>
              <w:t>B</w:t>
            </w:r>
            <w:r w:rsidRPr="0049766A">
              <w:rPr>
                <w:color w:val="1E487C"/>
                <w:sz w:val="20"/>
                <w:szCs w:val="20"/>
              </w:rPr>
              <w:t>-3</w:t>
            </w:r>
            <w:r w:rsidRPr="0049766A">
              <w:rPr>
                <w:color w:val="1E487C"/>
                <w:spacing w:val="-3"/>
                <w:sz w:val="20"/>
                <w:szCs w:val="20"/>
              </w:rPr>
              <w:t>.</w:t>
            </w:r>
            <w:r w:rsidRPr="0049766A">
              <w:rPr>
                <w:color w:val="1E487C"/>
                <w:spacing w:val="1"/>
                <w:sz w:val="20"/>
                <w:szCs w:val="20"/>
              </w:rPr>
              <w:t>a</w:t>
            </w:r>
            <w:r w:rsidRPr="0049766A">
              <w:rPr>
                <w:color w:val="1E487C"/>
                <w:sz w:val="20"/>
                <w:szCs w:val="20"/>
              </w:rPr>
              <w:t>- g</w:t>
            </w:r>
            <w:r w:rsidRPr="0049766A">
              <w:rPr>
                <w:color w:val="1E487C"/>
                <w:spacing w:val="1"/>
                <w:sz w:val="20"/>
                <w:szCs w:val="20"/>
              </w:rPr>
              <w:t>;</w:t>
            </w:r>
            <w:r w:rsidRPr="0049766A">
              <w:rPr>
                <w:color w:val="1E487C"/>
                <w:spacing w:val="-5"/>
                <w:sz w:val="20"/>
                <w:szCs w:val="20"/>
              </w:rPr>
              <w:t>B</w:t>
            </w:r>
            <w:r w:rsidRPr="0049766A">
              <w:rPr>
                <w:color w:val="1E487C"/>
                <w:sz w:val="20"/>
                <w:szCs w:val="20"/>
              </w:rPr>
              <w:t>İ</w:t>
            </w:r>
            <w:r w:rsidRPr="0049766A">
              <w:rPr>
                <w:color w:val="1E487C"/>
                <w:spacing w:val="-5"/>
                <w:sz w:val="20"/>
                <w:szCs w:val="20"/>
              </w:rPr>
              <w:t>B</w:t>
            </w:r>
            <w:r w:rsidRPr="0049766A">
              <w:rPr>
                <w:color w:val="1E487C"/>
                <w:sz w:val="20"/>
                <w:szCs w:val="20"/>
              </w:rPr>
              <w:t>-4</w:t>
            </w:r>
            <w:r w:rsidRPr="0049766A">
              <w:rPr>
                <w:color w:val="1E487C"/>
                <w:spacing w:val="2"/>
                <w:sz w:val="20"/>
                <w:szCs w:val="20"/>
              </w:rPr>
              <w:t>.</w:t>
            </w:r>
            <w:r w:rsidRPr="0049766A">
              <w:rPr>
                <w:color w:val="1E487C"/>
                <w:spacing w:val="1"/>
                <w:sz w:val="20"/>
                <w:szCs w:val="20"/>
              </w:rPr>
              <w:t>a</w:t>
            </w:r>
            <w:r w:rsidRPr="0049766A">
              <w:rPr>
                <w:color w:val="1E487C"/>
                <w:sz w:val="20"/>
                <w:szCs w:val="20"/>
              </w:rPr>
              <w:t>-</w:t>
            </w:r>
            <w:r w:rsidRPr="0049766A">
              <w:rPr>
                <w:color w:val="1E487C"/>
                <w:spacing w:val="-4"/>
                <w:sz w:val="20"/>
                <w:szCs w:val="20"/>
              </w:rPr>
              <w:t>e</w:t>
            </w:r>
            <w:r w:rsidRPr="0049766A">
              <w:rPr>
                <w:color w:val="1E487C"/>
                <w:sz w:val="20"/>
                <w:szCs w:val="20"/>
              </w:rPr>
              <w:t>).</w:t>
            </w:r>
          </w:p>
          <w:p w:rsidR="005C3578" w:rsidRPr="000237F5" w:rsidRDefault="005C3578" w:rsidP="0029130F">
            <w:pPr>
              <w:pStyle w:val="ListeParagraf1"/>
              <w:numPr>
                <w:ilvl w:val="1"/>
                <w:numId w:val="8"/>
              </w:numPr>
              <w:tabs>
                <w:tab w:val="left" w:pos="459"/>
              </w:tabs>
              <w:kinsoku w:val="0"/>
              <w:overflowPunct w:val="0"/>
              <w:spacing w:before="1" w:line="237" w:lineRule="auto"/>
              <w:ind w:left="104" w:right="308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pacing w:val="-2"/>
                <w:sz w:val="20"/>
                <w:szCs w:val="20"/>
              </w:rPr>
              <w:t>D</w:t>
            </w:r>
            <w:r>
              <w:rPr>
                <w:color w:val="1E487C"/>
                <w:spacing w:val="-5"/>
                <w:sz w:val="20"/>
                <w:szCs w:val="20"/>
              </w:rPr>
              <w:t>u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 xml:space="preserve">n </w:t>
            </w:r>
            <w:r>
              <w:rPr>
                <w:color w:val="1E487C"/>
                <w:spacing w:val="-4"/>
                <w:sz w:val="20"/>
                <w:szCs w:val="20"/>
              </w:rPr>
              <w:t>c</w:t>
            </w:r>
            <w:r>
              <w:rPr>
                <w:color w:val="1E487C"/>
                <w:spacing w:val="1"/>
                <w:sz w:val="20"/>
                <w:szCs w:val="20"/>
              </w:rPr>
              <w:t>i</w:t>
            </w:r>
            <w:r>
              <w:rPr>
                <w:color w:val="1E487C"/>
                <w:spacing w:val="-2"/>
                <w:sz w:val="20"/>
                <w:szCs w:val="20"/>
              </w:rPr>
              <w:t>s</w:t>
            </w:r>
            <w:r>
              <w:rPr>
                <w:color w:val="1E487C"/>
                <w:spacing w:val="1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 xml:space="preserve">m </w:t>
            </w:r>
            <w:r>
              <w:rPr>
                <w:color w:val="1E487C"/>
                <w:spacing w:val="-5"/>
                <w:sz w:val="20"/>
                <w:szCs w:val="20"/>
              </w:rPr>
              <w:t>v</w:t>
            </w:r>
            <w:r>
              <w:rPr>
                <w:color w:val="1E487C"/>
                <w:spacing w:val="1"/>
                <w:sz w:val="20"/>
                <w:szCs w:val="20"/>
              </w:rPr>
              <w:t>e</w:t>
            </w:r>
            <w:r>
              <w:rPr>
                <w:color w:val="1E487C"/>
                <w:spacing w:val="-10"/>
                <w:sz w:val="20"/>
                <w:szCs w:val="20"/>
              </w:rPr>
              <w:t>y</w:t>
            </w:r>
            <w:r>
              <w:rPr>
                <w:color w:val="1E487C"/>
                <w:sz w:val="20"/>
                <w:szCs w:val="20"/>
              </w:rPr>
              <w:t xml:space="preserve">a </w:t>
            </w:r>
            <w:r>
              <w:rPr>
                <w:color w:val="1E487C"/>
                <w:spacing w:val="-2"/>
                <w:sz w:val="20"/>
                <w:szCs w:val="20"/>
              </w:rPr>
              <w:t>s</w:t>
            </w:r>
            <w:r>
              <w:rPr>
                <w:color w:val="1E487C"/>
                <w:spacing w:val="1"/>
                <w:sz w:val="20"/>
                <w:szCs w:val="20"/>
              </w:rPr>
              <w:t>i</w:t>
            </w:r>
            <w:r>
              <w:rPr>
                <w:color w:val="1E487C"/>
                <w:spacing w:val="-2"/>
                <w:sz w:val="20"/>
                <w:szCs w:val="20"/>
              </w:rPr>
              <w:t>s</w:t>
            </w:r>
            <w:r>
              <w:rPr>
                <w:color w:val="1E487C"/>
                <w:spacing w:val="1"/>
                <w:sz w:val="20"/>
                <w:szCs w:val="20"/>
              </w:rPr>
              <w:t>t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1"/>
                <w:sz w:val="20"/>
                <w:szCs w:val="20"/>
              </w:rPr>
              <w:t>ml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>n k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l</w:t>
            </w:r>
            <w:r>
              <w:rPr>
                <w:color w:val="1E487C"/>
                <w:sz w:val="20"/>
                <w:szCs w:val="20"/>
              </w:rPr>
              <w:t xml:space="preserve">ı </w:t>
            </w:r>
            <w:r>
              <w:rPr>
                <w:color w:val="1E487C"/>
                <w:spacing w:val="-5"/>
                <w:sz w:val="20"/>
                <w:szCs w:val="20"/>
              </w:rPr>
              <w:t>v</w:t>
            </w:r>
            <w:r>
              <w:rPr>
                <w:color w:val="1E487C"/>
                <w:sz w:val="20"/>
                <w:szCs w:val="20"/>
              </w:rPr>
              <w:t>e k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2"/>
                <w:sz w:val="20"/>
                <w:szCs w:val="20"/>
              </w:rPr>
              <w:t>s</w:t>
            </w:r>
            <w:r>
              <w:rPr>
                <w:color w:val="1E487C"/>
                <w:spacing w:val="1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>z d</w:t>
            </w:r>
            <w:r>
              <w:rPr>
                <w:color w:val="1E487C"/>
                <w:spacing w:val="-8"/>
                <w:sz w:val="20"/>
                <w:szCs w:val="20"/>
              </w:rPr>
              <w:t>e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>ge d</w:t>
            </w:r>
            <w:r>
              <w:rPr>
                <w:color w:val="1E487C"/>
                <w:spacing w:val="-5"/>
                <w:sz w:val="20"/>
                <w:szCs w:val="20"/>
              </w:rPr>
              <w:t>u</w:t>
            </w:r>
            <w:r>
              <w:rPr>
                <w:color w:val="1E487C"/>
                <w:sz w:val="20"/>
                <w:szCs w:val="20"/>
              </w:rPr>
              <w:t>ru</w:t>
            </w:r>
            <w:r>
              <w:rPr>
                <w:color w:val="1E487C"/>
                <w:spacing w:val="-4"/>
                <w:sz w:val="20"/>
                <w:szCs w:val="20"/>
              </w:rPr>
              <w:t>m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 xml:space="preserve">ı </w:t>
            </w:r>
          </w:p>
          <w:p w:rsidR="005C3578" w:rsidRPr="0049766A" w:rsidRDefault="005C3578" w:rsidP="000237F5">
            <w:pPr>
              <w:pStyle w:val="ListeParagraf1"/>
              <w:tabs>
                <w:tab w:val="left" w:pos="459"/>
              </w:tabs>
              <w:kinsoku w:val="0"/>
              <w:overflowPunct w:val="0"/>
              <w:spacing w:before="1" w:line="237" w:lineRule="auto"/>
              <w:ind w:left="104" w:right="3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z w:val="20"/>
                <w:szCs w:val="20"/>
              </w:rPr>
              <w:t xml:space="preserve">                                                            </w:t>
            </w:r>
            <w:r>
              <w:rPr>
                <w:color w:val="1E487C"/>
                <w:spacing w:val="-5"/>
                <w:sz w:val="20"/>
                <w:szCs w:val="20"/>
              </w:rPr>
              <w:t>ö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-5"/>
                <w:sz w:val="20"/>
                <w:szCs w:val="20"/>
              </w:rPr>
              <w:t>k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z w:val="20"/>
                <w:szCs w:val="20"/>
              </w:rPr>
              <w:t xml:space="preserve">e 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pacing w:val="-4"/>
                <w:sz w:val="20"/>
                <w:szCs w:val="20"/>
              </w:rPr>
              <w:t>ç</w:t>
            </w:r>
            <w:r>
              <w:rPr>
                <w:color w:val="1E487C"/>
                <w:spacing w:val="1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>k</w:t>
            </w:r>
            <w:r>
              <w:rPr>
                <w:color w:val="1E487C"/>
                <w:spacing w:val="-4"/>
                <w:sz w:val="20"/>
                <w:szCs w:val="20"/>
              </w:rPr>
              <w:t>la</w:t>
            </w:r>
            <w:r>
              <w:rPr>
                <w:color w:val="1E487C"/>
                <w:sz w:val="20"/>
                <w:szCs w:val="20"/>
              </w:rPr>
              <w:t>r (</w:t>
            </w:r>
            <w:r>
              <w:rPr>
                <w:color w:val="1E487C"/>
                <w:spacing w:val="-5"/>
                <w:sz w:val="20"/>
                <w:szCs w:val="20"/>
              </w:rPr>
              <w:t>B</w:t>
            </w:r>
            <w:r>
              <w:rPr>
                <w:color w:val="1E487C"/>
                <w:sz w:val="20"/>
                <w:szCs w:val="20"/>
              </w:rPr>
              <w:t>İ</w:t>
            </w:r>
            <w:r>
              <w:rPr>
                <w:color w:val="1E487C"/>
                <w:spacing w:val="-5"/>
                <w:sz w:val="20"/>
                <w:szCs w:val="20"/>
              </w:rPr>
              <w:t>B</w:t>
            </w:r>
            <w:r>
              <w:rPr>
                <w:color w:val="1E487C"/>
                <w:sz w:val="20"/>
                <w:szCs w:val="20"/>
              </w:rPr>
              <w:t>-1</w:t>
            </w:r>
            <w:r>
              <w:rPr>
                <w:color w:val="1E487C"/>
                <w:spacing w:val="2"/>
                <w:sz w:val="20"/>
                <w:szCs w:val="20"/>
              </w:rPr>
              <w:t>.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pacing w:val="-5"/>
                <w:sz w:val="20"/>
                <w:szCs w:val="20"/>
              </w:rPr>
              <w:t>-</w:t>
            </w:r>
            <w:r>
              <w:rPr>
                <w:color w:val="1E487C"/>
                <w:sz w:val="20"/>
                <w:szCs w:val="20"/>
              </w:rPr>
              <w:t>d</w:t>
            </w:r>
            <w:r>
              <w:rPr>
                <w:color w:val="1E487C"/>
                <w:spacing w:val="-5"/>
                <w:sz w:val="20"/>
                <w:szCs w:val="20"/>
              </w:rPr>
              <w:t>3</w:t>
            </w:r>
            <w:r>
              <w:rPr>
                <w:color w:val="1E487C"/>
                <w:spacing w:val="2"/>
                <w:sz w:val="20"/>
                <w:szCs w:val="20"/>
              </w:rPr>
              <w:t>.</w:t>
            </w:r>
            <w:r>
              <w:rPr>
                <w:color w:val="1E487C"/>
                <w:spacing w:val="-3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-</w:t>
            </w:r>
            <w:r>
              <w:rPr>
                <w:color w:val="1E487C"/>
                <w:spacing w:val="-4"/>
                <w:sz w:val="20"/>
                <w:szCs w:val="20"/>
              </w:rPr>
              <w:t>c</w:t>
            </w:r>
            <w:r>
              <w:rPr>
                <w:color w:val="1E487C"/>
                <w:sz w:val="20"/>
                <w:szCs w:val="20"/>
              </w:rPr>
              <w:t>).</w:t>
            </w:r>
          </w:p>
          <w:p w:rsidR="005C3578" w:rsidRPr="00DF47EF" w:rsidRDefault="005C3578" w:rsidP="00DF47E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color w:val="1E487C"/>
                <w:spacing w:val="-2"/>
              </w:rPr>
              <w:t>D</w:t>
            </w:r>
            <w:r>
              <w:rPr>
                <w:color w:val="1E487C"/>
                <w:spacing w:val="-8"/>
              </w:rPr>
              <w:t>e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</w:rPr>
              <w:t>ge k</w:t>
            </w:r>
            <w:r>
              <w:rPr>
                <w:color w:val="1E487C"/>
                <w:spacing w:val="-5"/>
              </w:rPr>
              <w:t>o</w:t>
            </w:r>
            <w:r>
              <w:rPr>
                <w:color w:val="1E487C"/>
                <w:spacing w:val="-2"/>
              </w:rPr>
              <w:t>ş</w:t>
            </w:r>
            <w:r>
              <w:rPr>
                <w:color w:val="1E487C"/>
              </w:rPr>
              <w:t>u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la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  <w:spacing w:val="-4"/>
              </w:rPr>
              <w:t>ı</w:t>
            </w:r>
            <w:r>
              <w:rPr>
                <w:color w:val="1E487C"/>
              </w:rPr>
              <w:t xml:space="preserve">nı 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2"/>
              </w:rPr>
              <w:t>s</w:t>
            </w:r>
            <w:r>
              <w:rPr>
                <w:color w:val="1E487C"/>
                <w:spacing w:val="-4"/>
              </w:rPr>
              <w:t>i</w:t>
            </w:r>
            <w:r>
              <w:rPr>
                <w:color w:val="1E487C"/>
              </w:rPr>
              <w:t xml:space="preserve">t </w:t>
            </w:r>
            <w:r>
              <w:rPr>
                <w:color w:val="1E487C"/>
                <w:spacing w:val="1"/>
              </w:rPr>
              <w:t>m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-4"/>
              </w:rPr>
              <w:t>i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8"/>
              </w:rPr>
              <w:t>e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</w:rPr>
              <w:t xml:space="preserve">e </w:t>
            </w:r>
            <w:r>
              <w:rPr>
                <w:color w:val="1E487C"/>
                <w:spacing w:val="4"/>
              </w:rPr>
              <w:t>u</w:t>
            </w:r>
            <w:r>
              <w:rPr>
                <w:color w:val="1E487C"/>
                <w:spacing w:val="-10"/>
              </w:rPr>
              <w:t>y</w:t>
            </w:r>
            <w:r>
              <w:rPr>
                <w:color w:val="1E487C"/>
              </w:rPr>
              <w:t>gu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>r (</w:t>
            </w:r>
            <w:r>
              <w:rPr>
                <w:color w:val="1E487C"/>
                <w:spacing w:val="-2"/>
              </w:rPr>
              <w:t>P</w:t>
            </w:r>
            <w:r>
              <w:rPr>
                <w:color w:val="1E487C"/>
              </w:rPr>
              <w:t>Ç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</w:rPr>
              <w:t>-</w:t>
            </w:r>
            <w:r>
              <w:rPr>
                <w:color w:val="1E487C"/>
                <w:spacing w:val="-5"/>
              </w:rPr>
              <w:t>3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>-</w:t>
            </w:r>
            <w:r>
              <w:rPr>
                <w:color w:val="1E487C"/>
                <w:spacing w:val="-5"/>
              </w:rPr>
              <w:t>g</w:t>
            </w:r>
            <w:r>
              <w:rPr>
                <w:color w:val="1E487C"/>
              </w:rPr>
              <w:t>:</w:t>
            </w:r>
            <w:r>
              <w:rPr>
                <w:color w:val="1E487C"/>
                <w:spacing w:val="-7"/>
              </w:rPr>
              <w:t>F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  <w:spacing w:val="-4"/>
              </w:rPr>
              <w:t>T</w:t>
            </w:r>
            <w:r>
              <w:rPr>
                <w:color w:val="1E487C"/>
              </w:rPr>
              <w:t>Ç-2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-3"/>
              </w:rPr>
              <w:t>c</w:t>
            </w:r>
            <w:r>
              <w:rPr>
                <w:color w:val="1E487C"/>
              </w:rPr>
              <w:t>-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).</w:t>
            </w:r>
            <w:r w:rsidRPr="000237F5">
              <w:rPr>
                <w:b/>
                <w:sz w:val="24"/>
                <w:szCs w:val="24"/>
              </w:rPr>
              <w:t xml:space="preserve"> </w:t>
            </w:r>
          </w:p>
          <w:p w:rsidR="005C3578" w:rsidRPr="00DF47EF" w:rsidRDefault="005C3578" w:rsidP="00DF47EF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14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417A8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5C3578" w:rsidRPr="00C826FE" w:rsidRDefault="005C3578" w:rsidP="000F40BA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i/>
                <w:sz w:val="14"/>
                <w:szCs w:val="14"/>
              </w:rPr>
            </w:pPr>
          </w:p>
        </w:tc>
        <w:tc>
          <w:tcPr>
            <w:tcW w:w="114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0F40BA" w:rsidP="00D114AE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0F40BA">
              <w:rPr>
                <w:b/>
                <w:i/>
              </w:rPr>
              <w:t>Tork</w:t>
            </w:r>
          </w:p>
          <w:p w:rsidR="00665336" w:rsidRPr="00665336" w:rsidRDefault="00665336" w:rsidP="00D114AE">
            <w:pPr>
              <w:autoSpaceDE w:val="0"/>
              <w:autoSpaceDN w:val="0"/>
              <w:adjustRightInd w:val="0"/>
              <w:rPr>
                <w:i/>
              </w:rPr>
            </w:pPr>
            <w:r w:rsidRPr="00665336">
              <w:rPr>
                <w:i/>
              </w:rPr>
              <w:t>Kapı Pencere kolu</w:t>
            </w:r>
          </w:p>
          <w:p w:rsidR="000F40BA" w:rsidRPr="00665336" w:rsidRDefault="000F40BA" w:rsidP="000C5926">
            <w:pPr>
              <w:autoSpaceDE w:val="0"/>
              <w:autoSpaceDN w:val="0"/>
              <w:adjustRightInd w:val="0"/>
              <w:rPr>
                <w:i/>
              </w:rPr>
            </w:pPr>
          </w:p>
          <w:p w:rsidR="00665336" w:rsidRDefault="00665336" w:rsidP="000C5926">
            <w:pPr>
              <w:autoSpaceDE w:val="0"/>
              <w:autoSpaceDN w:val="0"/>
              <w:adjustRightInd w:val="0"/>
              <w:rPr>
                <w:i/>
              </w:rPr>
            </w:pPr>
            <w:r w:rsidRPr="00665336">
              <w:rPr>
                <w:i/>
              </w:rPr>
              <w:t>İng</w:t>
            </w:r>
            <w:r>
              <w:rPr>
                <w:i/>
              </w:rPr>
              <w:t>i</w:t>
            </w:r>
            <w:r w:rsidRPr="00665336">
              <w:rPr>
                <w:i/>
              </w:rPr>
              <w:t>liz anahtarı</w:t>
            </w:r>
          </w:p>
          <w:p w:rsidR="00665336" w:rsidRDefault="00665336" w:rsidP="000C5926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Jiroskop</w:t>
            </w:r>
          </w:p>
          <w:p w:rsidR="00665336" w:rsidRPr="00765BBE" w:rsidRDefault="00765BBE" w:rsidP="000C5926">
            <w:pPr>
              <w:autoSpaceDE w:val="0"/>
              <w:autoSpaceDN w:val="0"/>
              <w:adjustRightInd w:val="0"/>
            </w:pPr>
            <w:r w:rsidRPr="00765BBE">
              <w:t>Binalar</w:t>
            </w:r>
          </w:p>
          <w:p w:rsidR="00765BBE" w:rsidRPr="000F40BA" w:rsidRDefault="00765BBE" w:rsidP="000C5926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765BBE">
              <w:t>Köprüler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Pr="008F774C" w:rsidRDefault="005C3578" w:rsidP="00D114A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</w:tc>
        <w:tc>
          <w:tcPr>
            <w:tcW w:w="198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5C3578">
            <w:pPr>
              <w:rPr>
                <w:color w:val="000000" w:themeColor="text1"/>
              </w:rPr>
            </w:pPr>
            <w:r w:rsidRPr="00502AC1">
              <w:rPr>
                <w:color w:val="000000" w:themeColor="text1"/>
              </w:rPr>
              <w:t>4.ATATÜRKÇÜ DÜŞÜNCE SİSTEMİ</w:t>
            </w:r>
          </w:p>
          <w:p w:rsidR="00D64084" w:rsidRDefault="00D64084" w:rsidP="005C3578">
            <w:pPr>
              <w:rPr>
                <w:color w:val="000000" w:themeColor="text1"/>
              </w:rPr>
            </w:pPr>
          </w:p>
          <w:p w:rsidR="00D64084" w:rsidRDefault="00D64084" w:rsidP="005C3578">
            <w:pPr>
              <w:rPr>
                <w:color w:val="000000" w:themeColor="text1"/>
              </w:rPr>
            </w:pPr>
          </w:p>
          <w:p w:rsidR="00D64084" w:rsidRDefault="00D64084" w:rsidP="005C3578">
            <w:pPr>
              <w:rPr>
                <w:color w:val="000000" w:themeColor="text1"/>
              </w:rPr>
            </w:pPr>
          </w:p>
          <w:p w:rsidR="00D64084" w:rsidRPr="00502AC1" w:rsidRDefault="00D64084" w:rsidP="005C3578">
            <w:pPr>
              <w:rPr>
                <w:color w:val="000000" w:themeColor="text1"/>
              </w:rPr>
            </w:pPr>
          </w:p>
          <w:p w:rsidR="005C3578" w:rsidRPr="008321C2" w:rsidRDefault="005C3578" w:rsidP="00D114AE">
            <w:pPr>
              <w:rPr>
                <w:b/>
                <w:sz w:val="18"/>
                <w:szCs w:val="18"/>
              </w:rPr>
            </w:pPr>
          </w:p>
        </w:tc>
      </w:tr>
      <w:tr w:rsidR="005C3578" w:rsidRPr="00AE3384" w:rsidTr="000C5926">
        <w:trPr>
          <w:cantSplit/>
          <w:trHeight w:val="289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578" w:rsidRPr="00AE3384" w:rsidRDefault="005C3578" w:rsidP="00EA7F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C3578" w:rsidRPr="00AE3384" w:rsidRDefault="005C3578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C3578" w:rsidRPr="00AE3384" w:rsidRDefault="005C3578" w:rsidP="00EA7F3D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0237F5">
            <w:pPr>
              <w:jc w:val="center"/>
              <w:rPr>
                <w:b/>
                <w:sz w:val="16"/>
                <w:szCs w:val="16"/>
              </w:rPr>
            </w:pPr>
          </w:p>
          <w:p w:rsidR="005C3578" w:rsidRPr="00AE3384" w:rsidRDefault="005C3578" w:rsidP="000237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759A9" w:rsidRPr="00E52727" w:rsidRDefault="005C3578" w:rsidP="008F1B50">
            <w:pPr>
              <w:autoSpaceDE w:val="0"/>
              <w:autoSpaceDN w:val="0"/>
              <w:adjustRightInd w:val="0"/>
              <w:rPr>
                <w:b/>
              </w:rPr>
            </w:pPr>
            <w:r w:rsidRPr="00E52727">
              <w:rPr>
                <w:b/>
                <w:spacing w:val="1"/>
              </w:rPr>
              <w:t>6.G</w:t>
            </w:r>
            <w:r w:rsidRPr="00E52727">
              <w:rPr>
                <w:b/>
                <w:spacing w:val="-7"/>
              </w:rPr>
              <w:t>ü</w:t>
            </w:r>
            <w:r w:rsidRPr="00E52727">
              <w:rPr>
                <w:b/>
                <w:spacing w:val="-2"/>
              </w:rPr>
              <w:t>n</w:t>
            </w:r>
            <w:r w:rsidRPr="00E52727">
              <w:rPr>
                <w:b/>
                <w:spacing w:val="1"/>
              </w:rPr>
              <w:t>e</w:t>
            </w:r>
            <w:r w:rsidRPr="00E52727">
              <w:rPr>
                <w:b/>
              </w:rPr>
              <w:t>ş</w:t>
            </w:r>
            <w:r w:rsidR="00E52727">
              <w:rPr>
                <w:b/>
              </w:rPr>
              <w:t xml:space="preserve"> </w:t>
            </w:r>
            <w:r w:rsidRPr="00E52727">
              <w:rPr>
                <w:b/>
                <w:spacing w:val="-2"/>
              </w:rPr>
              <w:t>s</w:t>
            </w:r>
            <w:r w:rsidRPr="00E52727">
              <w:rPr>
                <w:b/>
                <w:spacing w:val="1"/>
              </w:rPr>
              <w:t>i</w:t>
            </w:r>
            <w:r w:rsidRPr="00E52727">
              <w:rPr>
                <w:b/>
                <w:spacing w:val="-2"/>
              </w:rPr>
              <w:t>s</w:t>
            </w:r>
            <w:r w:rsidRPr="00E52727">
              <w:rPr>
                <w:b/>
              </w:rPr>
              <w:t>t</w:t>
            </w:r>
            <w:r w:rsidRPr="00E52727">
              <w:rPr>
                <w:b/>
                <w:spacing w:val="1"/>
              </w:rPr>
              <w:t>e</w:t>
            </w:r>
            <w:r w:rsidRPr="00E52727">
              <w:rPr>
                <w:b/>
                <w:spacing w:val="-5"/>
              </w:rPr>
              <w:t>m</w:t>
            </w:r>
            <w:r w:rsidRPr="00E52727">
              <w:rPr>
                <w:b/>
                <w:spacing w:val="1"/>
              </w:rPr>
              <w:t>i</w:t>
            </w:r>
            <w:r w:rsidRPr="00E52727">
              <w:rPr>
                <w:b/>
                <w:spacing w:val="-2"/>
              </w:rPr>
              <w:t>n</w:t>
            </w:r>
            <w:r w:rsidRPr="00E52727">
              <w:rPr>
                <w:b/>
              </w:rPr>
              <w:t xml:space="preserve">i </w:t>
            </w:r>
            <w:r w:rsidR="003759A9" w:rsidRPr="00E52727">
              <w:rPr>
                <w:b/>
              </w:rPr>
              <w:t xml:space="preserve">  </w:t>
            </w:r>
            <w:r w:rsidRPr="00E52727">
              <w:rPr>
                <w:b/>
                <w:spacing w:val="-7"/>
              </w:rPr>
              <w:t>bir ara</w:t>
            </w:r>
            <w:r w:rsidRPr="00E52727">
              <w:rPr>
                <w:b/>
                <w:spacing w:val="-2"/>
              </w:rPr>
              <w:t>d</w:t>
            </w:r>
            <w:r w:rsidRPr="00E52727">
              <w:rPr>
                <w:b/>
              </w:rPr>
              <w:t>a</w:t>
            </w:r>
            <w:r w:rsidR="003759A9" w:rsidRPr="00E52727">
              <w:rPr>
                <w:b/>
              </w:rPr>
              <w:t xml:space="preserve"> </w:t>
            </w:r>
            <w:r w:rsidRPr="00E52727">
              <w:rPr>
                <w:b/>
              </w:rPr>
              <w:t>t</w:t>
            </w:r>
            <w:r w:rsidRPr="00E52727">
              <w:rPr>
                <w:b/>
                <w:spacing w:val="-7"/>
              </w:rPr>
              <w:t>u</w:t>
            </w:r>
            <w:r w:rsidRPr="00E52727">
              <w:rPr>
                <w:b/>
              </w:rPr>
              <w:t xml:space="preserve">tan </w:t>
            </w:r>
            <w:r w:rsidRPr="00E52727">
              <w:rPr>
                <w:b/>
                <w:bCs/>
                <w:spacing w:val="3"/>
              </w:rPr>
              <w:t>k</w:t>
            </w:r>
            <w:r w:rsidRPr="00E52727">
              <w:rPr>
                <w:b/>
                <w:bCs/>
                <w:spacing w:val="-7"/>
              </w:rPr>
              <w:t>u</w:t>
            </w:r>
            <w:r w:rsidRPr="00E52727">
              <w:rPr>
                <w:b/>
                <w:bCs/>
              </w:rPr>
              <w:t>v</w:t>
            </w:r>
            <w:r w:rsidRPr="00E52727">
              <w:rPr>
                <w:b/>
                <w:bCs/>
                <w:spacing w:val="-5"/>
              </w:rPr>
              <w:t>v</w:t>
            </w:r>
            <w:r w:rsidRPr="00E52727">
              <w:rPr>
                <w:b/>
                <w:bCs/>
                <w:spacing w:val="1"/>
              </w:rPr>
              <w:t>e</w:t>
            </w:r>
            <w:r w:rsidRPr="00E52727">
              <w:rPr>
                <w:b/>
                <w:bCs/>
              </w:rPr>
              <w:t>t</w:t>
            </w:r>
            <w:r w:rsidR="003759A9" w:rsidRPr="00E52727">
              <w:rPr>
                <w:rFonts w:ascii="Arial" w:hAnsi="Arial" w:cs="Arial"/>
                <w:b/>
                <w:i/>
              </w:rPr>
              <w:t xml:space="preserve"> </w:t>
            </w:r>
          </w:p>
          <w:p w:rsidR="005C3578" w:rsidRPr="003759A9" w:rsidRDefault="003759A9" w:rsidP="008F1B50">
            <w:pPr>
              <w:autoSpaceDE w:val="0"/>
              <w:autoSpaceDN w:val="0"/>
              <w:adjustRightInd w:val="0"/>
              <w:rPr>
                <w:b/>
                <w:sz w:val="32"/>
                <w:szCs w:val="32"/>
              </w:rPr>
            </w:pPr>
            <w:r w:rsidRPr="003759A9">
              <w:rPr>
                <w:rFonts w:ascii="Arial" w:hAnsi="Arial" w:cs="Arial"/>
                <w:b/>
                <w:i/>
                <w:sz w:val="24"/>
                <w:szCs w:val="24"/>
              </w:rPr>
              <w:t xml:space="preserve">Ölçme </w:t>
            </w:r>
            <w:r w:rsidRPr="003759A9">
              <w:rPr>
                <w:rFonts w:ascii="Arial" w:hAnsi="Arial" w:cs="Arial"/>
                <w:b/>
                <w:i/>
                <w:sz w:val="22"/>
                <w:szCs w:val="22"/>
              </w:rPr>
              <w:t>Değerlendirme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759A9" w:rsidRPr="003759A9" w:rsidRDefault="003759A9" w:rsidP="003759A9">
            <w:pPr>
              <w:pStyle w:val="Heading1"/>
              <w:tabs>
                <w:tab w:val="left" w:pos="306"/>
              </w:tabs>
              <w:kinsoku w:val="0"/>
              <w:overflowPunct w:val="0"/>
              <w:spacing w:line="225" w:lineRule="exact"/>
              <w:ind w:firstLine="0"/>
              <w:outlineLvl w:val="9"/>
              <w:rPr>
                <w:b w:val="0"/>
                <w:bCs w:val="0"/>
                <w:sz w:val="32"/>
                <w:szCs w:val="32"/>
              </w:rPr>
            </w:pPr>
          </w:p>
          <w:p w:rsidR="005C3578" w:rsidRPr="003759A9" w:rsidRDefault="005C3578" w:rsidP="0029130F">
            <w:pPr>
              <w:pStyle w:val="Heading1"/>
              <w:numPr>
                <w:ilvl w:val="0"/>
                <w:numId w:val="9"/>
              </w:numPr>
              <w:tabs>
                <w:tab w:val="left" w:pos="306"/>
              </w:tabs>
              <w:kinsoku w:val="0"/>
              <w:overflowPunct w:val="0"/>
              <w:spacing w:line="225" w:lineRule="exact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3759A9">
              <w:rPr>
                <w:spacing w:val="1"/>
                <w:sz w:val="24"/>
                <w:szCs w:val="24"/>
              </w:rPr>
              <w:t>G</w:t>
            </w:r>
            <w:r w:rsidRPr="003759A9">
              <w:rPr>
                <w:spacing w:val="-7"/>
                <w:sz w:val="24"/>
                <w:szCs w:val="24"/>
              </w:rPr>
              <w:t>ü</w:t>
            </w:r>
            <w:r w:rsidRPr="003759A9">
              <w:rPr>
                <w:spacing w:val="-2"/>
                <w:sz w:val="24"/>
                <w:szCs w:val="24"/>
              </w:rPr>
              <w:t>n</w:t>
            </w:r>
            <w:r w:rsidRPr="003759A9">
              <w:rPr>
                <w:spacing w:val="1"/>
                <w:sz w:val="24"/>
                <w:szCs w:val="24"/>
              </w:rPr>
              <w:t>e</w:t>
            </w:r>
            <w:r w:rsidRPr="003759A9">
              <w:rPr>
                <w:sz w:val="24"/>
                <w:szCs w:val="24"/>
              </w:rPr>
              <w:t xml:space="preserve">ş </w:t>
            </w:r>
            <w:r w:rsidRPr="003759A9">
              <w:rPr>
                <w:spacing w:val="-2"/>
                <w:sz w:val="24"/>
                <w:szCs w:val="24"/>
              </w:rPr>
              <w:t>s</w:t>
            </w:r>
            <w:r w:rsidRPr="003759A9">
              <w:rPr>
                <w:spacing w:val="1"/>
                <w:sz w:val="24"/>
                <w:szCs w:val="24"/>
              </w:rPr>
              <w:t>i</w:t>
            </w:r>
            <w:r w:rsidRPr="003759A9">
              <w:rPr>
                <w:spacing w:val="-2"/>
                <w:sz w:val="24"/>
                <w:szCs w:val="24"/>
              </w:rPr>
              <w:t>s</w:t>
            </w:r>
            <w:r w:rsidRPr="003759A9">
              <w:rPr>
                <w:sz w:val="24"/>
                <w:szCs w:val="24"/>
              </w:rPr>
              <w:t>t</w:t>
            </w:r>
            <w:r w:rsidRPr="003759A9">
              <w:rPr>
                <w:spacing w:val="1"/>
                <w:sz w:val="24"/>
                <w:szCs w:val="24"/>
              </w:rPr>
              <w:t>e</w:t>
            </w:r>
            <w:r w:rsidRPr="003759A9">
              <w:rPr>
                <w:spacing w:val="-5"/>
                <w:sz w:val="24"/>
                <w:szCs w:val="24"/>
              </w:rPr>
              <w:t>m</w:t>
            </w:r>
            <w:r w:rsidRPr="003759A9">
              <w:rPr>
                <w:spacing w:val="1"/>
                <w:sz w:val="24"/>
                <w:szCs w:val="24"/>
              </w:rPr>
              <w:t>i</w:t>
            </w:r>
            <w:r w:rsidRPr="003759A9">
              <w:rPr>
                <w:spacing w:val="-2"/>
                <w:sz w:val="24"/>
                <w:szCs w:val="24"/>
              </w:rPr>
              <w:t>n</w:t>
            </w:r>
            <w:r w:rsidRPr="003759A9">
              <w:rPr>
                <w:sz w:val="24"/>
                <w:szCs w:val="24"/>
              </w:rPr>
              <w:t xml:space="preserve">i </w:t>
            </w:r>
            <w:r w:rsidRPr="003759A9">
              <w:rPr>
                <w:spacing w:val="-7"/>
                <w:sz w:val="24"/>
                <w:szCs w:val="24"/>
              </w:rPr>
              <w:t>bir ara</w:t>
            </w:r>
            <w:r w:rsidRPr="003759A9">
              <w:rPr>
                <w:spacing w:val="-2"/>
                <w:sz w:val="24"/>
                <w:szCs w:val="24"/>
              </w:rPr>
              <w:t>d</w:t>
            </w:r>
            <w:r w:rsidRPr="003759A9">
              <w:rPr>
                <w:sz w:val="24"/>
                <w:szCs w:val="24"/>
              </w:rPr>
              <w:t>a t</w:t>
            </w:r>
            <w:r w:rsidRPr="003759A9">
              <w:rPr>
                <w:spacing w:val="-7"/>
                <w:sz w:val="24"/>
                <w:szCs w:val="24"/>
              </w:rPr>
              <w:t>u</w:t>
            </w:r>
            <w:r w:rsidRPr="003759A9">
              <w:rPr>
                <w:sz w:val="24"/>
                <w:szCs w:val="24"/>
              </w:rPr>
              <w:t xml:space="preserve">tan </w:t>
            </w:r>
            <w:r w:rsidRPr="003759A9">
              <w:rPr>
                <w:spacing w:val="3"/>
                <w:sz w:val="24"/>
                <w:szCs w:val="24"/>
              </w:rPr>
              <w:t>k</w:t>
            </w:r>
            <w:r w:rsidRPr="003759A9">
              <w:rPr>
                <w:spacing w:val="-7"/>
                <w:sz w:val="24"/>
                <w:szCs w:val="24"/>
              </w:rPr>
              <w:t>u</w:t>
            </w:r>
            <w:r w:rsidRPr="003759A9">
              <w:rPr>
                <w:sz w:val="24"/>
                <w:szCs w:val="24"/>
              </w:rPr>
              <w:t>v</w:t>
            </w:r>
            <w:r w:rsidRPr="003759A9">
              <w:rPr>
                <w:spacing w:val="-5"/>
                <w:sz w:val="24"/>
                <w:szCs w:val="24"/>
              </w:rPr>
              <w:t>v</w:t>
            </w:r>
            <w:r w:rsidRPr="003759A9">
              <w:rPr>
                <w:spacing w:val="1"/>
                <w:sz w:val="24"/>
                <w:szCs w:val="24"/>
              </w:rPr>
              <w:t>e</w:t>
            </w:r>
            <w:r w:rsidRPr="003759A9">
              <w:rPr>
                <w:sz w:val="24"/>
                <w:szCs w:val="24"/>
              </w:rPr>
              <w:t xml:space="preserve">t </w:t>
            </w:r>
            <w:r w:rsidRPr="003759A9">
              <w:rPr>
                <w:spacing w:val="1"/>
                <w:sz w:val="24"/>
                <w:szCs w:val="24"/>
              </w:rPr>
              <w:t>i</w:t>
            </w:r>
            <w:r w:rsidRPr="003759A9">
              <w:rPr>
                <w:spacing w:val="-4"/>
                <w:sz w:val="24"/>
                <w:szCs w:val="24"/>
              </w:rPr>
              <w:t>l</w:t>
            </w:r>
            <w:r w:rsidRPr="003759A9">
              <w:rPr>
                <w:sz w:val="24"/>
                <w:szCs w:val="24"/>
              </w:rPr>
              <w:t xml:space="preserve">e </w:t>
            </w:r>
            <w:r w:rsidRPr="003759A9">
              <w:rPr>
                <w:spacing w:val="1"/>
                <w:sz w:val="24"/>
                <w:szCs w:val="24"/>
              </w:rPr>
              <w:t>il</w:t>
            </w:r>
            <w:r w:rsidRPr="003759A9">
              <w:rPr>
                <w:spacing w:val="-5"/>
                <w:sz w:val="24"/>
                <w:szCs w:val="24"/>
              </w:rPr>
              <w:t>g</w:t>
            </w:r>
            <w:r w:rsidRPr="003759A9">
              <w:rPr>
                <w:spacing w:val="1"/>
                <w:sz w:val="24"/>
                <w:szCs w:val="24"/>
              </w:rPr>
              <w:t>il</w:t>
            </w:r>
            <w:r w:rsidRPr="003759A9">
              <w:rPr>
                <w:sz w:val="24"/>
                <w:szCs w:val="24"/>
              </w:rPr>
              <w:t xml:space="preserve">i </w:t>
            </w:r>
            <w:r w:rsidRPr="003759A9">
              <w:rPr>
                <w:spacing w:val="-5"/>
                <w:sz w:val="24"/>
                <w:szCs w:val="24"/>
              </w:rPr>
              <w:t>o</w:t>
            </w:r>
            <w:r w:rsidRPr="003759A9">
              <w:rPr>
                <w:spacing w:val="1"/>
                <w:sz w:val="24"/>
                <w:szCs w:val="24"/>
              </w:rPr>
              <w:t>l</w:t>
            </w:r>
            <w:r w:rsidRPr="003759A9">
              <w:rPr>
                <w:sz w:val="24"/>
                <w:szCs w:val="24"/>
              </w:rPr>
              <w:t>a</w:t>
            </w:r>
            <w:r w:rsidRPr="003759A9">
              <w:rPr>
                <w:spacing w:val="1"/>
                <w:sz w:val="24"/>
                <w:szCs w:val="24"/>
              </w:rPr>
              <w:t>r</w:t>
            </w:r>
            <w:r w:rsidRPr="003759A9">
              <w:rPr>
                <w:spacing w:val="-5"/>
                <w:sz w:val="24"/>
                <w:szCs w:val="24"/>
              </w:rPr>
              <w:t>a</w:t>
            </w:r>
            <w:r w:rsidRPr="003759A9">
              <w:rPr>
                <w:spacing w:val="-2"/>
                <w:sz w:val="24"/>
                <w:szCs w:val="24"/>
              </w:rPr>
              <w:t>k</w:t>
            </w:r>
            <w:r w:rsidRPr="003759A9">
              <w:rPr>
                <w:sz w:val="24"/>
                <w:szCs w:val="24"/>
              </w:rPr>
              <w:t>,</w:t>
            </w:r>
          </w:p>
          <w:p w:rsidR="005C3578" w:rsidRPr="00E52727" w:rsidRDefault="005C3578" w:rsidP="0029130F">
            <w:pPr>
              <w:pStyle w:val="ListeParagraf1"/>
              <w:numPr>
                <w:ilvl w:val="1"/>
                <w:numId w:val="9"/>
              </w:numPr>
              <w:tabs>
                <w:tab w:val="left" w:pos="459"/>
              </w:tabs>
              <w:kinsoku w:val="0"/>
              <w:overflowPunct w:val="0"/>
              <w:spacing w:line="226" w:lineRule="exact"/>
              <w:ind w:left="459"/>
              <w:rPr>
                <w:sz w:val="22"/>
                <w:szCs w:val="22"/>
              </w:rPr>
            </w:pPr>
            <w:r w:rsidRPr="00E52727">
              <w:rPr>
                <w:spacing w:val="-2"/>
                <w:sz w:val="22"/>
                <w:szCs w:val="22"/>
              </w:rPr>
              <w:t>K</w:t>
            </w:r>
            <w:r w:rsidRPr="00E52727">
              <w:rPr>
                <w:spacing w:val="-5"/>
                <w:sz w:val="22"/>
                <w:szCs w:val="22"/>
              </w:rPr>
              <w:t>ü</w:t>
            </w:r>
            <w:r w:rsidRPr="00E52727">
              <w:rPr>
                <w:spacing w:val="1"/>
                <w:sz w:val="22"/>
                <w:szCs w:val="22"/>
              </w:rPr>
              <w:t>tl</w:t>
            </w:r>
            <w:r w:rsidRPr="00E52727">
              <w:rPr>
                <w:sz w:val="22"/>
                <w:szCs w:val="22"/>
              </w:rPr>
              <w:t xml:space="preserve">e </w:t>
            </w:r>
            <w:r w:rsidRPr="00E52727">
              <w:rPr>
                <w:spacing w:val="-4"/>
                <w:sz w:val="22"/>
                <w:szCs w:val="22"/>
              </w:rPr>
              <w:t>çe</w:t>
            </w:r>
            <w:r w:rsidRPr="00E52727">
              <w:rPr>
                <w:sz w:val="22"/>
                <w:szCs w:val="22"/>
              </w:rPr>
              <w:t>k</w:t>
            </w:r>
            <w:r w:rsidRPr="00E52727">
              <w:rPr>
                <w:spacing w:val="1"/>
                <w:sz w:val="22"/>
                <w:szCs w:val="22"/>
              </w:rPr>
              <w:t>i</w:t>
            </w:r>
            <w:r w:rsidRPr="00E52727">
              <w:rPr>
                <w:sz w:val="22"/>
                <w:szCs w:val="22"/>
              </w:rPr>
              <w:t>m ku</w:t>
            </w:r>
            <w:r w:rsidRPr="00E52727">
              <w:rPr>
                <w:spacing w:val="-5"/>
                <w:sz w:val="22"/>
                <w:szCs w:val="22"/>
              </w:rPr>
              <w:t>vv</w:t>
            </w:r>
            <w:r w:rsidRPr="00E52727">
              <w:rPr>
                <w:spacing w:val="-4"/>
                <w:sz w:val="22"/>
                <w:szCs w:val="22"/>
              </w:rPr>
              <w:t>e</w:t>
            </w:r>
            <w:r w:rsidRPr="00E52727">
              <w:rPr>
                <w:spacing w:val="1"/>
                <w:sz w:val="22"/>
                <w:szCs w:val="22"/>
              </w:rPr>
              <w:t>ti</w:t>
            </w:r>
            <w:r w:rsidRPr="00E52727">
              <w:rPr>
                <w:sz w:val="22"/>
                <w:szCs w:val="22"/>
              </w:rPr>
              <w:t xml:space="preserve">ni </w:t>
            </w:r>
            <w:r w:rsidRPr="00E52727">
              <w:rPr>
                <w:spacing w:val="4"/>
                <w:sz w:val="22"/>
                <w:szCs w:val="22"/>
              </w:rPr>
              <w:t>h</w:t>
            </w:r>
            <w:r w:rsidRPr="00E52727">
              <w:rPr>
                <w:spacing w:val="-4"/>
                <w:sz w:val="22"/>
                <w:szCs w:val="22"/>
              </w:rPr>
              <w:t>e</w:t>
            </w:r>
            <w:r w:rsidRPr="00E52727">
              <w:rPr>
                <w:spacing w:val="-2"/>
                <w:sz w:val="22"/>
                <w:szCs w:val="22"/>
              </w:rPr>
              <w:t>s</w:t>
            </w:r>
            <w:r w:rsidRPr="00E52727">
              <w:rPr>
                <w:spacing w:val="1"/>
                <w:sz w:val="22"/>
                <w:szCs w:val="22"/>
              </w:rPr>
              <w:t>a</w:t>
            </w:r>
            <w:r w:rsidRPr="00E52727">
              <w:rPr>
                <w:spacing w:val="-5"/>
                <w:sz w:val="22"/>
                <w:szCs w:val="22"/>
              </w:rPr>
              <w:t>p</w:t>
            </w:r>
            <w:r w:rsidRPr="00E52727">
              <w:rPr>
                <w:spacing w:val="1"/>
                <w:sz w:val="22"/>
                <w:szCs w:val="22"/>
              </w:rPr>
              <w:t>l</w:t>
            </w:r>
            <w:r w:rsidRPr="00E52727">
              <w:rPr>
                <w:spacing w:val="-4"/>
                <w:sz w:val="22"/>
                <w:szCs w:val="22"/>
              </w:rPr>
              <w:t>a</w:t>
            </w:r>
            <w:r w:rsidRPr="00E52727">
              <w:rPr>
                <w:sz w:val="22"/>
                <w:szCs w:val="22"/>
              </w:rPr>
              <w:t>r.</w:t>
            </w:r>
          </w:p>
          <w:p w:rsidR="003759A9" w:rsidRPr="00E52727" w:rsidRDefault="005C3578" w:rsidP="0029130F">
            <w:pPr>
              <w:pStyle w:val="ListeParagraf1"/>
              <w:numPr>
                <w:ilvl w:val="1"/>
                <w:numId w:val="9"/>
              </w:numPr>
              <w:tabs>
                <w:tab w:val="left" w:pos="459"/>
              </w:tabs>
              <w:kinsoku w:val="0"/>
              <w:overflowPunct w:val="0"/>
              <w:spacing w:line="226" w:lineRule="exact"/>
              <w:ind w:left="459"/>
              <w:rPr>
                <w:sz w:val="22"/>
                <w:szCs w:val="22"/>
              </w:rPr>
            </w:pPr>
            <w:r w:rsidRPr="00E52727">
              <w:rPr>
                <w:spacing w:val="-2"/>
                <w:sz w:val="22"/>
                <w:szCs w:val="22"/>
              </w:rPr>
              <w:t>G</w:t>
            </w:r>
            <w:r w:rsidRPr="00E52727">
              <w:rPr>
                <w:spacing w:val="-5"/>
                <w:sz w:val="22"/>
                <w:szCs w:val="22"/>
              </w:rPr>
              <w:t>ü</w:t>
            </w:r>
            <w:r w:rsidRPr="00E52727">
              <w:rPr>
                <w:spacing w:val="4"/>
                <w:sz w:val="22"/>
                <w:szCs w:val="22"/>
              </w:rPr>
              <w:t>n</w:t>
            </w:r>
            <w:r w:rsidRPr="00E52727">
              <w:rPr>
                <w:spacing w:val="-4"/>
                <w:sz w:val="22"/>
                <w:szCs w:val="22"/>
              </w:rPr>
              <w:t>e</w:t>
            </w:r>
            <w:r w:rsidRPr="00E52727">
              <w:rPr>
                <w:sz w:val="22"/>
                <w:szCs w:val="22"/>
              </w:rPr>
              <w:t xml:space="preserve">ş </w:t>
            </w:r>
            <w:r w:rsidRPr="00E52727">
              <w:rPr>
                <w:spacing w:val="-2"/>
                <w:sz w:val="22"/>
                <w:szCs w:val="22"/>
              </w:rPr>
              <w:t>s</w:t>
            </w:r>
            <w:r w:rsidRPr="00E52727">
              <w:rPr>
                <w:spacing w:val="1"/>
                <w:sz w:val="22"/>
                <w:szCs w:val="22"/>
              </w:rPr>
              <w:t>i</w:t>
            </w:r>
            <w:r w:rsidRPr="00E52727">
              <w:rPr>
                <w:spacing w:val="-7"/>
                <w:sz w:val="22"/>
                <w:szCs w:val="22"/>
              </w:rPr>
              <w:t>s</w:t>
            </w:r>
            <w:r w:rsidRPr="00E52727">
              <w:rPr>
                <w:spacing w:val="1"/>
                <w:sz w:val="22"/>
                <w:szCs w:val="22"/>
              </w:rPr>
              <w:t>t</w:t>
            </w:r>
            <w:r w:rsidRPr="00E52727">
              <w:rPr>
                <w:spacing w:val="-4"/>
                <w:sz w:val="22"/>
                <w:szCs w:val="22"/>
              </w:rPr>
              <w:t>e</w:t>
            </w:r>
            <w:r w:rsidRPr="00E52727">
              <w:rPr>
                <w:spacing w:val="1"/>
                <w:sz w:val="22"/>
                <w:szCs w:val="22"/>
              </w:rPr>
              <w:t>m</w:t>
            </w:r>
            <w:r w:rsidRPr="00E52727">
              <w:rPr>
                <w:spacing w:val="-4"/>
                <w:sz w:val="22"/>
                <w:szCs w:val="22"/>
              </w:rPr>
              <w:t>i</w:t>
            </w:r>
            <w:r w:rsidRPr="00E52727">
              <w:rPr>
                <w:sz w:val="22"/>
                <w:szCs w:val="22"/>
              </w:rPr>
              <w:t>nd</w:t>
            </w:r>
            <w:r w:rsidRPr="00E52727">
              <w:rPr>
                <w:spacing w:val="-4"/>
                <w:sz w:val="22"/>
                <w:szCs w:val="22"/>
              </w:rPr>
              <w:t>e</w:t>
            </w:r>
            <w:r w:rsidRPr="00E52727">
              <w:rPr>
                <w:sz w:val="22"/>
                <w:szCs w:val="22"/>
              </w:rPr>
              <w:t>ki g</w:t>
            </w:r>
            <w:r w:rsidRPr="00E52727">
              <w:rPr>
                <w:spacing w:val="-4"/>
                <w:sz w:val="22"/>
                <w:szCs w:val="22"/>
              </w:rPr>
              <w:t>e</w:t>
            </w:r>
            <w:r w:rsidRPr="00E52727">
              <w:rPr>
                <w:spacing w:val="1"/>
                <w:sz w:val="22"/>
                <w:szCs w:val="22"/>
              </w:rPr>
              <w:t>z</w:t>
            </w:r>
            <w:r w:rsidRPr="00E52727">
              <w:rPr>
                <w:spacing w:val="-4"/>
                <w:sz w:val="22"/>
                <w:szCs w:val="22"/>
              </w:rPr>
              <w:t>e</w:t>
            </w:r>
            <w:r w:rsidRPr="00E52727">
              <w:rPr>
                <w:sz w:val="22"/>
                <w:szCs w:val="22"/>
              </w:rPr>
              <w:t>g</w:t>
            </w:r>
            <w:r w:rsidRPr="00E52727">
              <w:rPr>
                <w:spacing w:val="-8"/>
                <w:sz w:val="22"/>
                <w:szCs w:val="22"/>
              </w:rPr>
              <w:t>e</w:t>
            </w:r>
            <w:r w:rsidRPr="00E52727">
              <w:rPr>
                <w:spacing w:val="4"/>
                <w:sz w:val="22"/>
                <w:szCs w:val="22"/>
              </w:rPr>
              <w:t>n</w:t>
            </w:r>
            <w:r w:rsidRPr="00E52727">
              <w:rPr>
                <w:spacing w:val="1"/>
                <w:sz w:val="22"/>
                <w:szCs w:val="22"/>
              </w:rPr>
              <w:t>l</w:t>
            </w:r>
            <w:r w:rsidRPr="00E52727">
              <w:rPr>
                <w:spacing w:val="-8"/>
                <w:sz w:val="22"/>
                <w:szCs w:val="22"/>
              </w:rPr>
              <w:t>e</w:t>
            </w:r>
            <w:r w:rsidRPr="00E52727">
              <w:rPr>
                <w:spacing w:val="4"/>
                <w:sz w:val="22"/>
                <w:szCs w:val="22"/>
              </w:rPr>
              <w:t>r</w:t>
            </w:r>
            <w:r w:rsidRPr="00E52727">
              <w:rPr>
                <w:spacing w:val="-4"/>
                <w:sz w:val="22"/>
                <w:szCs w:val="22"/>
              </w:rPr>
              <w:t>i</w:t>
            </w:r>
            <w:r w:rsidRPr="00E52727">
              <w:rPr>
                <w:sz w:val="22"/>
                <w:szCs w:val="22"/>
              </w:rPr>
              <w:t>n h</w:t>
            </w:r>
            <w:r w:rsidRPr="00E52727">
              <w:rPr>
                <w:spacing w:val="-4"/>
                <w:sz w:val="22"/>
                <w:szCs w:val="22"/>
              </w:rPr>
              <w:t>a</w:t>
            </w:r>
            <w:r w:rsidRPr="00E52727">
              <w:rPr>
                <w:spacing w:val="4"/>
                <w:sz w:val="22"/>
                <w:szCs w:val="22"/>
              </w:rPr>
              <w:t>r</w:t>
            </w:r>
            <w:r w:rsidRPr="00E52727">
              <w:rPr>
                <w:spacing w:val="-4"/>
                <w:sz w:val="22"/>
                <w:szCs w:val="22"/>
              </w:rPr>
              <w:t>e</w:t>
            </w:r>
            <w:r w:rsidRPr="00E52727">
              <w:rPr>
                <w:sz w:val="22"/>
                <w:szCs w:val="22"/>
              </w:rPr>
              <w:t>k</w:t>
            </w:r>
            <w:r w:rsidRPr="00E52727">
              <w:rPr>
                <w:spacing w:val="-4"/>
                <w:sz w:val="22"/>
                <w:szCs w:val="22"/>
              </w:rPr>
              <w:t>e</w:t>
            </w:r>
            <w:r w:rsidRPr="00E52727">
              <w:rPr>
                <w:spacing w:val="1"/>
                <w:sz w:val="22"/>
                <w:szCs w:val="22"/>
              </w:rPr>
              <w:t>t</w:t>
            </w:r>
            <w:r w:rsidRPr="00E52727">
              <w:rPr>
                <w:spacing w:val="-4"/>
                <w:sz w:val="22"/>
                <w:szCs w:val="22"/>
              </w:rPr>
              <w:t>i</w:t>
            </w:r>
            <w:r w:rsidRPr="00E52727">
              <w:rPr>
                <w:spacing w:val="4"/>
                <w:sz w:val="22"/>
                <w:szCs w:val="22"/>
              </w:rPr>
              <w:t>n</w:t>
            </w:r>
            <w:r w:rsidRPr="00E52727">
              <w:rPr>
                <w:sz w:val="22"/>
                <w:szCs w:val="22"/>
              </w:rPr>
              <w:t xml:space="preserve">i </w:t>
            </w:r>
            <w:r w:rsidRPr="00E52727">
              <w:rPr>
                <w:spacing w:val="1"/>
                <w:sz w:val="22"/>
                <w:szCs w:val="22"/>
              </w:rPr>
              <w:t>a</w:t>
            </w:r>
            <w:r w:rsidRPr="00E52727">
              <w:rPr>
                <w:spacing w:val="-4"/>
                <w:sz w:val="22"/>
                <w:szCs w:val="22"/>
              </w:rPr>
              <w:t>ç</w:t>
            </w:r>
            <w:r w:rsidRPr="00E52727">
              <w:rPr>
                <w:spacing w:val="1"/>
                <w:sz w:val="22"/>
                <w:szCs w:val="22"/>
              </w:rPr>
              <w:t>ı</w:t>
            </w:r>
            <w:r w:rsidRPr="00E52727">
              <w:rPr>
                <w:sz w:val="22"/>
                <w:szCs w:val="22"/>
              </w:rPr>
              <w:t>k</w:t>
            </w:r>
            <w:r w:rsidRPr="00E52727">
              <w:rPr>
                <w:spacing w:val="-4"/>
                <w:sz w:val="22"/>
                <w:szCs w:val="22"/>
              </w:rPr>
              <w:t>la</w:t>
            </w:r>
            <w:r w:rsidRPr="00E52727">
              <w:rPr>
                <w:spacing w:val="4"/>
                <w:sz w:val="22"/>
                <w:szCs w:val="22"/>
              </w:rPr>
              <w:t>r</w:t>
            </w:r>
            <w:r w:rsidRPr="00E52727">
              <w:rPr>
                <w:sz w:val="22"/>
                <w:szCs w:val="22"/>
              </w:rPr>
              <w:t>.</w:t>
            </w:r>
          </w:p>
          <w:p w:rsidR="003759A9" w:rsidRPr="00E71D74" w:rsidRDefault="003759A9" w:rsidP="003759A9">
            <w:pPr>
              <w:pStyle w:val="ListeParagraf1"/>
              <w:tabs>
                <w:tab w:val="left" w:pos="459"/>
              </w:tabs>
              <w:kinsoku w:val="0"/>
              <w:overflowPunct w:val="0"/>
              <w:spacing w:line="226" w:lineRule="exact"/>
              <w:ind w:left="104"/>
              <w:rPr>
                <w:sz w:val="16"/>
                <w:szCs w:val="16"/>
              </w:rPr>
            </w:pPr>
          </w:p>
          <w:p w:rsidR="005C3578" w:rsidRPr="00E52727" w:rsidRDefault="000C5926" w:rsidP="003759A9">
            <w:pPr>
              <w:pStyle w:val="ListeParagraf1"/>
              <w:tabs>
                <w:tab w:val="left" w:pos="459"/>
              </w:tabs>
              <w:kinsoku w:val="0"/>
              <w:overflowPunct w:val="0"/>
              <w:spacing w:line="226" w:lineRule="exact"/>
            </w:pPr>
            <w:r>
              <w:rPr>
                <w:b/>
              </w:rPr>
              <w:t>II</w:t>
            </w:r>
            <w:r w:rsidR="003759A9" w:rsidRPr="00E52727">
              <w:rPr>
                <w:b/>
              </w:rPr>
              <w:t>.YAZILI  YOKLAMA</w:t>
            </w:r>
          </w:p>
        </w:tc>
        <w:tc>
          <w:tcPr>
            <w:tcW w:w="14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40BA" w:rsidRDefault="000F40BA" w:rsidP="000F40BA">
            <w:pPr>
              <w:rPr>
                <w:b/>
                <w:sz w:val="24"/>
                <w:szCs w:val="24"/>
                <w:u w:val="single"/>
              </w:rPr>
            </w:pPr>
          </w:p>
          <w:p w:rsidR="000F40BA" w:rsidRPr="00CE0B04" w:rsidRDefault="000F40BA" w:rsidP="000F40BA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  <w:u w:val="single"/>
              </w:rPr>
              <w:t>klasik</w:t>
            </w:r>
            <w:r w:rsidRPr="00CE0B04">
              <w:rPr>
                <w:b/>
                <w:sz w:val="24"/>
                <w:szCs w:val="24"/>
              </w:rPr>
              <w:t>/</w:t>
            </w:r>
          </w:p>
          <w:p w:rsidR="000F40BA" w:rsidRPr="00CE0B04" w:rsidRDefault="000F40BA" w:rsidP="000F40BA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  <w:u w:val="single"/>
              </w:rPr>
              <w:t>yoruma</w:t>
            </w:r>
            <w:r w:rsidRPr="00CE0B04">
              <w:rPr>
                <w:b/>
                <w:sz w:val="24"/>
                <w:szCs w:val="24"/>
              </w:rPr>
              <w:t xml:space="preserve"> </w:t>
            </w:r>
          </w:p>
          <w:p w:rsidR="005C3578" w:rsidRPr="00E0559E" w:rsidRDefault="000F40BA" w:rsidP="000F40BA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  <w:r w:rsidRPr="00CE0B04">
              <w:rPr>
                <w:b/>
                <w:sz w:val="24"/>
                <w:szCs w:val="24"/>
              </w:rPr>
              <w:t>dayalı</w:t>
            </w:r>
          </w:p>
        </w:tc>
        <w:tc>
          <w:tcPr>
            <w:tcW w:w="114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40BA" w:rsidRPr="003759A9" w:rsidRDefault="000F40BA" w:rsidP="000F40BA">
            <w:pPr>
              <w:pStyle w:val="Heading1"/>
              <w:tabs>
                <w:tab w:val="left" w:pos="306"/>
              </w:tabs>
              <w:kinsoku w:val="0"/>
              <w:overflowPunct w:val="0"/>
              <w:spacing w:line="225" w:lineRule="exact"/>
              <w:ind w:firstLine="0"/>
              <w:outlineLvl w:val="9"/>
              <w:rPr>
                <w:b w:val="0"/>
                <w:bCs w:val="0"/>
                <w:sz w:val="32"/>
                <w:szCs w:val="32"/>
              </w:rPr>
            </w:pPr>
          </w:p>
          <w:p w:rsidR="005C3578" w:rsidRDefault="000F40BA" w:rsidP="000F40BA">
            <w:pPr>
              <w:autoSpaceDE w:val="0"/>
              <w:autoSpaceDN w:val="0"/>
              <w:adjustRightInd w:val="0"/>
              <w:rPr>
                <w:b/>
                <w:spacing w:val="1"/>
                <w:sz w:val="24"/>
                <w:szCs w:val="24"/>
              </w:rPr>
            </w:pPr>
            <w:r w:rsidRPr="000F40BA">
              <w:rPr>
                <w:b/>
                <w:spacing w:val="1"/>
                <w:sz w:val="24"/>
                <w:szCs w:val="24"/>
              </w:rPr>
              <w:t>G</w:t>
            </w:r>
            <w:r w:rsidRPr="000F40BA">
              <w:rPr>
                <w:b/>
                <w:spacing w:val="-7"/>
                <w:sz w:val="24"/>
                <w:szCs w:val="24"/>
              </w:rPr>
              <w:t>ü</w:t>
            </w:r>
            <w:r w:rsidRPr="000F40BA">
              <w:rPr>
                <w:b/>
                <w:spacing w:val="-2"/>
                <w:sz w:val="24"/>
                <w:szCs w:val="24"/>
              </w:rPr>
              <w:t>n</w:t>
            </w:r>
            <w:r w:rsidRPr="000F40BA">
              <w:rPr>
                <w:b/>
                <w:spacing w:val="1"/>
                <w:sz w:val="24"/>
                <w:szCs w:val="24"/>
              </w:rPr>
              <w:t>e</w:t>
            </w:r>
            <w:r w:rsidRPr="000F40BA">
              <w:rPr>
                <w:b/>
                <w:sz w:val="24"/>
                <w:szCs w:val="24"/>
              </w:rPr>
              <w:t xml:space="preserve">ş </w:t>
            </w:r>
            <w:r w:rsidRPr="000F40BA">
              <w:rPr>
                <w:b/>
                <w:spacing w:val="-2"/>
                <w:sz w:val="24"/>
                <w:szCs w:val="24"/>
              </w:rPr>
              <w:t>s</w:t>
            </w:r>
            <w:r w:rsidRPr="000F40BA">
              <w:rPr>
                <w:b/>
                <w:spacing w:val="1"/>
                <w:sz w:val="24"/>
                <w:szCs w:val="24"/>
              </w:rPr>
              <w:t>i</w:t>
            </w:r>
            <w:r w:rsidRPr="000F40BA">
              <w:rPr>
                <w:b/>
                <w:spacing w:val="-2"/>
                <w:sz w:val="24"/>
                <w:szCs w:val="24"/>
              </w:rPr>
              <w:t>s</w:t>
            </w:r>
            <w:r w:rsidRPr="000F40BA">
              <w:rPr>
                <w:b/>
                <w:sz w:val="24"/>
                <w:szCs w:val="24"/>
              </w:rPr>
              <w:t>t</w:t>
            </w:r>
            <w:r w:rsidRPr="000F40BA">
              <w:rPr>
                <w:b/>
                <w:spacing w:val="1"/>
                <w:sz w:val="24"/>
                <w:szCs w:val="24"/>
              </w:rPr>
              <w:t>e</w:t>
            </w:r>
            <w:r w:rsidRPr="000F40BA">
              <w:rPr>
                <w:b/>
                <w:spacing w:val="-5"/>
                <w:sz w:val="24"/>
                <w:szCs w:val="24"/>
              </w:rPr>
              <w:t>m</w:t>
            </w:r>
            <w:r w:rsidRPr="000F40BA">
              <w:rPr>
                <w:b/>
                <w:spacing w:val="1"/>
                <w:sz w:val="24"/>
                <w:szCs w:val="24"/>
              </w:rPr>
              <w:t>i</w:t>
            </w:r>
          </w:p>
          <w:p w:rsidR="00665336" w:rsidRDefault="00665336" w:rsidP="000F40B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765BBE" w:rsidRPr="000F40BA" w:rsidRDefault="00765BBE" w:rsidP="000F40B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8F1B50">
            <w:pPr>
              <w:rPr>
                <w:b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</w:p>
          <w:p w:rsidR="000C5926" w:rsidRDefault="000C5926" w:rsidP="00B31672">
            <w:pPr>
              <w:rPr>
                <w:b/>
                <w:sz w:val="18"/>
                <w:szCs w:val="18"/>
              </w:rPr>
            </w:pPr>
          </w:p>
          <w:p w:rsidR="000C5926" w:rsidRDefault="000C5926" w:rsidP="00B31672">
            <w:pPr>
              <w:rPr>
                <w:b/>
                <w:sz w:val="18"/>
                <w:szCs w:val="18"/>
              </w:rPr>
            </w:pPr>
          </w:p>
          <w:p w:rsidR="000C5926" w:rsidRDefault="000C5926" w:rsidP="00B31672">
            <w:pPr>
              <w:rPr>
                <w:b/>
                <w:sz w:val="18"/>
                <w:szCs w:val="18"/>
              </w:rPr>
            </w:pPr>
          </w:p>
          <w:p w:rsidR="000C5926" w:rsidRDefault="000C5926" w:rsidP="00B31672">
            <w:pPr>
              <w:rPr>
                <w:b/>
                <w:sz w:val="18"/>
                <w:szCs w:val="18"/>
              </w:rPr>
            </w:pPr>
          </w:p>
          <w:p w:rsidR="005C3578" w:rsidRPr="000C5926" w:rsidRDefault="000C5926" w:rsidP="00B3167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2.YAZILI </w:t>
            </w:r>
            <w:r w:rsidRPr="008321C2">
              <w:rPr>
                <w:b/>
                <w:sz w:val="18"/>
                <w:szCs w:val="18"/>
              </w:rPr>
              <w:t>YOKLAMA</w:t>
            </w:r>
          </w:p>
        </w:tc>
      </w:tr>
      <w:tr w:rsidR="005C3578" w:rsidRPr="00AE3384" w:rsidTr="000C5926">
        <w:trPr>
          <w:cantSplit/>
          <w:trHeight w:val="1090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578" w:rsidRPr="00AE3384" w:rsidRDefault="005C3578" w:rsidP="00EA7F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C3578" w:rsidRDefault="005C3578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C3578" w:rsidRPr="00AE3384" w:rsidRDefault="005C3578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C3578" w:rsidRPr="00AE3384" w:rsidRDefault="005C3578" w:rsidP="00EA7F3D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5328BE">
            <w:pPr>
              <w:rPr>
                <w:b/>
                <w:sz w:val="16"/>
                <w:szCs w:val="16"/>
              </w:rPr>
            </w:pPr>
          </w:p>
          <w:p w:rsidR="004A6F8F" w:rsidRDefault="004A6F8F" w:rsidP="005328BE">
            <w:pPr>
              <w:rPr>
                <w:b/>
                <w:sz w:val="16"/>
                <w:szCs w:val="16"/>
              </w:rPr>
            </w:pPr>
          </w:p>
          <w:p w:rsidR="004A6F8F" w:rsidRDefault="005C3578" w:rsidP="004A6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D114AE">
            <w:pPr>
              <w:jc w:val="center"/>
              <w:rPr>
                <w:b/>
                <w:sz w:val="16"/>
                <w:szCs w:val="16"/>
              </w:rPr>
            </w:pPr>
          </w:p>
          <w:p w:rsidR="004A6F8F" w:rsidRDefault="005C3578" w:rsidP="004A6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D114AE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D114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4A6F8F">
            <w:pPr>
              <w:rPr>
                <w:b/>
                <w:sz w:val="16"/>
                <w:szCs w:val="16"/>
              </w:rPr>
            </w:pPr>
          </w:p>
          <w:p w:rsidR="005C3578" w:rsidRDefault="005C3578" w:rsidP="00D114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Pr="00AE3384" w:rsidRDefault="005C3578" w:rsidP="00C429C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A6F8F" w:rsidRDefault="004A6F8F" w:rsidP="008F1B50">
            <w:pPr>
              <w:autoSpaceDE w:val="0"/>
              <w:autoSpaceDN w:val="0"/>
              <w:adjustRightInd w:val="0"/>
              <w:rPr>
                <w:b/>
                <w:spacing w:val="-2"/>
                <w:sz w:val="24"/>
                <w:szCs w:val="24"/>
              </w:rPr>
            </w:pPr>
          </w:p>
          <w:p w:rsidR="005C3578" w:rsidRDefault="005C3578" w:rsidP="008F1B5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7.</w:t>
            </w:r>
            <w:r w:rsidRPr="000237F5">
              <w:rPr>
                <w:b/>
                <w:spacing w:val="-2"/>
                <w:sz w:val="24"/>
                <w:szCs w:val="24"/>
              </w:rPr>
              <w:t>İ</w:t>
            </w:r>
            <w:r w:rsidRPr="000237F5">
              <w:rPr>
                <w:b/>
                <w:sz w:val="24"/>
                <w:szCs w:val="24"/>
              </w:rPr>
              <w:t xml:space="preserve">ş </w:t>
            </w:r>
          </w:p>
          <w:p w:rsidR="005C3578" w:rsidRDefault="005C3578" w:rsidP="008F1B5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 xml:space="preserve">     </w:t>
            </w:r>
            <w:r w:rsidRPr="000237F5">
              <w:rPr>
                <w:b/>
                <w:spacing w:val="-5"/>
                <w:sz w:val="24"/>
                <w:szCs w:val="24"/>
              </w:rPr>
              <w:t>v</w:t>
            </w:r>
            <w:r w:rsidRPr="000237F5">
              <w:rPr>
                <w:b/>
                <w:sz w:val="24"/>
                <w:szCs w:val="24"/>
              </w:rPr>
              <w:t xml:space="preserve">e </w:t>
            </w:r>
          </w:p>
          <w:p w:rsidR="005C3578" w:rsidRPr="000237F5" w:rsidRDefault="005C3578" w:rsidP="008F1B5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</w:t>
            </w:r>
            <w:r w:rsidRPr="000237F5">
              <w:rPr>
                <w:b/>
                <w:spacing w:val="1"/>
                <w:sz w:val="24"/>
                <w:szCs w:val="24"/>
              </w:rPr>
              <w:t>e</w:t>
            </w:r>
            <w:r w:rsidRPr="000237F5">
              <w:rPr>
                <w:b/>
                <w:spacing w:val="-7"/>
                <w:sz w:val="24"/>
                <w:szCs w:val="24"/>
              </w:rPr>
              <w:t>n</w:t>
            </w:r>
            <w:r w:rsidRPr="000237F5">
              <w:rPr>
                <w:b/>
                <w:spacing w:val="1"/>
                <w:sz w:val="24"/>
                <w:szCs w:val="24"/>
              </w:rPr>
              <w:t>er</w:t>
            </w:r>
            <w:r w:rsidRPr="000237F5">
              <w:rPr>
                <w:b/>
                <w:spacing w:val="-5"/>
                <w:sz w:val="24"/>
                <w:szCs w:val="24"/>
              </w:rPr>
              <w:t>j</w:t>
            </w:r>
            <w:r w:rsidRPr="000237F5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A6F8F" w:rsidRDefault="004A6F8F" w:rsidP="004A6F8F">
            <w:pPr>
              <w:pStyle w:val="Heading1"/>
              <w:tabs>
                <w:tab w:val="left" w:pos="310"/>
              </w:tabs>
              <w:kinsoku w:val="0"/>
              <w:overflowPunct w:val="0"/>
              <w:spacing w:line="225" w:lineRule="exact"/>
              <w:ind w:left="310" w:firstLine="0"/>
              <w:outlineLvl w:val="9"/>
              <w:rPr>
                <w:spacing w:val="-2"/>
                <w:sz w:val="24"/>
                <w:szCs w:val="24"/>
              </w:rPr>
            </w:pPr>
          </w:p>
          <w:p w:rsidR="005C3578" w:rsidRPr="000237F5" w:rsidRDefault="004A6F8F" w:rsidP="004A6F8F">
            <w:pPr>
              <w:pStyle w:val="Heading1"/>
              <w:tabs>
                <w:tab w:val="left" w:pos="310"/>
              </w:tabs>
              <w:kinsoku w:val="0"/>
              <w:overflowPunct w:val="0"/>
              <w:spacing w:line="225" w:lineRule="exact"/>
              <w:outlineLvl w:val="9"/>
              <w:rPr>
                <w:b w:val="0"/>
                <w:bCs w:val="0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</w:t>
            </w:r>
            <w:r w:rsidR="005C3578" w:rsidRPr="000237F5">
              <w:rPr>
                <w:spacing w:val="-2"/>
                <w:sz w:val="24"/>
                <w:szCs w:val="24"/>
              </w:rPr>
              <w:t>İ</w:t>
            </w:r>
            <w:r w:rsidR="005C3578" w:rsidRPr="000237F5">
              <w:rPr>
                <w:sz w:val="24"/>
                <w:szCs w:val="24"/>
              </w:rPr>
              <w:t>ş</w:t>
            </w:r>
            <w:r w:rsidR="005C3578">
              <w:rPr>
                <w:sz w:val="24"/>
                <w:szCs w:val="24"/>
              </w:rPr>
              <w:t xml:space="preserve"> </w:t>
            </w:r>
            <w:r w:rsidR="005C3578" w:rsidRPr="000237F5">
              <w:rPr>
                <w:spacing w:val="-5"/>
                <w:sz w:val="24"/>
                <w:szCs w:val="24"/>
              </w:rPr>
              <w:t>v</w:t>
            </w:r>
            <w:r w:rsidR="005C3578" w:rsidRPr="000237F5">
              <w:rPr>
                <w:sz w:val="24"/>
                <w:szCs w:val="24"/>
              </w:rPr>
              <w:t>e</w:t>
            </w:r>
            <w:r w:rsidR="005C3578">
              <w:rPr>
                <w:sz w:val="24"/>
                <w:szCs w:val="24"/>
              </w:rPr>
              <w:t xml:space="preserve"> </w:t>
            </w:r>
            <w:r w:rsidR="005C3578" w:rsidRPr="000237F5">
              <w:rPr>
                <w:spacing w:val="1"/>
                <w:sz w:val="24"/>
                <w:szCs w:val="24"/>
              </w:rPr>
              <w:t>e</w:t>
            </w:r>
            <w:r w:rsidR="005C3578" w:rsidRPr="000237F5">
              <w:rPr>
                <w:spacing w:val="-7"/>
                <w:sz w:val="24"/>
                <w:szCs w:val="24"/>
              </w:rPr>
              <w:t>n</w:t>
            </w:r>
            <w:r w:rsidR="005C3578" w:rsidRPr="000237F5">
              <w:rPr>
                <w:spacing w:val="1"/>
                <w:sz w:val="24"/>
                <w:szCs w:val="24"/>
              </w:rPr>
              <w:t>er</w:t>
            </w:r>
            <w:r w:rsidR="005C3578" w:rsidRPr="000237F5">
              <w:rPr>
                <w:spacing w:val="-5"/>
                <w:sz w:val="24"/>
                <w:szCs w:val="24"/>
              </w:rPr>
              <w:t>j</w:t>
            </w:r>
            <w:r w:rsidR="005C3578" w:rsidRPr="000237F5">
              <w:rPr>
                <w:sz w:val="24"/>
                <w:szCs w:val="24"/>
              </w:rPr>
              <w:t>i</w:t>
            </w:r>
            <w:r w:rsidR="005C3578">
              <w:rPr>
                <w:sz w:val="24"/>
                <w:szCs w:val="24"/>
              </w:rPr>
              <w:t xml:space="preserve"> </w:t>
            </w:r>
            <w:r w:rsidR="005C3578" w:rsidRPr="000237F5">
              <w:rPr>
                <w:spacing w:val="1"/>
                <w:sz w:val="24"/>
                <w:szCs w:val="24"/>
              </w:rPr>
              <w:t>i</w:t>
            </w:r>
            <w:r w:rsidR="005C3578" w:rsidRPr="000237F5">
              <w:rPr>
                <w:spacing w:val="-4"/>
                <w:sz w:val="24"/>
                <w:szCs w:val="24"/>
              </w:rPr>
              <w:t>l</w:t>
            </w:r>
            <w:r w:rsidR="005C3578" w:rsidRPr="000237F5">
              <w:rPr>
                <w:sz w:val="24"/>
                <w:szCs w:val="24"/>
              </w:rPr>
              <w:t>e</w:t>
            </w:r>
            <w:r w:rsidR="005C3578">
              <w:rPr>
                <w:sz w:val="24"/>
                <w:szCs w:val="24"/>
              </w:rPr>
              <w:t xml:space="preserve"> </w:t>
            </w:r>
            <w:r w:rsidR="005C3578" w:rsidRPr="000237F5">
              <w:rPr>
                <w:spacing w:val="1"/>
                <w:sz w:val="24"/>
                <w:szCs w:val="24"/>
              </w:rPr>
              <w:t>il</w:t>
            </w:r>
            <w:r w:rsidR="005C3578" w:rsidRPr="000237F5">
              <w:rPr>
                <w:spacing w:val="-5"/>
                <w:sz w:val="24"/>
                <w:szCs w:val="24"/>
              </w:rPr>
              <w:t>g</w:t>
            </w:r>
            <w:r w:rsidR="005C3578" w:rsidRPr="000237F5">
              <w:rPr>
                <w:spacing w:val="1"/>
                <w:sz w:val="24"/>
                <w:szCs w:val="24"/>
              </w:rPr>
              <w:t>i</w:t>
            </w:r>
            <w:r w:rsidR="005C3578" w:rsidRPr="000237F5">
              <w:rPr>
                <w:spacing w:val="-4"/>
                <w:sz w:val="24"/>
                <w:szCs w:val="24"/>
              </w:rPr>
              <w:t>l</w:t>
            </w:r>
            <w:r w:rsidR="005C3578" w:rsidRPr="000237F5">
              <w:rPr>
                <w:sz w:val="24"/>
                <w:szCs w:val="24"/>
              </w:rPr>
              <w:t>i</w:t>
            </w:r>
            <w:r w:rsidR="005C3578">
              <w:rPr>
                <w:sz w:val="24"/>
                <w:szCs w:val="24"/>
              </w:rPr>
              <w:t xml:space="preserve"> </w:t>
            </w:r>
            <w:r w:rsidR="005C3578" w:rsidRPr="000237F5">
              <w:rPr>
                <w:spacing w:val="-5"/>
                <w:sz w:val="24"/>
                <w:szCs w:val="24"/>
              </w:rPr>
              <w:t>o</w:t>
            </w:r>
            <w:r w:rsidR="005C3578" w:rsidRPr="000237F5">
              <w:rPr>
                <w:spacing w:val="1"/>
                <w:sz w:val="24"/>
                <w:szCs w:val="24"/>
              </w:rPr>
              <w:t>l</w:t>
            </w:r>
            <w:r w:rsidR="005C3578" w:rsidRPr="000237F5">
              <w:rPr>
                <w:sz w:val="24"/>
                <w:szCs w:val="24"/>
              </w:rPr>
              <w:t>a</w:t>
            </w:r>
            <w:r w:rsidR="005C3578" w:rsidRPr="000237F5">
              <w:rPr>
                <w:spacing w:val="-4"/>
                <w:sz w:val="24"/>
                <w:szCs w:val="24"/>
              </w:rPr>
              <w:t>r</w:t>
            </w:r>
            <w:r w:rsidR="005C3578" w:rsidRPr="000237F5">
              <w:rPr>
                <w:sz w:val="24"/>
                <w:szCs w:val="24"/>
              </w:rPr>
              <w:t>a</w:t>
            </w:r>
            <w:r w:rsidR="005C3578" w:rsidRPr="000237F5">
              <w:rPr>
                <w:spacing w:val="-2"/>
                <w:sz w:val="24"/>
                <w:szCs w:val="24"/>
              </w:rPr>
              <w:t>k</w:t>
            </w:r>
            <w:r w:rsidR="005C3578" w:rsidRPr="000237F5">
              <w:rPr>
                <w:sz w:val="24"/>
                <w:szCs w:val="24"/>
              </w:rPr>
              <w:t>,</w:t>
            </w:r>
          </w:p>
          <w:p w:rsidR="005C3578" w:rsidRPr="000237F5" w:rsidRDefault="005C3578" w:rsidP="0029130F">
            <w:pPr>
              <w:pStyle w:val="ListeParagraf1"/>
              <w:numPr>
                <w:ilvl w:val="1"/>
                <w:numId w:val="10"/>
              </w:numPr>
              <w:tabs>
                <w:tab w:val="left" w:pos="459"/>
              </w:tabs>
              <w:kinsoku w:val="0"/>
              <w:overflowPunct w:val="0"/>
              <w:spacing w:before="1" w:line="226" w:lineRule="exact"/>
              <w:ind w:left="104" w:right="317" w:firstLine="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</w:t>
            </w:r>
            <w:r>
              <w:rPr>
                <w:spacing w:val="-5"/>
                <w:sz w:val="20"/>
                <w:szCs w:val="20"/>
              </w:rPr>
              <w:t>ö</w:t>
            </w: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e d</w:t>
            </w:r>
            <w:r>
              <w:rPr>
                <w:spacing w:val="-5"/>
                <w:sz w:val="20"/>
                <w:szCs w:val="20"/>
              </w:rPr>
              <w:t>ö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k </w:t>
            </w:r>
            <w:r>
              <w:rPr>
                <w:spacing w:val="-5"/>
                <w:sz w:val="20"/>
                <w:szCs w:val="20"/>
              </w:rPr>
              <w:t>ö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4"/>
                <w:sz w:val="20"/>
                <w:szCs w:val="20"/>
              </w:rPr>
              <w:t>h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i 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p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mi</w:t>
            </w:r>
            <w:r>
              <w:rPr>
                <w:sz w:val="20"/>
                <w:szCs w:val="20"/>
              </w:rPr>
              <w:t>n k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et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k 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j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e </w:t>
            </w:r>
            <w:r w:rsidRPr="000237F5">
              <w:rPr>
                <w:spacing w:val="-5"/>
                <w:sz w:val="20"/>
                <w:szCs w:val="20"/>
              </w:rPr>
              <w:t>b</w:t>
            </w:r>
            <w:r w:rsidRPr="000237F5">
              <w:rPr>
                <w:spacing w:val="1"/>
                <w:sz w:val="20"/>
                <w:szCs w:val="20"/>
              </w:rPr>
              <w:t>a</w:t>
            </w:r>
            <w:r w:rsidRPr="000237F5">
              <w:rPr>
                <w:sz w:val="20"/>
                <w:szCs w:val="20"/>
              </w:rPr>
              <w:t>ğ</w:t>
            </w:r>
            <w:r w:rsidRPr="000237F5">
              <w:rPr>
                <w:spacing w:val="1"/>
                <w:sz w:val="20"/>
                <w:szCs w:val="20"/>
              </w:rPr>
              <w:t>l</w:t>
            </w:r>
            <w:r w:rsidRPr="000237F5">
              <w:rPr>
                <w:sz w:val="20"/>
                <w:szCs w:val="20"/>
              </w:rPr>
              <w:t xml:space="preserve">ı </w:t>
            </w:r>
            <w:r w:rsidRPr="000237F5">
              <w:rPr>
                <w:spacing w:val="-5"/>
                <w:sz w:val="20"/>
                <w:szCs w:val="20"/>
              </w:rPr>
              <w:t>o</w:t>
            </w:r>
            <w:r w:rsidRPr="000237F5">
              <w:rPr>
                <w:spacing w:val="1"/>
                <w:sz w:val="20"/>
                <w:szCs w:val="20"/>
              </w:rPr>
              <w:t>l</w:t>
            </w:r>
            <w:r w:rsidRPr="000237F5">
              <w:rPr>
                <w:sz w:val="20"/>
                <w:szCs w:val="20"/>
              </w:rPr>
              <w:t>du</w:t>
            </w:r>
            <w:r w:rsidRPr="000237F5">
              <w:rPr>
                <w:spacing w:val="-5"/>
                <w:sz w:val="20"/>
                <w:szCs w:val="20"/>
              </w:rPr>
              <w:t>ğu</w:t>
            </w:r>
            <w:r w:rsidRPr="000237F5">
              <w:rPr>
                <w:spacing w:val="4"/>
                <w:sz w:val="20"/>
                <w:szCs w:val="20"/>
              </w:rPr>
              <w:t>n</w:t>
            </w:r>
            <w:r w:rsidRPr="000237F5">
              <w:rPr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 xml:space="preserve"> </w:t>
            </w:r>
            <w:r w:rsidRPr="000237F5">
              <w:rPr>
                <w:sz w:val="20"/>
                <w:szCs w:val="20"/>
              </w:rPr>
              <w:t>g</w:t>
            </w:r>
            <w:r w:rsidRPr="000237F5">
              <w:rPr>
                <w:spacing w:val="-5"/>
                <w:sz w:val="20"/>
                <w:szCs w:val="20"/>
              </w:rPr>
              <w:t>ö</w:t>
            </w:r>
            <w:r w:rsidRPr="000237F5">
              <w:rPr>
                <w:spacing w:val="-2"/>
                <w:sz w:val="20"/>
                <w:szCs w:val="20"/>
              </w:rPr>
              <w:t>s</w:t>
            </w:r>
            <w:r w:rsidRPr="000237F5">
              <w:rPr>
                <w:spacing w:val="1"/>
                <w:sz w:val="20"/>
                <w:szCs w:val="20"/>
              </w:rPr>
              <w:t>t</w:t>
            </w:r>
            <w:r w:rsidRPr="000237F5">
              <w:rPr>
                <w:spacing w:val="-4"/>
                <w:sz w:val="20"/>
                <w:szCs w:val="20"/>
              </w:rPr>
              <w:t>e</w:t>
            </w:r>
            <w:r w:rsidRPr="000237F5">
              <w:rPr>
                <w:spacing w:val="4"/>
                <w:sz w:val="20"/>
                <w:szCs w:val="20"/>
              </w:rPr>
              <w:t>r</w:t>
            </w:r>
            <w:r w:rsidRPr="000237F5">
              <w:rPr>
                <w:spacing w:val="-4"/>
                <w:sz w:val="20"/>
                <w:szCs w:val="20"/>
              </w:rPr>
              <w:t>i</w:t>
            </w:r>
            <w:r w:rsidRPr="000237F5">
              <w:rPr>
                <w:sz w:val="20"/>
                <w:szCs w:val="20"/>
              </w:rPr>
              <w:t>r(</w:t>
            </w:r>
            <w:r w:rsidRPr="000237F5">
              <w:rPr>
                <w:spacing w:val="-5"/>
                <w:sz w:val="20"/>
                <w:szCs w:val="20"/>
              </w:rPr>
              <w:t>B</w:t>
            </w:r>
            <w:r w:rsidRPr="000237F5">
              <w:rPr>
                <w:sz w:val="20"/>
                <w:szCs w:val="20"/>
              </w:rPr>
              <w:t>İ</w:t>
            </w:r>
            <w:r w:rsidRPr="000237F5">
              <w:rPr>
                <w:spacing w:val="-5"/>
                <w:sz w:val="20"/>
                <w:szCs w:val="20"/>
              </w:rPr>
              <w:t>B</w:t>
            </w:r>
            <w:r w:rsidRPr="000237F5">
              <w:rPr>
                <w:sz w:val="20"/>
                <w:szCs w:val="20"/>
              </w:rPr>
              <w:t>-1</w:t>
            </w:r>
            <w:r w:rsidRPr="000237F5">
              <w:rPr>
                <w:spacing w:val="2"/>
                <w:sz w:val="20"/>
                <w:szCs w:val="20"/>
              </w:rPr>
              <w:t>.</w:t>
            </w:r>
            <w:r w:rsidRPr="000237F5">
              <w:rPr>
                <w:spacing w:val="1"/>
                <w:sz w:val="20"/>
                <w:szCs w:val="20"/>
              </w:rPr>
              <w:t>a</w:t>
            </w:r>
            <w:r w:rsidRPr="000237F5">
              <w:rPr>
                <w:sz w:val="20"/>
                <w:szCs w:val="20"/>
              </w:rPr>
              <w:t>-d</w:t>
            </w:r>
            <w:r w:rsidRPr="000237F5">
              <w:rPr>
                <w:spacing w:val="-5"/>
                <w:sz w:val="20"/>
                <w:szCs w:val="20"/>
              </w:rPr>
              <w:t>3</w:t>
            </w:r>
            <w:r w:rsidRPr="000237F5">
              <w:rPr>
                <w:spacing w:val="2"/>
                <w:sz w:val="20"/>
                <w:szCs w:val="20"/>
              </w:rPr>
              <w:t>.</w:t>
            </w:r>
            <w:r w:rsidRPr="000237F5">
              <w:rPr>
                <w:spacing w:val="1"/>
                <w:sz w:val="20"/>
                <w:szCs w:val="20"/>
              </w:rPr>
              <w:t>a</w:t>
            </w:r>
            <w:r w:rsidRPr="000237F5">
              <w:rPr>
                <w:sz w:val="20"/>
                <w:szCs w:val="20"/>
              </w:rPr>
              <w:t>-</w:t>
            </w:r>
            <w:r w:rsidRPr="000237F5">
              <w:rPr>
                <w:spacing w:val="-4"/>
                <w:sz w:val="20"/>
                <w:szCs w:val="20"/>
              </w:rPr>
              <w:t>c</w:t>
            </w:r>
            <w:r w:rsidRPr="000237F5">
              <w:rPr>
                <w:sz w:val="20"/>
                <w:szCs w:val="20"/>
              </w:rPr>
              <w:t>).</w:t>
            </w:r>
          </w:p>
          <w:p w:rsidR="005C3578" w:rsidRPr="000237F5" w:rsidRDefault="005C3578" w:rsidP="0029130F">
            <w:pPr>
              <w:pStyle w:val="ListeParagraf1"/>
              <w:numPr>
                <w:ilvl w:val="1"/>
                <w:numId w:val="10"/>
              </w:numPr>
              <w:tabs>
                <w:tab w:val="left" w:pos="459"/>
              </w:tabs>
              <w:kinsoku w:val="0"/>
              <w:overflowPunct w:val="0"/>
              <w:ind w:left="104" w:right="304" w:firstLine="0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p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ş </w:t>
            </w:r>
            <w:r>
              <w:rPr>
                <w:spacing w:val="1"/>
                <w:sz w:val="20"/>
                <w:szCs w:val="20"/>
              </w:rPr>
              <w:t>il</w:t>
            </w:r>
            <w:r>
              <w:rPr>
                <w:sz w:val="20"/>
                <w:szCs w:val="20"/>
              </w:rPr>
              <w:t>e k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et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k 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i d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ğ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7"/>
                <w:sz w:val="20"/>
                <w:szCs w:val="20"/>
              </w:rPr>
              <w:t>ş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4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i </w:t>
            </w:r>
            <w:r w:rsidRPr="000237F5">
              <w:rPr>
                <w:spacing w:val="-4"/>
                <w:sz w:val="16"/>
                <w:szCs w:val="16"/>
              </w:rPr>
              <w:t>a</w:t>
            </w:r>
            <w:r w:rsidRPr="000237F5">
              <w:rPr>
                <w:spacing w:val="4"/>
                <w:sz w:val="16"/>
                <w:szCs w:val="16"/>
              </w:rPr>
              <w:t>r</w:t>
            </w:r>
            <w:r w:rsidRPr="000237F5">
              <w:rPr>
                <w:spacing w:val="1"/>
                <w:sz w:val="16"/>
                <w:szCs w:val="16"/>
              </w:rPr>
              <w:t>a</w:t>
            </w:r>
            <w:r w:rsidRPr="000237F5">
              <w:rPr>
                <w:spacing w:val="-2"/>
                <w:sz w:val="16"/>
                <w:szCs w:val="16"/>
              </w:rPr>
              <w:t>s</w:t>
            </w:r>
            <w:r w:rsidRPr="000237F5">
              <w:rPr>
                <w:spacing w:val="-4"/>
                <w:sz w:val="16"/>
                <w:szCs w:val="16"/>
              </w:rPr>
              <w:t>ı</w:t>
            </w:r>
            <w:r w:rsidRPr="000237F5">
              <w:rPr>
                <w:sz w:val="16"/>
                <w:szCs w:val="16"/>
              </w:rPr>
              <w:t>nd</w:t>
            </w:r>
            <w:r w:rsidRPr="000237F5">
              <w:rPr>
                <w:spacing w:val="1"/>
                <w:sz w:val="16"/>
                <w:szCs w:val="16"/>
              </w:rPr>
              <w:t>a</w:t>
            </w:r>
            <w:r w:rsidRPr="000237F5">
              <w:rPr>
                <w:spacing w:val="-5"/>
                <w:sz w:val="16"/>
                <w:szCs w:val="16"/>
              </w:rPr>
              <w:t>k</w:t>
            </w:r>
            <w:r w:rsidRPr="000237F5">
              <w:rPr>
                <w:sz w:val="16"/>
                <w:szCs w:val="16"/>
              </w:rPr>
              <w:t xml:space="preserve">i </w:t>
            </w:r>
            <w:r w:rsidRPr="000237F5">
              <w:rPr>
                <w:spacing w:val="1"/>
                <w:sz w:val="16"/>
                <w:szCs w:val="16"/>
              </w:rPr>
              <w:t>i</w:t>
            </w:r>
            <w:r w:rsidRPr="000237F5">
              <w:rPr>
                <w:spacing w:val="-4"/>
                <w:sz w:val="16"/>
                <w:szCs w:val="16"/>
              </w:rPr>
              <w:t>l</w:t>
            </w:r>
            <w:r w:rsidRPr="000237F5">
              <w:rPr>
                <w:spacing w:val="1"/>
                <w:sz w:val="16"/>
                <w:szCs w:val="16"/>
              </w:rPr>
              <w:t>i</w:t>
            </w:r>
            <w:r w:rsidRPr="000237F5">
              <w:rPr>
                <w:spacing w:val="-2"/>
                <w:sz w:val="16"/>
                <w:szCs w:val="16"/>
              </w:rPr>
              <w:t>ş</w:t>
            </w:r>
            <w:r w:rsidRPr="000237F5">
              <w:rPr>
                <w:sz w:val="16"/>
                <w:szCs w:val="16"/>
              </w:rPr>
              <w:t>k</w:t>
            </w:r>
            <w:r w:rsidRPr="000237F5">
              <w:rPr>
                <w:spacing w:val="1"/>
                <w:sz w:val="16"/>
                <w:szCs w:val="16"/>
              </w:rPr>
              <w:t>i</w:t>
            </w:r>
            <w:r w:rsidRPr="000237F5">
              <w:rPr>
                <w:spacing w:val="-10"/>
                <w:sz w:val="16"/>
                <w:szCs w:val="16"/>
              </w:rPr>
              <w:t>y</w:t>
            </w:r>
            <w:r w:rsidRPr="000237F5">
              <w:rPr>
                <w:sz w:val="16"/>
                <w:szCs w:val="16"/>
              </w:rPr>
              <w:t xml:space="preserve">i </w:t>
            </w:r>
            <w:r w:rsidRPr="000237F5">
              <w:rPr>
                <w:spacing w:val="1"/>
                <w:sz w:val="16"/>
                <w:szCs w:val="16"/>
              </w:rPr>
              <w:t>a</w:t>
            </w:r>
            <w:r w:rsidRPr="000237F5">
              <w:rPr>
                <w:spacing w:val="-4"/>
                <w:sz w:val="16"/>
                <w:szCs w:val="16"/>
              </w:rPr>
              <w:t>ç</w:t>
            </w:r>
            <w:r w:rsidRPr="000237F5">
              <w:rPr>
                <w:spacing w:val="1"/>
                <w:sz w:val="16"/>
                <w:szCs w:val="16"/>
              </w:rPr>
              <w:t>ı</w:t>
            </w:r>
            <w:r w:rsidRPr="000237F5">
              <w:rPr>
                <w:sz w:val="16"/>
                <w:szCs w:val="16"/>
              </w:rPr>
              <w:t>k</w:t>
            </w:r>
            <w:r w:rsidRPr="000237F5">
              <w:rPr>
                <w:spacing w:val="-4"/>
                <w:sz w:val="16"/>
                <w:szCs w:val="16"/>
              </w:rPr>
              <w:t>la</w:t>
            </w:r>
            <w:r w:rsidRPr="000237F5">
              <w:rPr>
                <w:sz w:val="16"/>
                <w:szCs w:val="16"/>
              </w:rPr>
              <w:t>r</w:t>
            </w:r>
            <w:r>
              <w:rPr>
                <w:sz w:val="20"/>
                <w:szCs w:val="20"/>
              </w:rPr>
              <w:t>.</w:t>
            </w:r>
            <w:r w:rsidRPr="000237F5">
              <w:rPr>
                <w:sz w:val="16"/>
                <w:szCs w:val="16"/>
              </w:rPr>
              <w:t>(</w:t>
            </w:r>
            <w:r w:rsidRPr="000237F5">
              <w:rPr>
                <w:spacing w:val="-2"/>
                <w:sz w:val="16"/>
                <w:szCs w:val="16"/>
              </w:rPr>
              <w:t>P</w:t>
            </w:r>
            <w:r w:rsidRPr="000237F5">
              <w:rPr>
                <w:sz w:val="16"/>
                <w:szCs w:val="16"/>
              </w:rPr>
              <w:t>Ç</w:t>
            </w:r>
            <w:r w:rsidRPr="000237F5">
              <w:rPr>
                <w:spacing w:val="-5"/>
                <w:sz w:val="16"/>
                <w:szCs w:val="16"/>
              </w:rPr>
              <w:t>B</w:t>
            </w:r>
            <w:r w:rsidRPr="000237F5">
              <w:rPr>
                <w:sz w:val="16"/>
                <w:szCs w:val="16"/>
              </w:rPr>
              <w:t>-3</w:t>
            </w:r>
            <w:r w:rsidRPr="000237F5">
              <w:rPr>
                <w:spacing w:val="2"/>
                <w:sz w:val="16"/>
                <w:szCs w:val="16"/>
              </w:rPr>
              <w:t>.</w:t>
            </w:r>
            <w:r w:rsidRPr="000237F5">
              <w:rPr>
                <w:spacing w:val="1"/>
                <w:sz w:val="16"/>
                <w:szCs w:val="16"/>
              </w:rPr>
              <w:t>a</w:t>
            </w:r>
            <w:r w:rsidRPr="000237F5">
              <w:rPr>
                <w:spacing w:val="-5"/>
                <w:sz w:val="16"/>
                <w:szCs w:val="16"/>
              </w:rPr>
              <w:t>-</w:t>
            </w:r>
            <w:r w:rsidRPr="000237F5">
              <w:rPr>
                <w:sz w:val="16"/>
                <w:szCs w:val="16"/>
              </w:rPr>
              <w:t>g).</w:t>
            </w:r>
          </w:p>
          <w:p w:rsidR="005C3578" w:rsidRPr="000237F5" w:rsidRDefault="005C3578" w:rsidP="0029130F">
            <w:pPr>
              <w:pStyle w:val="ListeParagraf1"/>
              <w:numPr>
                <w:ilvl w:val="1"/>
                <w:numId w:val="11"/>
              </w:numPr>
              <w:tabs>
                <w:tab w:val="left" w:pos="459"/>
              </w:tabs>
              <w:kinsoku w:val="0"/>
              <w:overflowPunct w:val="0"/>
              <w:spacing w:line="220" w:lineRule="exact"/>
              <w:ind w:left="104" w:firstLine="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E</w:t>
            </w:r>
            <w:r>
              <w:rPr>
                <w:spacing w:val="-7"/>
                <w:sz w:val="20"/>
                <w:szCs w:val="20"/>
              </w:rPr>
              <w:t>s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li</w:t>
            </w:r>
            <w:r>
              <w:rPr>
                <w:sz w:val="20"/>
                <w:szCs w:val="20"/>
              </w:rPr>
              <w:t>k p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7"/>
                <w:sz w:val="20"/>
                <w:szCs w:val="20"/>
              </w:rPr>
              <w:t>s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l 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j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 xml:space="preserve">i </w:t>
            </w:r>
            <w:r>
              <w:rPr>
                <w:spacing w:val="-5"/>
                <w:sz w:val="20"/>
                <w:szCs w:val="20"/>
              </w:rPr>
              <w:t>ö</w:t>
            </w:r>
            <w:r>
              <w:rPr>
                <w:spacing w:val="4"/>
                <w:sz w:val="20"/>
                <w:szCs w:val="20"/>
              </w:rPr>
              <w:t>rn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ç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la</w:t>
            </w:r>
            <w:r>
              <w:rPr>
                <w:sz w:val="20"/>
                <w:szCs w:val="20"/>
              </w:rPr>
              <w:t>r(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İ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-1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5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d</w:t>
            </w:r>
            <w:r>
              <w:rPr>
                <w:spacing w:val="-5"/>
                <w:sz w:val="20"/>
                <w:szCs w:val="20"/>
              </w:rPr>
              <w:t>3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3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).</w:t>
            </w:r>
            <w:r>
              <w:rPr>
                <w:spacing w:val="-2"/>
                <w:sz w:val="20"/>
                <w:szCs w:val="20"/>
              </w:rPr>
              <w:t xml:space="preserve"> M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k 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ji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 k</w:t>
            </w:r>
            <w:r>
              <w:rPr>
                <w:spacing w:val="-10"/>
                <w:sz w:val="20"/>
                <w:szCs w:val="20"/>
              </w:rPr>
              <w:t>o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5"/>
                <w:sz w:val="20"/>
                <w:szCs w:val="20"/>
              </w:rPr>
              <w:t>u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5"/>
                <w:sz w:val="20"/>
                <w:szCs w:val="20"/>
              </w:rPr>
              <w:t>u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u </w:t>
            </w:r>
            <w:r>
              <w:rPr>
                <w:spacing w:val="1"/>
                <w:sz w:val="20"/>
                <w:szCs w:val="20"/>
              </w:rPr>
              <w:t>il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1"/>
                <w:sz w:val="20"/>
                <w:szCs w:val="20"/>
              </w:rPr>
              <w:t>il</w:t>
            </w:r>
            <w:r>
              <w:rPr>
                <w:spacing w:val="-5"/>
                <w:sz w:val="20"/>
                <w:szCs w:val="20"/>
              </w:rPr>
              <w:t>g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4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i </w:t>
            </w:r>
            <w:r w:rsidRPr="000237F5">
              <w:rPr>
                <w:spacing w:val="4"/>
                <w:sz w:val="20"/>
                <w:szCs w:val="20"/>
              </w:rPr>
              <w:t>u</w:t>
            </w:r>
            <w:r w:rsidRPr="000237F5">
              <w:rPr>
                <w:spacing w:val="-10"/>
                <w:sz w:val="20"/>
                <w:szCs w:val="20"/>
              </w:rPr>
              <w:t>y</w:t>
            </w:r>
            <w:r w:rsidRPr="000237F5">
              <w:rPr>
                <w:sz w:val="20"/>
                <w:szCs w:val="20"/>
              </w:rPr>
              <w:t>gu</w:t>
            </w:r>
            <w:r w:rsidRPr="000237F5">
              <w:rPr>
                <w:spacing w:val="1"/>
                <w:sz w:val="20"/>
                <w:szCs w:val="20"/>
              </w:rPr>
              <w:t>la</w:t>
            </w:r>
            <w:r w:rsidRPr="000237F5">
              <w:rPr>
                <w:spacing w:val="-4"/>
                <w:sz w:val="20"/>
                <w:szCs w:val="20"/>
              </w:rPr>
              <w:t>m</w:t>
            </w:r>
            <w:r w:rsidRPr="000237F5">
              <w:rPr>
                <w:spacing w:val="1"/>
                <w:sz w:val="20"/>
                <w:szCs w:val="20"/>
              </w:rPr>
              <w:t>a</w:t>
            </w:r>
            <w:r w:rsidRPr="000237F5">
              <w:rPr>
                <w:spacing w:val="-4"/>
                <w:sz w:val="20"/>
                <w:szCs w:val="20"/>
              </w:rPr>
              <w:t>la</w:t>
            </w:r>
            <w:r w:rsidRPr="000237F5">
              <w:rPr>
                <w:spacing w:val="4"/>
                <w:sz w:val="20"/>
                <w:szCs w:val="20"/>
              </w:rPr>
              <w:t>r</w:t>
            </w:r>
            <w:r w:rsidRPr="000237F5">
              <w:rPr>
                <w:sz w:val="20"/>
                <w:szCs w:val="20"/>
              </w:rPr>
              <w:t xml:space="preserve">a </w:t>
            </w:r>
            <w:r w:rsidRPr="000237F5">
              <w:rPr>
                <w:spacing w:val="-5"/>
                <w:sz w:val="20"/>
                <w:szCs w:val="20"/>
              </w:rPr>
              <w:t>ö</w:t>
            </w:r>
            <w:r w:rsidRPr="000237F5">
              <w:rPr>
                <w:sz w:val="20"/>
                <w:szCs w:val="20"/>
              </w:rPr>
              <w:t>r</w:t>
            </w:r>
            <w:r w:rsidRPr="000237F5">
              <w:rPr>
                <w:spacing w:val="4"/>
                <w:sz w:val="20"/>
                <w:szCs w:val="20"/>
              </w:rPr>
              <w:t>n</w:t>
            </w:r>
            <w:r w:rsidRPr="000237F5">
              <w:rPr>
                <w:spacing w:val="-4"/>
                <w:sz w:val="20"/>
                <w:szCs w:val="20"/>
              </w:rPr>
              <w:t>e</w:t>
            </w:r>
            <w:r w:rsidRPr="000237F5">
              <w:rPr>
                <w:sz w:val="20"/>
                <w:szCs w:val="20"/>
              </w:rPr>
              <w:t>k</w:t>
            </w:r>
            <w:r w:rsidRPr="000237F5">
              <w:rPr>
                <w:spacing w:val="1"/>
                <w:sz w:val="20"/>
                <w:szCs w:val="20"/>
              </w:rPr>
              <w:t>l</w:t>
            </w:r>
            <w:r w:rsidRPr="000237F5">
              <w:rPr>
                <w:spacing w:val="-8"/>
                <w:sz w:val="20"/>
                <w:szCs w:val="20"/>
              </w:rPr>
              <w:t>e</w:t>
            </w:r>
            <w:r w:rsidRPr="000237F5">
              <w:rPr>
                <w:sz w:val="20"/>
                <w:szCs w:val="20"/>
              </w:rPr>
              <w:t xml:space="preserve">r </w:t>
            </w:r>
            <w:r w:rsidRPr="000237F5">
              <w:rPr>
                <w:spacing w:val="-5"/>
                <w:sz w:val="20"/>
                <w:szCs w:val="20"/>
              </w:rPr>
              <w:t>v</w:t>
            </w:r>
            <w:r w:rsidRPr="000237F5">
              <w:rPr>
                <w:spacing w:val="-4"/>
                <w:sz w:val="20"/>
                <w:szCs w:val="20"/>
              </w:rPr>
              <w:t>e</w:t>
            </w:r>
            <w:r w:rsidRPr="000237F5">
              <w:rPr>
                <w:spacing w:val="4"/>
                <w:sz w:val="20"/>
                <w:szCs w:val="20"/>
              </w:rPr>
              <w:t>r</w:t>
            </w:r>
            <w:r w:rsidRPr="000237F5">
              <w:rPr>
                <w:spacing w:val="-4"/>
                <w:sz w:val="20"/>
                <w:szCs w:val="20"/>
              </w:rPr>
              <w:t>i</w:t>
            </w:r>
            <w:r w:rsidRPr="000237F5">
              <w:rPr>
                <w:sz w:val="20"/>
                <w:szCs w:val="20"/>
              </w:rPr>
              <w:t>r</w:t>
            </w:r>
          </w:p>
          <w:p w:rsidR="005C3578" w:rsidRDefault="005C3578" w:rsidP="000237F5">
            <w:pPr>
              <w:pStyle w:val="TableParagraph"/>
              <w:kinsoku w:val="0"/>
              <w:overflowPunct w:val="0"/>
              <w:ind w:left="104" w:right="1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</w:t>
            </w:r>
            <w:r>
              <w:rPr>
                <w:spacing w:val="-2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Ç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-3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3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 g</w:t>
            </w:r>
            <w:r>
              <w:rPr>
                <w:spacing w:val="1"/>
                <w:sz w:val="20"/>
                <w:szCs w:val="20"/>
              </w:rPr>
              <w:t>:</w:t>
            </w:r>
            <w:r>
              <w:rPr>
                <w:spacing w:val="-2"/>
                <w:sz w:val="20"/>
                <w:szCs w:val="20"/>
              </w:rPr>
              <w:t>F</w:t>
            </w:r>
            <w:r>
              <w:rPr>
                <w:spacing w:val="-4"/>
                <w:sz w:val="20"/>
                <w:szCs w:val="20"/>
              </w:rPr>
              <w:t>T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Ç-</w:t>
            </w:r>
            <w:r>
              <w:rPr>
                <w:spacing w:val="-5"/>
                <w:sz w:val="20"/>
                <w:szCs w:val="20"/>
              </w:rPr>
              <w:t>2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;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İ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-1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-d3</w:t>
            </w:r>
            <w:r>
              <w:rPr>
                <w:spacing w:val="-3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).</w:t>
            </w:r>
          </w:p>
          <w:p w:rsidR="005C3578" w:rsidRPr="000C3F31" w:rsidRDefault="005C3578" w:rsidP="000237F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color w:val="1E487C"/>
              </w:rPr>
              <w:t>*</w:t>
            </w:r>
            <w:r>
              <w:rPr>
                <w:color w:val="1E487C"/>
                <w:spacing w:val="-2"/>
              </w:rPr>
              <w:t>M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>n</w:t>
            </w:r>
            <w:r>
              <w:rPr>
                <w:color w:val="1E487C"/>
                <w:spacing w:val="1"/>
              </w:rPr>
              <w:t>i</w:t>
            </w:r>
            <w:r>
              <w:rPr>
                <w:color w:val="1E487C"/>
              </w:rPr>
              <w:t xml:space="preserve">k 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8"/>
              </w:rPr>
              <w:t>e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  <w:spacing w:val="-4"/>
              </w:rPr>
              <w:t>ji</w:t>
            </w:r>
            <w:r>
              <w:rPr>
                <w:color w:val="1E487C"/>
              </w:rPr>
              <w:t>n</w:t>
            </w:r>
            <w:r>
              <w:rPr>
                <w:color w:val="1E487C"/>
                <w:spacing w:val="-4"/>
              </w:rPr>
              <w:t>i</w:t>
            </w:r>
            <w:r>
              <w:rPr>
                <w:color w:val="1E487C"/>
              </w:rPr>
              <w:t>n k</w:t>
            </w:r>
            <w:r>
              <w:rPr>
                <w:color w:val="1E487C"/>
                <w:spacing w:val="-10"/>
              </w:rPr>
              <w:t>o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  <w:spacing w:val="-5"/>
              </w:rPr>
              <w:t>u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5"/>
              </w:rPr>
              <w:t>u</w:t>
            </w:r>
            <w:r>
              <w:rPr>
                <w:color w:val="1E487C"/>
                <w:spacing w:val="1"/>
              </w:rPr>
              <w:t>m</w:t>
            </w:r>
            <w:r>
              <w:rPr>
                <w:color w:val="1E487C"/>
                <w:spacing w:val="-5"/>
              </w:rPr>
              <w:t>u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5"/>
              </w:rPr>
              <w:t>d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 xml:space="preserve">n </w:t>
            </w:r>
            <w:r>
              <w:rPr>
                <w:color w:val="1E487C"/>
                <w:spacing w:val="-10"/>
              </w:rPr>
              <w:t>y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>r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>n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>r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>k k</w:t>
            </w:r>
            <w:r>
              <w:rPr>
                <w:color w:val="1E487C"/>
                <w:spacing w:val="-5"/>
              </w:rPr>
              <w:t>u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  <w:spacing w:val="-4"/>
              </w:rPr>
              <w:t>t</w:t>
            </w:r>
            <w:r>
              <w:rPr>
                <w:color w:val="1E487C"/>
              </w:rPr>
              <w:t>u</w:t>
            </w:r>
            <w:r>
              <w:rPr>
                <w:color w:val="1E487C"/>
                <w:spacing w:val="-4"/>
              </w:rPr>
              <w:t>l</w:t>
            </w:r>
            <w:r>
              <w:rPr>
                <w:color w:val="1E487C"/>
                <w:spacing w:val="1"/>
              </w:rPr>
              <w:t>m</w:t>
            </w:r>
            <w:r>
              <w:rPr>
                <w:color w:val="1E487C"/>
              </w:rPr>
              <w:t xml:space="preserve">a </w:t>
            </w:r>
            <w:r>
              <w:rPr>
                <w:color w:val="1E487C"/>
                <w:spacing w:val="-2"/>
              </w:rPr>
              <w:t>s</w:t>
            </w:r>
            <w:r>
              <w:rPr>
                <w:color w:val="1E487C"/>
                <w:spacing w:val="-5"/>
              </w:rPr>
              <w:t>ü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</w:rPr>
              <w:t xml:space="preserve">i </w:t>
            </w:r>
            <w:r>
              <w:rPr>
                <w:color w:val="1E487C"/>
                <w:spacing w:val="-5"/>
              </w:rPr>
              <w:t>v</w:t>
            </w:r>
            <w:r>
              <w:rPr>
                <w:color w:val="1E487C"/>
              </w:rPr>
              <w:t xml:space="preserve">e 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>ğ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4"/>
              </w:rPr>
              <w:t>m</w:t>
            </w:r>
            <w:r>
              <w:rPr>
                <w:color w:val="1E487C"/>
              </w:rPr>
              <w:t xml:space="preserve">a 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  <w:spacing w:val="-4"/>
              </w:rPr>
              <w:t>j</w:t>
            </w:r>
            <w:r>
              <w:rPr>
                <w:color w:val="1E487C"/>
                <w:spacing w:val="1"/>
              </w:rPr>
              <w:t>i</w:t>
            </w:r>
            <w:r>
              <w:rPr>
                <w:color w:val="1E487C"/>
                <w:spacing w:val="-2"/>
              </w:rPr>
              <w:t>s</w:t>
            </w:r>
            <w:r>
              <w:rPr>
                <w:color w:val="1E487C"/>
                <w:spacing w:val="-4"/>
              </w:rPr>
              <w:t>i</w:t>
            </w:r>
            <w:r>
              <w:rPr>
                <w:color w:val="1E487C"/>
              </w:rPr>
              <w:t xml:space="preserve">ni 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4"/>
              </w:rPr>
              <w:t>ç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  <w:spacing w:val="-5"/>
              </w:rPr>
              <w:t>k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>r.</w:t>
            </w:r>
          </w:p>
        </w:tc>
        <w:tc>
          <w:tcPr>
            <w:tcW w:w="14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40BA" w:rsidRDefault="000F40BA" w:rsidP="000F40BA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0F40BA" w:rsidRDefault="000F40BA" w:rsidP="000F40BA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0F40BA" w:rsidRDefault="000F40BA" w:rsidP="000F40BA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0F40BA" w:rsidRDefault="000F40BA" w:rsidP="000F40BA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0F40BA" w:rsidRDefault="000F40BA" w:rsidP="000F40BA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Gezi,Gözlem</w:t>
            </w:r>
          </w:p>
          <w:p w:rsidR="000F40BA" w:rsidRDefault="000F40BA" w:rsidP="000F40BA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0F40BA" w:rsidRDefault="000F40BA" w:rsidP="000F40BA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  <w:p w:rsidR="005C3578" w:rsidRPr="00A35109" w:rsidRDefault="005C3578" w:rsidP="00FB61DC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14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10072E" w:rsidP="00CA7298">
            <w:pPr>
              <w:rPr>
                <w:rFonts w:ascii="Tahoma" w:hAnsi="Tahoma" w:cs="Tahoma"/>
                <w:sz w:val="16"/>
                <w:szCs w:val="16"/>
              </w:rPr>
            </w:pPr>
            <w:r w:rsidRPr="0010072E">
              <w:rPr>
                <w:rFonts w:ascii="Tahoma" w:hAnsi="Tahoma" w:cs="Tahoma"/>
                <w:sz w:val="16"/>
                <w:szCs w:val="16"/>
              </w:rPr>
              <w:t>Dünyanın Hareketi</w:t>
            </w:r>
          </w:p>
          <w:p w:rsidR="008046BF" w:rsidRDefault="008046BF" w:rsidP="008046BF">
            <w:pPr>
              <w:pStyle w:val="TableParagraph"/>
              <w:kinsoku w:val="0"/>
              <w:overflowPunct w:val="0"/>
              <w:spacing w:line="243" w:lineRule="auto"/>
              <w:ind w:left="114" w:right="25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</w:t>
            </w:r>
            <w:r>
              <w:rPr>
                <w:spacing w:val="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 xml:space="preserve">zey </w:t>
            </w:r>
            <w:r>
              <w:rPr>
                <w:spacing w:val="1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ş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1"/>
                <w:sz w:val="14"/>
                <w:szCs w:val="14"/>
              </w:rPr>
              <w:t>-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 xml:space="preserve">a </w:t>
            </w: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ea</w:t>
            </w:r>
            <w:r>
              <w:rPr>
                <w:spacing w:val="-1"/>
                <w:sz w:val="14"/>
                <w:szCs w:val="14"/>
              </w:rPr>
              <w:t>li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, G</w:t>
            </w:r>
            <w:r>
              <w:rPr>
                <w:spacing w:val="2"/>
                <w:sz w:val="14"/>
                <w:szCs w:val="14"/>
              </w:rPr>
              <w:t>ün</w:t>
            </w:r>
            <w:r>
              <w:rPr>
                <w:spacing w:val="-6"/>
                <w:sz w:val="14"/>
                <w:szCs w:val="14"/>
              </w:rPr>
              <w:t>e</w:t>
            </w:r>
            <w:r>
              <w:rPr>
                <w:sz w:val="14"/>
                <w:szCs w:val="14"/>
              </w:rPr>
              <w:t xml:space="preserve">y </w:t>
            </w:r>
            <w:r>
              <w:rPr>
                <w:spacing w:val="1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ş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1"/>
                <w:sz w:val="14"/>
                <w:szCs w:val="14"/>
              </w:rPr>
              <w:t>-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 A</w:t>
            </w:r>
            <w:r>
              <w:rPr>
                <w:spacing w:val="2"/>
                <w:sz w:val="14"/>
                <w:szCs w:val="14"/>
              </w:rPr>
              <w:t>u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li</w:t>
            </w:r>
            <w:r>
              <w:rPr>
                <w:sz w:val="14"/>
                <w:szCs w:val="14"/>
              </w:rPr>
              <w:t>s</w:t>
            </w:r>
          </w:p>
          <w:p w:rsidR="008046BF" w:rsidRDefault="008046BF" w:rsidP="008046BF">
            <w:pPr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*</w:t>
            </w:r>
            <w:r>
              <w:rPr>
                <w:sz w:val="14"/>
                <w:szCs w:val="14"/>
              </w:rPr>
              <w:t>H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z w:val="14"/>
                <w:szCs w:val="14"/>
              </w:rPr>
              <w:t>z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nd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z w:val="14"/>
                <w:szCs w:val="14"/>
              </w:rPr>
              <w:t>c</w:t>
            </w:r>
            <w:r>
              <w:rPr>
                <w:spacing w:val="-1"/>
                <w:sz w:val="14"/>
                <w:szCs w:val="14"/>
              </w:rPr>
              <w:t>ıl</w:t>
            </w:r>
            <w:r>
              <w:rPr>
                <w:sz w:val="14"/>
                <w:szCs w:val="14"/>
              </w:rPr>
              <w:t>ar</w:t>
            </w:r>
          </w:p>
          <w:p w:rsidR="008046BF" w:rsidRDefault="008046BF" w:rsidP="008046BF">
            <w:pPr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e</w:t>
            </w:r>
          </w:p>
          <w:p w:rsidR="008046BF" w:rsidRDefault="008046BF" w:rsidP="008046BF">
            <w:pPr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C</w:t>
            </w:r>
            <w:r>
              <w:rPr>
                <w:spacing w:val="1"/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N</w:t>
            </w:r>
          </w:p>
          <w:p w:rsidR="00B5160E" w:rsidRDefault="008046BF" w:rsidP="008046BF">
            <w:pPr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bo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ı</w:t>
            </w:r>
          </w:p>
          <w:p w:rsidR="008046BF" w:rsidRDefault="008046BF" w:rsidP="008046B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</w:t>
            </w:r>
            <w:r>
              <w:rPr>
                <w:spacing w:val="2"/>
                <w:sz w:val="14"/>
                <w:szCs w:val="14"/>
              </w:rPr>
              <w:t>yd</w:t>
            </w:r>
            <w:r>
              <w:rPr>
                <w:sz w:val="14"/>
                <w:szCs w:val="14"/>
              </w:rPr>
              <w:t>u Da</w:t>
            </w:r>
            <w:r>
              <w:rPr>
                <w:spacing w:val="-3"/>
                <w:sz w:val="14"/>
                <w:szCs w:val="14"/>
              </w:rPr>
              <w:t>v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z w:val="14"/>
                <w:szCs w:val="14"/>
              </w:rPr>
              <w:t>ş</w:t>
            </w:r>
          </w:p>
          <w:p w:rsidR="008046BF" w:rsidRDefault="008046BF" w:rsidP="008046B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</w:t>
            </w:r>
            <w:r>
              <w:rPr>
                <w:spacing w:val="2"/>
                <w:sz w:val="14"/>
                <w:szCs w:val="14"/>
              </w:rPr>
              <w:t>on</w:t>
            </w: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-5"/>
                <w:sz w:val="14"/>
                <w:szCs w:val="14"/>
              </w:rPr>
              <w:t>r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ü</w:t>
            </w:r>
          </w:p>
          <w:p w:rsidR="008046BF" w:rsidRPr="0010072E" w:rsidRDefault="008046BF" w:rsidP="00CA729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Pr="00517A23" w:rsidRDefault="005C3578" w:rsidP="00C2788E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Pr="00517A23" w:rsidRDefault="005C3578" w:rsidP="005328BE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F872D6" w:rsidRPr="00AE3384" w:rsidTr="008321C2">
        <w:trPr>
          <w:cantSplit/>
          <w:trHeight w:val="171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D6" w:rsidRPr="00AE3384" w:rsidRDefault="00F872D6" w:rsidP="00EA7F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750" w:type="dxa"/>
            <w:gridSpan w:val="8"/>
            <w:tcBorders>
              <w:left w:val="single" w:sz="4" w:space="0" w:color="auto"/>
              <w:right w:val="single" w:sz="6" w:space="0" w:color="auto"/>
            </w:tcBorders>
          </w:tcPr>
          <w:p w:rsidR="00F872D6" w:rsidRDefault="00F872D6" w:rsidP="00F872D6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III.MANYETİZMA (20</w:t>
            </w:r>
            <w:r w:rsidRPr="00C826FE">
              <w:rPr>
                <w:b/>
                <w:sz w:val="24"/>
                <w:szCs w:val="24"/>
              </w:rPr>
              <w:t xml:space="preserve"> Saat )</w:t>
            </w:r>
          </w:p>
        </w:tc>
      </w:tr>
      <w:tr w:rsidR="005C3578" w:rsidRPr="00AE3384" w:rsidTr="000C5926">
        <w:trPr>
          <w:cantSplit/>
          <w:trHeight w:val="735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578" w:rsidRPr="00AE3384" w:rsidRDefault="005C3578" w:rsidP="00EA7F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6" w:space="0" w:color="auto"/>
            </w:tcBorders>
          </w:tcPr>
          <w:p w:rsidR="005C3578" w:rsidRDefault="005C3578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EA7F3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F872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1*</w:t>
            </w:r>
          </w:p>
          <w:p w:rsidR="005C3578" w:rsidRDefault="005C3578" w:rsidP="00F872D6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F872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F872D6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F872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F872D6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E5272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Pr="00281171" w:rsidRDefault="005C3578" w:rsidP="00404C5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81171">
              <w:rPr>
                <w:rFonts w:ascii="Calibri" w:hAnsi="Calibri" w:cs="Calibri"/>
                <w:b/>
                <w:bCs/>
                <w:spacing w:val="1"/>
                <w:sz w:val="24"/>
                <w:szCs w:val="24"/>
              </w:rPr>
              <w:t>M</w:t>
            </w:r>
            <w:r w:rsidRPr="00281171">
              <w:rPr>
                <w:rFonts w:ascii="Calibri" w:hAnsi="Calibri" w:cs="Calibri"/>
                <w:b/>
                <w:bCs/>
                <w:spacing w:val="-4"/>
                <w:sz w:val="24"/>
                <w:szCs w:val="24"/>
              </w:rPr>
              <w:t>a</w:t>
            </w:r>
            <w:r w:rsidRPr="00281171">
              <w:rPr>
                <w:rFonts w:ascii="Calibri" w:hAnsi="Calibri" w:cs="Calibri"/>
                <w:b/>
                <w:bCs/>
                <w:spacing w:val="2"/>
                <w:sz w:val="24"/>
                <w:szCs w:val="24"/>
              </w:rPr>
              <w:t>n</w:t>
            </w:r>
            <w:r w:rsidRPr="00281171">
              <w:rPr>
                <w:rFonts w:ascii="Calibri" w:hAnsi="Calibri" w:cs="Calibri"/>
                <w:b/>
                <w:bCs/>
                <w:sz w:val="24"/>
                <w:szCs w:val="24"/>
              </w:rPr>
              <w:t>y</w:t>
            </w:r>
            <w:r w:rsidRPr="00281171">
              <w:rPr>
                <w:rFonts w:ascii="Calibri" w:hAnsi="Calibri" w:cs="Calibri"/>
                <w:b/>
                <w:bCs/>
                <w:spacing w:val="-6"/>
                <w:sz w:val="24"/>
                <w:szCs w:val="24"/>
              </w:rPr>
              <w:t>e</w:t>
            </w:r>
            <w:r w:rsidRPr="00281171">
              <w:rPr>
                <w:rFonts w:ascii="Calibri" w:hAnsi="Calibri" w:cs="Calibri"/>
                <w:b/>
                <w:bCs/>
                <w:spacing w:val="2"/>
                <w:sz w:val="24"/>
                <w:szCs w:val="24"/>
              </w:rPr>
              <w:t>t</w:t>
            </w:r>
            <w:r w:rsidRPr="00281171">
              <w:rPr>
                <w:rFonts w:ascii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 w:rsidRPr="0028117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k </w:t>
            </w:r>
            <w:r w:rsidRPr="00281171">
              <w:rPr>
                <w:rFonts w:ascii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 w:rsidRPr="00281171">
              <w:rPr>
                <w:rFonts w:ascii="Calibri" w:hAnsi="Calibri" w:cs="Calibri"/>
                <w:b/>
                <w:bCs/>
                <w:spacing w:val="-7"/>
                <w:sz w:val="24"/>
                <w:szCs w:val="24"/>
              </w:rPr>
              <w:t>l</w:t>
            </w:r>
            <w:r w:rsidRPr="00281171">
              <w:rPr>
                <w:rFonts w:ascii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 w:rsidRPr="00281171">
              <w:rPr>
                <w:rFonts w:ascii="Calibri" w:hAnsi="Calibri" w:cs="Calibri"/>
                <w:b/>
                <w:bCs/>
                <w:sz w:val="24"/>
                <w:szCs w:val="24"/>
              </w:rPr>
              <w:t>n</w:t>
            </w:r>
          </w:p>
          <w:p w:rsidR="005C3578" w:rsidRPr="00281171" w:rsidRDefault="005C3578" w:rsidP="00404C5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8117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v</w:t>
            </w:r>
            <w:r w:rsidRPr="00281171">
              <w:rPr>
                <w:rFonts w:ascii="Calibri" w:hAnsi="Calibri" w:cs="Calibri"/>
                <w:b/>
                <w:bCs/>
                <w:sz w:val="24"/>
                <w:szCs w:val="24"/>
              </w:rPr>
              <w:t>e</w:t>
            </w:r>
          </w:p>
          <w:p w:rsidR="005C3578" w:rsidRDefault="005C3578" w:rsidP="00404C5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28117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281171">
              <w:rPr>
                <w:rFonts w:ascii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 w:rsidRPr="00281171">
              <w:rPr>
                <w:rFonts w:ascii="Calibri" w:hAnsi="Calibri" w:cs="Calibri"/>
                <w:b/>
                <w:bCs/>
                <w:spacing w:val="-4"/>
                <w:sz w:val="24"/>
                <w:szCs w:val="24"/>
              </w:rPr>
              <w:t>a</w:t>
            </w:r>
            <w:r w:rsidRPr="00281171">
              <w:rPr>
                <w:rFonts w:ascii="Calibri" w:hAnsi="Calibri" w:cs="Calibri"/>
                <w:b/>
                <w:bCs/>
                <w:spacing w:val="2"/>
                <w:sz w:val="24"/>
                <w:szCs w:val="24"/>
              </w:rPr>
              <w:t>n</w:t>
            </w:r>
            <w:r w:rsidRPr="00281171">
              <w:rPr>
                <w:rFonts w:ascii="Calibri" w:hAnsi="Calibri" w:cs="Calibri"/>
                <w:b/>
                <w:bCs/>
                <w:sz w:val="24"/>
                <w:szCs w:val="24"/>
              </w:rPr>
              <w:t>y</w:t>
            </w:r>
            <w:r w:rsidRPr="00281171">
              <w:rPr>
                <w:rFonts w:ascii="Calibri" w:hAnsi="Calibri" w:cs="Calibri"/>
                <w:b/>
                <w:bCs/>
                <w:spacing w:val="-6"/>
                <w:sz w:val="24"/>
                <w:szCs w:val="24"/>
              </w:rPr>
              <w:t>e</w:t>
            </w:r>
            <w:r w:rsidRPr="00281171">
              <w:rPr>
                <w:rFonts w:ascii="Calibri" w:hAnsi="Calibri" w:cs="Calibri"/>
                <w:b/>
                <w:bCs/>
                <w:spacing w:val="2"/>
                <w:sz w:val="24"/>
                <w:szCs w:val="24"/>
              </w:rPr>
              <w:t>t</w:t>
            </w:r>
            <w:r w:rsidRPr="00281171">
              <w:rPr>
                <w:rFonts w:ascii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 w:rsidRPr="0028117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k </w:t>
            </w:r>
            <w:r w:rsidRPr="00281171">
              <w:rPr>
                <w:rFonts w:ascii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 w:rsidRPr="00281171">
              <w:rPr>
                <w:rFonts w:ascii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 w:rsidRPr="00281171">
              <w:rPr>
                <w:rFonts w:ascii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 w:rsidRPr="0028117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n </w:t>
            </w:r>
            <w:r w:rsidRPr="00281171">
              <w:rPr>
                <w:rFonts w:ascii="Calibri" w:hAnsi="Calibri" w:cs="Calibri"/>
                <w:b/>
                <w:bCs/>
                <w:spacing w:val="-1"/>
                <w:sz w:val="24"/>
                <w:szCs w:val="24"/>
              </w:rPr>
              <w:t>k</w:t>
            </w:r>
            <w:r w:rsidRPr="00281171">
              <w:rPr>
                <w:rFonts w:ascii="Calibri" w:hAnsi="Calibri" w:cs="Calibri"/>
                <w:b/>
                <w:bCs/>
                <w:spacing w:val="-4"/>
                <w:sz w:val="24"/>
                <w:szCs w:val="24"/>
              </w:rPr>
              <w:t>a</w:t>
            </w:r>
            <w:r w:rsidRPr="00281171">
              <w:rPr>
                <w:rFonts w:ascii="Calibri" w:hAnsi="Calibri" w:cs="Calibri"/>
                <w:b/>
                <w:bCs/>
                <w:sz w:val="24"/>
                <w:szCs w:val="24"/>
              </w:rPr>
              <w:t>y</w:t>
            </w:r>
            <w:r w:rsidRPr="00281171">
              <w:rPr>
                <w:rFonts w:ascii="Calibri" w:hAnsi="Calibri" w:cs="Calibri"/>
                <w:b/>
                <w:bCs/>
                <w:spacing w:val="-3"/>
                <w:sz w:val="24"/>
                <w:szCs w:val="24"/>
              </w:rPr>
              <w:t>n</w:t>
            </w:r>
            <w:r w:rsidRPr="00281171">
              <w:rPr>
                <w:rFonts w:ascii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 w:rsidRPr="00281171">
              <w:rPr>
                <w:rFonts w:ascii="Calibri" w:hAnsi="Calibri" w:cs="Calibri"/>
                <w:b/>
                <w:bCs/>
                <w:spacing w:val="-1"/>
                <w:sz w:val="24"/>
                <w:szCs w:val="24"/>
              </w:rPr>
              <w:t>k</w:t>
            </w:r>
            <w:r w:rsidRPr="00281171">
              <w:rPr>
                <w:rFonts w:ascii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 w:rsidRPr="00281171">
              <w:rPr>
                <w:rFonts w:ascii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 w:rsidRPr="00281171">
              <w:rPr>
                <w:rFonts w:ascii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ı</w:t>
            </w:r>
          </w:p>
        </w:tc>
        <w:tc>
          <w:tcPr>
            <w:tcW w:w="637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Pr="00281171" w:rsidRDefault="005C3578" w:rsidP="00281171">
            <w:pPr>
              <w:pStyle w:val="TableParagraph"/>
              <w:kinsoku w:val="0"/>
              <w:overflowPunct w:val="0"/>
              <w:ind w:left="104" w:right="151"/>
              <w:rPr>
                <w:sz w:val="18"/>
                <w:szCs w:val="18"/>
              </w:rPr>
            </w:pPr>
            <w:r w:rsidRPr="00281171">
              <w:rPr>
                <w:b/>
                <w:bCs/>
              </w:rPr>
              <w:t xml:space="preserve">1. </w:t>
            </w:r>
            <w:r w:rsidRPr="00281171">
              <w:rPr>
                <w:b/>
                <w:bCs/>
                <w:spacing w:val="1"/>
              </w:rPr>
              <w:t>M</w:t>
            </w:r>
            <w:r w:rsidRPr="00281171">
              <w:rPr>
                <w:b/>
                <w:bCs/>
              </w:rPr>
              <w:t>a</w:t>
            </w:r>
            <w:r w:rsidRPr="00281171">
              <w:rPr>
                <w:b/>
                <w:bCs/>
                <w:spacing w:val="-2"/>
              </w:rPr>
              <w:t>n</w:t>
            </w:r>
            <w:r w:rsidRPr="00281171">
              <w:rPr>
                <w:b/>
                <w:bCs/>
                <w:spacing w:val="-5"/>
              </w:rPr>
              <w:t>y</w:t>
            </w:r>
            <w:r w:rsidRPr="00281171">
              <w:rPr>
                <w:b/>
                <w:bCs/>
                <w:spacing w:val="1"/>
              </w:rPr>
              <w:t>e</w:t>
            </w:r>
            <w:r w:rsidRPr="00281171">
              <w:rPr>
                <w:b/>
                <w:bCs/>
              </w:rPr>
              <w:t>t</w:t>
            </w:r>
            <w:r w:rsidRPr="00281171">
              <w:rPr>
                <w:b/>
                <w:bCs/>
                <w:spacing w:val="-4"/>
              </w:rPr>
              <w:t>i</w:t>
            </w:r>
            <w:r w:rsidRPr="00281171">
              <w:rPr>
                <w:b/>
                <w:bCs/>
              </w:rPr>
              <w:t>k a</w:t>
            </w:r>
            <w:r w:rsidRPr="00281171">
              <w:rPr>
                <w:b/>
                <w:bCs/>
                <w:spacing w:val="1"/>
              </w:rPr>
              <w:t>l</w:t>
            </w:r>
            <w:r w:rsidRPr="00281171">
              <w:rPr>
                <w:b/>
                <w:bCs/>
              </w:rPr>
              <w:t xml:space="preserve">an </w:t>
            </w:r>
            <w:r w:rsidRPr="00281171">
              <w:rPr>
                <w:b/>
                <w:bCs/>
                <w:spacing w:val="-5"/>
              </w:rPr>
              <w:t>v</w:t>
            </w:r>
            <w:r w:rsidRPr="00281171">
              <w:rPr>
                <w:b/>
                <w:bCs/>
              </w:rPr>
              <w:t xml:space="preserve">e </w:t>
            </w:r>
            <w:r w:rsidRPr="00281171">
              <w:rPr>
                <w:b/>
                <w:bCs/>
                <w:spacing w:val="-5"/>
              </w:rPr>
              <w:t>m</w:t>
            </w:r>
            <w:r w:rsidRPr="00281171">
              <w:rPr>
                <w:b/>
                <w:bCs/>
              </w:rPr>
              <w:t>a</w:t>
            </w:r>
            <w:r w:rsidRPr="00281171">
              <w:rPr>
                <w:b/>
                <w:bCs/>
                <w:spacing w:val="-2"/>
              </w:rPr>
              <w:t>n</w:t>
            </w:r>
            <w:r w:rsidRPr="00281171">
              <w:rPr>
                <w:b/>
                <w:bCs/>
              </w:rPr>
              <w:t>y</w:t>
            </w:r>
            <w:r w:rsidRPr="00281171">
              <w:rPr>
                <w:b/>
                <w:bCs/>
                <w:spacing w:val="1"/>
              </w:rPr>
              <w:t>e</w:t>
            </w:r>
            <w:r w:rsidRPr="00281171">
              <w:rPr>
                <w:b/>
                <w:bCs/>
                <w:spacing w:val="-5"/>
              </w:rPr>
              <w:t>t</w:t>
            </w:r>
            <w:r w:rsidRPr="00281171">
              <w:rPr>
                <w:b/>
                <w:bCs/>
                <w:spacing w:val="1"/>
              </w:rPr>
              <w:t>i</w:t>
            </w:r>
            <w:r w:rsidRPr="00281171">
              <w:rPr>
                <w:b/>
                <w:bCs/>
              </w:rPr>
              <w:t xml:space="preserve">k </w:t>
            </w:r>
            <w:r w:rsidRPr="00281171">
              <w:rPr>
                <w:b/>
                <w:bCs/>
                <w:spacing w:val="-5"/>
              </w:rPr>
              <w:t>a</w:t>
            </w:r>
            <w:r w:rsidRPr="00281171">
              <w:rPr>
                <w:b/>
                <w:bCs/>
                <w:spacing w:val="1"/>
              </w:rPr>
              <w:t>l</w:t>
            </w:r>
            <w:r w:rsidRPr="00281171">
              <w:rPr>
                <w:b/>
                <w:bCs/>
              </w:rPr>
              <w:t xml:space="preserve">an </w:t>
            </w:r>
            <w:r w:rsidRPr="00281171">
              <w:rPr>
                <w:b/>
                <w:bCs/>
                <w:spacing w:val="3"/>
              </w:rPr>
              <w:t>k</w:t>
            </w:r>
            <w:r w:rsidRPr="00281171">
              <w:rPr>
                <w:b/>
                <w:bCs/>
              </w:rPr>
              <w:t>ay</w:t>
            </w:r>
            <w:r w:rsidRPr="00281171">
              <w:rPr>
                <w:b/>
                <w:bCs/>
                <w:spacing w:val="-2"/>
              </w:rPr>
              <w:t>n</w:t>
            </w:r>
            <w:r w:rsidRPr="00281171">
              <w:rPr>
                <w:b/>
                <w:bCs/>
                <w:spacing w:val="-5"/>
              </w:rPr>
              <w:t>a</w:t>
            </w:r>
            <w:r w:rsidRPr="00281171">
              <w:rPr>
                <w:b/>
                <w:bCs/>
                <w:spacing w:val="3"/>
              </w:rPr>
              <w:t>k</w:t>
            </w:r>
            <w:r w:rsidRPr="00281171">
              <w:rPr>
                <w:b/>
                <w:bCs/>
                <w:spacing w:val="-4"/>
              </w:rPr>
              <w:t>l</w:t>
            </w:r>
            <w:r w:rsidRPr="00281171">
              <w:rPr>
                <w:b/>
                <w:bCs/>
              </w:rPr>
              <w:t>a</w:t>
            </w:r>
            <w:r w:rsidRPr="00281171">
              <w:rPr>
                <w:b/>
                <w:bCs/>
                <w:spacing w:val="-4"/>
              </w:rPr>
              <w:t>r</w:t>
            </w:r>
            <w:r w:rsidRPr="00281171">
              <w:rPr>
                <w:b/>
                <w:bCs/>
              </w:rPr>
              <w:t xml:space="preserve">ı </w:t>
            </w:r>
            <w:r w:rsidRPr="00281171">
              <w:rPr>
                <w:b/>
                <w:bCs/>
                <w:spacing w:val="1"/>
                <w:sz w:val="18"/>
                <w:szCs w:val="18"/>
              </w:rPr>
              <w:t>il</w:t>
            </w:r>
            <w:r w:rsidRPr="00281171">
              <w:rPr>
                <w:b/>
                <w:bCs/>
                <w:sz w:val="18"/>
                <w:szCs w:val="18"/>
              </w:rPr>
              <w:t xml:space="preserve">e </w:t>
            </w:r>
            <w:r w:rsidRPr="00281171">
              <w:rPr>
                <w:b/>
                <w:bCs/>
                <w:spacing w:val="-4"/>
                <w:sz w:val="18"/>
                <w:szCs w:val="18"/>
              </w:rPr>
              <w:t>i</w:t>
            </w:r>
            <w:r w:rsidRPr="00281171">
              <w:rPr>
                <w:b/>
                <w:bCs/>
                <w:spacing w:val="1"/>
                <w:sz w:val="18"/>
                <w:szCs w:val="18"/>
              </w:rPr>
              <w:t>l</w:t>
            </w:r>
            <w:r w:rsidRPr="00281171">
              <w:rPr>
                <w:b/>
                <w:bCs/>
                <w:spacing w:val="-5"/>
                <w:sz w:val="18"/>
                <w:szCs w:val="18"/>
              </w:rPr>
              <w:t>g</w:t>
            </w:r>
            <w:r w:rsidRPr="00281171">
              <w:rPr>
                <w:b/>
                <w:bCs/>
                <w:spacing w:val="1"/>
                <w:sz w:val="18"/>
                <w:szCs w:val="18"/>
              </w:rPr>
              <w:t>il</w:t>
            </w:r>
            <w:r w:rsidRPr="00281171">
              <w:rPr>
                <w:b/>
                <w:bCs/>
                <w:sz w:val="18"/>
                <w:szCs w:val="18"/>
              </w:rPr>
              <w:t xml:space="preserve">i </w:t>
            </w:r>
            <w:r w:rsidRPr="00281171">
              <w:rPr>
                <w:b/>
                <w:bCs/>
                <w:spacing w:val="-5"/>
                <w:sz w:val="18"/>
                <w:szCs w:val="18"/>
              </w:rPr>
              <w:t>o</w:t>
            </w:r>
            <w:r w:rsidRPr="00281171">
              <w:rPr>
                <w:b/>
                <w:bCs/>
                <w:spacing w:val="1"/>
                <w:sz w:val="18"/>
                <w:szCs w:val="18"/>
              </w:rPr>
              <w:t>l</w:t>
            </w:r>
            <w:r w:rsidRPr="00281171">
              <w:rPr>
                <w:b/>
                <w:bCs/>
                <w:sz w:val="18"/>
                <w:szCs w:val="18"/>
              </w:rPr>
              <w:t>a</w:t>
            </w:r>
            <w:r w:rsidRPr="00281171">
              <w:rPr>
                <w:b/>
                <w:bCs/>
                <w:spacing w:val="1"/>
                <w:sz w:val="18"/>
                <w:szCs w:val="18"/>
              </w:rPr>
              <w:t>r</w:t>
            </w:r>
            <w:r w:rsidRPr="00281171">
              <w:rPr>
                <w:b/>
                <w:bCs/>
                <w:spacing w:val="-5"/>
                <w:sz w:val="18"/>
                <w:szCs w:val="18"/>
              </w:rPr>
              <w:t>a</w:t>
            </w:r>
            <w:r w:rsidRPr="00281171">
              <w:rPr>
                <w:b/>
                <w:bCs/>
                <w:spacing w:val="-2"/>
                <w:sz w:val="18"/>
                <w:szCs w:val="18"/>
              </w:rPr>
              <w:t>k</w:t>
            </w:r>
            <w:r w:rsidRPr="00281171">
              <w:rPr>
                <w:b/>
                <w:bCs/>
                <w:sz w:val="18"/>
                <w:szCs w:val="18"/>
              </w:rPr>
              <w:t>,</w:t>
            </w:r>
          </w:p>
          <w:p w:rsidR="005C3578" w:rsidRPr="00281171" w:rsidRDefault="005C3578" w:rsidP="00281171">
            <w:pPr>
              <w:pStyle w:val="TableParagraph"/>
              <w:kinsoku w:val="0"/>
              <w:overflowPunct w:val="0"/>
              <w:spacing w:line="225" w:lineRule="exact"/>
              <w:ind w:left="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>
              <w:rPr>
                <w:spacing w:val="-2"/>
                <w:sz w:val="20"/>
                <w:szCs w:val="20"/>
              </w:rPr>
              <w:t xml:space="preserve"> M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-5"/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t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r 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nd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5"/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 xml:space="preserve">i 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4"/>
                <w:sz w:val="20"/>
                <w:szCs w:val="20"/>
              </w:rPr>
              <w:t>t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-4"/>
                <w:sz w:val="20"/>
                <w:szCs w:val="20"/>
              </w:rPr>
              <w:t>çe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e </w:t>
            </w:r>
            <w:r>
              <w:t>k</w:t>
            </w:r>
            <w:r>
              <w:rPr>
                <w:sz w:val="20"/>
                <w:szCs w:val="20"/>
              </w:rPr>
              <w:t>u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v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ti</w:t>
            </w:r>
            <w:r>
              <w:rPr>
                <w:sz w:val="20"/>
                <w:szCs w:val="20"/>
              </w:rPr>
              <w:t>ni</w:t>
            </w:r>
            <w:r>
              <w:t xml:space="preserve"> 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la</w:t>
            </w:r>
            <w:r>
              <w:rPr>
                <w:sz w:val="20"/>
                <w:szCs w:val="20"/>
              </w:rPr>
              <w:t>n k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r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mı</w:t>
            </w:r>
            <w:r>
              <w:rPr>
                <w:sz w:val="20"/>
                <w:szCs w:val="20"/>
              </w:rPr>
              <w:t>nı k</w:t>
            </w:r>
            <w:r>
              <w:rPr>
                <w:spacing w:val="-5"/>
                <w:sz w:val="20"/>
                <w:szCs w:val="20"/>
              </w:rPr>
              <w:t>u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la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r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k 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ç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la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5C3578" w:rsidRPr="005C3578" w:rsidRDefault="005C3578" w:rsidP="000F40BA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</w:tc>
        <w:tc>
          <w:tcPr>
            <w:tcW w:w="114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Pr="008046BF" w:rsidRDefault="008046BF" w:rsidP="00A35109">
            <w:pPr>
              <w:jc w:val="center"/>
            </w:pPr>
            <w:r w:rsidRPr="008046BF">
              <w:t>Yüksek Hızlı Trenler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A35109">
            <w:pPr>
              <w:jc w:val="center"/>
              <w:rPr>
                <w:b/>
              </w:rPr>
            </w:pPr>
          </w:p>
        </w:tc>
        <w:tc>
          <w:tcPr>
            <w:tcW w:w="198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A35109">
            <w:pPr>
              <w:jc w:val="center"/>
              <w:rPr>
                <w:b/>
              </w:rPr>
            </w:pPr>
          </w:p>
        </w:tc>
      </w:tr>
      <w:tr w:rsidR="00E52727" w:rsidRPr="00AE3384" w:rsidTr="000C5926">
        <w:trPr>
          <w:cantSplit/>
          <w:trHeight w:val="1932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27" w:rsidRPr="00AE3384" w:rsidRDefault="00E52727" w:rsidP="00EA7F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6" w:space="0" w:color="auto"/>
            </w:tcBorders>
          </w:tcPr>
          <w:p w:rsidR="00E52727" w:rsidRDefault="00E52727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E52727" w:rsidRDefault="00E52727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E52727" w:rsidRDefault="00E52727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E52727" w:rsidRDefault="00E52727" w:rsidP="00EA7F3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2727" w:rsidRDefault="00E52727" w:rsidP="000C3F31">
            <w:pPr>
              <w:jc w:val="center"/>
              <w:rPr>
                <w:b/>
                <w:sz w:val="16"/>
                <w:szCs w:val="16"/>
              </w:rPr>
            </w:pPr>
          </w:p>
          <w:p w:rsidR="00E52727" w:rsidRDefault="00E52727" w:rsidP="000C3F31">
            <w:pPr>
              <w:jc w:val="center"/>
              <w:rPr>
                <w:b/>
                <w:sz w:val="16"/>
                <w:szCs w:val="16"/>
              </w:rPr>
            </w:pPr>
          </w:p>
          <w:p w:rsidR="00E52727" w:rsidRDefault="00E52727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E52727" w:rsidRDefault="00E52727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E52727" w:rsidRDefault="00E52727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E52727" w:rsidRDefault="00E52727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E52727" w:rsidRDefault="00E52727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E52727" w:rsidRDefault="00E52727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E52727" w:rsidRDefault="00E52727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E52727" w:rsidRDefault="00E52727" w:rsidP="000C3F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2727" w:rsidRPr="00D64084" w:rsidRDefault="00E52727" w:rsidP="003A3F7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E835E0" w:rsidRDefault="00E52727" w:rsidP="00E835E0">
            <w:pPr>
              <w:autoSpaceDE w:val="0"/>
              <w:autoSpaceDN w:val="0"/>
              <w:adjustRightInd w:val="0"/>
              <w:jc w:val="center"/>
              <w:rPr>
                <w:color w:val="1E487C"/>
                <w:sz w:val="24"/>
                <w:szCs w:val="24"/>
              </w:rPr>
            </w:pPr>
            <w:r w:rsidRPr="00696A84">
              <w:rPr>
                <w:color w:val="1E487C"/>
                <w:sz w:val="24"/>
                <w:szCs w:val="24"/>
              </w:rPr>
              <w:t>*</w:t>
            </w:r>
            <w:r w:rsidRPr="00696A84">
              <w:rPr>
                <w:color w:val="1E487C"/>
                <w:spacing w:val="-2"/>
                <w:sz w:val="24"/>
                <w:szCs w:val="24"/>
              </w:rPr>
              <w:t>A</w:t>
            </w:r>
            <w:r w:rsidRPr="00696A84">
              <w:rPr>
                <w:color w:val="1E487C"/>
                <w:sz w:val="24"/>
                <w:szCs w:val="24"/>
              </w:rPr>
              <w:t>k</w:t>
            </w:r>
            <w:r w:rsidRPr="00696A84">
              <w:rPr>
                <w:color w:val="1E487C"/>
                <w:spacing w:val="-4"/>
                <w:sz w:val="24"/>
                <w:szCs w:val="24"/>
              </w:rPr>
              <w:t>ı</w:t>
            </w:r>
            <w:r w:rsidRPr="00696A84">
              <w:rPr>
                <w:color w:val="1E487C"/>
                <w:sz w:val="24"/>
                <w:szCs w:val="24"/>
              </w:rPr>
              <w:t xml:space="preserve">m 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ta</w:t>
            </w:r>
            <w:r w:rsidRPr="00696A84">
              <w:rPr>
                <w:color w:val="1E487C"/>
                <w:spacing w:val="-7"/>
                <w:sz w:val="24"/>
                <w:szCs w:val="24"/>
              </w:rPr>
              <w:t>ş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ı</w:t>
            </w:r>
            <w:r w:rsidRPr="00696A84">
              <w:rPr>
                <w:color w:val="1E487C"/>
                <w:spacing w:val="-10"/>
                <w:sz w:val="24"/>
                <w:szCs w:val="24"/>
              </w:rPr>
              <w:t>y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a</w:t>
            </w:r>
            <w:r w:rsidRPr="00696A84">
              <w:rPr>
                <w:color w:val="1E487C"/>
                <w:sz w:val="24"/>
                <w:szCs w:val="24"/>
              </w:rPr>
              <w:t>n h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al</w:t>
            </w:r>
            <w:r w:rsidRPr="00696A84">
              <w:rPr>
                <w:color w:val="1E487C"/>
                <w:spacing w:val="-5"/>
                <w:sz w:val="24"/>
                <w:szCs w:val="24"/>
              </w:rPr>
              <w:t>k</w:t>
            </w:r>
            <w:r w:rsidRPr="00696A84">
              <w:rPr>
                <w:color w:val="1E487C"/>
                <w:spacing w:val="-4"/>
                <w:sz w:val="24"/>
                <w:szCs w:val="24"/>
              </w:rPr>
              <w:t>a</w:t>
            </w:r>
            <w:r w:rsidRPr="00696A84">
              <w:rPr>
                <w:color w:val="1E487C"/>
                <w:spacing w:val="4"/>
                <w:sz w:val="24"/>
                <w:szCs w:val="24"/>
              </w:rPr>
              <w:t>n</w:t>
            </w:r>
            <w:r w:rsidRPr="00696A84">
              <w:rPr>
                <w:color w:val="1E487C"/>
                <w:spacing w:val="-4"/>
                <w:sz w:val="24"/>
                <w:szCs w:val="24"/>
              </w:rPr>
              <w:t>ı</w:t>
            </w:r>
            <w:r w:rsidRPr="00696A84">
              <w:rPr>
                <w:color w:val="1E487C"/>
                <w:sz w:val="24"/>
                <w:szCs w:val="24"/>
              </w:rPr>
              <w:t xml:space="preserve">n </w:t>
            </w:r>
            <w:r w:rsidRPr="00696A84">
              <w:rPr>
                <w:color w:val="1E487C"/>
                <w:spacing w:val="-5"/>
                <w:sz w:val="24"/>
                <w:szCs w:val="24"/>
              </w:rPr>
              <w:t>v</w:t>
            </w:r>
            <w:r w:rsidRPr="00696A84">
              <w:rPr>
                <w:color w:val="1E487C"/>
                <w:sz w:val="24"/>
                <w:szCs w:val="24"/>
              </w:rPr>
              <w:t xml:space="preserve">e </w:t>
            </w:r>
            <w:r w:rsidRPr="00696A84">
              <w:rPr>
                <w:color w:val="1E487C"/>
                <w:spacing w:val="-2"/>
                <w:sz w:val="24"/>
                <w:szCs w:val="24"/>
              </w:rPr>
              <w:t>s</w:t>
            </w:r>
            <w:r w:rsidRPr="00696A84">
              <w:rPr>
                <w:color w:val="1E487C"/>
                <w:spacing w:val="-5"/>
                <w:sz w:val="24"/>
                <w:szCs w:val="24"/>
              </w:rPr>
              <w:t>o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l</w:t>
            </w:r>
            <w:r w:rsidRPr="00696A84">
              <w:rPr>
                <w:color w:val="1E487C"/>
                <w:spacing w:val="-4"/>
                <w:sz w:val="24"/>
                <w:szCs w:val="24"/>
              </w:rPr>
              <w:t>e</w:t>
            </w:r>
            <w:r w:rsidRPr="00696A84">
              <w:rPr>
                <w:color w:val="1E487C"/>
                <w:spacing w:val="4"/>
                <w:sz w:val="24"/>
                <w:szCs w:val="24"/>
              </w:rPr>
              <w:t>n</w:t>
            </w:r>
            <w:r w:rsidRPr="00696A84">
              <w:rPr>
                <w:color w:val="1E487C"/>
                <w:spacing w:val="-5"/>
                <w:sz w:val="24"/>
                <w:szCs w:val="24"/>
              </w:rPr>
              <w:t>o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i</w:t>
            </w:r>
            <w:r w:rsidRPr="00696A84">
              <w:rPr>
                <w:color w:val="1E487C"/>
                <w:sz w:val="24"/>
                <w:szCs w:val="24"/>
              </w:rPr>
              <w:t>d</w:t>
            </w:r>
            <w:r w:rsidRPr="00696A84">
              <w:rPr>
                <w:color w:val="1E487C"/>
                <w:spacing w:val="-4"/>
                <w:sz w:val="24"/>
                <w:szCs w:val="24"/>
              </w:rPr>
              <w:t>i</w:t>
            </w:r>
            <w:r w:rsidRPr="00696A84">
              <w:rPr>
                <w:color w:val="1E487C"/>
                <w:sz w:val="24"/>
                <w:szCs w:val="24"/>
              </w:rPr>
              <w:t xml:space="preserve">n </w:t>
            </w:r>
            <w:r w:rsidRPr="00696A84">
              <w:rPr>
                <w:color w:val="1E487C"/>
                <w:spacing w:val="-5"/>
                <w:sz w:val="24"/>
                <w:szCs w:val="24"/>
              </w:rPr>
              <w:t>b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i</w:t>
            </w:r>
            <w:r w:rsidRPr="00696A84">
              <w:rPr>
                <w:color w:val="1E487C"/>
                <w:sz w:val="24"/>
                <w:szCs w:val="24"/>
              </w:rPr>
              <w:t xml:space="preserve">r 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m</w:t>
            </w:r>
            <w:r w:rsidRPr="00696A84">
              <w:rPr>
                <w:color w:val="1E487C"/>
                <w:spacing w:val="-4"/>
                <w:sz w:val="24"/>
                <w:szCs w:val="24"/>
              </w:rPr>
              <w:t>a</w:t>
            </w:r>
            <w:r w:rsidRPr="00696A84">
              <w:rPr>
                <w:color w:val="1E487C"/>
                <w:spacing w:val="4"/>
                <w:sz w:val="24"/>
                <w:szCs w:val="24"/>
              </w:rPr>
              <w:t>n</w:t>
            </w:r>
            <w:r w:rsidRPr="00696A84">
              <w:rPr>
                <w:color w:val="1E487C"/>
                <w:spacing w:val="-10"/>
                <w:sz w:val="24"/>
                <w:szCs w:val="24"/>
              </w:rPr>
              <w:t>y</w:t>
            </w:r>
            <w:r w:rsidRPr="00696A84">
              <w:rPr>
                <w:color w:val="1E487C"/>
                <w:spacing w:val="-4"/>
                <w:sz w:val="24"/>
                <w:szCs w:val="24"/>
              </w:rPr>
              <w:t>e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ti</w:t>
            </w:r>
            <w:r w:rsidRPr="00696A84">
              <w:rPr>
                <w:color w:val="1E487C"/>
                <w:sz w:val="24"/>
                <w:szCs w:val="24"/>
              </w:rPr>
              <w:t xml:space="preserve">k </w:t>
            </w:r>
            <w:r w:rsidRPr="00696A84">
              <w:rPr>
                <w:color w:val="1E487C"/>
                <w:spacing w:val="-4"/>
                <w:sz w:val="24"/>
                <w:szCs w:val="24"/>
              </w:rPr>
              <w:t>a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l</w:t>
            </w:r>
            <w:r w:rsidRPr="00696A84">
              <w:rPr>
                <w:color w:val="1E487C"/>
                <w:spacing w:val="-4"/>
                <w:sz w:val="24"/>
                <w:szCs w:val="24"/>
              </w:rPr>
              <w:t>a</w:t>
            </w:r>
            <w:r w:rsidRPr="00696A84">
              <w:rPr>
                <w:color w:val="1E487C"/>
                <w:sz w:val="24"/>
                <w:szCs w:val="24"/>
              </w:rPr>
              <w:t>n</w:t>
            </w:r>
          </w:p>
          <w:p w:rsidR="00E835E0" w:rsidRPr="00E835E0" w:rsidRDefault="00E835E0" w:rsidP="00E835E0">
            <w:pPr>
              <w:autoSpaceDE w:val="0"/>
              <w:autoSpaceDN w:val="0"/>
              <w:adjustRightInd w:val="0"/>
              <w:jc w:val="center"/>
              <w:rPr>
                <w:color w:val="1E487C"/>
                <w:sz w:val="16"/>
                <w:szCs w:val="16"/>
              </w:rPr>
            </w:pPr>
          </w:p>
          <w:p w:rsidR="00E52727" w:rsidRPr="00E52727" w:rsidRDefault="00E52727" w:rsidP="000F40B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835E0">
              <w:rPr>
                <w:rFonts w:ascii="Arial" w:hAnsi="Arial" w:cs="Arial"/>
                <w:b/>
                <w:i/>
                <w:sz w:val="24"/>
                <w:szCs w:val="24"/>
              </w:rPr>
              <w:t xml:space="preserve">Ölçme </w:t>
            </w:r>
            <w:r w:rsidRPr="00E16DED">
              <w:rPr>
                <w:rFonts w:ascii="Arial" w:hAnsi="Arial" w:cs="Arial"/>
                <w:b/>
                <w:i/>
                <w:sz w:val="22"/>
                <w:szCs w:val="22"/>
              </w:rPr>
              <w:t>Değerlendirme</w:t>
            </w:r>
          </w:p>
        </w:tc>
        <w:tc>
          <w:tcPr>
            <w:tcW w:w="637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2727" w:rsidRDefault="00E52727" w:rsidP="003A3F7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52727" w:rsidRPr="006B6B0F" w:rsidRDefault="00E52727" w:rsidP="00E52727">
            <w:pPr>
              <w:pStyle w:val="ListeParagraf1"/>
              <w:numPr>
                <w:ilvl w:val="1"/>
                <w:numId w:val="12"/>
              </w:numPr>
              <w:tabs>
                <w:tab w:val="left" w:pos="406"/>
              </w:tabs>
              <w:kinsoku w:val="0"/>
              <w:overflowPunct w:val="0"/>
              <w:spacing w:line="220" w:lineRule="exact"/>
              <w:ind w:left="104" w:right="239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z w:val="20"/>
                <w:szCs w:val="20"/>
              </w:rPr>
              <w:t>*</w:t>
            </w:r>
            <w:r>
              <w:rPr>
                <w:color w:val="1E487C"/>
                <w:spacing w:val="-2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k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 xml:space="preserve">m </w:t>
            </w:r>
            <w:r>
              <w:rPr>
                <w:color w:val="1E487C"/>
                <w:spacing w:val="1"/>
                <w:sz w:val="20"/>
                <w:szCs w:val="20"/>
              </w:rPr>
              <w:t>ta</w:t>
            </w:r>
            <w:r>
              <w:rPr>
                <w:color w:val="1E487C"/>
                <w:spacing w:val="-7"/>
                <w:sz w:val="20"/>
                <w:szCs w:val="20"/>
              </w:rPr>
              <w:t>ş</w:t>
            </w:r>
            <w:r>
              <w:rPr>
                <w:color w:val="1E487C"/>
                <w:spacing w:val="1"/>
                <w:sz w:val="20"/>
                <w:szCs w:val="20"/>
              </w:rPr>
              <w:t>ı</w:t>
            </w:r>
            <w:r>
              <w:rPr>
                <w:color w:val="1E487C"/>
                <w:spacing w:val="-10"/>
                <w:sz w:val="20"/>
                <w:szCs w:val="20"/>
              </w:rPr>
              <w:t>y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n h</w:t>
            </w:r>
            <w:r>
              <w:rPr>
                <w:color w:val="1E487C"/>
                <w:spacing w:val="1"/>
                <w:sz w:val="20"/>
                <w:szCs w:val="20"/>
              </w:rPr>
              <w:t>al</w:t>
            </w:r>
            <w:r>
              <w:rPr>
                <w:color w:val="1E487C"/>
                <w:spacing w:val="-5"/>
                <w:sz w:val="20"/>
                <w:szCs w:val="20"/>
              </w:rPr>
              <w:t>k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 xml:space="preserve">n </w:t>
            </w:r>
            <w:r>
              <w:rPr>
                <w:color w:val="1E487C"/>
                <w:spacing w:val="-5"/>
                <w:sz w:val="20"/>
                <w:szCs w:val="20"/>
              </w:rPr>
              <w:t>v</w:t>
            </w:r>
            <w:r>
              <w:rPr>
                <w:color w:val="1E487C"/>
                <w:sz w:val="20"/>
                <w:szCs w:val="20"/>
              </w:rPr>
              <w:t xml:space="preserve">e </w:t>
            </w:r>
            <w:r>
              <w:rPr>
                <w:color w:val="1E487C"/>
                <w:spacing w:val="-2"/>
                <w:sz w:val="20"/>
                <w:szCs w:val="20"/>
              </w:rPr>
              <w:t>s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1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>d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 xml:space="preserve">n 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b</w:t>
            </w:r>
            <w:r w:rsidRPr="006B6B0F">
              <w:rPr>
                <w:color w:val="1E487C"/>
                <w:spacing w:val="1"/>
                <w:sz w:val="20"/>
                <w:szCs w:val="20"/>
              </w:rPr>
              <w:t>i</w:t>
            </w:r>
            <w:r w:rsidRPr="006B6B0F">
              <w:rPr>
                <w:color w:val="1E487C"/>
                <w:sz w:val="20"/>
                <w:szCs w:val="20"/>
              </w:rPr>
              <w:t xml:space="preserve">r </w:t>
            </w:r>
            <w:r w:rsidRPr="006B6B0F">
              <w:rPr>
                <w:color w:val="1E487C"/>
                <w:spacing w:val="1"/>
                <w:sz w:val="20"/>
                <w:szCs w:val="20"/>
              </w:rPr>
              <w:t>m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a</w:t>
            </w:r>
            <w:r w:rsidRPr="006B6B0F">
              <w:rPr>
                <w:color w:val="1E487C"/>
                <w:spacing w:val="4"/>
                <w:sz w:val="20"/>
                <w:szCs w:val="20"/>
              </w:rPr>
              <w:t>n</w:t>
            </w:r>
            <w:r w:rsidRPr="006B6B0F">
              <w:rPr>
                <w:color w:val="1E487C"/>
                <w:spacing w:val="-10"/>
                <w:sz w:val="20"/>
                <w:szCs w:val="20"/>
              </w:rPr>
              <w:t>y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e</w:t>
            </w:r>
            <w:r w:rsidRPr="006B6B0F">
              <w:rPr>
                <w:color w:val="1E487C"/>
                <w:spacing w:val="1"/>
                <w:sz w:val="20"/>
                <w:szCs w:val="20"/>
              </w:rPr>
              <w:t>ti</w:t>
            </w:r>
            <w:r w:rsidRPr="006B6B0F">
              <w:rPr>
                <w:color w:val="1E487C"/>
                <w:sz w:val="20"/>
                <w:szCs w:val="20"/>
              </w:rPr>
              <w:t xml:space="preserve">k 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a</w:t>
            </w:r>
            <w:r w:rsidRPr="006B6B0F">
              <w:rPr>
                <w:color w:val="1E487C"/>
                <w:spacing w:val="1"/>
                <w:sz w:val="20"/>
                <w:szCs w:val="20"/>
              </w:rPr>
              <w:t>l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a</w:t>
            </w:r>
            <w:r w:rsidRPr="006B6B0F">
              <w:rPr>
                <w:color w:val="1E487C"/>
                <w:sz w:val="20"/>
                <w:szCs w:val="20"/>
              </w:rPr>
              <w:t xml:space="preserve">n 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o</w:t>
            </w:r>
            <w:r w:rsidRPr="006B6B0F">
              <w:rPr>
                <w:color w:val="1E487C"/>
                <w:spacing w:val="1"/>
                <w:sz w:val="20"/>
                <w:szCs w:val="20"/>
              </w:rPr>
              <w:t>l</w:t>
            </w:r>
            <w:r w:rsidRPr="006B6B0F">
              <w:rPr>
                <w:color w:val="1E487C"/>
                <w:sz w:val="20"/>
                <w:szCs w:val="20"/>
              </w:rPr>
              <w:t>u</w:t>
            </w:r>
            <w:r w:rsidRPr="006B6B0F">
              <w:rPr>
                <w:color w:val="1E487C"/>
                <w:spacing w:val="-2"/>
                <w:sz w:val="20"/>
                <w:szCs w:val="20"/>
              </w:rPr>
              <w:t>ş</w:t>
            </w:r>
            <w:r w:rsidRPr="006B6B0F">
              <w:rPr>
                <w:color w:val="1E487C"/>
                <w:spacing w:val="1"/>
                <w:sz w:val="20"/>
                <w:szCs w:val="20"/>
              </w:rPr>
              <w:t>t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u</w:t>
            </w:r>
            <w:r w:rsidRPr="006B6B0F">
              <w:rPr>
                <w:color w:val="1E487C"/>
                <w:sz w:val="20"/>
                <w:szCs w:val="20"/>
              </w:rPr>
              <w:t>rduğ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u</w:t>
            </w:r>
            <w:r w:rsidRPr="006B6B0F">
              <w:rPr>
                <w:color w:val="1E487C"/>
                <w:spacing w:val="4"/>
                <w:sz w:val="20"/>
                <w:szCs w:val="20"/>
              </w:rPr>
              <w:t>n</w:t>
            </w:r>
            <w:r w:rsidRPr="006B6B0F">
              <w:rPr>
                <w:color w:val="1E487C"/>
                <w:sz w:val="20"/>
                <w:szCs w:val="20"/>
              </w:rPr>
              <w:t>u k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e</w:t>
            </w:r>
            <w:r w:rsidRPr="006B6B0F">
              <w:rPr>
                <w:color w:val="1E487C"/>
                <w:spacing w:val="-2"/>
                <w:sz w:val="20"/>
                <w:szCs w:val="20"/>
              </w:rPr>
              <w:t>ş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f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e</w:t>
            </w:r>
            <w:r w:rsidRPr="006B6B0F">
              <w:rPr>
                <w:color w:val="1E487C"/>
                <w:sz w:val="20"/>
                <w:szCs w:val="20"/>
              </w:rPr>
              <w:t>d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e</w:t>
            </w:r>
            <w:r w:rsidRPr="006B6B0F">
              <w:rPr>
                <w:color w:val="1E487C"/>
                <w:sz w:val="20"/>
                <w:szCs w:val="20"/>
              </w:rPr>
              <w:t>r(</w:t>
            </w:r>
            <w:r w:rsidRPr="006B6B0F">
              <w:rPr>
                <w:color w:val="1E487C"/>
                <w:spacing w:val="-2"/>
                <w:sz w:val="20"/>
                <w:szCs w:val="20"/>
              </w:rPr>
              <w:t>P</w:t>
            </w:r>
            <w:r w:rsidRPr="006B6B0F">
              <w:rPr>
                <w:color w:val="1E487C"/>
                <w:sz w:val="20"/>
                <w:szCs w:val="20"/>
              </w:rPr>
              <w:t>Ç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B</w:t>
            </w:r>
            <w:r w:rsidRPr="006B6B0F">
              <w:rPr>
                <w:color w:val="1E487C"/>
                <w:sz w:val="20"/>
                <w:szCs w:val="20"/>
              </w:rPr>
              <w:t>-1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.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e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f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z w:val="20"/>
                <w:szCs w:val="20"/>
              </w:rPr>
              <w:t>g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2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.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a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c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d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f</w:t>
            </w:r>
            <w:r w:rsidRPr="006B6B0F">
              <w:rPr>
                <w:color w:val="1E487C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3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.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a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b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c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z w:val="20"/>
                <w:szCs w:val="20"/>
              </w:rPr>
              <w:t>d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f</w:t>
            </w:r>
            <w:r w:rsidRPr="006B6B0F">
              <w:rPr>
                <w:color w:val="1E487C"/>
                <w:spacing w:val="-3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4"/>
                <w:sz w:val="20"/>
                <w:szCs w:val="20"/>
              </w:rPr>
              <w:t>h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)</w:t>
            </w:r>
            <w:r w:rsidRPr="006B6B0F">
              <w:rPr>
                <w:color w:val="1E487C"/>
                <w:sz w:val="20"/>
                <w:szCs w:val="20"/>
              </w:rPr>
              <w:t>.</w:t>
            </w:r>
          </w:p>
          <w:p w:rsidR="00E52727" w:rsidRDefault="00E52727" w:rsidP="003A3F7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52727" w:rsidRDefault="00E52727" w:rsidP="003A3F7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F40BA" w:rsidRDefault="000F40BA" w:rsidP="003A3F7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52727" w:rsidRDefault="000C5926" w:rsidP="003A3F7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="00E52727" w:rsidRPr="003A3F70">
              <w:rPr>
                <w:b/>
                <w:sz w:val="24"/>
                <w:szCs w:val="24"/>
              </w:rPr>
              <w:t>.YAZILI YOKLAMA</w:t>
            </w:r>
          </w:p>
          <w:p w:rsidR="00E52727" w:rsidRPr="003A3F70" w:rsidRDefault="00E52727" w:rsidP="00E52727">
            <w:pPr>
              <w:pStyle w:val="ListeParagraf1"/>
              <w:tabs>
                <w:tab w:val="left" w:pos="406"/>
              </w:tabs>
              <w:kinsoku w:val="0"/>
              <w:overflowPunct w:val="0"/>
              <w:spacing w:line="220" w:lineRule="exact"/>
              <w:ind w:right="239"/>
              <w:jc w:val="both"/>
              <w:rPr>
                <w:b/>
              </w:rPr>
            </w:pPr>
          </w:p>
        </w:tc>
        <w:tc>
          <w:tcPr>
            <w:tcW w:w="14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F40BA" w:rsidRDefault="000F40BA" w:rsidP="000F40BA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0F40BA" w:rsidRDefault="000F40BA" w:rsidP="000F40BA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0F40BA" w:rsidRDefault="000F40BA" w:rsidP="000F40BA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0F40BA" w:rsidRDefault="000F40BA" w:rsidP="000F40BA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0F40BA" w:rsidRPr="000F40BA" w:rsidRDefault="000F40BA" w:rsidP="000F40BA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0F40BA" w:rsidRPr="00CE0B04" w:rsidRDefault="000F40BA" w:rsidP="000F40BA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  <w:u w:val="single"/>
              </w:rPr>
              <w:t>klasik</w:t>
            </w:r>
            <w:r w:rsidRPr="00CE0B04">
              <w:rPr>
                <w:b/>
                <w:sz w:val="24"/>
                <w:szCs w:val="24"/>
              </w:rPr>
              <w:t>/</w:t>
            </w:r>
          </w:p>
          <w:p w:rsidR="000F40BA" w:rsidRPr="00CE0B04" w:rsidRDefault="000F40BA" w:rsidP="000F40BA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  <w:u w:val="single"/>
              </w:rPr>
              <w:t>yoruma</w:t>
            </w:r>
            <w:r w:rsidRPr="00CE0B04">
              <w:rPr>
                <w:b/>
                <w:sz w:val="24"/>
                <w:szCs w:val="24"/>
              </w:rPr>
              <w:t xml:space="preserve"> </w:t>
            </w:r>
          </w:p>
          <w:p w:rsidR="000F40BA" w:rsidRPr="000F40BA" w:rsidRDefault="000F40BA" w:rsidP="000F40B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dayalı</w:t>
            </w:r>
          </w:p>
        </w:tc>
        <w:tc>
          <w:tcPr>
            <w:tcW w:w="114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046BF" w:rsidRDefault="008046BF" w:rsidP="008046BF">
            <w:pPr>
              <w:pStyle w:val="TableParagraph"/>
              <w:kinsoku w:val="0"/>
              <w:overflowPunct w:val="0"/>
              <w:spacing w:before="5" w:line="243" w:lineRule="auto"/>
              <w:ind w:left="114" w:right="2307"/>
              <w:rPr>
                <w:sz w:val="14"/>
                <w:szCs w:val="14"/>
              </w:rPr>
            </w:pPr>
          </w:p>
          <w:p w:rsidR="008046BF" w:rsidRDefault="008046BF" w:rsidP="008046BF">
            <w:pPr>
              <w:pStyle w:val="TableParagraph"/>
              <w:kinsoku w:val="0"/>
              <w:overflowPunct w:val="0"/>
              <w:spacing w:before="5"/>
              <w:ind w:left="114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*</w:t>
            </w:r>
            <w:r>
              <w:rPr>
                <w:spacing w:val="1"/>
                <w:sz w:val="14"/>
                <w:szCs w:val="14"/>
              </w:rPr>
              <w:t>E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 xml:space="preserve">i </w:t>
            </w:r>
            <w:r>
              <w:rPr>
                <w:spacing w:val="2"/>
                <w:sz w:val="14"/>
                <w:szCs w:val="14"/>
              </w:rPr>
              <w:t>d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ş</w:t>
            </w:r>
          </w:p>
          <w:p w:rsidR="008046BF" w:rsidRDefault="008046BF" w:rsidP="008046BF">
            <w:pPr>
              <w:pStyle w:val="TableParagraph"/>
              <w:kinsoku w:val="0"/>
              <w:overflowPunct w:val="0"/>
              <w:spacing w:before="5"/>
              <w:ind w:left="114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f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ça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ı</w:t>
            </w:r>
          </w:p>
          <w:p w:rsidR="008046BF" w:rsidRDefault="008046BF" w:rsidP="008046BF">
            <w:pPr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*</w:t>
            </w:r>
            <w:r>
              <w:rPr>
                <w:sz w:val="14"/>
                <w:szCs w:val="14"/>
              </w:rPr>
              <w:t>M</w:t>
            </w:r>
            <w:r>
              <w:rPr>
                <w:spacing w:val="-2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I</w:t>
            </w:r>
          </w:p>
          <w:p w:rsidR="008046BF" w:rsidRDefault="008046BF" w:rsidP="008046BF">
            <w:pPr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(m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n</w:t>
            </w:r>
            <w:r>
              <w:rPr>
                <w:spacing w:val="2"/>
                <w:sz w:val="14"/>
                <w:szCs w:val="14"/>
              </w:rPr>
              <w:t>y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1"/>
                <w:sz w:val="14"/>
                <w:szCs w:val="14"/>
              </w:rPr>
              <w:t>ti</w:t>
            </w:r>
            <w:r>
              <w:rPr>
                <w:sz w:val="14"/>
                <w:szCs w:val="14"/>
              </w:rPr>
              <w:t>k</w:t>
            </w:r>
          </w:p>
          <w:p w:rsidR="008046BF" w:rsidRDefault="008046BF" w:rsidP="008046BF">
            <w:pPr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ez</w:t>
            </w:r>
            <w:r>
              <w:rPr>
                <w:spacing w:val="-3"/>
                <w:sz w:val="14"/>
                <w:szCs w:val="14"/>
              </w:rPr>
              <w:t>o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s</w:t>
            </w:r>
          </w:p>
          <w:p w:rsidR="008046BF" w:rsidRDefault="008046BF" w:rsidP="008046BF">
            <w:pPr>
              <w:rPr>
                <w:spacing w:val="-5"/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G</w:t>
            </w:r>
            <w:r>
              <w:rPr>
                <w:spacing w:val="-3"/>
                <w:sz w:val="14"/>
                <w:szCs w:val="14"/>
              </w:rPr>
              <w:t>ö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ü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2"/>
                <w:sz w:val="14"/>
                <w:szCs w:val="14"/>
              </w:rPr>
              <w:t>ü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me</w:t>
            </w:r>
          </w:p>
          <w:p w:rsidR="008046BF" w:rsidRDefault="008046BF" w:rsidP="008046BF">
            <w:pPr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g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1"/>
                <w:sz w:val="14"/>
                <w:szCs w:val="14"/>
              </w:rPr>
              <w:t>ti</w:t>
            </w:r>
            <w:r>
              <w:rPr>
                <w:sz w:val="14"/>
                <w:szCs w:val="14"/>
              </w:rPr>
              <w:t>c</w:t>
            </w:r>
          </w:p>
          <w:p w:rsidR="008046BF" w:rsidRDefault="008046BF" w:rsidP="008046BF">
            <w:pPr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2"/>
                <w:sz w:val="14"/>
                <w:szCs w:val="14"/>
              </w:rPr>
              <w:t>on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ce</w:t>
            </w:r>
          </w:p>
          <w:p w:rsidR="008046BF" w:rsidRDefault="008046BF" w:rsidP="008046BF">
            <w:pPr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g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pacing w:val="-3"/>
                <w:sz w:val="14"/>
                <w:szCs w:val="14"/>
              </w:rPr>
              <w:t>n</w:t>
            </w:r>
            <w:r>
              <w:rPr>
                <w:spacing w:val="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)</w:t>
            </w:r>
          </w:p>
          <w:p w:rsidR="00D50296" w:rsidRDefault="00D50296" w:rsidP="008046BF">
            <w:pPr>
              <w:rPr>
                <w:sz w:val="14"/>
                <w:szCs w:val="14"/>
              </w:rPr>
            </w:pPr>
          </w:p>
          <w:p w:rsidR="00D50296" w:rsidRDefault="00D50296" w:rsidP="008046B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Kalp Pili</w:t>
            </w:r>
          </w:p>
          <w:p w:rsidR="00E52727" w:rsidRPr="00166620" w:rsidRDefault="00E52727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2727" w:rsidRPr="00BB207D" w:rsidRDefault="00E52727" w:rsidP="005328B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8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C5926" w:rsidRDefault="000C5926" w:rsidP="005D4E46">
            <w:pPr>
              <w:rPr>
                <w:i/>
              </w:rPr>
            </w:pPr>
          </w:p>
          <w:p w:rsidR="000C5926" w:rsidRDefault="00E52727" w:rsidP="005D4E46">
            <w:pPr>
              <w:rPr>
                <w:i/>
              </w:rPr>
            </w:pPr>
            <w:r w:rsidRPr="00C826FE">
              <w:rPr>
                <w:i/>
              </w:rPr>
              <w:t>5.ATATÜRK’</w:t>
            </w:r>
          </w:p>
          <w:p w:rsidR="00E52727" w:rsidRDefault="00E52727" w:rsidP="005D4E46">
            <w:pPr>
              <w:rPr>
                <w:i/>
              </w:rPr>
            </w:pPr>
            <w:r w:rsidRPr="00C826FE">
              <w:rPr>
                <w:i/>
              </w:rPr>
              <w:t xml:space="preserve">ÇÜ LÜĞÜN TANIMI VE </w:t>
            </w:r>
            <w:r>
              <w:rPr>
                <w:i/>
              </w:rPr>
              <w:t xml:space="preserve"> </w:t>
            </w:r>
            <w:r w:rsidRPr="00C826FE">
              <w:rPr>
                <w:i/>
              </w:rPr>
              <w:t>ÖNEMİ</w:t>
            </w:r>
          </w:p>
          <w:p w:rsidR="000C5926" w:rsidRDefault="000C5926" w:rsidP="005D4E46">
            <w:pPr>
              <w:rPr>
                <w:i/>
              </w:rPr>
            </w:pPr>
          </w:p>
          <w:p w:rsidR="000C5926" w:rsidRDefault="000C5926" w:rsidP="005D4E46">
            <w:pPr>
              <w:rPr>
                <w:i/>
              </w:rPr>
            </w:pPr>
          </w:p>
          <w:p w:rsidR="000C5926" w:rsidRDefault="000C5926" w:rsidP="005D4E46">
            <w:pPr>
              <w:rPr>
                <w:i/>
              </w:rPr>
            </w:pPr>
          </w:p>
          <w:p w:rsidR="00E52727" w:rsidRPr="000C5926" w:rsidRDefault="000C5926" w:rsidP="000C59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3.YAZILI </w:t>
            </w:r>
            <w:r w:rsidRPr="008321C2">
              <w:rPr>
                <w:b/>
                <w:sz w:val="18"/>
                <w:szCs w:val="18"/>
              </w:rPr>
              <w:t>YOKLAMA</w:t>
            </w:r>
          </w:p>
          <w:p w:rsidR="00E52727" w:rsidRPr="00D64084" w:rsidRDefault="00E52727" w:rsidP="000C5926">
            <w:pPr>
              <w:jc w:val="both"/>
              <w:rPr>
                <w:i/>
              </w:rPr>
            </w:pPr>
          </w:p>
        </w:tc>
      </w:tr>
    </w:tbl>
    <w:p w:rsidR="0009361E" w:rsidRDefault="0009361E" w:rsidP="0076739C">
      <w:pPr>
        <w:pStyle w:val="Default"/>
        <w:rPr>
          <w:rFonts w:ascii="Palatino Linotype" w:hAnsi="Palatino Linotype"/>
          <w:sz w:val="18"/>
          <w:szCs w:val="18"/>
        </w:rPr>
      </w:pPr>
    </w:p>
    <w:p w:rsidR="000C5926" w:rsidRDefault="000C5926" w:rsidP="0076739C">
      <w:pPr>
        <w:pStyle w:val="Default"/>
        <w:rPr>
          <w:rFonts w:ascii="Palatino Linotype" w:hAnsi="Palatino Linotype"/>
          <w:sz w:val="18"/>
          <w:szCs w:val="18"/>
        </w:rPr>
      </w:pPr>
    </w:p>
    <w:p w:rsidR="00FB51ED" w:rsidRDefault="0076739C" w:rsidP="0076739C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 xml:space="preserve">                                                          </w:t>
      </w:r>
    </w:p>
    <w:p w:rsidR="002E2B6A" w:rsidRPr="006D1EA5" w:rsidRDefault="002E2B6A" w:rsidP="0076739C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</w:p>
    <w:tbl>
      <w:tblPr>
        <w:tblpPr w:leftFromText="141" w:rightFromText="141" w:vertAnchor="text" w:horzAnchor="margin" w:tblpXSpec="center" w:tblpY="114"/>
        <w:tblW w:w="153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5"/>
        <w:gridCol w:w="569"/>
        <w:gridCol w:w="1701"/>
        <w:gridCol w:w="6379"/>
        <w:gridCol w:w="1348"/>
        <w:gridCol w:w="1062"/>
        <w:gridCol w:w="1134"/>
        <w:gridCol w:w="1915"/>
      </w:tblGrid>
      <w:tr w:rsidR="005C3578" w:rsidTr="000C5926">
        <w:trPr>
          <w:cantSplit/>
          <w:trHeight w:val="1540"/>
        </w:trPr>
        <w:tc>
          <w:tcPr>
            <w:tcW w:w="6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578" w:rsidRDefault="005C3578" w:rsidP="00E41999">
            <w:pPr>
              <w:ind w:left="113" w:right="113"/>
              <w:jc w:val="center"/>
              <w:rPr>
                <w:b/>
              </w:rPr>
            </w:pPr>
            <w:r w:rsidRPr="00550109">
              <w:rPr>
                <w:b/>
              </w:rPr>
              <w:t>O C A K</w:t>
            </w:r>
          </w:p>
          <w:p w:rsidR="005C3578" w:rsidRDefault="005C3578" w:rsidP="00205C3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A7F06">
              <w:rPr>
                <w:b/>
                <w:sz w:val="16"/>
                <w:szCs w:val="16"/>
              </w:rPr>
              <w:t>(</w:t>
            </w:r>
            <w:r>
              <w:rPr>
                <w:b/>
                <w:sz w:val="16"/>
                <w:szCs w:val="16"/>
              </w:rPr>
              <w:t>23</w:t>
            </w:r>
            <w:r>
              <w:rPr>
                <w:b/>
                <w:sz w:val="18"/>
                <w:szCs w:val="18"/>
              </w:rPr>
              <w:t>-19</w:t>
            </w:r>
            <w:r w:rsidRPr="00FE25E9">
              <w:rPr>
                <w:b/>
                <w:sz w:val="18"/>
                <w:szCs w:val="18"/>
              </w:rPr>
              <w:t>) ,</w:t>
            </w:r>
            <w:r>
              <w:rPr>
                <w:b/>
                <w:sz w:val="18"/>
                <w:szCs w:val="18"/>
              </w:rPr>
              <w:t xml:space="preserve">  (16-12)  ,   (09-05</w:t>
            </w:r>
            <w:r w:rsidRPr="00FE25E9">
              <w:rPr>
                <w:b/>
                <w:sz w:val="18"/>
                <w:szCs w:val="18"/>
              </w:rPr>
              <w:t xml:space="preserve">) </w:t>
            </w:r>
          </w:p>
        </w:tc>
        <w:tc>
          <w:tcPr>
            <w:tcW w:w="56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E41999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0C3F31">
            <w:pPr>
              <w:rPr>
                <w:b/>
                <w:sz w:val="16"/>
                <w:szCs w:val="16"/>
              </w:rPr>
            </w:pPr>
          </w:p>
          <w:p w:rsidR="005C3578" w:rsidRDefault="005C3578" w:rsidP="000C3F31">
            <w:pPr>
              <w:rPr>
                <w:b/>
                <w:sz w:val="16"/>
                <w:szCs w:val="16"/>
              </w:rPr>
            </w:pPr>
          </w:p>
          <w:p w:rsidR="005C3578" w:rsidRDefault="005C3578" w:rsidP="000C3F31">
            <w:pPr>
              <w:rPr>
                <w:b/>
                <w:sz w:val="16"/>
                <w:szCs w:val="16"/>
              </w:rPr>
            </w:pPr>
          </w:p>
          <w:p w:rsidR="005C3578" w:rsidRDefault="005C3578" w:rsidP="000C3F31">
            <w:pPr>
              <w:rPr>
                <w:b/>
                <w:sz w:val="16"/>
                <w:szCs w:val="16"/>
              </w:rPr>
            </w:pPr>
          </w:p>
          <w:p w:rsidR="005C3578" w:rsidRDefault="005C3578" w:rsidP="000C3F3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Pr="00AE3384" w:rsidRDefault="005C3578" w:rsidP="000C3F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Pr="000C3F31" w:rsidRDefault="005C3578" w:rsidP="00E41999">
            <w:pPr>
              <w:rPr>
                <w:b/>
                <w:sz w:val="22"/>
                <w:szCs w:val="22"/>
              </w:rPr>
            </w:pPr>
            <w:r w:rsidRPr="000C3F31">
              <w:rPr>
                <w:b/>
                <w:sz w:val="22"/>
                <w:szCs w:val="22"/>
              </w:rPr>
              <w:t xml:space="preserve"> </w:t>
            </w:r>
          </w:p>
          <w:p w:rsidR="005C3578" w:rsidRDefault="005C3578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5C3578" w:rsidRPr="00696A84" w:rsidRDefault="005C3578" w:rsidP="00696A8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2306ED">
            <w:pPr>
              <w:autoSpaceDE w:val="0"/>
              <w:autoSpaceDN w:val="0"/>
              <w:adjustRightInd w:val="0"/>
              <w:rPr>
                <w:color w:val="1E487C"/>
                <w:sz w:val="24"/>
                <w:szCs w:val="24"/>
              </w:rPr>
            </w:pPr>
            <w:r w:rsidRPr="000C3F31">
              <w:rPr>
                <w:sz w:val="22"/>
                <w:szCs w:val="22"/>
              </w:rPr>
              <w:t xml:space="preserve"> </w:t>
            </w:r>
            <w:r w:rsidRPr="00696A84">
              <w:rPr>
                <w:color w:val="1E487C"/>
                <w:spacing w:val="-2"/>
                <w:sz w:val="24"/>
                <w:szCs w:val="24"/>
              </w:rPr>
              <w:t>A</w:t>
            </w:r>
            <w:r w:rsidRPr="00696A84">
              <w:rPr>
                <w:color w:val="1E487C"/>
                <w:sz w:val="24"/>
                <w:szCs w:val="24"/>
              </w:rPr>
              <w:t>k</w:t>
            </w:r>
            <w:r w:rsidRPr="00696A84">
              <w:rPr>
                <w:color w:val="1E487C"/>
                <w:spacing w:val="-4"/>
                <w:sz w:val="24"/>
                <w:szCs w:val="24"/>
              </w:rPr>
              <w:t>ı</w:t>
            </w:r>
            <w:r w:rsidRPr="00696A84">
              <w:rPr>
                <w:color w:val="1E487C"/>
                <w:sz w:val="24"/>
                <w:szCs w:val="24"/>
              </w:rPr>
              <w:t xml:space="preserve">m 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ta</w:t>
            </w:r>
            <w:r w:rsidRPr="00696A84">
              <w:rPr>
                <w:color w:val="1E487C"/>
                <w:spacing w:val="-7"/>
                <w:sz w:val="24"/>
                <w:szCs w:val="24"/>
              </w:rPr>
              <w:t>ş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ı</w:t>
            </w:r>
            <w:r w:rsidRPr="00696A84">
              <w:rPr>
                <w:color w:val="1E487C"/>
                <w:spacing w:val="-10"/>
                <w:sz w:val="24"/>
                <w:szCs w:val="24"/>
              </w:rPr>
              <w:t>y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a</w:t>
            </w:r>
            <w:r w:rsidRPr="00696A84">
              <w:rPr>
                <w:color w:val="1E487C"/>
                <w:sz w:val="24"/>
                <w:szCs w:val="24"/>
              </w:rPr>
              <w:t xml:space="preserve">n </w:t>
            </w:r>
            <w:r w:rsidRPr="00696A84">
              <w:rPr>
                <w:color w:val="1E487C"/>
                <w:spacing w:val="-4"/>
                <w:sz w:val="24"/>
                <w:szCs w:val="24"/>
              </w:rPr>
              <w:t>i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l</w:t>
            </w:r>
            <w:r w:rsidRPr="00696A84">
              <w:rPr>
                <w:color w:val="1E487C"/>
                <w:spacing w:val="-4"/>
                <w:sz w:val="24"/>
                <w:szCs w:val="24"/>
              </w:rPr>
              <w:t>e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t</w:t>
            </w:r>
            <w:r w:rsidRPr="00696A84">
              <w:rPr>
                <w:color w:val="1E487C"/>
                <w:sz w:val="24"/>
                <w:szCs w:val="24"/>
              </w:rPr>
              <w:t>k</w:t>
            </w:r>
            <w:r w:rsidRPr="00696A84">
              <w:rPr>
                <w:color w:val="1E487C"/>
                <w:spacing w:val="-8"/>
                <w:sz w:val="24"/>
                <w:szCs w:val="24"/>
              </w:rPr>
              <w:t>e</w:t>
            </w:r>
            <w:r w:rsidRPr="00696A84">
              <w:rPr>
                <w:color w:val="1E487C"/>
                <w:sz w:val="24"/>
                <w:szCs w:val="24"/>
              </w:rPr>
              <w:t>n</w:t>
            </w:r>
            <w:r>
              <w:rPr>
                <w:color w:val="1E487C"/>
                <w:sz w:val="24"/>
                <w:szCs w:val="24"/>
              </w:rPr>
              <w:t xml:space="preserve"> 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i</w:t>
            </w:r>
            <w:r w:rsidRPr="00696A84">
              <w:rPr>
                <w:color w:val="1E487C"/>
                <w:sz w:val="24"/>
                <w:szCs w:val="24"/>
              </w:rPr>
              <w:t xml:space="preserve">ki 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t</w:t>
            </w:r>
            <w:r w:rsidRPr="00696A84">
              <w:rPr>
                <w:color w:val="1E487C"/>
                <w:spacing w:val="-4"/>
                <w:sz w:val="24"/>
                <w:szCs w:val="24"/>
              </w:rPr>
              <w:t>e</w:t>
            </w:r>
            <w:r w:rsidRPr="00696A84">
              <w:rPr>
                <w:color w:val="1E487C"/>
                <w:sz w:val="24"/>
                <w:szCs w:val="24"/>
              </w:rPr>
              <w:t xml:space="preserve">l </w:t>
            </w:r>
            <w:r w:rsidRPr="00696A84">
              <w:rPr>
                <w:color w:val="1E487C"/>
                <w:spacing w:val="-4"/>
                <w:sz w:val="24"/>
                <w:szCs w:val="24"/>
              </w:rPr>
              <w:t>a</w:t>
            </w:r>
            <w:r w:rsidRPr="00696A84">
              <w:rPr>
                <w:color w:val="1E487C"/>
                <w:sz w:val="24"/>
                <w:szCs w:val="24"/>
              </w:rPr>
              <w:t>r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a</w:t>
            </w:r>
            <w:r w:rsidRPr="00696A84">
              <w:rPr>
                <w:color w:val="1E487C"/>
                <w:spacing w:val="-2"/>
                <w:sz w:val="24"/>
                <w:szCs w:val="24"/>
              </w:rPr>
              <w:t>s</w:t>
            </w:r>
            <w:r w:rsidRPr="00696A84">
              <w:rPr>
                <w:color w:val="1E487C"/>
                <w:spacing w:val="-4"/>
                <w:sz w:val="24"/>
                <w:szCs w:val="24"/>
              </w:rPr>
              <w:t>ı</w:t>
            </w:r>
            <w:r w:rsidRPr="00696A84">
              <w:rPr>
                <w:color w:val="1E487C"/>
                <w:spacing w:val="4"/>
                <w:sz w:val="24"/>
                <w:szCs w:val="24"/>
              </w:rPr>
              <w:t>n</w:t>
            </w:r>
            <w:r w:rsidRPr="00696A84">
              <w:rPr>
                <w:color w:val="1E487C"/>
                <w:spacing w:val="-5"/>
                <w:sz w:val="24"/>
                <w:szCs w:val="24"/>
              </w:rPr>
              <w:t>d</w:t>
            </w:r>
            <w:r w:rsidRPr="00696A84">
              <w:rPr>
                <w:color w:val="1E487C"/>
                <w:sz w:val="24"/>
                <w:szCs w:val="24"/>
              </w:rPr>
              <w:t xml:space="preserve">a </w:t>
            </w:r>
            <w:r w:rsidRPr="00696A84">
              <w:rPr>
                <w:color w:val="1E487C"/>
                <w:spacing w:val="-5"/>
                <w:sz w:val="24"/>
                <w:szCs w:val="24"/>
              </w:rPr>
              <w:t>o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l</w:t>
            </w:r>
            <w:r w:rsidRPr="00696A84">
              <w:rPr>
                <w:color w:val="1E487C"/>
                <w:sz w:val="24"/>
                <w:szCs w:val="24"/>
              </w:rPr>
              <w:t>u</w:t>
            </w:r>
            <w:r w:rsidRPr="00696A84">
              <w:rPr>
                <w:color w:val="1E487C"/>
                <w:spacing w:val="-2"/>
                <w:sz w:val="24"/>
                <w:szCs w:val="24"/>
              </w:rPr>
              <w:t>ş</w:t>
            </w:r>
            <w:r w:rsidRPr="00696A84">
              <w:rPr>
                <w:color w:val="1E487C"/>
                <w:spacing w:val="1"/>
                <w:sz w:val="24"/>
                <w:szCs w:val="24"/>
              </w:rPr>
              <w:t>a</w:t>
            </w:r>
            <w:r w:rsidRPr="00696A84">
              <w:rPr>
                <w:color w:val="1E487C"/>
                <w:sz w:val="24"/>
                <w:szCs w:val="24"/>
              </w:rPr>
              <w:t>n</w:t>
            </w:r>
          </w:p>
          <w:p w:rsidR="005C3578" w:rsidRPr="00C05550" w:rsidRDefault="005C3578" w:rsidP="00C05550">
            <w:pPr>
              <w:autoSpaceDE w:val="0"/>
              <w:autoSpaceDN w:val="0"/>
              <w:adjustRightInd w:val="0"/>
              <w:rPr>
                <w:color w:val="1E487C"/>
                <w:sz w:val="22"/>
                <w:szCs w:val="22"/>
              </w:rPr>
            </w:pPr>
            <w:r w:rsidRPr="00696A84">
              <w:rPr>
                <w:color w:val="1E487C"/>
                <w:sz w:val="24"/>
                <w:szCs w:val="24"/>
              </w:rPr>
              <w:t xml:space="preserve"> </w:t>
            </w:r>
            <w:r w:rsidRPr="00C05550">
              <w:rPr>
                <w:color w:val="1E487C"/>
                <w:spacing w:val="-4"/>
                <w:sz w:val="22"/>
                <w:szCs w:val="22"/>
              </w:rPr>
              <w:t>ma</w:t>
            </w:r>
            <w:r w:rsidRPr="00C05550">
              <w:rPr>
                <w:color w:val="1E487C"/>
                <w:spacing w:val="4"/>
                <w:sz w:val="22"/>
                <w:szCs w:val="22"/>
              </w:rPr>
              <w:t>n</w:t>
            </w:r>
            <w:r w:rsidRPr="00C05550">
              <w:rPr>
                <w:color w:val="1E487C"/>
                <w:spacing w:val="-10"/>
                <w:sz w:val="22"/>
                <w:szCs w:val="22"/>
              </w:rPr>
              <w:t>y</w:t>
            </w:r>
            <w:r w:rsidRPr="00C05550">
              <w:rPr>
                <w:color w:val="1E487C"/>
                <w:spacing w:val="-4"/>
                <w:sz w:val="22"/>
                <w:szCs w:val="22"/>
              </w:rPr>
              <w:t>e</w:t>
            </w:r>
            <w:r w:rsidRPr="00C05550">
              <w:rPr>
                <w:color w:val="1E487C"/>
                <w:spacing w:val="1"/>
                <w:sz w:val="22"/>
                <w:szCs w:val="22"/>
              </w:rPr>
              <w:t>ti</w:t>
            </w:r>
            <w:r w:rsidRPr="00C05550">
              <w:rPr>
                <w:color w:val="1E487C"/>
                <w:sz w:val="22"/>
                <w:szCs w:val="22"/>
              </w:rPr>
              <w:t>k</w:t>
            </w:r>
            <w:r>
              <w:rPr>
                <w:color w:val="1E487C"/>
                <w:sz w:val="22"/>
                <w:szCs w:val="22"/>
              </w:rPr>
              <w:t xml:space="preserve">  </w:t>
            </w:r>
            <w:r w:rsidRPr="00C05550">
              <w:rPr>
                <w:color w:val="1E487C"/>
                <w:sz w:val="22"/>
                <w:szCs w:val="22"/>
              </w:rPr>
              <w:t>ku</w:t>
            </w:r>
            <w:r w:rsidRPr="00C05550">
              <w:rPr>
                <w:color w:val="1E487C"/>
                <w:spacing w:val="-5"/>
                <w:sz w:val="22"/>
                <w:szCs w:val="22"/>
              </w:rPr>
              <w:t>vv</w:t>
            </w:r>
            <w:r w:rsidRPr="00C05550">
              <w:rPr>
                <w:color w:val="1E487C"/>
                <w:spacing w:val="-4"/>
                <w:sz w:val="22"/>
                <w:szCs w:val="22"/>
              </w:rPr>
              <w:t>e</w:t>
            </w:r>
            <w:r w:rsidRPr="00C05550">
              <w:rPr>
                <w:color w:val="1E487C"/>
                <w:spacing w:val="1"/>
                <w:sz w:val="22"/>
                <w:szCs w:val="22"/>
              </w:rPr>
              <w:t>t</w:t>
            </w:r>
          </w:p>
          <w:p w:rsidR="005C3578" w:rsidRDefault="005C3578" w:rsidP="00C055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2"/>
                <w:szCs w:val="22"/>
              </w:rPr>
            </w:pPr>
            <w:r w:rsidRPr="000C3F31">
              <w:rPr>
                <w:rFonts w:ascii="Gabriola" w:hAnsi="Gabriola"/>
                <w:b/>
                <w:bCs/>
                <w:sz w:val="22"/>
                <w:szCs w:val="22"/>
              </w:rPr>
              <w:t>*D)</w:t>
            </w:r>
            <w:r w:rsidRPr="000C3F31">
              <w:rPr>
                <w:rFonts w:ascii="Gabriola" w:hAnsi="Gabriola"/>
                <w:b/>
                <w:sz w:val="22"/>
                <w:szCs w:val="22"/>
              </w:rPr>
              <w:t>HOŞGÖRÜ</w:t>
            </w:r>
          </w:p>
          <w:p w:rsidR="005C3578" w:rsidRPr="00C05550" w:rsidRDefault="005C3578" w:rsidP="00C055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6B6B0F">
            <w:pPr>
              <w:autoSpaceDE w:val="0"/>
              <w:autoSpaceDN w:val="0"/>
              <w:adjustRightInd w:val="0"/>
              <w:rPr>
                <w:color w:val="1E487C"/>
              </w:rPr>
            </w:pPr>
            <w:r>
              <w:rPr>
                <w:color w:val="1E487C"/>
              </w:rPr>
              <w:t>1.3.*</w:t>
            </w:r>
            <w:r>
              <w:rPr>
                <w:color w:val="1E487C"/>
                <w:spacing w:val="-2"/>
              </w:rPr>
              <w:t>A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-4"/>
              </w:rPr>
              <w:t>ı</w:t>
            </w:r>
            <w:r>
              <w:rPr>
                <w:color w:val="1E487C"/>
              </w:rPr>
              <w:t xml:space="preserve">m </w:t>
            </w:r>
            <w:r>
              <w:rPr>
                <w:color w:val="1E487C"/>
                <w:spacing w:val="1"/>
              </w:rPr>
              <w:t>ta</w:t>
            </w:r>
            <w:r>
              <w:rPr>
                <w:color w:val="1E487C"/>
                <w:spacing w:val="-7"/>
              </w:rPr>
              <w:t>ş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  <w:spacing w:val="-10"/>
              </w:rPr>
              <w:t>y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 xml:space="preserve">n </w:t>
            </w:r>
            <w:r>
              <w:rPr>
                <w:color w:val="1E487C"/>
                <w:spacing w:val="-4"/>
              </w:rPr>
              <w:t>i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-8"/>
              </w:rPr>
              <w:t>e</w:t>
            </w:r>
            <w:r>
              <w:rPr>
                <w:color w:val="1E487C"/>
              </w:rPr>
              <w:t xml:space="preserve">n </w:t>
            </w:r>
            <w:r>
              <w:rPr>
                <w:color w:val="1E487C"/>
                <w:spacing w:val="1"/>
              </w:rPr>
              <w:t>i</w:t>
            </w:r>
            <w:r>
              <w:rPr>
                <w:color w:val="1E487C"/>
              </w:rPr>
              <w:t xml:space="preserve">ki 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 xml:space="preserve">l 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>r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2"/>
              </w:rPr>
              <w:t>s</w:t>
            </w:r>
            <w:r>
              <w:rPr>
                <w:color w:val="1E487C"/>
                <w:spacing w:val="-4"/>
              </w:rPr>
              <w:t>ı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5"/>
              </w:rPr>
              <w:t>d</w:t>
            </w:r>
            <w:r>
              <w:rPr>
                <w:color w:val="1E487C"/>
              </w:rPr>
              <w:t xml:space="preserve">a </w:t>
            </w:r>
            <w:r>
              <w:rPr>
                <w:color w:val="1E487C"/>
                <w:spacing w:val="-5"/>
              </w:rPr>
              <w:t>o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</w:rPr>
              <w:t>u</w:t>
            </w:r>
            <w:r>
              <w:rPr>
                <w:color w:val="1E487C"/>
                <w:spacing w:val="-2"/>
              </w:rPr>
              <w:t>ş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 xml:space="preserve">n </w:t>
            </w:r>
            <w:r>
              <w:rPr>
                <w:color w:val="1E487C"/>
                <w:spacing w:val="-4"/>
              </w:rPr>
              <w:t>ma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10"/>
              </w:rPr>
              <w:t>y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ti</w:t>
            </w:r>
            <w:r>
              <w:rPr>
                <w:color w:val="1E487C"/>
              </w:rPr>
              <w:t>k ku</w:t>
            </w:r>
            <w:r>
              <w:rPr>
                <w:color w:val="1E487C"/>
                <w:spacing w:val="-5"/>
              </w:rPr>
              <w:t>vv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</w:rPr>
              <w:t>i k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-2"/>
              </w:rPr>
              <w:t>ş</w:t>
            </w:r>
            <w:r>
              <w:rPr>
                <w:color w:val="1E487C"/>
              </w:rPr>
              <w:t>f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d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 xml:space="preserve">r </w:t>
            </w:r>
          </w:p>
          <w:p w:rsidR="005C3578" w:rsidRPr="006B6B0F" w:rsidRDefault="005C3578" w:rsidP="006B6B0F">
            <w:pPr>
              <w:pStyle w:val="ListeParagraf1"/>
              <w:tabs>
                <w:tab w:val="left" w:pos="406"/>
              </w:tabs>
              <w:kinsoku w:val="0"/>
              <w:overflowPunct w:val="0"/>
              <w:spacing w:line="220" w:lineRule="exact"/>
              <w:ind w:right="239"/>
              <w:jc w:val="both"/>
              <w:rPr>
                <w:color w:val="1E487C"/>
              </w:rPr>
            </w:pPr>
            <w:r>
              <w:rPr>
                <w:color w:val="1E487C"/>
              </w:rPr>
              <w:t xml:space="preserve">                                                 </w:t>
            </w:r>
            <w:r>
              <w:rPr>
                <w:color w:val="1E487C"/>
                <w:sz w:val="20"/>
                <w:szCs w:val="20"/>
              </w:rPr>
              <w:t>(</w:t>
            </w:r>
            <w:r>
              <w:rPr>
                <w:color w:val="1E487C"/>
                <w:spacing w:val="-2"/>
                <w:sz w:val="20"/>
                <w:szCs w:val="20"/>
              </w:rPr>
              <w:t>P</w:t>
            </w:r>
            <w:r>
              <w:rPr>
                <w:color w:val="1E487C"/>
                <w:sz w:val="20"/>
                <w:szCs w:val="20"/>
              </w:rPr>
              <w:t>Ç</w:t>
            </w:r>
            <w:r>
              <w:rPr>
                <w:color w:val="1E487C"/>
                <w:spacing w:val="-5"/>
                <w:sz w:val="20"/>
                <w:szCs w:val="20"/>
              </w:rPr>
              <w:t>B</w:t>
            </w:r>
            <w:r>
              <w:rPr>
                <w:color w:val="1E487C"/>
                <w:sz w:val="20"/>
                <w:szCs w:val="20"/>
              </w:rPr>
              <w:t xml:space="preserve"> 1</w:t>
            </w:r>
            <w:r>
              <w:rPr>
                <w:color w:val="1E487C"/>
                <w:spacing w:val="2"/>
                <w:sz w:val="20"/>
                <w:szCs w:val="20"/>
              </w:rPr>
              <w:t>.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2"/>
                <w:sz w:val="20"/>
                <w:szCs w:val="20"/>
              </w:rPr>
              <w:t>,</w:t>
            </w:r>
            <w:r>
              <w:rPr>
                <w:color w:val="1E487C"/>
                <w:spacing w:val="-5"/>
                <w:sz w:val="20"/>
                <w:szCs w:val="20"/>
              </w:rPr>
              <w:t>f</w:t>
            </w:r>
            <w:r>
              <w:rPr>
                <w:color w:val="1E487C"/>
                <w:spacing w:val="2"/>
                <w:sz w:val="20"/>
                <w:szCs w:val="20"/>
              </w:rPr>
              <w:t>,</w:t>
            </w:r>
            <w:r>
              <w:rPr>
                <w:color w:val="1E487C"/>
                <w:sz w:val="20"/>
                <w:szCs w:val="20"/>
              </w:rPr>
              <w:t>g</w:t>
            </w:r>
            <w:r>
              <w:rPr>
                <w:color w:val="1E487C"/>
                <w:spacing w:val="-5"/>
                <w:sz w:val="20"/>
                <w:szCs w:val="20"/>
              </w:rPr>
              <w:t>2</w:t>
            </w:r>
            <w:r>
              <w:rPr>
                <w:color w:val="1E487C"/>
                <w:spacing w:val="-3"/>
                <w:sz w:val="20"/>
                <w:szCs w:val="20"/>
              </w:rPr>
              <w:t>.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pacing w:val="2"/>
                <w:sz w:val="20"/>
                <w:szCs w:val="20"/>
              </w:rPr>
              <w:t>,</w:t>
            </w:r>
            <w:r>
              <w:rPr>
                <w:color w:val="1E487C"/>
                <w:spacing w:val="-4"/>
                <w:sz w:val="20"/>
                <w:szCs w:val="20"/>
              </w:rPr>
              <w:t>c</w:t>
            </w:r>
            <w:r>
              <w:rPr>
                <w:color w:val="1E487C"/>
                <w:spacing w:val="2"/>
                <w:sz w:val="20"/>
                <w:szCs w:val="20"/>
              </w:rPr>
              <w:t>,</w:t>
            </w:r>
            <w:r>
              <w:rPr>
                <w:color w:val="1E487C"/>
                <w:spacing w:val="-5"/>
                <w:sz w:val="20"/>
                <w:szCs w:val="20"/>
              </w:rPr>
              <w:t>d</w:t>
            </w:r>
            <w:r>
              <w:rPr>
                <w:color w:val="1E487C"/>
                <w:spacing w:val="2"/>
                <w:sz w:val="20"/>
                <w:szCs w:val="20"/>
              </w:rPr>
              <w:t>,</w:t>
            </w:r>
            <w:r>
              <w:rPr>
                <w:color w:val="1E487C"/>
                <w:spacing w:val="-5"/>
                <w:sz w:val="20"/>
                <w:szCs w:val="20"/>
              </w:rPr>
              <w:t>f</w:t>
            </w:r>
            <w:r>
              <w:rPr>
                <w:color w:val="1E487C"/>
                <w:sz w:val="20"/>
                <w:szCs w:val="20"/>
              </w:rPr>
              <w:t>,</w:t>
            </w:r>
            <w:r>
              <w:rPr>
                <w:color w:val="1E487C"/>
                <w:spacing w:val="-5"/>
                <w:sz w:val="20"/>
                <w:szCs w:val="20"/>
              </w:rPr>
              <w:t>3</w:t>
            </w:r>
            <w:r>
              <w:rPr>
                <w:color w:val="1E487C"/>
                <w:spacing w:val="-3"/>
                <w:sz w:val="20"/>
                <w:szCs w:val="20"/>
              </w:rPr>
              <w:t>.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pacing w:val="2"/>
                <w:sz w:val="20"/>
                <w:szCs w:val="20"/>
              </w:rPr>
              <w:t>,</w:t>
            </w:r>
            <w:r>
              <w:rPr>
                <w:color w:val="1E487C"/>
                <w:spacing w:val="-5"/>
                <w:sz w:val="20"/>
                <w:szCs w:val="20"/>
              </w:rPr>
              <w:t>b</w:t>
            </w:r>
            <w:r>
              <w:rPr>
                <w:color w:val="1E487C"/>
                <w:spacing w:val="2"/>
                <w:sz w:val="20"/>
                <w:szCs w:val="20"/>
              </w:rPr>
              <w:t>,</w:t>
            </w:r>
            <w:r>
              <w:rPr>
                <w:color w:val="1E487C"/>
                <w:spacing w:val="-4"/>
                <w:sz w:val="20"/>
                <w:szCs w:val="20"/>
              </w:rPr>
              <w:t>c</w:t>
            </w:r>
            <w:r>
              <w:rPr>
                <w:color w:val="1E487C"/>
                <w:spacing w:val="2"/>
                <w:sz w:val="20"/>
                <w:szCs w:val="20"/>
              </w:rPr>
              <w:t>,</w:t>
            </w:r>
            <w:r>
              <w:rPr>
                <w:color w:val="1E487C"/>
                <w:spacing w:val="-5"/>
                <w:sz w:val="20"/>
                <w:szCs w:val="20"/>
              </w:rPr>
              <w:t>d</w:t>
            </w:r>
            <w:r>
              <w:rPr>
                <w:color w:val="1E487C"/>
                <w:spacing w:val="2"/>
                <w:sz w:val="20"/>
                <w:szCs w:val="20"/>
              </w:rPr>
              <w:t>,</w:t>
            </w:r>
            <w:r>
              <w:rPr>
                <w:color w:val="1E487C"/>
                <w:spacing w:val="-5"/>
                <w:sz w:val="20"/>
                <w:szCs w:val="20"/>
              </w:rPr>
              <w:t>f</w:t>
            </w:r>
            <w:r>
              <w:rPr>
                <w:color w:val="1E487C"/>
                <w:spacing w:val="-3"/>
                <w:sz w:val="20"/>
                <w:szCs w:val="20"/>
              </w:rPr>
              <w:t>,</w:t>
            </w:r>
            <w:r>
              <w:rPr>
                <w:color w:val="1E487C"/>
                <w:spacing w:val="4"/>
                <w:sz w:val="20"/>
                <w:szCs w:val="20"/>
              </w:rPr>
              <w:t>h</w:t>
            </w:r>
            <w:r>
              <w:rPr>
                <w:color w:val="1E487C"/>
                <w:sz w:val="20"/>
                <w:szCs w:val="20"/>
              </w:rPr>
              <w:t>).</w:t>
            </w:r>
          </w:p>
          <w:p w:rsidR="005C3578" w:rsidRDefault="005C3578" w:rsidP="006B6B0F">
            <w:pPr>
              <w:pStyle w:val="ListeParagraf1"/>
              <w:tabs>
                <w:tab w:val="left" w:pos="406"/>
              </w:tabs>
              <w:kinsoku w:val="0"/>
              <w:overflowPunct w:val="0"/>
              <w:spacing w:line="220" w:lineRule="exact"/>
              <w:ind w:right="239"/>
              <w:jc w:val="both"/>
              <w:rPr>
                <w:color w:val="1E487C"/>
                <w:sz w:val="20"/>
                <w:szCs w:val="20"/>
              </w:rPr>
            </w:pPr>
            <w:r>
              <w:rPr>
                <w:color w:val="1E487C"/>
                <w:sz w:val="20"/>
                <w:szCs w:val="20"/>
              </w:rPr>
              <w:t>*</w:t>
            </w:r>
            <w:r>
              <w:rPr>
                <w:color w:val="1E487C"/>
                <w:spacing w:val="-2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k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 xml:space="preserve">m </w:t>
            </w:r>
            <w:r>
              <w:rPr>
                <w:color w:val="1E487C"/>
                <w:spacing w:val="1"/>
                <w:sz w:val="20"/>
                <w:szCs w:val="20"/>
              </w:rPr>
              <w:t>ta</w:t>
            </w:r>
            <w:r>
              <w:rPr>
                <w:color w:val="1E487C"/>
                <w:spacing w:val="-7"/>
                <w:sz w:val="20"/>
                <w:szCs w:val="20"/>
              </w:rPr>
              <w:t>ş</w:t>
            </w:r>
            <w:r>
              <w:rPr>
                <w:color w:val="1E487C"/>
                <w:spacing w:val="1"/>
                <w:sz w:val="20"/>
                <w:szCs w:val="20"/>
              </w:rPr>
              <w:t>ı</w:t>
            </w:r>
            <w:r>
              <w:rPr>
                <w:color w:val="1E487C"/>
                <w:spacing w:val="-10"/>
                <w:sz w:val="20"/>
                <w:szCs w:val="20"/>
              </w:rPr>
              <w:t>y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n h</w:t>
            </w:r>
            <w:r>
              <w:rPr>
                <w:color w:val="1E487C"/>
                <w:spacing w:val="1"/>
                <w:sz w:val="20"/>
                <w:szCs w:val="20"/>
              </w:rPr>
              <w:t>al</w:t>
            </w:r>
            <w:r>
              <w:rPr>
                <w:color w:val="1E487C"/>
                <w:spacing w:val="-5"/>
                <w:sz w:val="20"/>
                <w:szCs w:val="20"/>
              </w:rPr>
              <w:t>k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 xml:space="preserve">n </w:t>
            </w:r>
            <w:r>
              <w:rPr>
                <w:color w:val="1E487C"/>
                <w:spacing w:val="-5"/>
                <w:sz w:val="20"/>
                <w:szCs w:val="20"/>
              </w:rPr>
              <w:t>v</w:t>
            </w:r>
            <w:r>
              <w:rPr>
                <w:color w:val="1E487C"/>
                <w:sz w:val="20"/>
                <w:szCs w:val="20"/>
              </w:rPr>
              <w:t xml:space="preserve">e </w:t>
            </w:r>
            <w:r>
              <w:rPr>
                <w:color w:val="1E487C"/>
                <w:spacing w:val="-2"/>
                <w:sz w:val="20"/>
                <w:szCs w:val="20"/>
              </w:rPr>
              <w:t>s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1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>d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 xml:space="preserve">n 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b</w:t>
            </w:r>
            <w:r w:rsidRPr="006B6B0F">
              <w:rPr>
                <w:color w:val="1E487C"/>
                <w:spacing w:val="1"/>
                <w:sz w:val="20"/>
                <w:szCs w:val="20"/>
              </w:rPr>
              <w:t>i</w:t>
            </w:r>
            <w:r w:rsidRPr="006B6B0F">
              <w:rPr>
                <w:color w:val="1E487C"/>
                <w:sz w:val="20"/>
                <w:szCs w:val="20"/>
              </w:rPr>
              <w:t xml:space="preserve">r </w:t>
            </w:r>
            <w:r w:rsidRPr="006B6B0F">
              <w:rPr>
                <w:color w:val="1E487C"/>
                <w:spacing w:val="1"/>
                <w:sz w:val="20"/>
                <w:szCs w:val="20"/>
              </w:rPr>
              <w:t>m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a</w:t>
            </w:r>
            <w:r w:rsidRPr="006B6B0F">
              <w:rPr>
                <w:color w:val="1E487C"/>
                <w:spacing w:val="4"/>
                <w:sz w:val="20"/>
                <w:szCs w:val="20"/>
              </w:rPr>
              <w:t>n</w:t>
            </w:r>
            <w:r w:rsidRPr="006B6B0F">
              <w:rPr>
                <w:color w:val="1E487C"/>
                <w:spacing w:val="-10"/>
                <w:sz w:val="20"/>
                <w:szCs w:val="20"/>
              </w:rPr>
              <w:t>y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e</w:t>
            </w:r>
            <w:r w:rsidRPr="006B6B0F">
              <w:rPr>
                <w:color w:val="1E487C"/>
                <w:spacing w:val="1"/>
                <w:sz w:val="20"/>
                <w:szCs w:val="20"/>
              </w:rPr>
              <w:t>ti</w:t>
            </w:r>
            <w:r w:rsidRPr="006B6B0F">
              <w:rPr>
                <w:color w:val="1E487C"/>
                <w:sz w:val="20"/>
                <w:szCs w:val="20"/>
              </w:rPr>
              <w:t xml:space="preserve">k 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a</w:t>
            </w:r>
            <w:r w:rsidRPr="006B6B0F">
              <w:rPr>
                <w:color w:val="1E487C"/>
                <w:spacing w:val="1"/>
                <w:sz w:val="20"/>
                <w:szCs w:val="20"/>
              </w:rPr>
              <w:t>l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a</w:t>
            </w:r>
            <w:r w:rsidRPr="006B6B0F">
              <w:rPr>
                <w:color w:val="1E487C"/>
                <w:sz w:val="20"/>
                <w:szCs w:val="20"/>
              </w:rPr>
              <w:t xml:space="preserve">n 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o</w:t>
            </w:r>
            <w:r w:rsidRPr="006B6B0F">
              <w:rPr>
                <w:color w:val="1E487C"/>
                <w:spacing w:val="1"/>
                <w:sz w:val="20"/>
                <w:szCs w:val="20"/>
              </w:rPr>
              <w:t>l</w:t>
            </w:r>
            <w:r w:rsidRPr="006B6B0F">
              <w:rPr>
                <w:color w:val="1E487C"/>
                <w:sz w:val="20"/>
                <w:szCs w:val="20"/>
              </w:rPr>
              <w:t>u</w:t>
            </w:r>
            <w:r w:rsidRPr="006B6B0F">
              <w:rPr>
                <w:color w:val="1E487C"/>
                <w:spacing w:val="-2"/>
                <w:sz w:val="20"/>
                <w:szCs w:val="20"/>
              </w:rPr>
              <w:t>ş</w:t>
            </w:r>
            <w:r w:rsidRPr="006B6B0F">
              <w:rPr>
                <w:color w:val="1E487C"/>
                <w:spacing w:val="1"/>
                <w:sz w:val="20"/>
                <w:szCs w:val="20"/>
              </w:rPr>
              <w:t>t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u</w:t>
            </w:r>
            <w:r w:rsidRPr="006B6B0F">
              <w:rPr>
                <w:color w:val="1E487C"/>
                <w:sz w:val="20"/>
                <w:szCs w:val="20"/>
              </w:rPr>
              <w:t>rduğ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u</w:t>
            </w:r>
            <w:r w:rsidRPr="006B6B0F">
              <w:rPr>
                <w:color w:val="1E487C"/>
                <w:spacing w:val="4"/>
                <w:sz w:val="20"/>
                <w:szCs w:val="20"/>
              </w:rPr>
              <w:t>n</w:t>
            </w:r>
            <w:r w:rsidRPr="006B6B0F">
              <w:rPr>
                <w:color w:val="1E487C"/>
                <w:sz w:val="20"/>
                <w:szCs w:val="20"/>
              </w:rPr>
              <w:t>u k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e</w:t>
            </w:r>
            <w:r w:rsidRPr="006B6B0F">
              <w:rPr>
                <w:color w:val="1E487C"/>
                <w:spacing w:val="-2"/>
                <w:sz w:val="20"/>
                <w:szCs w:val="20"/>
              </w:rPr>
              <w:t>ş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f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e</w:t>
            </w:r>
            <w:r w:rsidRPr="006B6B0F">
              <w:rPr>
                <w:color w:val="1E487C"/>
                <w:sz w:val="20"/>
                <w:szCs w:val="20"/>
              </w:rPr>
              <w:t>d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e</w:t>
            </w:r>
            <w:r w:rsidRPr="006B6B0F">
              <w:rPr>
                <w:color w:val="1E487C"/>
                <w:sz w:val="20"/>
                <w:szCs w:val="20"/>
              </w:rPr>
              <w:t xml:space="preserve">r   </w:t>
            </w:r>
            <w:r>
              <w:rPr>
                <w:color w:val="1E487C"/>
                <w:sz w:val="20"/>
                <w:szCs w:val="20"/>
              </w:rPr>
              <w:t xml:space="preserve">                                        </w:t>
            </w:r>
            <w:r w:rsidRPr="006B6B0F">
              <w:rPr>
                <w:color w:val="1E487C"/>
                <w:sz w:val="20"/>
                <w:szCs w:val="20"/>
              </w:rPr>
              <w:t xml:space="preserve">  (</w:t>
            </w:r>
            <w:r w:rsidRPr="006B6B0F">
              <w:rPr>
                <w:color w:val="1E487C"/>
                <w:spacing w:val="-2"/>
                <w:sz w:val="20"/>
                <w:szCs w:val="20"/>
              </w:rPr>
              <w:t>P</w:t>
            </w:r>
            <w:r w:rsidRPr="006B6B0F">
              <w:rPr>
                <w:color w:val="1E487C"/>
                <w:sz w:val="20"/>
                <w:szCs w:val="20"/>
              </w:rPr>
              <w:t>Ç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B</w:t>
            </w:r>
            <w:r w:rsidRPr="006B6B0F">
              <w:rPr>
                <w:color w:val="1E487C"/>
                <w:sz w:val="20"/>
                <w:szCs w:val="20"/>
              </w:rPr>
              <w:t>-1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.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e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f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z w:val="20"/>
                <w:szCs w:val="20"/>
              </w:rPr>
              <w:t>g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2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.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a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c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d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f</w:t>
            </w:r>
            <w:r w:rsidRPr="006B6B0F">
              <w:rPr>
                <w:color w:val="1E487C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3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.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a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b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-4"/>
                <w:sz w:val="20"/>
                <w:szCs w:val="20"/>
              </w:rPr>
              <w:t>c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z w:val="20"/>
                <w:szCs w:val="20"/>
              </w:rPr>
              <w:t>d</w:t>
            </w:r>
            <w:r w:rsidRPr="006B6B0F">
              <w:rPr>
                <w:color w:val="1E487C"/>
                <w:spacing w:val="2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f</w:t>
            </w:r>
            <w:r w:rsidRPr="006B6B0F">
              <w:rPr>
                <w:color w:val="1E487C"/>
                <w:spacing w:val="-3"/>
                <w:sz w:val="20"/>
                <w:szCs w:val="20"/>
              </w:rPr>
              <w:t>,</w:t>
            </w:r>
            <w:r w:rsidRPr="006B6B0F">
              <w:rPr>
                <w:color w:val="1E487C"/>
                <w:spacing w:val="4"/>
                <w:sz w:val="20"/>
                <w:szCs w:val="20"/>
              </w:rPr>
              <w:t>h</w:t>
            </w:r>
            <w:r w:rsidRPr="006B6B0F">
              <w:rPr>
                <w:color w:val="1E487C"/>
                <w:spacing w:val="-5"/>
                <w:sz w:val="20"/>
                <w:szCs w:val="20"/>
              </w:rPr>
              <w:t>)</w:t>
            </w:r>
          </w:p>
          <w:p w:rsidR="005C3578" w:rsidRPr="00696A84" w:rsidRDefault="005C3578" w:rsidP="006B6B0F">
            <w:pPr>
              <w:pStyle w:val="ListeParagraf1"/>
              <w:tabs>
                <w:tab w:val="left" w:pos="406"/>
              </w:tabs>
              <w:kinsoku w:val="0"/>
              <w:overflowPunct w:val="0"/>
              <w:spacing w:line="220" w:lineRule="exact"/>
              <w:ind w:right="239"/>
              <w:jc w:val="both"/>
              <w:rPr>
                <w:color w:val="000000"/>
                <w:sz w:val="16"/>
                <w:szCs w:val="16"/>
              </w:rPr>
            </w:pPr>
          </w:p>
          <w:p w:rsidR="005C3578" w:rsidRDefault="005C3578" w:rsidP="006B6B0F">
            <w:pPr>
              <w:autoSpaceDE w:val="0"/>
              <w:autoSpaceDN w:val="0"/>
              <w:adjustRightInd w:val="0"/>
              <w:rPr>
                <w:color w:val="1E487C"/>
              </w:rPr>
            </w:pPr>
            <w:r>
              <w:rPr>
                <w:color w:val="1E487C"/>
              </w:rPr>
              <w:t>*</w:t>
            </w:r>
            <w:r>
              <w:rPr>
                <w:color w:val="1E487C"/>
                <w:spacing w:val="-2"/>
              </w:rPr>
              <w:t>A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-4"/>
              </w:rPr>
              <w:t>ı</w:t>
            </w:r>
            <w:r>
              <w:rPr>
                <w:color w:val="1E487C"/>
              </w:rPr>
              <w:t xml:space="preserve">m </w:t>
            </w:r>
            <w:r>
              <w:rPr>
                <w:color w:val="1E487C"/>
                <w:spacing w:val="1"/>
              </w:rPr>
              <w:t>ta</w:t>
            </w:r>
            <w:r>
              <w:rPr>
                <w:color w:val="1E487C"/>
                <w:spacing w:val="-7"/>
              </w:rPr>
              <w:t>ş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  <w:spacing w:val="-10"/>
              </w:rPr>
              <w:t>y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 xml:space="preserve">n </w:t>
            </w:r>
            <w:r>
              <w:rPr>
                <w:color w:val="1E487C"/>
                <w:spacing w:val="-4"/>
              </w:rPr>
              <w:t>i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-8"/>
              </w:rPr>
              <w:t>e</w:t>
            </w:r>
            <w:r>
              <w:rPr>
                <w:color w:val="1E487C"/>
              </w:rPr>
              <w:t xml:space="preserve">n </w:t>
            </w:r>
            <w:r>
              <w:rPr>
                <w:color w:val="1E487C"/>
                <w:spacing w:val="1"/>
              </w:rPr>
              <w:t>i</w:t>
            </w:r>
            <w:r>
              <w:rPr>
                <w:color w:val="1E487C"/>
              </w:rPr>
              <w:t xml:space="preserve">ki 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 xml:space="preserve">l 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>r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2"/>
              </w:rPr>
              <w:t>s</w:t>
            </w:r>
            <w:r>
              <w:rPr>
                <w:color w:val="1E487C"/>
                <w:spacing w:val="-4"/>
              </w:rPr>
              <w:t>ı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5"/>
              </w:rPr>
              <w:t>d</w:t>
            </w:r>
            <w:r>
              <w:rPr>
                <w:color w:val="1E487C"/>
              </w:rPr>
              <w:t xml:space="preserve">a </w:t>
            </w:r>
            <w:r>
              <w:rPr>
                <w:color w:val="1E487C"/>
                <w:spacing w:val="-5"/>
              </w:rPr>
              <w:t>o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</w:rPr>
              <w:t>u</w:t>
            </w:r>
            <w:r>
              <w:rPr>
                <w:color w:val="1E487C"/>
                <w:spacing w:val="-2"/>
              </w:rPr>
              <w:t>ş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 xml:space="preserve">n </w:t>
            </w:r>
            <w:r>
              <w:rPr>
                <w:color w:val="1E487C"/>
                <w:spacing w:val="-4"/>
              </w:rPr>
              <w:t>ma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10"/>
              </w:rPr>
              <w:t>y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ti</w:t>
            </w:r>
            <w:r>
              <w:rPr>
                <w:color w:val="1E487C"/>
              </w:rPr>
              <w:t>k ku</w:t>
            </w:r>
            <w:r>
              <w:rPr>
                <w:color w:val="1E487C"/>
                <w:spacing w:val="-5"/>
              </w:rPr>
              <w:t>vv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</w:rPr>
              <w:t>i k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-2"/>
              </w:rPr>
              <w:t>ş</w:t>
            </w:r>
            <w:r>
              <w:rPr>
                <w:color w:val="1E487C"/>
              </w:rPr>
              <w:t>f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d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r</w:t>
            </w:r>
          </w:p>
          <w:p w:rsidR="005C3578" w:rsidRPr="000C3F31" w:rsidRDefault="005C3578" w:rsidP="006B6B0F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  <w:r>
              <w:rPr>
                <w:color w:val="1E487C"/>
              </w:rPr>
              <w:t xml:space="preserve">                             (</w:t>
            </w:r>
            <w:r>
              <w:rPr>
                <w:color w:val="1E487C"/>
                <w:spacing w:val="-2"/>
              </w:rPr>
              <w:t>P</w:t>
            </w:r>
            <w:r>
              <w:rPr>
                <w:color w:val="1E487C"/>
              </w:rPr>
              <w:t>Ç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</w:rPr>
              <w:t>- 1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  <w:spacing w:val="-5"/>
              </w:rPr>
              <w:t>f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</w:rPr>
              <w:t>g</w:t>
            </w:r>
            <w:r>
              <w:rPr>
                <w:color w:val="1E487C"/>
                <w:spacing w:val="-5"/>
              </w:rPr>
              <w:t>2</w:t>
            </w:r>
            <w:r>
              <w:rPr>
                <w:color w:val="1E487C"/>
                <w:spacing w:val="-3"/>
              </w:rPr>
              <w:t>.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  <w:spacing w:val="-4"/>
              </w:rPr>
              <w:t>c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  <w:spacing w:val="-5"/>
              </w:rPr>
              <w:t>d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  <w:spacing w:val="-5"/>
              </w:rPr>
              <w:t>f</w:t>
            </w:r>
            <w:r>
              <w:rPr>
                <w:color w:val="1E487C"/>
              </w:rPr>
              <w:t>,</w:t>
            </w:r>
            <w:r>
              <w:rPr>
                <w:color w:val="1E487C"/>
                <w:spacing w:val="-5"/>
              </w:rPr>
              <w:t>3</w:t>
            </w:r>
            <w:r>
              <w:rPr>
                <w:color w:val="1E487C"/>
                <w:spacing w:val="-3"/>
              </w:rPr>
              <w:t>.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  <w:spacing w:val="-4"/>
              </w:rPr>
              <w:t>c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  <w:spacing w:val="-5"/>
              </w:rPr>
              <w:t>d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  <w:spacing w:val="-5"/>
              </w:rPr>
              <w:t>f</w:t>
            </w:r>
            <w:r>
              <w:rPr>
                <w:color w:val="1E487C"/>
                <w:spacing w:val="-3"/>
              </w:rPr>
              <w:t>,</w:t>
            </w:r>
            <w:r>
              <w:rPr>
                <w:color w:val="1E487C"/>
                <w:spacing w:val="4"/>
              </w:rPr>
              <w:t>h</w:t>
            </w:r>
            <w:r>
              <w:rPr>
                <w:color w:val="1E487C"/>
              </w:rPr>
              <w:t>).</w:t>
            </w:r>
          </w:p>
        </w:tc>
        <w:tc>
          <w:tcPr>
            <w:tcW w:w="134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Pr="00BE50C7" w:rsidRDefault="005C3578" w:rsidP="00963781">
            <w:pPr>
              <w:autoSpaceDE w:val="0"/>
              <w:autoSpaceDN w:val="0"/>
              <w:adjustRightInd w:val="0"/>
              <w:rPr>
                <w:rFonts w:ascii="Tahoma" w:eastAsia="TimesNewRomanPSMT" w:hAnsi="Tahoma" w:cs="Tahoma"/>
                <w:sz w:val="16"/>
                <w:szCs w:val="16"/>
              </w:rPr>
            </w:pPr>
            <w:r w:rsidRPr="00417A88">
              <w:rPr>
                <w:rFonts w:ascii="Tahoma" w:hAnsi="Tahoma" w:cs="Tahoma"/>
                <w:i/>
                <w:sz w:val="16"/>
                <w:szCs w:val="16"/>
              </w:rPr>
              <w:t xml:space="preserve"> 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Gezi,Gözlem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5C3578" w:rsidRDefault="005C3578" w:rsidP="005C3578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  <w:p w:rsidR="005C3578" w:rsidRPr="00BE50C7" w:rsidRDefault="005C3578" w:rsidP="00BE50C7">
            <w:pPr>
              <w:autoSpaceDE w:val="0"/>
              <w:autoSpaceDN w:val="0"/>
              <w:adjustRightInd w:val="0"/>
              <w:rPr>
                <w:rFonts w:ascii="Tahoma" w:eastAsia="TimesNewRomanPSMT" w:hAnsi="Tahoma" w:cs="Tahoma"/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E41999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5C3578" w:rsidRDefault="005C3578" w:rsidP="00E41999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D50296" w:rsidRDefault="00D50296" w:rsidP="00D50296">
            <w:pPr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jl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2"/>
                <w:sz w:val="14"/>
                <w:szCs w:val="14"/>
              </w:rPr>
              <w:t>d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z w:val="14"/>
                <w:szCs w:val="14"/>
              </w:rPr>
              <w:t>i</w:t>
            </w:r>
          </w:p>
          <w:p w:rsidR="00D50296" w:rsidRDefault="00D50296" w:rsidP="00D5029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6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k</w:t>
            </w:r>
          </w:p>
          <w:p w:rsidR="00D50296" w:rsidRDefault="00D50296" w:rsidP="00D50296">
            <w:pPr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Ü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1"/>
                <w:sz w:val="14"/>
                <w:szCs w:val="14"/>
              </w:rPr>
              <w:t>ti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i</w:t>
            </w:r>
          </w:p>
          <w:p w:rsidR="00D50296" w:rsidRDefault="00D50296" w:rsidP="00D50296">
            <w:pPr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J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2"/>
                <w:sz w:val="14"/>
                <w:szCs w:val="14"/>
              </w:rPr>
              <w:t>ö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er</w:t>
            </w:r>
          </w:p>
          <w:p w:rsidR="00D50296" w:rsidRDefault="00D50296" w:rsidP="00D50296">
            <w:pPr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e</w:t>
            </w:r>
          </w:p>
          <w:p w:rsidR="00D50296" w:rsidRDefault="00D50296" w:rsidP="00D5029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z w:val="14"/>
                <w:szCs w:val="14"/>
              </w:rPr>
              <w:t>r</w:t>
            </w:r>
          </w:p>
          <w:p w:rsidR="005C3578" w:rsidRPr="00D50296" w:rsidRDefault="00D50296" w:rsidP="00D50296">
            <w:pPr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E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o</w:t>
            </w:r>
            <w:r>
              <w:rPr>
                <w:spacing w:val="2"/>
                <w:sz w:val="14"/>
                <w:szCs w:val="14"/>
              </w:rPr>
              <w:t>g</w:t>
            </w:r>
            <w:r>
              <w:rPr>
                <w:spacing w:val="-1"/>
                <w:sz w:val="14"/>
                <w:szCs w:val="14"/>
              </w:rPr>
              <w:t>it</w:t>
            </w:r>
            <w:r>
              <w:rPr>
                <w:sz w:val="14"/>
                <w:szCs w:val="14"/>
              </w:rPr>
              <w:t>ar</w:t>
            </w:r>
          </w:p>
          <w:p w:rsidR="005C3578" w:rsidRPr="00166620" w:rsidRDefault="005C3578" w:rsidP="000C3F3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E41999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5C3578" w:rsidRDefault="004449F5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</w:t>
            </w:r>
          </w:p>
          <w:p w:rsidR="005C3578" w:rsidRDefault="005C3578" w:rsidP="00696A84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191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E41999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5C3578" w:rsidRDefault="005C3578" w:rsidP="005B6FC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C4600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</w:rPr>
              <w:t>*</w:t>
            </w:r>
            <w:r w:rsidRPr="00404C56">
              <w:rPr>
                <w:b/>
                <w:sz w:val="18"/>
                <w:szCs w:val="18"/>
              </w:rPr>
              <w:t>Performans Ödevlerinin Toplanması</w:t>
            </w:r>
          </w:p>
          <w:p w:rsidR="005C3578" w:rsidRDefault="005C3578" w:rsidP="00671896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5C3578" w:rsidRPr="00A25647" w:rsidRDefault="005C3578" w:rsidP="00671896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5C3578" w:rsidTr="000C5926">
        <w:trPr>
          <w:cantSplit/>
          <w:trHeight w:val="1580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578" w:rsidRDefault="005C3578" w:rsidP="00E41999">
            <w:pPr>
              <w:ind w:left="113" w:right="113"/>
              <w:rPr>
                <w:b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CA46B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  <w:p w:rsidR="005C3578" w:rsidRDefault="005C3578" w:rsidP="00CA46BC">
            <w:pPr>
              <w:rPr>
                <w:b/>
                <w:sz w:val="16"/>
                <w:szCs w:val="16"/>
              </w:rPr>
            </w:pPr>
          </w:p>
          <w:p w:rsidR="005C3578" w:rsidRDefault="005C3578" w:rsidP="00F94E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E41999">
            <w:pPr>
              <w:rPr>
                <w:b/>
                <w:sz w:val="16"/>
                <w:szCs w:val="16"/>
              </w:rPr>
            </w:pPr>
          </w:p>
          <w:p w:rsidR="005C3578" w:rsidRDefault="005C3578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4865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6A84">
              <w:rPr>
                <w:spacing w:val="-2"/>
                <w:sz w:val="24"/>
                <w:szCs w:val="24"/>
              </w:rPr>
              <w:t>1.4.M</w:t>
            </w:r>
            <w:r w:rsidRPr="00696A84">
              <w:rPr>
                <w:spacing w:val="-4"/>
                <w:sz w:val="24"/>
                <w:szCs w:val="24"/>
              </w:rPr>
              <w:t>a</w:t>
            </w:r>
            <w:r w:rsidRPr="00696A84">
              <w:rPr>
                <w:spacing w:val="4"/>
                <w:sz w:val="24"/>
                <w:szCs w:val="24"/>
              </w:rPr>
              <w:t>n</w:t>
            </w:r>
            <w:r w:rsidRPr="00696A84">
              <w:rPr>
                <w:spacing w:val="-10"/>
                <w:sz w:val="24"/>
                <w:szCs w:val="24"/>
              </w:rPr>
              <w:t>y</w:t>
            </w:r>
            <w:r w:rsidRPr="00696A84">
              <w:rPr>
                <w:spacing w:val="-4"/>
                <w:sz w:val="24"/>
                <w:szCs w:val="24"/>
              </w:rPr>
              <w:t>e</w:t>
            </w:r>
            <w:r w:rsidRPr="00696A84">
              <w:rPr>
                <w:spacing w:val="1"/>
                <w:sz w:val="24"/>
                <w:szCs w:val="24"/>
              </w:rPr>
              <w:t>ti</w:t>
            </w:r>
            <w:r w:rsidRPr="00696A84">
              <w:rPr>
                <w:sz w:val="24"/>
                <w:szCs w:val="24"/>
              </w:rPr>
              <w:t xml:space="preserve">k </w:t>
            </w:r>
            <w:r w:rsidRPr="00696A84">
              <w:rPr>
                <w:spacing w:val="1"/>
                <w:sz w:val="24"/>
                <w:szCs w:val="24"/>
              </w:rPr>
              <w:t>a</w:t>
            </w:r>
            <w:r w:rsidRPr="00696A84">
              <w:rPr>
                <w:spacing w:val="-4"/>
                <w:sz w:val="24"/>
                <w:szCs w:val="24"/>
              </w:rPr>
              <w:t>la</w:t>
            </w:r>
            <w:r w:rsidRPr="00696A84">
              <w:rPr>
                <w:spacing w:val="4"/>
                <w:sz w:val="24"/>
                <w:szCs w:val="24"/>
              </w:rPr>
              <w:t>n</w:t>
            </w:r>
            <w:r w:rsidRPr="00696A84">
              <w:rPr>
                <w:spacing w:val="-5"/>
                <w:sz w:val="24"/>
                <w:szCs w:val="24"/>
              </w:rPr>
              <w:t>d</w:t>
            </w:r>
            <w:r w:rsidRPr="00696A84">
              <w:rPr>
                <w:sz w:val="24"/>
                <w:szCs w:val="24"/>
              </w:rPr>
              <w:t>a</w:t>
            </w:r>
          </w:p>
          <w:p w:rsidR="005C3578" w:rsidRPr="00696A84" w:rsidRDefault="005C3578" w:rsidP="004865E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6A84">
              <w:rPr>
                <w:sz w:val="24"/>
                <w:szCs w:val="24"/>
              </w:rPr>
              <w:t xml:space="preserve"> </w:t>
            </w:r>
            <w:r w:rsidRPr="00696A84">
              <w:rPr>
                <w:spacing w:val="1"/>
                <w:sz w:val="24"/>
                <w:szCs w:val="24"/>
              </w:rPr>
              <w:t>a</w:t>
            </w:r>
            <w:r w:rsidRPr="00696A84">
              <w:rPr>
                <w:sz w:val="24"/>
                <w:szCs w:val="24"/>
              </w:rPr>
              <w:t>k</w:t>
            </w:r>
            <w:r w:rsidRPr="00696A84">
              <w:rPr>
                <w:spacing w:val="-4"/>
                <w:sz w:val="24"/>
                <w:szCs w:val="24"/>
              </w:rPr>
              <w:t>ı</w:t>
            </w:r>
            <w:r w:rsidRPr="00696A84">
              <w:rPr>
                <w:sz w:val="24"/>
                <w:szCs w:val="24"/>
              </w:rPr>
              <w:t xml:space="preserve">m </w:t>
            </w:r>
            <w:r w:rsidRPr="00696A84">
              <w:rPr>
                <w:spacing w:val="-4"/>
                <w:sz w:val="24"/>
                <w:szCs w:val="24"/>
              </w:rPr>
              <w:t>t</w:t>
            </w:r>
            <w:r w:rsidRPr="00696A84">
              <w:rPr>
                <w:spacing w:val="1"/>
                <w:sz w:val="24"/>
                <w:szCs w:val="24"/>
              </w:rPr>
              <w:t>a</w:t>
            </w:r>
            <w:r w:rsidRPr="00696A84">
              <w:rPr>
                <w:spacing w:val="-2"/>
                <w:sz w:val="24"/>
                <w:szCs w:val="24"/>
              </w:rPr>
              <w:t>ş</w:t>
            </w:r>
            <w:r w:rsidRPr="00696A84">
              <w:rPr>
                <w:spacing w:val="1"/>
                <w:sz w:val="24"/>
                <w:szCs w:val="24"/>
              </w:rPr>
              <w:t>ı</w:t>
            </w:r>
            <w:r w:rsidRPr="00696A84">
              <w:rPr>
                <w:spacing w:val="-10"/>
                <w:sz w:val="24"/>
                <w:szCs w:val="24"/>
              </w:rPr>
              <w:t>y</w:t>
            </w:r>
            <w:r w:rsidRPr="00696A84">
              <w:rPr>
                <w:spacing w:val="1"/>
                <w:sz w:val="24"/>
                <w:szCs w:val="24"/>
              </w:rPr>
              <w:t>a</w:t>
            </w:r>
            <w:r w:rsidRPr="00696A84">
              <w:rPr>
                <w:sz w:val="24"/>
                <w:szCs w:val="24"/>
              </w:rPr>
              <w:t>n d</w:t>
            </w:r>
            <w:r w:rsidRPr="00696A84">
              <w:rPr>
                <w:spacing w:val="1"/>
                <w:sz w:val="24"/>
                <w:szCs w:val="24"/>
              </w:rPr>
              <w:t>i</w:t>
            </w:r>
            <w:r w:rsidRPr="00696A84">
              <w:rPr>
                <w:sz w:val="24"/>
                <w:szCs w:val="24"/>
              </w:rPr>
              <w:t>kd</w:t>
            </w:r>
            <w:r w:rsidRPr="00696A84">
              <w:rPr>
                <w:spacing w:val="-5"/>
                <w:sz w:val="24"/>
                <w:szCs w:val="24"/>
              </w:rPr>
              <w:t>ö</w:t>
            </w:r>
            <w:r w:rsidRPr="00696A84">
              <w:rPr>
                <w:sz w:val="24"/>
                <w:szCs w:val="24"/>
              </w:rPr>
              <w:t>r</w:t>
            </w:r>
            <w:r w:rsidRPr="00696A84">
              <w:rPr>
                <w:spacing w:val="1"/>
                <w:sz w:val="24"/>
                <w:szCs w:val="24"/>
              </w:rPr>
              <w:t>t</w:t>
            </w:r>
            <w:r w:rsidRPr="00696A84">
              <w:rPr>
                <w:sz w:val="24"/>
                <w:szCs w:val="24"/>
              </w:rPr>
              <w:t>g</w:t>
            </w:r>
            <w:r w:rsidRPr="00696A84">
              <w:rPr>
                <w:spacing w:val="-8"/>
                <w:sz w:val="24"/>
                <w:szCs w:val="24"/>
              </w:rPr>
              <w:t>e</w:t>
            </w:r>
            <w:r w:rsidRPr="00696A84">
              <w:rPr>
                <w:sz w:val="24"/>
                <w:szCs w:val="24"/>
              </w:rPr>
              <w:t xml:space="preserve">n </w:t>
            </w:r>
            <w:r w:rsidRPr="00696A84">
              <w:rPr>
                <w:spacing w:val="1"/>
                <w:sz w:val="24"/>
                <w:szCs w:val="24"/>
              </w:rPr>
              <w:t>t</w:t>
            </w:r>
            <w:r w:rsidRPr="00696A84">
              <w:rPr>
                <w:spacing w:val="-4"/>
                <w:sz w:val="24"/>
                <w:szCs w:val="24"/>
              </w:rPr>
              <w:t>e</w:t>
            </w:r>
            <w:r w:rsidRPr="00696A84">
              <w:rPr>
                <w:sz w:val="24"/>
                <w:szCs w:val="24"/>
              </w:rPr>
              <w:t xml:space="preserve">l </w:t>
            </w:r>
            <w:r w:rsidRPr="00696A84">
              <w:rPr>
                <w:spacing w:val="-4"/>
                <w:sz w:val="24"/>
                <w:szCs w:val="24"/>
              </w:rPr>
              <w:t>çe</w:t>
            </w:r>
            <w:r w:rsidRPr="00696A84">
              <w:rPr>
                <w:spacing w:val="4"/>
                <w:sz w:val="24"/>
                <w:szCs w:val="24"/>
              </w:rPr>
              <w:t>r</w:t>
            </w:r>
            <w:r w:rsidRPr="00696A84">
              <w:rPr>
                <w:spacing w:val="-4"/>
                <w:sz w:val="24"/>
                <w:szCs w:val="24"/>
              </w:rPr>
              <w:t>çe</w:t>
            </w:r>
            <w:r w:rsidRPr="00696A84">
              <w:rPr>
                <w:spacing w:val="-5"/>
                <w:sz w:val="24"/>
                <w:szCs w:val="24"/>
              </w:rPr>
              <w:t>v</w:t>
            </w:r>
            <w:r w:rsidRPr="00696A84">
              <w:rPr>
                <w:spacing w:val="1"/>
                <w:sz w:val="24"/>
                <w:szCs w:val="24"/>
              </w:rPr>
              <w:t>e</w:t>
            </w:r>
            <w:r w:rsidRPr="00696A84">
              <w:rPr>
                <w:spacing w:val="-5"/>
                <w:sz w:val="24"/>
                <w:szCs w:val="24"/>
              </w:rPr>
              <w:t>y</w:t>
            </w:r>
            <w:r w:rsidRPr="00696A84">
              <w:rPr>
                <w:sz w:val="24"/>
                <w:szCs w:val="24"/>
              </w:rPr>
              <w:t xml:space="preserve">e </w:t>
            </w:r>
            <w:r w:rsidRPr="00696A84">
              <w:rPr>
                <w:spacing w:val="-4"/>
                <w:sz w:val="24"/>
                <w:szCs w:val="24"/>
              </w:rPr>
              <w:t>e</w:t>
            </w:r>
            <w:r w:rsidRPr="00696A84">
              <w:rPr>
                <w:spacing w:val="1"/>
                <w:sz w:val="24"/>
                <w:szCs w:val="24"/>
              </w:rPr>
              <w:t>t</w:t>
            </w:r>
            <w:r w:rsidRPr="00696A84">
              <w:rPr>
                <w:sz w:val="24"/>
                <w:szCs w:val="24"/>
              </w:rPr>
              <w:t>ki</w:t>
            </w:r>
            <w:r w:rsidRPr="00696A84">
              <w:rPr>
                <w:spacing w:val="-4"/>
                <w:sz w:val="24"/>
                <w:szCs w:val="24"/>
              </w:rPr>
              <w:t xml:space="preserve"> e</w:t>
            </w:r>
            <w:r w:rsidRPr="00696A84">
              <w:rPr>
                <w:sz w:val="24"/>
                <w:szCs w:val="24"/>
              </w:rPr>
              <w:t>d</w:t>
            </w:r>
            <w:r w:rsidRPr="00696A84">
              <w:rPr>
                <w:spacing w:val="-4"/>
                <w:sz w:val="24"/>
                <w:szCs w:val="24"/>
              </w:rPr>
              <w:t>e</w:t>
            </w:r>
            <w:r w:rsidRPr="00696A84">
              <w:rPr>
                <w:sz w:val="24"/>
                <w:szCs w:val="24"/>
              </w:rPr>
              <w:t>n  ku</w:t>
            </w:r>
            <w:r w:rsidRPr="00696A84">
              <w:rPr>
                <w:spacing w:val="-5"/>
                <w:sz w:val="24"/>
                <w:szCs w:val="24"/>
              </w:rPr>
              <w:t>v</w:t>
            </w:r>
            <w:r w:rsidRPr="00696A84">
              <w:rPr>
                <w:sz w:val="24"/>
                <w:szCs w:val="24"/>
              </w:rPr>
              <w:t>v</w:t>
            </w:r>
            <w:r w:rsidRPr="00696A84">
              <w:rPr>
                <w:spacing w:val="-4"/>
                <w:sz w:val="24"/>
                <w:szCs w:val="24"/>
              </w:rPr>
              <w:t>e</w:t>
            </w:r>
            <w:r w:rsidRPr="00696A84">
              <w:rPr>
                <w:spacing w:val="1"/>
                <w:sz w:val="24"/>
                <w:szCs w:val="24"/>
              </w:rPr>
              <w:t>t</w:t>
            </w: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696A84">
            <w:pPr>
              <w:pStyle w:val="ListeParagraf1"/>
              <w:tabs>
                <w:tab w:val="left" w:pos="406"/>
              </w:tabs>
              <w:kinsoku w:val="0"/>
              <w:overflowPunct w:val="0"/>
              <w:spacing w:line="220" w:lineRule="exact"/>
              <w:rPr>
                <w:sz w:val="20"/>
                <w:szCs w:val="20"/>
              </w:rPr>
            </w:pPr>
          </w:p>
          <w:p w:rsidR="005C3578" w:rsidRDefault="005C3578" w:rsidP="00696A84">
            <w:pPr>
              <w:pStyle w:val="ListeParagraf1"/>
              <w:tabs>
                <w:tab w:val="left" w:pos="406"/>
              </w:tabs>
              <w:kinsoku w:val="0"/>
              <w:overflowPunct w:val="0"/>
              <w:spacing w:line="220" w:lineRule="exac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1.4.M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ti</w:t>
            </w:r>
            <w:r>
              <w:rPr>
                <w:sz w:val="20"/>
                <w:szCs w:val="20"/>
              </w:rPr>
              <w:t xml:space="preserve">k 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la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5"/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 xml:space="preserve">a 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 xml:space="preserve">m </w:t>
            </w:r>
            <w:r>
              <w:rPr>
                <w:spacing w:val="-4"/>
                <w:sz w:val="20"/>
                <w:szCs w:val="20"/>
              </w:rPr>
              <w:t>t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2"/>
                <w:sz w:val="20"/>
                <w:szCs w:val="20"/>
              </w:rPr>
              <w:t>ş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n </w:t>
            </w:r>
            <w:r w:rsidRPr="006B6B0F">
              <w:rPr>
                <w:sz w:val="20"/>
                <w:szCs w:val="20"/>
              </w:rPr>
              <w:t>d</w:t>
            </w:r>
            <w:r w:rsidRPr="006B6B0F">
              <w:rPr>
                <w:spacing w:val="1"/>
                <w:sz w:val="20"/>
                <w:szCs w:val="20"/>
              </w:rPr>
              <w:t>i</w:t>
            </w:r>
            <w:r w:rsidRPr="006B6B0F">
              <w:rPr>
                <w:sz w:val="20"/>
                <w:szCs w:val="20"/>
              </w:rPr>
              <w:t>kd</w:t>
            </w:r>
            <w:r w:rsidRPr="006B6B0F">
              <w:rPr>
                <w:spacing w:val="-5"/>
                <w:sz w:val="20"/>
                <w:szCs w:val="20"/>
              </w:rPr>
              <w:t>ö</w:t>
            </w:r>
            <w:r w:rsidRPr="006B6B0F">
              <w:rPr>
                <w:sz w:val="20"/>
                <w:szCs w:val="20"/>
              </w:rPr>
              <w:t>r</w:t>
            </w:r>
            <w:r w:rsidRPr="006B6B0F">
              <w:rPr>
                <w:spacing w:val="1"/>
                <w:sz w:val="20"/>
                <w:szCs w:val="20"/>
              </w:rPr>
              <w:t>t</w:t>
            </w:r>
            <w:r w:rsidRPr="006B6B0F">
              <w:rPr>
                <w:sz w:val="20"/>
                <w:szCs w:val="20"/>
              </w:rPr>
              <w:t>g</w:t>
            </w:r>
            <w:r w:rsidRPr="006B6B0F">
              <w:rPr>
                <w:spacing w:val="-8"/>
                <w:sz w:val="20"/>
                <w:szCs w:val="20"/>
              </w:rPr>
              <w:t>e</w:t>
            </w:r>
            <w:r w:rsidRPr="006B6B0F">
              <w:rPr>
                <w:sz w:val="20"/>
                <w:szCs w:val="20"/>
              </w:rPr>
              <w:t xml:space="preserve">n </w:t>
            </w:r>
            <w:r w:rsidRPr="006B6B0F">
              <w:rPr>
                <w:spacing w:val="1"/>
                <w:sz w:val="20"/>
                <w:szCs w:val="20"/>
              </w:rPr>
              <w:t>t</w:t>
            </w:r>
            <w:r w:rsidRPr="006B6B0F">
              <w:rPr>
                <w:spacing w:val="-4"/>
                <w:sz w:val="20"/>
                <w:szCs w:val="20"/>
              </w:rPr>
              <w:t>e</w:t>
            </w:r>
            <w:r w:rsidRPr="006B6B0F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 </w:t>
            </w:r>
            <w:r w:rsidRPr="006B6B0F">
              <w:rPr>
                <w:spacing w:val="-4"/>
                <w:sz w:val="20"/>
                <w:szCs w:val="20"/>
              </w:rPr>
              <w:t>çe</w:t>
            </w:r>
            <w:r w:rsidRPr="006B6B0F">
              <w:rPr>
                <w:spacing w:val="4"/>
                <w:sz w:val="20"/>
                <w:szCs w:val="20"/>
              </w:rPr>
              <w:t>r</w:t>
            </w:r>
            <w:r w:rsidRPr="006B6B0F">
              <w:rPr>
                <w:spacing w:val="-4"/>
                <w:sz w:val="20"/>
                <w:szCs w:val="20"/>
              </w:rPr>
              <w:t>çe</w:t>
            </w:r>
            <w:r w:rsidRPr="006B6B0F">
              <w:rPr>
                <w:spacing w:val="-5"/>
                <w:sz w:val="20"/>
                <w:szCs w:val="20"/>
              </w:rPr>
              <w:t>v</w:t>
            </w:r>
            <w:r w:rsidRPr="006B6B0F">
              <w:rPr>
                <w:spacing w:val="1"/>
                <w:sz w:val="20"/>
                <w:szCs w:val="20"/>
              </w:rPr>
              <w:t>e</w:t>
            </w:r>
            <w:r w:rsidRPr="006B6B0F">
              <w:rPr>
                <w:spacing w:val="-5"/>
                <w:sz w:val="20"/>
                <w:szCs w:val="20"/>
              </w:rPr>
              <w:t>y</w:t>
            </w:r>
            <w:r w:rsidRPr="006B6B0F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</w:t>
            </w:r>
            <w:r w:rsidRPr="006B6B0F">
              <w:rPr>
                <w:spacing w:val="-4"/>
                <w:sz w:val="20"/>
                <w:szCs w:val="20"/>
              </w:rPr>
              <w:t>e</w:t>
            </w:r>
            <w:r w:rsidRPr="006B6B0F">
              <w:rPr>
                <w:spacing w:val="1"/>
                <w:sz w:val="20"/>
                <w:szCs w:val="20"/>
              </w:rPr>
              <w:t>t</w:t>
            </w:r>
            <w:r w:rsidRPr="006B6B0F">
              <w:rPr>
                <w:sz w:val="20"/>
                <w:szCs w:val="20"/>
              </w:rPr>
              <w:t>ki</w:t>
            </w:r>
            <w:r>
              <w:rPr>
                <w:spacing w:val="-4"/>
                <w:sz w:val="20"/>
                <w:szCs w:val="20"/>
              </w:rPr>
              <w:t xml:space="preserve"> e</w:t>
            </w:r>
            <w:r w:rsidRPr="006B6B0F">
              <w:rPr>
                <w:sz w:val="20"/>
                <w:szCs w:val="20"/>
              </w:rPr>
              <w:t>d</w:t>
            </w:r>
            <w:r w:rsidRPr="006B6B0F"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n  </w:t>
            </w:r>
            <w:r w:rsidRPr="006B6B0F">
              <w:rPr>
                <w:sz w:val="20"/>
                <w:szCs w:val="20"/>
              </w:rPr>
              <w:t>ku</w:t>
            </w:r>
            <w:r w:rsidRPr="006B6B0F">
              <w:rPr>
                <w:spacing w:val="-5"/>
                <w:sz w:val="20"/>
                <w:szCs w:val="20"/>
              </w:rPr>
              <w:t>v</w:t>
            </w:r>
            <w:r w:rsidRPr="006B6B0F">
              <w:rPr>
                <w:sz w:val="20"/>
                <w:szCs w:val="20"/>
              </w:rPr>
              <w:t>v</w:t>
            </w:r>
            <w:r w:rsidRPr="006B6B0F">
              <w:rPr>
                <w:spacing w:val="-4"/>
                <w:sz w:val="20"/>
                <w:szCs w:val="20"/>
              </w:rPr>
              <w:t>e</w:t>
            </w:r>
            <w:r w:rsidRPr="006B6B0F">
              <w:rPr>
                <w:spacing w:val="1"/>
                <w:sz w:val="20"/>
                <w:szCs w:val="20"/>
              </w:rPr>
              <w:t>ti</w:t>
            </w:r>
            <w:r w:rsidRPr="006B6B0F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 </w:t>
            </w:r>
          </w:p>
          <w:p w:rsidR="005C3578" w:rsidRDefault="005C3578" w:rsidP="00696A84">
            <w:pPr>
              <w:pStyle w:val="ListeParagraf1"/>
              <w:tabs>
                <w:tab w:val="left" w:pos="406"/>
              </w:tabs>
              <w:kinsoku w:val="0"/>
              <w:overflowPunct w:val="0"/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</w:t>
            </w:r>
            <w:r w:rsidRPr="006B6B0F">
              <w:rPr>
                <w:spacing w:val="-4"/>
                <w:sz w:val="20"/>
                <w:szCs w:val="20"/>
              </w:rPr>
              <w:t>e</w:t>
            </w:r>
            <w:r w:rsidRPr="006B6B0F">
              <w:rPr>
                <w:spacing w:val="1"/>
                <w:sz w:val="20"/>
                <w:szCs w:val="20"/>
              </w:rPr>
              <w:t>t</w:t>
            </w:r>
            <w:r w:rsidRPr="006B6B0F">
              <w:rPr>
                <w:sz w:val="20"/>
                <w:szCs w:val="20"/>
              </w:rPr>
              <w:t>k</w:t>
            </w:r>
            <w:r w:rsidRPr="006B6B0F">
              <w:rPr>
                <w:spacing w:val="1"/>
                <w:sz w:val="20"/>
                <w:szCs w:val="20"/>
              </w:rPr>
              <w:t>i</w:t>
            </w:r>
            <w:r w:rsidRPr="006B6B0F">
              <w:rPr>
                <w:spacing w:val="-7"/>
                <w:sz w:val="20"/>
                <w:szCs w:val="20"/>
              </w:rPr>
              <w:t>s</w:t>
            </w:r>
            <w:r w:rsidRPr="006B6B0F">
              <w:rPr>
                <w:spacing w:val="-4"/>
                <w:sz w:val="20"/>
                <w:szCs w:val="20"/>
              </w:rPr>
              <w:t>i</w:t>
            </w:r>
            <w:r w:rsidRPr="006B6B0F">
              <w:rPr>
                <w:spacing w:val="4"/>
                <w:sz w:val="20"/>
                <w:szCs w:val="20"/>
              </w:rPr>
              <w:t>n</w:t>
            </w:r>
            <w:r w:rsidRPr="006B6B0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 </w:t>
            </w:r>
            <w:r w:rsidRPr="006B6B0F">
              <w:rPr>
                <w:sz w:val="20"/>
                <w:szCs w:val="20"/>
              </w:rPr>
              <w:t>g</w:t>
            </w:r>
            <w:r w:rsidRPr="006B6B0F">
              <w:rPr>
                <w:spacing w:val="-5"/>
                <w:sz w:val="20"/>
                <w:szCs w:val="20"/>
              </w:rPr>
              <w:t>ö</w:t>
            </w:r>
            <w:r w:rsidRPr="006B6B0F">
              <w:rPr>
                <w:spacing w:val="1"/>
                <w:sz w:val="20"/>
                <w:szCs w:val="20"/>
              </w:rPr>
              <w:t>zl</w:t>
            </w:r>
            <w:r w:rsidRPr="006B6B0F">
              <w:rPr>
                <w:spacing w:val="-4"/>
                <w:sz w:val="20"/>
                <w:szCs w:val="20"/>
              </w:rPr>
              <w:t>em</w:t>
            </w:r>
            <w:r w:rsidRPr="006B6B0F">
              <w:rPr>
                <w:spacing w:val="1"/>
                <w:sz w:val="20"/>
                <w:szCs w:val="20"/>
              </w:rPr>
              <w:t>le</w:t>
            </w:r>
            <w:r w:rsidRPr="006B6B0F">
              <w:rPr>
                <w:spacing w:val="-10"/>
                <w:sz w:val="20"/>
                <w:szCs w:val="20"/>
              </w:rPr>
              <w:t>y</w:t>
            </w:r>
            <w:r w:rsidRPr="006B6B0F">
              <w:rPr>
                <w:spacing w:val="-4"/>
                <w:sz w:val="20"/>
                <w:szCs w:val="20"/>
              </w:rPr>
              <w:t>e</w:t>
            </w:r>
            <w:r w:rsidRPr="006B6B0F">
              <w:rPr>
                <w:spacing w:val="4"/>
                <w:sz w:val="20"/>
                <w:szCs w:val="20"/>
              </w:rPr>
              <w:t>r</w:t>
            </w:r>
            <w:r w:rsidRPr="006B6B0F">
              <w:rPr>
                <w:spacing w:val="-4"/>
                <w:sz w:val="20"/>
                <w:szCs w:val="20"/>
              </w:rPr>
              <w:t>e</w:t>
            </w:r>
            <w:r w:rsidRPr="006B6B0F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 xml:space="preserve"> </w:t>
            </w:r>
            <w:r w:rsidRPr="006B6B0F">
              <w:rPr>
                <w:spacing w:val="1"/>
                <w:sz w:val="20"/>
                <w:szCs w:val="20"/>
              </w:rPr>
              <w:t>a</w:t>
            </w:r>
            <w:r w:rsidRPr="006B6B0F">
              <w:rPr>
                <w:spacing w:val="-4"/>
                <w:sz w:val="20"/>
                <w:szCs w:val="20"/>
              </w:rPr>
              <w:t>ç</w:t>
            </w:r>
            <w:r w:rsidRPr="006B6B0F">
              <w:rPr>
                <w:spacing w:val="1"/>
                <w:sz w:val="20"/>
                <w:szCs w:val="20"/>
              </w:rPr>
              <w:t>ı</w:t>
            </w:r>
            <w:r w:rsidRPr="006B6B0F">
              <w:rPr>
                <w:sz w:val="20"/>
                <w:szCs w:val="20"/>
              </w:rPr>
              <w:t>k</w:t>
            </w:r>
            <w:r w:rsidRPr="006B6B0F">
              <w:rPr>
                <w:spacing w:val="-4"/>
                <w:sz w:val="20"/>
                <w:szCs w:val="20"/>
              </w:rPr>
              <w:t>la</w:t>
            </w:r>
            <w:r w:rsidRPr="006B6B0F"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       </w:t>
            </w:r>
            <w:r w:rsidRPr="006B6B0F">
              <w:rPr>
                <w:sz w:val="20"/>
                <w:szCs w:val="20"/>
              </w:rPr>
              <w:t xml:space="preserve"> (</w:t>
            </w:r>
            <w:r w:rsidRPr="006B6B0F">
              <w:rPr>
                <w:spacing w:val="-2"/>
                <w:sz w:val="20"/>
                <w:szCs w:val="20"/>
              </w:rPr>
              <w:t>F</w:t>
            </w:r>
            <w:r w:rsidRPr="006B6B0F">
              <w:rPr>
                <w:spacing w:val="1"/>
                <w:sz w:val="20"/>
                <w:szCs w:val="20"/>
              </w:rPr>
              <w:t>TT</w:t>
            </w:r>
            <w:r w:rsidRPr="006B6B0F">
              <w:rPr>
                <w:sz w:val="20"/>
                <w:szCs w:val="20"/>
              </w:rPr>
              <w:t>Ç</w:t>
            </w:r>
            <w:r w:rsidRPr="006B6B0F">
              <w:rPr>
                <w:spacing w:val="-5"/>
                <w:sz w:val="20"/>
                <w:szCs w:val="20"/>
              </w:rPr>
              <w:t>-</w:t>
            </w:r>
            <w:r w:rsidRPr="006B6B0F">
              <w:rPr>
                <w:sz w:val="20"/>
                <w:szCs w:val="20"/>
              </w:rPr>
              <w:t>2</w:t>
            </w:r>
            <w:r w:rsidRPr="006B6B0F">
              <w:rPr>
                <w:spacing w:val="2"/>
                <w:sz w:val="20"/>
                <w:szCs w:val="20"/>
              </w:rPr>
              <w:t>.</w:t>
            </w:r>
            <w:r w:rsidRPr="006B6B0F">
              <w:rPr>
                <w:spacing w:val="-5"/>
                <w:sz w:val="20"/>
                <w:szCs w:val="20"/>
              </w:rPr>
              <w:t>d</w:t>
            </w:r>
            <w:r w:rsidRPr="006B6B0F">
              <w:rPr>
                <w:sz w:val="20"/>
                <w:szCs w:val="20"/>
              </w:rPr>
              <w:t>,</w:t>
            </w:r>
            <w:r w:rsidRPr="006B6B0F">
              <w:rPr>
                <w:spacing w:val="-4"/>
                <w:sz w:val="20"/>
                <w:szCs w:val="20"/>
              </w:rPr>
              <w:t>e</w:t>
            </w:r>
            <w:r w:rsidRPr="006B6B0F">
              <w:rPr>
                <w:spacing w:val="-5"/>
                <w:sz w:val="20"/>
                <w:szCs w:val="20"/>
              </w:rPr>
              <w:t>)</w:t>
            </w:r>
            <w:r w:rsidRPr="006B6B0F">
              <w:rPr>
                <w:sz w:val="20"/>
                <w:szCs w:val="20"/>
              </w:rPr>
              <w:t>.</w:t>
            </w:r>
          </w:p>
          <w:p w:rsidR="005C3578" w:rsidRPr="006B6B0F" w:rsidRDefault="005C3578" w:rsidP="00696A84">
            <w:pPr>
              <w:pStyle w:val="ListeParagraf1"/>
              <w:tabs>
                <w:tab w:val="left" w:pos="406"/>
              </w:tabs>
              <w:kinsoku w:val="0"/>
              <w:overflowPunct w:val="0"/>
              <w:spacing w:line="220" w:lineRule="exact"/>
              <w:ind w:left="104"/>
              <w:rPr>
                <w:sz w:val="20"/>
                <w:szCs w:val="20"/>
              </w:rPr>
            </w:pPr>
          </w:p>
          <w:p w:rsidR="005C3578" w:rsidRPr="00CA46BC" w:rsidRDefault="005C3578" w:rsidP="00696A8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color w:val="1E487C"/>
              </w:rPr>
              <w:t>1.5*</w:t>
            </w:r>
            <w:r>
              <w:rPr>
                <w:color w:val="1E487C"/>
                <w:spacing w:val="-2"/>
              </w:rPr>
              <w:t>Y</w:t>
            </w:r>
            <w:r>
              <w:rPr>
                <w:color w:val="1E487C"/>
              </w:rPr>
              <w:t>ük</w:t>
            </w:r>
            <w:r>
              <w:rPr>
                <w:color w:val="1E487C"/>
                <w:spacing w:val="-4"/>
              </w:rPr>
              <w:t>l</w:t>
            </w:r>
            <w:r>
              <w:rPr>
                <w:color w:val="1E487C"/>
              </w:rPr>
              <w:t xml:space="preserve">ü </w:t>
            </w:r>
            <w:r>
              <w:rPr>
                <w:color w:val="1E487C"/>
                <w:spacing w:val="-5"/>
              </w:rPr>
              <w:t>p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  <w:spacing w:val="-4"/>
              </w:rPr>
              <w:t>ç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4"/>
              </w:rPr>
              <w:t>c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-4"/>
              </w:rPr>
              <w:t>la</w:t>
            </w:r>
            <w:r>
              <w:rPr>
                <w:color w:val="1E487C"/>
              </w:rPr>
              <w:t>r</w:t>
            </w:r>
            <w:r>
              <w:rPr>
                <w:color w:val="1E487C"/>
                <w:spacing w:val="-4"/>
              </w:rPr>
              <w:t>ı</w:t>
            </w:r>
            <w:r>
              <w:rPr>
                <w:color w:val="1E487C"/>
              </w:rPr>
              <w:t xml:space="preserve">n </w:t>
            </w:r>
            <w:r>
              <w:rPr>
                <w:color w:val="1E487C"/>
                <w:spacing w:val="1"/>
              </w:rPr>
              <w:t>m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10"/>
              </w:rPr>
              <w:t>y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ti</w:t>
            </w:r>
            <w:r>
              <w:rPr>
                <w:color w:val="1E487C"/>
              </w:rPr>
              <w:t xml:space="preserve">k 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>nda  h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tl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r</w:t>
            </w:r>
            <w:r>
              <w:rPr>
                <w:color w:val="1E487C"/>
                <w:spacing w:val="-4"/>
              </w:rPr>
              <w:t>i</w:t>
            </w:r>
            <w:r>
              <w:rPr>
                <w:color w:val="1E487C"/>
              </w:rPr>
              <w:t xml:space="preserve">ni 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4"/>
              </w:rPr>
              <w:t>ç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-4"/>
              </w:rPr>
              <w:t>la</w:t>
            </w:r>
            <w:r>
              <w:rPr>
                <w:color w:val="1E487C"/>
              </w:rPr>
              <w:t>r    (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</w:rPr>
              <w:t>İ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</w:rPr>
              <w:t>-4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-3"/>
              </w:rPr>
              <w:t>a</w:t>
            </w:r>
            <w:r>
              <w:rPr>
                <w:color w:val="1E487C"/>
              </w:rPr>
              <w:t>-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).</w:t>
            </w: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Pr="008F1B50" w:rsidRDefault="005C3578" w:rsidP="00B678CD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479F4" w:rsidRDefault="009479F4" w:rsidP="009479F4">
            <w:pPr>
              <w:pStyle w:val="TableParagraph"/>
              <w:kinsoku w:val="0"/>
              <w:overflowPunct w:val="0"/>
              <w:ind w:left="11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F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1"/>
                <w:sz w:val="14"/>
                <w:szCs w:val="14"/>
              </w:rPr>
              <w:t>ll</w:t>
            </w:r>
            <w:r>
              <w:rPr>
                <w:sz w:val="14"/>
                <w:szCs w:val="14"/>
              </w:rPr>
              <w:t>er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ind w:left="11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Otomatik Kapı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z w:val="14"/>
                <w:szCs w:val="14"/>
              </w:rPr>
              <w:t xml:space="preserve">r </w:t>
            </w:r>
            <w:r>
              <w:rPr>
                <w:spacing w:val="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 xml:space="preserve">e 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-3"/>
                <w:sz w:val="14"/>
                <w:szCs w:val="14"/>
              </w:rPr>
              <w:t>o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ti</w:t>
            </w:r>
            <w:r>
              <w:rPr>
                <w:sz w:val="14"/>
                <w:szCs w:val="14"/>
              </w:rPr>
              <w:t xml:space="preserve">k 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-2"/>
                <w:sz w:val="14"/>
                <w:szCs w:val="14"/>
              </w:rPr>
              <w:t>ş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 xml:space="preserve">ar 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ind w:left="11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z w:val="14"/>
                <w:szCs w:val="14"/>
              </w:rPr>
              <w:t>z a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rm</w:t>
            </w:r>
            <w:r>
              <w:rPr>
                <w:sz w:val="14"/>
                <w:szCs w:val="14"/>
              </w:rPr>
              <w:t>ı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line="156" w:lineRule="exact"/>
              <w:ind w:left="114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 xml:space="preserve">er 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-2"/>
                <w:sz w:val="14"/>
                <w:szCs w:val="14"/>
              </w:rPr>
              <w:t>ş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2"/>
                <w:sz w:val="14"/>
                <w:szCs w:val="14"/>
              </w:rPr>
              <w:t>ğ</w:t>
            </w:r>
            <w:r>
              <w:rPr>
                <w:sz w:val="14"/>
                <w:szCs w:val="14"/>
              </w:rPr>
              <w:t>ı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line="156" w:lineRule="exact"/>
              <w:ind w:left="11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>
              <w:rPr>
                <w:spacing w:val="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 xml:space="preserve">e </w:t>
            </w:r>
            <w:r>
              <w:rPr>
                <w:spacing w:val="2"/>
                <w:sz w:val="14"/>
                <w:szCs w:val="14"/>
              </w:rPr>
              <w:t>ku</w:t>
            </w:r>
            <w:r>
              <w:rPr>
                <w:spacing w:val="-1"/>
                <w:sz w:val="14"/>
                <w:szCs w:val="14"/>
              </w:rPr>
              <w:t>ll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ı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2"/>
                <w:sz w:val="14"/>
                <w:szCs w:val="14"/>
              </w:rPr>
              <w:t>og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ar</w:t>
            </w:r>
          </w:p>
          <w:p w:rsidR="005C3578" w:rsidRPr="00571FAB" w:rsidRDefault="005C3578" w:rsidP="008F1B5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Pr="00B40266" w:rsidRDefault="005C3578" w:rsidP="008F1B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</w:tc>
        <w:tc>
          <w:tcPr>
            <w:tcW w:w="191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Pr="00A35109" w:rsidRDefault="005C3578" w:rsidP="0067189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</w:tr>
      <w:tr w:rsidR="005C3578" w:rsidTr="000C5926">
        <w:trPr>
          <w:cantSplit/>
          <w:trHeight w:val="815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578" w:rsidRDefault="005C3578" w:rsidP="00E41999">
            <w:pPr>
              <w:ind w:left="113" w:right="113"/>
              <w:rPr>
                <w:b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7C7E13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7C7E1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F94E1F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4A6F8F">
            <w:pPr>
              <w:rPr>
                <w:b/>
                <w:sz w:val="16"/>
                <w:szCs w:val="16"/>
              </w:rPr>
            </w:pPr>
          </w:p>
          <w:p w:rsidR="005C3578" w:rsidRDefault="005C3578" w:rsidP="004A6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4A6F8F" w:rsidRDefault="005C3578" w:rsidP="004A6F8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5C3578" w:rsidRDefault="005C3578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C3578" w:rsidRDefault="005C3578" w:rsidP="00F94E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963781">
            <w:pPr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696A84">
              <w:rPr>
                <w:spacing w:val="-2"/>
                <w:sz w:val="24"/>
                <w:szCs w:val="24"/>
              </w:rPr>
              <w:t>1.6.M</w:t>
            </w:r>
            <w:r w:rsidRPr="00696A84">
              <w:rPr>
                <w:spacing w:val="1"/>
                <w:sz w:val="24"/>
                <w:szCs w:val="24"/>
              </w:rPr>
              <w:t>a</w:t>
            </w:r>
            <w:r w:rsidRPr="00696A84">
              <w:rPr>
                <w:sz w:val="24"/>
                <w:szCs w:val="24"/>
              </w:rPr>
              <w:t>dd</w:t>
            </w:r>
            <w:r w:rsidRPr="00696A84">
              <w:rPr>
                <w:spacing w:val="-4"/>
                <w:sz w:val="24"/>
                <w:szCs w:val="24"/>
              </w:rPr>
              <w:t>e</w:t>
            </w:r>
            <w:r w:rsidRPr="00696A84">
              <w:rPr>
                <w:spacing w:val="1"/>
                <w:sz w:val="24"/>
                <w:szCs w:val="24"/>
              </w:rPr>
              <w:t>l</w:t>
            </w:r>
            <w:r w:rsidRPr="00696A84">
              <w:rPr>
                <w:spacing w:val="-8"/>
                <w:sz w:val="24"/>
                <w:szCs w:val="24"/>
              </w:rPr>
              <w:t>e</w:t>
            </w:r>
            <w:r w:rsidRPr="00696A84">
              <w:rPr>
                <w:spacing w:val="4"/>
                <w:sz w:val="24"/>
                <w:szCs w:val="24"/>
              </w:rPr>
              <w:t>r</w:t>
            </w:r>
            <w:r w:rsidRPr="00696A84">
              <w:rPr>
                <w:sz w:val="24"/>
                <w:szCs w:val="24"/>
              </w:rPr>
              <w:t xml:space="preserve">i </w:t>
            </w:r>
            <w:r w:rsidRPr="00696A84">
              <w:rPr>
                <w:spacing w:val="-4"/>
                <w:sz w:val="24"/>
                <w:szCs w:val="24"/>
              </w:rPr>
              <w:t>ma</w:t>
            </w:r>
            <w:r w:rsidRPr="00696A84">
              <w:rPr>
                <w:spacing w:val="4"/>
                <w:sz w:val="24"/>
                <w:szCs w:val="24"/>
              </w:rPr>
              <w:t>n</w:t>
            </w:r>
            <w:r w:rsidRPr="00696A84">
              <w:rPr>
                <w:spacing w:val="-10"/>
                <w:sz w:val="24"/>
                <w:szCs w:val="24"/>
              </w:rPr>
              <w:t>y</w:t>
            </w:r>
            <w:r w:rsidRPr="00696A84">
              <w:rPr>
                <w:spacing w:val="-4"/>
                <w:sz w:val="24"/>
                <w:szCs w:val="24"/>
              </w:rPr>
              <w:t>e</w:t>
            </w:r>
            <w:r w:rsidRPr="00696A84">
              <w:rPr>
                <w:spacing w:val="1"/>
                <w:sz w:val="24"/>
                <w:szCs w:val="24"/>
              </w:rPr>
              <w:t>ti</w:t>
            </w:r>
            <w:r w:rsidRPr="00696A84">
              <w:rPr>
                <w:sz w:val="24"/>
                <w:szCs w:val="24"/>
              </w:rPr>
              <w:t xml:space="preserve">k </w:t>
            </w:r>
            <w:r w:rsidRPr="00696A84">
              <w:rPr>
                <w:spacing w:val="-5"/>
                <w:sz w:val="24"/>
                <w:szCs w:val="24"/>
              </w:rPr>
              <w:t>ö</w:t>
            </w:r>
            <w:r w:rsidRPr="00696A84">
              <w:rPr>
                <w:spacing w:val="1"/>
                <w:sz w:val="24"/>
                <w:szCs w:val="24"/>
              </w:rPr>
              <w:t>z</w:t>
            </w:r>
            <w:r w:rsidRPr="00696A84">
              <w:rPr>
                <w:spacing w:val="-4"/>
                <w:sz w:val="24"/>
                <w:szCs w:val="24"/>
              </w:rPr>
              <w:t>e</w:t>
            </w:r>
            <w:r w:rsidRPr="00696A84">
              <w:rPr>
                <w:spacing w:val="1"/>
                <w:sz w:val="24"/>
                <w:szCs w:val="24"/>
              </w:rPr>
              <w:t>li</w:t>
            </w:r>
            <w:r w:rsidRPr="00696A84">
              <w:rPr>
                <w:sz w:val="24"/>
                <w:szCs w:val="24"/>
              </w:rPr>
              <w:t>k</w:t>
            </w:r>
            <w:r w:rsidRPr="00696A84">
              <w:rPr>
                <w:spacing w:val="1"/>
                <w:sz w:val="24"/>
                <w:szCs w:val="24"/>
              </w:rPr>
              <w:t>l</w:t>
            </w:r>
            <w:r w:rsidRPr="00696A84">
              <w:rPr>
                <w:spacing w:val="-8"/>
                <w:sz w:val="24"/>
                <w:szCs w:val="24"/>
              </w:rPr>
              <w:t>e</w:t>
            </w:r>
            <w:r w:rsidRPr="00696A84">
              <w:rPr>
                <w:spacing w:val="4"/>
                <w:sz w:val="24"/>
                <w:szCs w:val="24"/>
              </w:rPr>
              <w:t>r</w:t>
            </w:r>
            <w:r w:rsidRPr="00696A84">
              <w:rPr>
                <w:spacing w:val="-4"/>
                <w:sz w:val="24"/>
                <w:szCs w:val="24"/>
              </w:rPr>
              <w:t>i</w:t>
            </w:r>
          </w:p>
          <w:p w:rsidR="005C3578" w:rsidRDefault="005C3578" w:rsidP="00963781">
            <w:pPr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  <w:p w:rsidR="005C3578" w:rsidRPr="00696A84" w:rsidRDefault="005C3578" w:rsidP="0096378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96A84">
              <w:rPr>
                <w:spacing w:val="-2"/>
                <w:sz w:val="24"/>
                <w:szCs w:val="24"/>
              </w:rPr>
              <w:t>1.7.D</w:t>
            </w:r>
            <w:r w:rsidRPr="00696A84">
              <w:rPr>
                <w:spacing w:val="-5"/>
                <w:sz w:val="24"/>
                <w:szCs w:val="24"/>
              </w:rPr>
              <w:t>ü</w:t>
            </w:r>
            <w:r w:rsidRPr="00696A84">
              <w:rPr>
                <w:spacing w:val="4"/>
                <w:sz w:val="24"/>
                <w:szCs w:val="24"/>
              </w:rPr>
              <w:t>n</w:t>
            </w:r>
            <w:r w:rsidRPr="00696A84">
              <w:rPr>
                <w:spacing w:val="-10"/>
                <w:sz w:val="24"/>
                <w:szCs w:val="24"/>
              </w:rPr>
              <w:t>y</w:t>
            </w:r>
            <w:r w:rsidRPr="00696A84">
              <w:rPr>
                <w:spacing w:val="1"/>
                <w:sz w:val="24"/>
                <w:szCs w:val="24"/>
              </w:rPr>
              <w:t>a</w:t>
            </w:r>
            <w:r w:rsidRPr="00696A84">
              <w:rPr>
                <w:spacing w:val="4"/>
                <w:sz w:val="24"/>
                <w:szCs w:val="24"/>
              </w:rPr>
              <w:t>n</w:t>
            </w:r>
            <w:r w:rsidRPr="00696A84">
              <w:rPr>
                <w:spacing w:val="-4"/>
                <w:sz w:val="24"/>
                <w:szCs w:val="24"/>
              </w:rPr>
              <w:t>ı</w:t>
            </w:r>
            <w:r w:rsidRPr="00696A84">
              <w:rPr>
                <w:sz w:val="24"/>
                <w:szCs w:val="24"/>
              </w:rPr>
              <w:t xml:space="preserve">n </w:t>
            </w:r>
            <w:r w:rsidRPr="00696A84">
              <w:rPr>
                <w:spacing w:val="-4"/>
                <w:sz w:val="24"/>
                <w:szCs w:val="24"/>
              </w:rPr>
              <w:t>ma</w:t>
            </w:r>
            <w:r w:rsidRPr="00696A84">
              <w:rPr>
                <w:spacing w:val="4"/>
                <w:sz w:val="24"/>
                <w:szCs w:val="24"/>
              </w:rPr>
              <w:t>n</w:t>
            </w:r>
            <w:r w:rsidRPr="00696A84">
              <w:rPr>
                <w:spacing w:val="-10"/>
                <w:sz w:val="24"/>
                <w:szCs w:val="24"/>
              </w:rPr>
              <w:t>y</w:t>
            </w:r>
            <w:r w:rsidRPr="00696A84">
              <w:rPr>
                <w:spacing w:val="-4"/>
                <w:sz w:val="24"/>
                <w:szCs w:val="24"/>
              </w:rPr>
              <w:t>e</w:t>
            </w:r>
            <w:r w:rsidRPr="00696A84">
              <w:rPr>
                <w:spacing w:val="1"/>
                <w:sz w:val="24"/>
                <w:szCs w:val="24"/>
              </w:rPr>
              <w:t>ti</w:t>
            </w:r>
            <w:r w:rsidRPr="00696A84">
              <w:rPr>
                <w:sz w:val="24"/>
                <w:szCs w:val="24"/>
              </w:rPr>
              <w:t xml:space="preserve">k </w:t>
            </w:r>
            <w:r w:rsidRPr="00696A84">
              <w:rPr>
                <w:spacing w:val="1"/>
                <w:sz w:val="24"/>
                <w:szCs w:val="24"/>
              </w:rPr>
              <w:t>a</w:t>
            </w:r>
            <w:r w:rsidRPr="00696A84">
              <w:rPr>
                <w:spacing w:val="-4"/>
                <w:sz w:val="24"/>
                <w:szCs w:val="24"/>
              </w:rPr>
              <w:t>la</w:t>
            </w:r>
            <w:r w:rsidRPr="00696A84">
              <w:rPr>
                <w:spacing w:val="4"/>
                <w:sz w:val="24"/>
                <w:szCs w:val="24"/>
              </w:rPr>
              <w:t>n</w:t>
            </w:r>
            <w:r w:rsidRPr="00696A84">
              <w:rPr>
                <w:spacing w:val="-4"/>
                <w:sz w:val="24"/>
                <w:szCs w:val="24"/>
              </w:rPr>
              <w:t>ı</w:t>
            </w: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Pr="00C23A1C" w:rsidRDefault="005C3578" w:rsidP="00D1527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5C3578" w:rsidRDefault="005C3578" w:rsidP="0029130F">
            <w:pPr>
              <w:pStyle w:val="ListeParagraf1"/>
              <w:numPr>
                <w:ilvl w:val="1"/>
                <w:numId w:val="13"/>
              </w:numPr>
              <w:tabs>
                <w:tab w:val="left" w:pos="406"/>
              </w:tabs>
              <w:kinsoku w:val="0"/>
              <w:overflowPunct w:val="0"/>
              <w:spacing w:line="220" w:lineRule="exact"/>
              <w:ind w:left="40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M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dd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i </w:t>
            </w:r>
            <w:r>
              <w:rPr>
                <w:spacing w:val="-4"/>
                <w:sz w:val="20"/>
                <w:szCs w:val="20"/>
              </w:rPr>
              <w:t>ma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ti</w:t>
            </w:r>
            <w:r>
              <w:rPr>
                <w:sz w:val="20"/>
                <w:szCs w:val="20"/>
              </w:rPr>
              <w:t xml:space="preserve">k </w:t>
            </w:r>
            <w:r>
              <w:rPr>
                <w:spacing w:val="-5"/>
                <w:sz w:val="20"/>
                <w:szCs w:val="20"/>
              </w:rPr>
              <w:t>ö</w:t>
            </w:r>
            <w:r>
              <w:rPr>
                <w:spacing w:val="1"/>
                <w:sz w:val="20"/>
                <w:szCs w:val="20"/>
              </w:rPr>
              <w:t>z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li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e g</w:t>
            </w:r>
            <w:r>
              <w:rPr>
                <w:spacing w:val="-5"/>
                <w:sz w:val="20"/>
                <w:szCs w:val="20"/>
              </w:rPr>
              <w:t>ö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e </w:t>
            </w:r>
            <w:r w:rsidRPr="006B6B0F">
              <w:rPr>
                <w:spacing w:val="-2"/>
                <w:sz w:val="20"/>
                <w:szCs w:val="20"/>
              </w:rPr>
              <w:t>s</w:t>
            </w:r>
            <w:r w:rsidRPr="006B6B0F">
              <w:rPr>
                <w:spacing w:val="1"/>
                <w:sz w:val="20"/>
                <w:szCs w:val="20"/>
              </w:rPr>
              <w:t>ı</w:t>
            </w:r>
            <w:r w:rsidRPr="006B6B0F">
              <w:rPr>
                <w:sz w:val="20"/>
                <w:szCs w:val="20"/>
              </w:rPr>
              <w:t>n</w:t>
            </w:r>
            <w:r w:rsidRPr="006B6B0F">
              <w:rPr>
                <w:spacing w:val="1"/>
                <w:sz w:val="20"/>
                <w:szCs w:val="20"/>
              </w:rPr>
              <w:t>ı</w:t>
            </w:r>
            <w:r w:rsidRPr="006B6B0F">
              <w:rPr>
                <w:spacing w:val="-5"/>
                <w:sz w:val="20"/>
                <w:szCs w:val="20"/>
              </w:rPr>
              <w:t>f</w:t>
            </w:r>
            <w:r w:rsidRPr="006B6B0F">
              <w:rPr>
                <w:spacing w:val="1"/>
                <w:sz w:val="20"/>
                <w:szCs w:val="20"/>
              </w:rPr>
              <w:t>l</w:t>
            </w:r>
            <w:r w:rsidRPr="006B6B0F">
              <w:rPr>
                <w:spacing w:val="-4"/>
                <w:sz w:val="20"/>
                <w:szCs w:val="20"/>
              </w:rPr>
              <w:t>a</w:t>
            </w:r>
            <w:r w:rsidRPr="006B6B0F">
              <w:rPr>
                <w:spacing w:val="4"/>
                <w:sz w:val="20"/>
                <w:szCs w:val="20"/>
              </w:rPr>
              <w:t>n</w:t>
            </w:r>
            <w:r w:rsidRPr="006B6B0F">
              <w:rPr>
                <w:spacing w:val="-5"/>
                <w:sz w:val="20"/>
                <w:szCs w:val="20"/>
              </w:rPr>
              <w:t>d</w:t>
            </w:r>
            <w:r w:rsidRPr="006B6B0F">
              <w:rPr>
                <w:spacing w:val="-4"/>
                <w:sz w:val="20"/>
                <w:szCs w:val="20"/>
              </w:rPr>
              <w:t>ı</w:t>
            </w:r>
            <w:r w:rsidRPr="006B6B0F">
              <w:rPr>
                <w:spacing w:val="4"/>
                <w:sz w:val="20"/>
                <w:szCs w:val="20"/>
              </w:rPr>
              <w:t>r</w:t>
            </w:r>
            <w:r w:rsidRPr="006B6B0F">
              <w:rPr>
                <w:spacing w:val="-4"/>
                <w:sz w:val="20"/>
                <w:szCs w:val="20"/>
              </w:rPr>
              <w:t>ı</w:t>
            </w:r>
            <w:r w:rsidRPr="006B6B0F"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 </w:t>
            </w:r>
            <w:r w:rsidRPr="006B6B0F">
              <w:rPr>
                <w:sz w:val="20"/>
                <w:szCs w:val="20"/>
              </w:rPr>
              <w:t xml:space="preserve"> (</w:t>
            </w:r>
            <w:r w:rsidRPr="006B6B0F">
              <w:rPr>
                <w:spacing w:val="-5"/>
                <w:sz w:val="20"/>
                <w:szCs w:val="20"/>
              </w:rPr>
              <w:t>B</w:t>
            </w:r>
            <w:r w:rsidRPr="006B6B0F">
              <w:rPr>
                <w:sz w:val="20"/>
                <w:szCs w:val="20"/>
              </w:rPr>
              <w:t>İ</w:t>
            </w:r>
            <w:r w:rsidRPr="006B6B0F">
              <w:rPr>
                <w:spacing w:val="-5"/>
                <w:sz w:val="20"/>
                <w:szCs w:val="20"/>
              </w:rPr>
              <w:t>B</w:t>
            </w:r>
            <w:r w:rsidRPr="006B6B0F">
              <w:rPr>
                <w:sz w:val="20"/>
                <w:szCs w:val="20"/>
              </w:rPr>
              <w:t>-4</w:t>
            </w:r>
            <w:r w:rsidRPr="006B6B0F">
              <w:rPr>
                <w:spacing w:val="2"/>
                <w:sz w:val="20"/>
                <w:szCs w:val="20"/>
              </w:rPr>
              <w:t>.</w:t>
            </w:r>
            <w:r w:rsidRPr="006B6B0F">
              <w:rPr>
                <w:spacing w:val="1"/>
                <w:sz w:val="20"/>
                <w:szCs w:val="20"/>
              </w:rPr>
              <w:t>a</w:t>
            </w:r>
            <w:r w:rsidRPr="006B6B0F">
              <w:rPr>
                <w:sz w:val="20"/>
                <w:szCs w:val="20"/>
              </w:rPr>
              <w:t>-</w:t>
            </w:r>
            <w:r w:rsidRPr="006B6B0F">
              <w:rPr>
                <w:spacing w:val="-4"/>
                <w:sz w:val="20"/>
                <w:szCs w:val="20"/>
              </w:rPr>
              <w:t>e</w:t>
            </w:r>
            <w:r w:rsidRPr="006B6B0F">
              <w:rPr>
                <w:sz w:val="20"/>
                <w:szCs w:val="20"/>
              </w:rPr>
              <w:t>).</w:t>
            </w:r>
          </w:p>
          <w:p w:rsidR="005C3578" w:rsidRPr="006B6B0F" w:rsidRDefault="005C3578" w:rsidP="00696A84">
            <w:pPr>
              <w:pStyle w:val="ListeParagraf1"/>
              <w:tabs>
                <w:tab w:val="left" w:pos="406"/>
              </w:tabs>
              <w:kinsoku w:val="0"/>
              <w:overflowPunct w:val="0"/>
              <w:spacing w:line="220" w:lineRule="exact"/>
              <w:rPr>
                <w:sz w:val="20"/>
                <w:szCs w:val="20"/>
              </w:rPr>
            </w:pPr>
          </w:p>
          <w:p w:rsidR="005C3578" w:rsidRDefault="005C3578" w:rsidP="0029130F">
            <w:pPr>
              <w:pStyle w:val="ListeParagraf1"/>
              <w:numPr>
                <w:ilvl w:val="1"/>
                <w:numId w:val="13"/>
              </w:numPr>
              <w:tabs>
                <w:tab w:val="left" w:pos="406"/>
              </w:tabs>
              <w:kinsoku w:val="0"/>
              <w:overflowPunct w:val="0"/>
              <w:spacing w:line="226" w:lineRule="exact"/>
              <w:ind w:left="40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</w:t>
            </w:r>
            <w:r>
              <w:rPr>
                <w:spacing w:val="-5"/>
                <w:sz w:val="20"/>
                <w:szCs w:val="20"/>
              </w:rPr>
              <w:t>ü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-4"/>
                <w:sz w:val="20"/>
                <w:szCs w:val="20"/>
              </w:rPr>
              <w:t>ma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ti</w:t>
            </w:r>
            <w:r>
              <w:rPr>
                <w:sz w:val="20"/>
                <w:szCs w:val="20"/>
              </w:rPr>
              <w:t xml:space="preserve">k 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la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n k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5"/>
                <w:sz w:val="20"/>
                <w:szCs w:val="20"/>
              </w:rPr>
              <w:t>ğ</w:t>
            </w:r>
            <w:r>
              <w:rPr>
                <w:sz w:val="20"/>
                <w:szCs w:val="20"/>
              </w:rPr>
              <w:t xml:space="preserve">ı </w:t>
            </w:r>
            <w:r>
              <w:t>h</w:t>
            </w:r>
            <w:r w:rsidRPr="006B6B0F"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kk</w:t>
            </w:r>
            <w:r w:rsidRPr="006B6B0F"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nd</w:t>
            </w:r>
            <w:r w:rsidRPr="006B6B0F">
              <w:rPr>
                <w:spacing w:val="1"/>
                <w:sz w:val="20"/>
                <w:szCs w:val="20"/>
              </w:rPr>
              <w:t>a</w:t>
            </w:r>
            <w:r w:rsidRPr="006B6B0F">
              <w:rPr>
                <w:spacing w:val="-5"/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sz w:val="20"/>
                <w:szCs w:val="20"/>
              </w:rPr>
              <w:t>g</w:t>
            </w:r>
            <w:r w:rsidRPr="006B6B0F">
              <w:rPr>
                <w:spacing w:val="-5"/>
                <w:sz w:val="20"/>
                <w:szCs w:val="20"/>
              </w:rPr>
              <w:t>ö</w:t>
            </w:r>
            <w:r w:rsidRPr="006B6B0F">
              <w:rPr>
                <w:spacing w:val="4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ü</w:t>
            </w:r>
            <w:r w:rsidRPr="006B6B0F">
              <w:rPr>
                <w:spacing w:val="-2"/>
                <w:sz w:val="20"/>
                <w:szCs w:val="20"/>
              </w:rPr>
              <w:t>ş</w:t>
            </w:r>
            <w:r w:rsidRPr="006B6B0F">
              <w:rPr>
                <w:spacing w:val="1"/>
                <w:sz w:val="20"/>
                <w:szCs w:val="20"/>
              </w:rPr>
              <w:t>l</w:t>
            </w:r>
            <w:r w:rsidRPr="006B6B0F">
              <w:rPr>
                <w:spacing w:val="-8"/>
                <w:sz w:val="20"/>
                <w:szCs w:val="20"/>
              </w:rPr>
              <w:t>e</w:t>
            </w:r>
            <w:r w:rsidRPr="006B6B0F">
              <w:rPr>
                <w:spacing w:val="4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i</w:t>
            </w:r>
            <w:r>
              <w:t xml:space="preserve"> </w:t>
            </w:r>
            <w:r w:rsidRPr="006B6B0F"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rd</w:t>
            </w:r>
            <w:r w:rsidRPr="006B6B0F">
              <w:rPr>
                <w:spacing w:val="-4"/>
                <w:sz w:val="20"/>
                <w:szCs w:val="20"/>
              </w:rPr>
              <w:t>e</w:t>
            </w:r>
            <w:r w:rsidRPr="006B6B0F">
              <w:rPr>
                <w:spacing w:val="1"/>
                <w:sz w:val="20"/>
                <w:szCs w:val="20"/>
              </w:rPr>
              <w:t>l</w:t>
            </w:r>
            <w:r w:rsidRPr="006B6B0F"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r</w:t>
            </w:r>
          </w:p>
          <w:p w:rsidR="005C3578" w:rsidRPr="006B6B0F" w:rsidRDefault="005C3578" w:rsidP="006B6B0F">
            <w:pPr>
              <w:pStyle w:val="ListeParagraf1"/>
              <w:tabs>
                <w:tab w:val="left" w:pos="406"/>
              </w:tabs>
              <w:kinsoku w:val="0"/>
              <w:overflowPunct w:val="0"/>
              <w:spacing w:line="226" w:lineRule="exact"/>
              <w:ind w:left="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</w:t>
            </w:r>
            <w: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6B6B0F"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İ</w:t>
            </w:r>
            <w:r w:rsidRPr="006B6B0F"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-4</w:t>
            </w:r>
            <w:r w:rsidRPr="006B6B0F">
              <w:rPr>
                <w:spacing w:val="2"/>
                <w:sz w:val="20"/>
                <w:szCs w:val="20"/>
              </w:rPr>
              <w:t>.</w:t>
            </w:r>
            <w:r w:rsidRPr="006B6B0F"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</w:t>
            </w:r>
            <w:r w:rsidRPr="006B6B0F"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).</w:t>
            </w: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Default="005C3578" w:rsidP="002306ED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2"/>
                <w:sz w:val="14"/>
                <w:szCs w:val="14"/>
              </w:rPr>
              <w:t>og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ar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E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-5"/>
                <w:sz w:val="14"/>
                <w:szCs w:val="14"/>
              </w:rPr>
              <w:t>-</w:t>
            </w:r>
            <w:r>
              <w:rPr>
                <w:spacing w:val="1"/>
                <w:sz w:val="14"/>
                <w:szCs w:val="14"/>
              </w:rPr>
              <w:t>E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f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-3"/>
                <w:sz w:val="14"/>
                <w:szCs w:val="14"/>
              </w:rPr>
              <w:t>o</w:t>
            </w:r>
            <w:r>
              <w:rPr>
                <w:spacing w:val="1"/>
                <w:sz w:val="14"/>
                <w:szCs w:val="14"/>
              </w:rPr>
              <w:t>-</w:t>
            </w:r>
            <w:r>
              <w:rPr>
                <w:sz w:val="14"/>
                <w:szCs w:val="14"/>
              </w:rPr>
              <w:t>G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f</w:t>
            </w:r>
            <w:r>
              <w:rPr>
                <w:sz w:val="14"/>
                <w:szCs w:val="14"/>
              </w:rPr>
              <w:t>i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(</w:t>
            </w:r>
            <w:r>
              <w:rPr>
                <w:spacing w:val="-5"/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E</w:t>
            </w:r>
            <w:r>
              <w:rPr>
                <w:sz w:val="14"/>
                <w:szCs w:val="14"/>
              </w:rPr>
              <w:t>G)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E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1"/>
                <w:sz w:val="14"/>
                <w:szCs w:val="14"/>
              </w:rPr>
              <w:t>-</w:t>
            </w:r>
            <w:r>
              <w:rPr>
                <w:sz w:val="14"/>
                <w:szCs w:val="14"/>
              </w:rPr>
              <w:t>K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2"/>
                <w:sz w:val="14"/>
                <w:szCs w:val="14"/>
              </w:rPr>
              <w:t>d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pacing w:val="-3"/>
                <w:sz w:val="14"/>
                <w:szCs w:val="14"/>
              </w:rPr>
              <w:t>y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z w:val="14"/>
                <w:szCs w:val="14"/>
              </w:rPr>
              <w:t>G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f</w:t>
            </w:r>
            <w:r>
              <w:rPr>
                <w:sz w:val="14"/>
                <w:szCs w:val="14"/>
              </w:rPr>
              <w:t>i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(E</w:t>
            </w:r>
            <w:r>
              <w:rPr>
                <w:sz w:val="14"/>
                <w:szCs w:val="14"/>
              </w:rPr>
              <w:t>KG)</w:t>
            </w:r>
          </w:p>
          <w:p w:rsidR="005C3578" w:rsidRDefault="005C3578" w:rsidP="00A5616D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Pr="00571FAB" w:rsidRDefault="005C3578" w:rsidP="00571FAB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</w:tc>
        <w:tc>
          <w:tcPr>
            <w:tcW w:w="191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C3578" w:rsidRPr="00696A84" w:rsidRDefault="005C3578" w:rsidP="00696A84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F94E1F" w:rsidTr="000C5926">
        <w:trPr>
          <w:cantSplit/>
          <w:trHeight w:val="273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94E1F" w:rsidRDefault="00F94E1F" w:rsidP="00E41999">
            <w:pPr>
              <w:ind w:left="113" w:right="113"/>
              <w:rPr>
                <w:b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F0580C" w:rsidRDefault="00F0580C" w:rsidP="007C7E13">
            <w:pPr>
              <w:jc w:val="center"/>
              <w:rPr>
                <w:b/>
                <w:sz w:val="16"/>
                <w:szCs w:val="16"/>
              </w:rPr>
            </w:pPr>
          </w:p>
          <w:p w:rsidR="00F94E1F" w:rsidRDefault="00F0580C" w:rsidP="007C7E1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  <w:p w:rsidR="007C7E13" w:rsidRDefault="007C7E13" w:rsidP="007C7E13">
            <w:pPr>
              <w:rPr>
                <w:b/>
                <w:sz w:val="16"/>
                <w:szCs w:val="16"/>
              </w:rPr>
            </w:pP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0580C" w:rsidRDefault="00F0580C" w:rsidP="007C7E13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F94E1F" w:rsidRPr="00E24A96" w:rsidRDefault="00F94E1F" w:rsidP="007C7E13">
            <w:pPr>
              <w:pStyle w:val="Default"/>
              <w:jc w:val="center"/>
              <w:rPr>
                <w:sz w:val="20"/>
                <w:szCs w:val="20"/>
              </w:rPr>
            </w:pPr>
            <w:r w:rsidRPr="00E24A96">
              <w:rPr>
                <w:sz w:val="20"/>
                <w:szCs w:val="20"/>
              </w:rPr>
              <w:t>2…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0580C" w:rsidRDefault="00F0580C" w:rsidP="007C7E13">
            <w:pPr>
              <w:pStyle w:val="Default"/>
              <w:rPr>
                <w:sz w:val="20"/>
                <w:szCs w:val="20"/>
              </w:rPr>
            </w:pPr>
          </w:p>
          <w:p w:rsidR="00F94E1F" w:rsidRPr="007C7E13" w:rsidRDefault="00F94E1F" w:rsidP="007C7E13">
            <w:pPr>
              <w:pStyle w:val="Default"/>
              <w:rPr>
                <w:sz w:val="20"/>
                <w:szCs w:val="20"/>
              </w:rPr>
            </w:pPr>
            <w:r w:rsidRPr="007C7E13">
              <w:rPr>
                <w:sz w:val="20"/>
                <w:szCs w:val="20"/>
              </w:rPr>
              <w:t>………</w:t>
            </w: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0580C" w:rsidRDefault="00F0580C" w:rsidP="007C7E13">
            <w:pPr>
              <w:pStyle w:val="Default"/>
              <w:rPr>
                <w:sz w:val="18"/>
                <w:szCs w:val="18"/>
              </w:rPr>
            </w:pPr>
          </w:p>
          <w:p w:rsidR="00F94E1F" w:rsidRPr="007C7E13" w:rsidRDefault="00F94E1F" w:rsidP="007C7E13">
            <w:pPr>
              <w:pStyle w:val="Default"/>
              <w:rPr>
                <w:sz w:val="18"/>
                <w:szCs w:val="18"/>
              </w:rPr>
            </w:pPr>
            <w:r w:rsidRPr="007C7E13">
              <w:rPr>
                <w:sz w:val="18"/>
                <w:szCs w:val="18"/>
              </w:rPr>
              <w:t>…………</w:t>
            </w:r>
          </w:p>
        </w:tc>
        <w:tc>
          <w:tcPr>
            <w:tcW w:w="13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4E1F" w:rsidRDefault="007C7E13" w:rsidP="007C7E13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  <w:r w:rsidRPr="007C7E13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4E1F" w:rsidRDefault="007C7E13" w:rsidP="007C7E1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7C7E13">
              <w:rPr>
                <w:sz w:val="18"/>
                <w:szCs w:val="18"/>
              </w:rPr>
              <w:t>…………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4E1F" w:rsidRDefault="007C7E13" w:rsidP="007C7E1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7C7E13">
              <w:rPr>
                <w:sz w:val="18"/>
                <w:szCs w:val="18"/>
              </w:rPr>
              <w:t>…………</w:t>
            </w:r>
          </w:p>
        </w:tc>
        <w:tc>
          <w:tcPr>
            <w:tcW w:w="191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4E1F" w:rsidRDefault="007C7E13" w:rsidP="007C7E1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7C7E13">
              <w:rPr>
                <w:sz w:val="18"/>
                <w:szCs w:val="18"/>
              </w:rPr>
              <w:t>…………</w:t>
            </w:r>
          </w:p>
        </w:tc>
      </w:tr>
    </w:tbl>
    <w:p w:rsidR="008063C2" w:rsidRDefault="008063C2" w:rsidP="008063C2">
      <w:pPr>
        <w:pStyle w:val="Default"/>
        <w:rPr>
          <w:sz w:val="16"/>
          <w:szCs w:val="16"/>
        </w:rPr>
      </w:pPr>
    </w:p>
    <w:p w:rsidR="00F741CF" w:rsidRDefault="00F741CF" w:rsidP="007421BA">
      <w:pPr>
        <w:pStyle w:val="Default"/>
        <w:rPr>
          <w:sz w:val="16"/>
          <w:szCs w:val="16"/>
        </w:rPr>
      </w:pPr>
    </w:p>
    <w:p w:rsidR="007421BA" w:rsidRDefault="007421BA" w:rsidP="007421BA">
      <w:pPr>
        <w:pStyle w:val="Default"/>
        <w:rPr>
          <w:sz w:val="16"/>
          <w:szCs w:val="16"/>
        </w:rPr>
      </w:pPr>
    </w:p>
    <w:p w:rsidR="00A60726" w:rsidRDefault="00A60726" w:rsidP="007421BA">
      <w:pPr>
        <w:pStyle w:val="Default"/>
        <w:rPr>
          <w:sz w:val="16"/>
          <w:szCs w:val="16"/>
        </w:rPr>
      </w:pPr>
    </w:p>
    <w:p w:rsidR="00A9162D" w:rsidRDefault="00A9162D" w:rsidP="00C56706">
      <w:pPr>
        <w:pStyle w:val="Default"/>
        <w:ind w:left="-720"/>
        <w:rPr>
          <w:sz w:val="16"/>
          <w:szCs w:val="16"/>
        </w:rPr>
      </w:pPr>
    </w:p>
    <w:p w:rsidR="006C634C" w:rsidRDefault="006C634C" w:rsidP="00C56706">
      <w:pPr>
        <w:pStyle w:val="Default"/>
        <w:ind w:left="-720"/>
        <w:rPr>
          <w:sz w:val="16"/>
          <w:szCs w:val="16"/>
        </w:rPr>
      </w:pPr>
    </w:p>
    <w:p w:rsidR="00C56706" w:rsidRDefault="00C56706" w:rsidP="00C56706">
      <w:pPr>
        <w:pStyle w:val="Default"/>
        <w:ind w:left="-720"/>
        <w:rPr>
          <w:sz w:val="16"/>
          <w:szCs w:val="16"/>
        </w:rPr>
      </w:pPr>
    </w:p>
    <w:tbl>
      <w:tblPr>
        <w:tblpPr w:leftFromText="141" w:rightFromText="141" w:vertAnchor="text" w:horzAnchor="margin" w:tblpXSpec="center" w:tblpY="-2"/>
        <w:tblW w:w="153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3"/>
        <w:gridCol w:w="568"/>
        <w:gridCol w:w="568"/>
        <w:gridCol w:w="1702"/>
        <w:gridCol w:w="6380"/>
        <w:gridCol w:w="1416"/>
        <w:gridCol w:w="1136"/>
        <w:gridCol w:w="1134"/>
        <w:gridCol w:w="1842"/>
      </w:tblGrid>
      <w:tr w:rsidR="003760A6" w:rsidTr="009479F4">
        <w:trPr>
          <w:cantSplit/>
          <w:trHeight w:val="412"/>
        </w:trPr>
        <w:tc>
          <w:tcPr>
            <w:tcW w:w="63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760A6" w:rsidRDefault="003760A6" w:rsidP="008A533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  <w:p w:rsidR="003760A6" w:rsidRPr="00550109" w:rsidRDefault="003760A6" w:rsidP="008A533C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(27-23) ,  (20-16) , (13-09</w:t>
            </w:r>
            <w:r w:rsidRPr="008D3200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Pr="00687D95" w:rsidRDefault="003760A6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1…..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Default="003760A6" w:rsidP="000F40BA">
            <w:pPr>
              <w:jc w:val="center"/>
              <w:rPr>
                <w:b/>
                <w:sz w:val="16"/>
                <w:szCs w:val="16"/>
              </w:rPr>
            </w:pPr>
          </w:p>
          <w:p w:rsidR="003760A6" w:rsidRDefault="003760A6" w:rsidP="000F40B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1….</w:t>
            </w:r>
          </w:p>
          <w:p w:rsidR="003760A6" w:rsidRDefault="003760A6" w:rsidP="000F40BA">
            <w:pPr>
              <w:jc w:val="center"/>
              <w:rPr>
                <w:b/>
                <w:sz w:val="16"/>
                <w:szCs w:val="16"/>
              </w:rPr>
            </w:pPr>
          </w:p>
          <w:p w:rsidR="003760A6" w:rsidRDefault="003760A6" w:rsidP="000F40B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3760A6" w:rsidRDefault="003760A6" w:rsidP="000F40BA">
            <w:pPr>
              <w:jc w:val="center"/>
              <w:rPr>
                <w:b/>
                <w:sz w:val="16"/>
                <w:szCs w:val="16"/>
              </w:rPr>
            </w:pPr>
          </w:p>
          <w:p w:rsidR="003760A6" w:rsidRDefault="003760A6" w:rsidP="000F40B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3760A6" w:rsidRDefault="003760A6" w:rsidP="000F40BA">
            <w:pPr>
              <w:jc w:val="center"/>
              <w:rPr>
                <w:b/>
                <w:sz w:val="16"/>
                <w:szCs w:val="16"/>
              </w:rPr>
            </w:pPr>
          </w:p>
          <w:p w:rsidR="003760A6" w:rsidRDefault="003760A6" w:rsidP="000F40B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Default="003760A6" w:rsidP="00765BB7">
            <w:pPr>
              <w:pStyle w:val="Default"/>
            </w:pPr>
            <w:r>
              <w:t>…………</w:t>
            </w:r>
          </w:p>
          <w:p w:rsidR="003760A6" w:rsidRPr="00C05550" w:rsidRDefault="003760A6" w:rsidP="000F40BA">
            <w:pPr>
              <w:pStyle w:val="Heading1"/>
              <w:tabs>
                <w:tab w:val="left" w:pos="306"/>
              </w:tabs>
              <w:kinsoku w:val="0"/>
              <w:overflowPunct w:val="0"/>
              <w:spacing w:line="225" w:lineRule="exact"/>
              <w:outlineLvl w:val="9"/>
              <w:rPr>
                <w:b w:val="0"/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05496">
              <w:rPr>
                <w:sz w:val="24"/>
                <w:szCs w:val="24"/>
              </w:rPr>
              <w:t>E</w:t>
            </w:r>
            <w:r w:rsidRPr="00F05496">
              <w:rPr>
                <w:spacing w:val="1"/>
                <w:sz w:val="24"/>
                <w:szCs w:val="24"/>
              </w:rPr>
              <w:t>l</w:t>
            </w:r>
            <w:r w:rsidRPr="00F05496">
              <w:rPr>
                <w:spacing w:val="-4"/>
                <w:sz w:val="24"/>
                <w:szCs w:val="24"/>
              </w:rPr>
              <w:t>e</w:t>
            </w:r>
            <w:r w:rsidRPr="00F05496">
              <w:rPr>
                <w:spacing w:val="3"/>
                <w:sz w:val="24"/>
                <w:szCs w:val="24"/>
              </w:rPr>
              <w:t>k</w:t>
            </w:r>
            <w:r w:rsidRPr="00F05496">
              <w:rPr>
                <w:spacing w:val="-5"/>
                <w:sz w:val="24"/>
                <w:szCs w:val="24"/>
              </w:rPr>
              <w:t>t</w:t>
            </w:r>
            <w:r w:rsidRPr="00F05496">
              <w:rPr>
                <w:spacing w:val="1"/>
                <w:sz w:val="24"/>
                <w:szCs w:val="24"/>
              </w:rPr>
              <w:t>r</w:t>
            </w:r>
            <w:r w:rsidRPr="00F05496">
              <w:rPr>
                <w:spacing w:val="-5"/>
                <w:sz w:val="24"/>
                <w:szCs w:val="24"/>
              </w:rPr>
              <w:t>om</w:t>
            </w:r>
            <w:r w:rsidRPr="00F05496">
              <w:rPr>
                <w:sz w:val="24"/>
                <w:szCs w:val="24"/>
              </w:rPr>
              <w:t>a</w:t>
            </w:r>
            <w:r w:rsidRPr="00F05496">
              <w:rPr>
                <w:spacing w:val="-2"/>
                <w:sz w:val="24"/>
                <w:szCs w:val="24"/>
              </w:rPr>
              <w:t>n</w:t>
            </w:r>
            <w:r w:rsidRPr="00F05496">
              <w:rPr>
                <w:sz w:val="24"/>
                <w:szCs w:val="24"/>
              </w:rPr>
              <w:t>y</w:t>
            </w:r>
            <w:r w:rsidRPr="00F05496">
              <w:rPr>
                <w:spacing w:val="1"/>
                <w:sz w:val="24"/>
                <w:szCs w:val="24"/>
              </w:rPr>
              <w:t>e</w:t>
            </w:r>
            <w:r w:rsidRPr="00F05496">
              <w:rPr>
                <w:sz w:val="24"/>
                <w:szCs w:val="24"/>
              </w:rPr>
              <w:t>t</w:t>
            </w:r>
            <w:r w:rsidRPr="00F05496">
              <w:rPr>
                <w:spacing w:val="1"/>
                <w:sz w:val="24"/>
                <w:szCs w:val="24"/>
              </w:rPr>
              <w:t>i</w:t>
            </w:r>
            <w:r w:rsidRPr="00F05496">
              <w:rPr>
                <w:sz w:val="24"/>
                <w:szCs w:val="24"/>
              </w:rPr>
              <w:t>k</w:t>
            </w:r>
            <w:r w:rsidRPr="00F05496">
              <w:rPr>
                <w:spacing w:val="1"/>
                <w:sz w:val="24"/>
                <w:szCs w:val="24"/>
              </w:rPr>
              <w:t xml:space="preserve"> i</w:t>
            </w:r>
            <w:r w:rsidRPr="00F05496">
              <w:rPr>
                <w:spacing w:val="-2"/>
                <w:sz w:val="24"/>
                <w:szCs w:val="24"/>
              </w:rPr>
              <w:t>nd</w:t>
            </w:r>
            <w:r w:rsidRPr="00F05496">
              <w:rPr>
                <w:spacing w:val="-7"/>
                <w:sz w:val="24"/>
                <w:szCs w:val="24"/>
              </w:rPr>
              <w:t>ü</w:t>
            </w:r>
            <w:r w:rsidRPr="00F05496">
              <w:rPr>
                <w:spacing w:val="3"/>
                <w:sz w:val="24"/>
                <w:szCs w:val="24"/>
              </w:rPr>
              <w:t>k</w:t>
            </w:r>
            <w:r w:rsidRPr="00F05496">
              <w:rPr>
                <w:spacing w:val="-4"/>
                <w:sz w:val="24"/>
                <w:szCs w:val="24"/>
              </w:rPr>
              <w:t>l</w:t>
            </w:r>
            <w:r w:rsidRPr="00F05496">
              <w:rPr>
                <w:spacing w:val="1"/>
                <w:sz w:val="24"/>
                <w:szCs w:val="24"/>
              </w:rPr>
              <w:t>e</w:t>
            </w:r>
            <w:r w:rsidRPr="00F05496">
              <w:rPr>
                <w:spacing w:val="-5"/>
                <w:sz w:val="24"/>
                <w:szCs w:val="24"/>
              </w:rPr>
              <w:t>m</w:t>
            </w:r>
            <w:r w:rsidRPr="00F05496">
              <w:rPr>
                <w:sz w:val="24"/>
                <w:szCs w:val="24"/>
              </w:rPr>
              <w:t>e</w:t>
            </w:r>
          </w:p>
          <w:p w:rsidR="003760A6" w:rsidRPr="00F05496" w:rsidRDefault="003760A6" w:rsidP="000F40BA">
            <w:pPr>
              <w:pStyle w:val="Heading1"/>
              <w:tabs>
                <w:tab w:val="left" w:pos="306"/>
              </w:tabs>
              <w:kinsoku w:val="0"/>
              <w:overflowPunct w:val="0"/>
              <w:spacing w:line="225" w:lineRule="exact"/>
              <w:ind w:firstLine="0"/>
              <w:outlineLvl w:val="9"/>
              <w:rPr>
                <w:b w:val="0"/>
                <w:bCs w:val="0"/>
                <w:sz w:val="24"/>
                <w:szCs w:val="24"/>
              </w:rPr>
            </w:pPr>
          </w:p>
          <w:p w:rsidR="003760A6" w:rsidRDefault="003760A6" w:rsidP="00C05550">
            <w:pPr>
              <w:pStyle w:val="Default"/>
              <w:jc w:val="both"/>
              <w:rPr>
                <w:rFonts w:ascii="Gabriola" w:hAnsi="Gabriola"/>
                <w:b/>
                <w:bCs/>
              </w:rPr>
            </w:pPr>
            <w:r w:rsidRPr="003451FB">
              <w:rPr>
                <w:rFonts w:ascii="Gabriola" w:hAnsi="Gabriola"/>
                <w:b/>
                <w:bCs/>
              </w:rPr>
              <w:t xml:space="preserve">*E)EMPATİ </w:t>
            </w:r>
          </w:p>
          <w:p w:rsidR="003760A6" w:rsidRDefault="003760A6" w:rsidP="00C05550">
            <w:pPr>
              <w:pStyle w:val="Default"/>
              <w:jc w:val="both"/>
              <w:rPr>
                <w:rFonts w:ascii="Gabriola" w:hAnsi="Gabriola"/>
                <w:b/>
                <w:bCs/>
              </w:rPr>
            </w:pPr>
            <w:r w:rsidRPr="003451FB">
              <w:rPr>
                <w:rFonts w:ascii="Gabriola" w:hAnsi="Gabriola"/>
                <w:b/>
                <w:bCs/>
              </w:rPr>
              <w:t>KURABİLME</w:t>
            </w:r>
          </w:p>
          <w:p w:rsidR="003760A6" w:rsidRDefault="003760A6" w:rsidP="000C5926">
            <w:pPr>
              <w:pStyle w:val="Default"/>
              <w:jc w:val="both"/>
            </w:pPr>
          </w:p>
        </w:tc>
        <w:tc>
          <w:tcPr>
            <w:tcW w:w="638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Default="003760A6" w:rsidP="006352D9">
            <w:pPr>
              <w:pStyle w:val="Default"/>
            </w:pPr>
            <w:r>
              <w:t>…………</w:t>
            </w:r>
          </w:p>
          <w:p w:rsidR="003760A6" w:rsidRDefault="003760A6" w:rsidP="006352D9">
            <w:pPr>
              <w:pStyle w:val="Default"/>
            </w:pPr>
          </w:p>
          <w:p w:rsidR="003760A6" w:rsidRPr="00F05496" w:rsidRDefault="003760A6" w:rsidP="003760A6">
            <w:pPr>
              <w:pStyle w:val="Heading1"/>
              <w:tabs>
                <w:tab w:val="left" w:pos="306"/>
              </w:tabs>
              <w:kinsoku w:val="0"/>
              <w:overflowPunct w:val="0"/>
              <w:spacing w:line="225" w:lineRule="exact"/>
              <w:ind w:left="0" w:firstLine="0"/>
              <w:outlineLvl w:val="9"/>
              <w:rPr>
                <w:b w:val="0"/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05496">
              <w:rPr>
                <w:sz w:val="24"/>
                <w:szCs w:val="24"/>
              </w:rPr>
              <w:t>E</w:t>
            </w:r>
            <w:r w:rsidRPr="00F05496">
              <w:rPr>
                <w:spacing w:val="1"/>
                <w:sz w:val="24"/>
                <w:szCs w:val="24"/>
              </w:rPr>
              <w:t>l</w:t>
            </w:r>
            <w:r w:rsidRPr="00F05496">
              <w:rPr>
                <w:spacing w:val="-4"/>
                <w:sz w:val="24"/>
                <w:szCs w:val="24"/>
              </w:rPr>
              <w:t>e</w:t>
            </w:r>
            <w:r w:rsidRPr="00F05496">
              <w:rPr>
                <w:spacing w:val="3"/>
                <w:sz w:val="24"/>
                <w:szCs w:val="24"/>
              </w:rPr>
              <w:t>k</w:t>
            </w:r>
            <w:r w:rsidRPr="00F05496">
              <w:rPr>
                <w:spacing w:val="-5"/>
                <w:sz w:val="24"/>
                <w:szCs w:val="24"/>
              </w:rPr>
              <w:t>t</w:t>
            </w:r>
            <w:r w:rsidRPr="00F05496">
              <w:rPr>
                <w:spacing w:val="1"/>
                <w:sz w:val="24"/>
                <w:szCs w:val="24"/>
              </w:rPr>
              <w:t>r</w:t>
            </w:r>
            <w:r w:rsidRPr="00F05496">
              <w:rPr>
                <w:spacing w:val="-5"/>
                <w:sz w:val="24"/>
                <w:szCs w:val="24"/>
              </w:rPr>
              <w:t>om</w:t>
            </w:r>
            <w:r w:rsidRPr="00F05496">
              <w:rPr>
                <w:sz w:val="24"/>
                <w:szCs w:val="24"/>
              </w:rPr>
              <w:t>a</w:t>
            </w:r>
            <w:r w:rsidRPr="00F05496">
              <w:rPr>
                <w:spacing w:val="-2"/>
                <w:sz w:val="24"/>
                <w:szCs w:val="24"/>
              </w:rPr>
              <w:t>n</w:t>
            </w:r>
            <w:r w:rsidRPr="00F05496">
              <w:rPr>
                <w:sz w:val="24"/>
                <w:szCs w:val="24"/>
              </w:rPr>
              <w:t>y</w:t>
            </w:r>
            <w:r w:rsidRPr="00F05496">
              <w:rPr>
                <w:spacing w:val="1"/>
                <w:sz w:val="24"/>
                <w:szCs w:val="24"/>
              </w:rPr>
              <w:t>e</w:t>
            </w:r>
            <w:r w:rsidRPr="00F05496">
              <w:rPr>
                <w:sz w:val="24"/>
                <w:szCs w:val="24"/>
              </w:rPr>
              <w:t>t</w:t>
            </w:r>
            <w:r w:rsidRPr="00F05496">
              <w:rPr>
                <w:spacing w:val="1"/>
                <w:sz w:val="24"/>
                <w:szCs w:val="24"/>
              </w:rPr>
              <w:t>i</w:t>
            </w:r>
            <w:r w:rsidRPr="00F05496">
              <w:rPr>
                <w:sz w:val="24"/>
                <w:szCs w:val="24"/>
              </w:rPr>
              <w:t>k</w:t>
            </w:r>
            <w:r w:rsidRPr="00F05496">
              <w:rPr>
                <w:spacing w:val="1"/>
                <w:sz w:val="24"/>
                <w:szCs w:val="24"/>
              </w:rPr>
              <w:t xml:space="preserve"> i</w:t>
            </w:r>
            <w:r w:rsidRPr="00F05496">
              <w:rPr>
                <w:spacing w:val="-2"/>
                <w:sz w:val="24"/>
                <w:szCs w:val="24"/>
              </w:rPr>
              <w:t>nd</w:t>
            </w:r>
            <w:r w:rsidRPr="00F05496">
              <w:rPr>
                <w:spacing w:val="-7"/>
                <w:sz w:val="24"/>
                <w:szCs w:val="24"/>
              </w:rPr>
              <w:t>ü</w:t>
            </w:r>
            <w:r w:rsidRPr="00F05496">
              <w:rPr>
                <w:spacing w:val="3"/>
                <w:sz w:val="24"/>
                <w:szCs w:val="24"/>
              </w:rPr>
              <w:t>k</w:t>
            </w:r>
            <w:r w:rsidRPr="00F05496">
              <w:rPr>
                <w:spacing w:val="-4"/>
                <w:sz w:val="24"/>
                <w:szCs w:val="24"/>
              </w:rPr>
              <w:t>l</w:t>
            </w:r>
            <w:r w:rsidRPr="00F05496">
              <w:rPr>
                <w:spacing w:val="1"/>
                <w:sz w:val="24"/>
                <w:szCs w:val="24"/>
              </w:rPr>
              <w:t>e</w:t>
            </w:r>
            <w:r w:rsidRPr="00F05496">
              <w:rPr>
                <w:spacing w:val="-5"/>
                <w:sz w:val="24"/>
                <w:szCs w:val="24"/>
              </w:rPr>
              <w:t>m</w:t>
            </w:r>
            <w:r w:rsidRPr="00F05496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</w:t>
            </w:r>
            <w:r w:rsidRPr="00F05496">
              <w:rPr>
                <w:spacing w:val="1"/>
                <w:sz w:val="24"/>
                <w:szCs w:val="24"/>
              </w:rPr>
              <w:t>i</w:t>
            </w:r>
            <w:r w:rsidRPr="00F05496">
              <w:rPr>
                <w:spacing w:val="-4"/>
                <w:sz w:val="24"/>
                <w:szCs w:val="24"/>
              </w:rPr>
              <w:t>l</w:t>
            </w:r>
            <w:r w:rsidRPr="00F05496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</w:t>
            </w:r>
            <w:r w:rsidRPr="00F05496">
              <w:rPr>
                <w:spacing w:val="1"/>
                <w:sz w:val="24"/>
                <w:szCs w:val="24"/>
              </w:rPr>
              <w:t>il</w:t>
            </w:r>
            <w:r w:rsidRPr="00F05496">
              <w:rPr>
                <w:spacing w:val="-5"/>
                <w:sz w:val="24"/>
                <w:szCs w:val="24"/>
              </w:rPr>
              <w:t>g</w:t>
            </w:r>
            <w:r w:rsidRPr="00F05496">
              <w:rPr>
                <w:spacing w:val="1"/>
                <w:sz w:val="24"/>
                <w:szCs w:val="24"/>
              </w:rPr>
              <w:t>il</w:t>
            </w:r>
            <w:r w:rsidRPr="00F05496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r w:rsidRPr="00F05496">
              <w:rPr>
                <w:spacing w:val="-5"/>
                <w:sz w:val="24"/>
                <w:szCs w:val="24"/>
              </w:rPr>
              <w:t>o</w:t>
            </w:r>
            <w:r w:rsidRPr="00F05496">
              <w:rPr>
                <w:spacing w:val="1"/>
                <w:sz w:val="24"/>
                <w:szCs w:val="24"/>
              </w:rPr>
              <w:t>l</w:t>
            </w:r>
            <w:r w:rsidRPr="00F05496">
              <w:rPr>
                <w:sz w:val="24"/>
                <w:szCs w:val="24"/>
              </w:rPr>
              <w:t>a</w:t>
            </w:r>
            <w:r w:rsidRPr="00F05496">
              <w:rPr>
                <w:spacing w:val="1"/>
                <w:sz w:val="24"/>
                <w:szCs w:val="24"/>
              </w:rPr>
              <w:t>r</w:t>
            </w:r>
            <w:r w:rsidRPr="00F05496">
              <w:rPr>
                <w:sz w:val="24"/>
                <w:szCs w:val="24"/>
              </w:rPr>
              <w:t>a</w:t>
            </w:r>
            <w:r w:rsidRPr="00F05496">
              <w:rPr>
                <w:spacing w:val="-2"/>
                <w:sz w:val="24"/>
                <w:szCs w:val="24"/>
              </w:rPr>
              <w:t>k</w:t>
            </w:r>
            <w:r w:rsidRPr="00F05496">
              <w:rPr>
                <w:sz w:val="24"/>
                <w:szCs w:val="24"/>
              </w:rPr>
              <w:t>,</w:t>
            </w:r>
          </w:p>
          <w:p w:rsidR="003760A6" w:rsidRPr="00F05496" w:rsidRDefault="003760A6" w:rsidP="000F40BA">
            <w:pPr>
              <w:pStyle w:val="ListeParagraf1"/>
              <w:numPr>
                <w:ilvl w:val="1"/>
                <w:numId w:val="14"/>
              </w:numPr>
              <w:tabs>
                <w:tab w:val="left" w:pos="406"/>
              </w:tabs>
              <w:kinsoku w:val="0"/>
              <w:overflowPunct w:val="0"/>
              <w:spacing w:line="221" w:lineRule="exact"/>
              <w:ind w:left="104" w:firstLine="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M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ti</w:t>
            </w:r>
            <w:r>
              <w:rPr>
                <w:sz w:val="20"/>
                <w:szCs w:val="20"/>
              </w:rPr>
              <w:t xml:space="preserve">k 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5"/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ı d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ğ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7"/>
                <w:sz w:val="20"/>
                <w:szCs w:val="20"/>
              </w:rPr>
              <w:t>ş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4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i </w:t>
            </w:r>
            <w:r>
              <w:rPr>
                <w:spacing w:val="1"/>
                <w:sz w:val="20"/>
                <w:szCs w:val="20"/>
              </w:rPr>
              <w:t>il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r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k </w:t>
            </w:r>
            <w:r w:rsidRPr="00F05496">
              <w:rPr>
                <w:spacing w:val="1"/>
                <w:sz w:val="20"/>
                <w:szCs w:val="20"/>
              </w:rPr>
              <w:t>a</w:t>
            </w:r>
            <w:r w:rsidRPr="00F05496">
              <w:rPr>
                <w:sz w:val="20"/>
                <w:szCs w:val="20"/>
              </w:rPr>
              <w:t>k</w:t>
            </w:r>
            <w:r w:rsidRPr="00F05496">
              <w:rPr>
                <w:spacing w:val="-4"/>
                <w:sz w:val="20"/>
                <w:szCs w:val="20"/>
              </w:rPr>
              <w:t>ı</w:t>
            </w:r>
            <w:r w:rsidRPr="00F05496">
              <w:rPr>
                <w:spacing w:val="1"/>
                <w:sz w:val="20"/>
                <w:szCs w:val="20"/>
              </w:rPr>
              <w:t>m</w:t>
            </w:r>
            <w:r w:rsidRPr="00F05496">
              <w:rPr>
                <w:sz w:val="20"/>
                <w:szCs w:val="20"/>
              </w:rPr>
              <w:t xml:space="preserve">ı </w:t>
            </w:r>
            <w:r w:rsidRPr="00F05496">
              <w:rPr>
                <w:spacing w:val="-5"/>
                <w:sz w:val="20"/>
                <w:szCs w:val="20"/>
              </w:rPr>
              <w:t>ü</w:t>
            </w:r>
            <w:r w:rsidRPr="00F05496">
              <w:rPr>
                <w:spacing w:val="4"/>
                <w:sz w:val="20"/>
                <w:szCs w:val="20"/>
              </w:rPr>
              <w:t>r</w:t>
            </w:r>
            <w:r w:rsidRPr="00F05496">
              <w:rPr>
                <w:spacing w:val="-4"/>
                <w:sz w:val="20"/>
                <w:szCs w:val="20"/>
              </w:rPr>
              <w:t>e</w:t>
            </w:r>
            <w:r w:rsidRPr="00F05496">
              <w:rPr>
                <w:spacing w:val="1"/>
                <w:sz w:val="20"/>
                <w:szCs w:val="20"/>
              </w:rPr>
              <w:t>t</w:t>
            </w:r>
            <w:r w:rsidRPr="00F05496">
              <w:rPr>
                <w:spacing w:val="-4"/>
                <w:sz w:val="20"/>
                <w:szCs w:val="20"/>
              </w:rPr>
              <w:t>i</w:t>
            </w:r>
            <w:r w:rsidRPr="00F05496">
              <w:rPr>
                <w:spacing w:val="1"/>
                <w:sz w:val="20"/>
                <w:szCs w:val="20"/>
              </w:rPr>
              <w:t>l</w:t>
            </w:r>
            <w:r w:rsidRPr="00F05496">
              <w:rPr>
                <w:spacing w:val="-4"/>
                <w:sz w:val="20"/>
                <w:szCs w:val="20"/>
              </w:rPr>
              <w:t>e</w:t>
            </w:r>
            <w:r w:rsidRPr="00F05496">
              <w:rPr>
                <w:spacing w:val="-5"/>
                <w:sz w:val="20"/>
                <w:szCs w:val="20"/>
              </w:rPr>
              <w:t>b</w:t>
            </w:r>
            <w:r w:rsidRPr="00F05496">
              <w:rPr>
                <w:spacing w:val="1"/>
                <w:sz w:val="20"/>
                <w:szCs w:val="20"/>
              </w:rPr>
              <w:t>il</w:t>
            </w:r>
            <w:r w:rsidRPr="00F05496">
              <w:rPr>
                <w:spacing w:val="-4"/>
                <w:sz w:val="20"/>
                <w:szCs w:val="20"/>
              </w:rPr>
              <w:t>ece</w:t>
            </w:r>
            <w:r w:rsidRPr="00F05496">
              <w:rPr>
                <w:sz w:val="20"/>
                <w:szCs w:val="20"/>
              </w:rPr>
              <w:t>ğ</w:t>
            </w:r>
            <w:r w:rsidRPr="00F05496">
              <w:rPr>
                <w:spacing w:val="1"/>
                <w:sz w:val="20"/>
                <w:szCs w:val="20"/>
              </w:rPr>
              <w:t>i</w:t>
            </w:r>
            <w:r w:rsidRPr="00F05496">
              <w:rPr>
                <w:spacing w:val="4"/>
                <w:sz w:val="20"/>
                <w:szCs w:val="20"/>
              </w:rPr>
              <w:t>n</w:t>
            </w:r>
            <w:r w:rsidRPr="00F05496">
              <w:rPr>
                <w:sz w:val="20"/>
                <w:szCs w:val="20"/>
              </w:rPr>
              <w:t>i k</w:t>
            </w:r>
            <w:r w:rsidRPr="00F05496">
              <w:rPr>
                <w:spacing w:val="-4"/>
                <w:sz w:val="20"/>
                <w:szCs w:val="20"/>
              </w:rPr>
              <w:t>e</w:t>
            </w:r>
            <w:r w:rsidRPr="00F05496">
              <w:rPr>
                <w:spacing w:val="-2"/>
                <w:sz w:val="20"/>
                <w:szCs w:val="20"/>
              </w:rPr>
              <w:t>ş</w:t>
            </w:r>
            <w:r w:rsidRPr="00F05496">
              <w:rPr>
                <w:spacing w:val="-5"/>
                <w:sz w:val="20"/>
                <w:szCs w:val="20"/>
              </w:rPr>
              <w:t>f</w:t>
            </w:r>
            <w:r w:rsidRPr="00F05496">
              <w:rPr>
                <w:spacing w:val="-4"/>
                <w:sz w:val="20"/>
                <w:szCs w:val="20"/>
              </w:rPr>
              <w:t>e</w:t>
            </w:r>
            <w:r w:rsidRPr="00F05496">
              <w:rPr>
                <w:spacing w:val="4"/>
                <w:sz w:val="20"/>
                <w:szCs w:val="20"/>
              </w:rPr>
              <w:t>d</w:t>
            </w:r>
            <w:r w:rsidRPr="00F05496">
              <w:rPr>
                <w:spacing w:val="-4"/>
                <w:sz w:val="20"/>
                <w:szCs w:val="20"/>
              </w:rPr>
              <w:t>e</w:t>
            </w:r>
            <w:r w:rsidRPr="00F05496">
              <w:rPr>
                <w:sz w:val="20"/>
                <w:szCs w:val="20"/>
              </w:rPr>
              <w:t xml:space="preserve">r </w:t>
            </w:r>
          </w:p>
          <w:p w:rsidR="003760A6" w:rsidRPr="000F40BA" w:rsidRDefault="003760A6" w:rsidP="000F40BA">
            <w:pPr>
              <w:pStyle w:val="TableParagraph"/>
              <w:kinsoku w:val="0"/>
              <w:overflowPunct w:val="0"/>
              <w:ind w:left="104" w:right="1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(</w:t>
            </w:r>
            <w:r>
              <w:rPr>
                <w:spacing w:val="-2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Ç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- 1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2"/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>f</w:t>
            </w:r>
            <w:r>
              <w:rPr>
                <w:spacing w:val="2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g</w:t>
            </w:r>
            <w:r>
              <w:rPr>
                <w:spacing w:val="-5"/>
                <w:sz w:val="20"/>
                <w:szCs w:val="20"/>
              </w:rPr>
              <w:t>2</w:t>
            </w:r>
            <w:r>
              <w:rPr>
                <w:spacing w:val="-3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2"/>
                <w:sz w:val="20"/>
                <w:szCs w:val="20"/>
              </w:rPr>
              <w:t>,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pacing w:val="2"/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>d</w:t>
            </w:r>
            <w:r>
              <w:rPr>
                <w:spacing w:val="2"/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>f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>3</w:t>
            </w:r>
            <w:r>
              <w:rPr>
                <w:spacing w:val="-3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2"/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pacing w:val="2"/>
                <w:sz w:val="20"/>
                <w:szCs w:val="20"/>
              </w:rPr>
              <w:t>,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pacing w:val="2"/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>d</w:t>
            </w:r>
            <w:r>
              <w:rPr>
                <w:spacing w:val="2"/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>f</w:t>
            </w:r>
            <w:r>
              <w:rPr>
                <w:spacing w:val="-3"/>
                <w:sz w:val="20"/>
                <w:szCs w:val="20"/>
              </w:rPr>
              <w:t>,</w:t>
            </w:r>
            <w:r>
              <w:rPr>
                <w:spacing w:val="4"/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pacing w:val="-2"/>
                <w:sz w:val="20"/>
                <w:szCs w:val="20"/>
              </w:rPr>
              <w:t>F</w:t>
            </w:r>
            <w:r>
              <w:rPr>
                <w:spacing w:val="-4"/>
                <w:sz w:val="20"/>
                <w:szCs w:val="20"/>
              </w:rPr>
              <w:t>T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Ç-</w:t>
            </w:r>
            <w:r>
              <w:rPr>
                <w:spacing w:val="-5"/>
                <w:sz w:val="20"/>
                <w:szCs w:val="20"/>
              </w:rPr>
              <w:t>1</w:t>
            </w:r>
            <w:r>
              <w:rPr>
                <w:spacing w:val="-3"/>
                <w:sz w:val="20"/>
                <w:szCs w:val="20"/>
              </w:rPr>
              <w:t>.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5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Pr="003760A6" w:rsidRDefault="003760A6" w:rsidP="003760A6">
            <w:pPr>
              <w:pStyle w:val="Default"/>
            </w:pPr>
            <w:r>
              <w:t>…………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Gezi,Gözlem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3760A6" w:rsidRDefault="003760A6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3760A6" w:rsidRPr="00D22B29" w:rsidRDefault="003760A6" w:rsidP="000C592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479F4" w:rsidRDefault="009479F4" w:rsidP="009479F4">
            <w:pPr>
              <w:pStyle w:val="TableParagraph"/>
              <w:kinsoku w:val="0"/>
              <w:overflowPunct w:val="0"/>
              <w:ind w:left="11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</w:t>
            </w:r>
            <w:r>
              <w:rPr>
                <w:spacing w:val="2"/>
                <w:sz w:val="14"/>
                <w:szCs w:val="14"/>
              </w:rPr>
              <w:t>op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-3"/>
                <w:sz w:val="14"/>
                <w:szCs w:val="14"/>
              </w:rPr>
              <w:t>ö</w:t>
            </w:r>
            <w:r>
              <w:rPr>
                <w:sz w:val="14"/>
                <w:szCs w:val="14"/>
              </w:rPr>
              <w:t>r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before="2"/>
              <w:ind w:left="11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pacing w:val="2"/>
                <w:sz w:val="14"/>
                <w:szCs w:val="14"/>
              </w:rPr>
              <w:t>öb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ek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before="2"/>
              <w:ind w:left="11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ş</w:t>
            </w:r>
            <w:r>
              <w:rPr>
                <w:sz w:val="14"/>
                <w:szCs w:val="14"/>
              </w:rPr>
              <w:t>ı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before="2"/>
              <w:ind w:left="114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1"/>
                <w:sz w:val="14"/>
                <w:szCs w:val="14"/>
              </w:rPr>
              <w:t>rm</w:t>
            </w:r>
            <w:r>
              <w:rPr>
                <w:sz w:val="14"/>
                <w:szCs w:val="14"/>
              </w:rPr>
              <w:t>a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before="2"/>
              <w:ind w:left="114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i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before="2"/>
              <w:ind w:left="114"/>
              <w:rPr>
                <w:sz w:val="14"/>
                <w:szCs w:val="14"/>
              </w:rPr>
            </w:pPr>
          </w:p>
          <w:p w:rsidR="009479F4" w:rsidRDefault="009479F4" w:rsidP="009479F4">
            <w:pPr>
              <w:pStyle w:val="TableParagraph"/>
              <w:kinsoku w:val="0"/>
              <w:overflowPunct w:val="0"/>
              <w:spacing w:before="7" w:line="246" w:lineRule="auto"/>
              <w:ind w:left="114" w:right="17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1"/>
                <w:sz w:val="14"/>
                <w:szCs w:val="14"/>
              </w:rPr>
              <w:t>tl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before="7" w:line="246" w:lineRule="auto"/>
              <w:ind w:left="114" w:right="17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aç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2"/>
                <w:sz w:val="14"/>
                <w:szCs w:val="14"/>
              </w:rPr>
              <w:t>d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z w:val="14"/>
                <w:szCs w:val="14"/>
              </w:rPr>
              <w:t xml:space="preserve">n </w:t>
            </w:r>
            <w:r>
              <w:rPr>
                <w:spacing w:val="2"/>
                <w:sz w:val="14"/>
                <w:szCs w:val="14"/>
              </w:rPr>
              <w:t>d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2"/>
                <w:sz w:val="14"/>
                <w:szCs w:val="14"/>
              </w:rPr>
              <w:t>yu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z w:val="14"/>
                <w:szCs w:val="14"/>
              </w:rPr>
              <w:t>n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before="7" w:line="246" w:lineRule="auto"/>
              <w:ind w:left="114" w:right="17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en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before="7" w:line="246" w:lineRule="auto"/>
              <w:ind w:left="114" w:right="17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i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before="7" w:line="246" w:lineRule="auto"/>
              <w:ind w:left="114" w:right="176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pacing w:val="2"/>
                <w:sz w:val="14"/>
                <w:szCs w:val="14"/>
              </w:rPr>
              <w:t>bu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,</w:t>
            </w:r>
          </w:p>
          <w:p w:rsidR="003760A6" w:rsidRPr="00606CAD" w:rsidRDefault="003760A6" w:rsidP="009479F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Pr="00166620" w:rsidRDefault="003760A6" w:rsidP="005328B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Default="003760A6" w:rsidP="005328BE">
            <w:pPr>
              <w:rPr>
                <w:sz w:val="16"/>
                <w:szCs w:val="16"/>
              </w:rPr>
            </w:pPr>
          </w:p>
        </w:tc>
      </w:tr>
      <w:tr w:rsidR="003760A6" w:rsidTr="009479F4">
        <w:trPr>
          <w:cantSplit/>
          <w:trHeight w:val="1118"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760A6" w:rsidRDefault="003760A6" w:rsidP="005328B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Default="003760A6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Default="003760A6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</w:t>
            </w:r>
          </w:p>
          <w:p w:rsidR="003760A6" w:rsidRDefault="003760A6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3760A6" w:rsidRDefault="003760A6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3760A6" w:rsidRDefault="003760A6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3760A6" w:rsidRDefault="003760A6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3760A6" w:rsidRDefault="003760A6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3760A6" w:rsidRDefault="003760A6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3760A6" w:rsidRDefault="003760A6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Pr="00C05550" w:rsidRDefault="003760A6" w:rsidP="00C05550">
            <w:pPr>
              <w:pStyle w:val="Default"/>
              <w:jc w:val="both"/>
              <w:rPr>
                <w:rFonts w:ascii="Gabriola" w:hAnsi="Gabriola"/>
                <w:b/>
                <w:bCs/>
                <w:sz w:val="16"/>
                <w:szCs w:val="16"/>
              </w:rPr>
            </w:pPr>
          </w:p>
        </w:tc>
        <w:tc>
          <w:tcPr>
            <w:tcW w:w="638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Pr="00F05496" w:rsidRDefault="003760A6" w:rsidP="0029130F">
            <w:pPr>
              <w:pStyle w:val="ListeParagraf1"/>
              <w:numPr>
                <w:ilvl w:val="1"/>
                <w:numId w:val="14"/>
              </w:numPr>
              <w:tabs>
                <w:tab w:val="left" w:pos="406"/>
              </w:tabs>
              <w:kinsoku w:val="0"/>
              <w:overflowPunct w:val="0"/>
              <w:ind w:left="104" w:right="144" w:firstLine="0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z w:val="20"/>
                <w:szCs w:val="20"/>
              </w:rPr>
              <w:t>*</w:t>
            </w:r>
            <w:r>
              <w:rPr>
                <w:color w:val="1E487C"/>
                <w:spacing w:val="-2"/>
                <w:sz w:val="20"/>
                <w:szCs w:val="20"/>
              </w:rPr>
              <w:t>Ö</w:t>
            </w:r>
            <w:r>
              <w:rPr>
                <w:color w:val="1E487C"/>
                <w:sz w:val="20"/>
                <w:szCs w:val="20"/>
              </w:rPr>
              <w:t>z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-5"/>
                <w:sz w:val="20"/>
                <w:szCs w:val="20"/>
              </w:rPr>
              <w:t>d</w:t>
            </w:r>
            <w:r>
              <w:rPr>
                <w:color w:val="1E487C"/>
                <w:sz w:val="20"/>
                <w:szCs w:val="20"/>
              </w:rPr>
              <w:t>ük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1"/>
                <w:sz w:val="20"/>
                <w:szCs w:val="20"/>
              </w:rPr>
              <w:t>m</w:t>
            </w:r>
            <w:r>
              <w:rPr>
                <w:color w:val="1E487C"/>
                <w:sz w:val="20"/>
                <w:szCs w:val="20"/>
              </w:rPr>
              <w:t xml:space="preserve">e </w:t>
            </w:r>
            <w:r>
              <w:rPr>
                <w:color w:val="1E487C"/>
                <w:spacing w:val="-5"/>
                <w:sz w:val="20"/>
                <w:szCs w:val="20"/>
              </w:rPr>
              <w:t>v</w:t>
            </w:r>
            <w:r>
              <w:rPr>
                <w:color w:val="1E487C"/>
                <w:sz w:val="20"/>
                <w:szCs w:val="20"/>
              </w:rPr>
              <w:t>e k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7"/>
                <w:sz w:val="20"/>
                <w:szCs w:val="20"/>
              </w:rPr>
              <w:t>ş</w:t>
            </w:r>
            <w:r>
              <w:rPr>
                <w:color w:val="1E487C"/>
                <w:spacing w:val="1"/>
                <w:sz w:val="20"/>
                <w:szCs w:val="20"/>
              </w:rPr>
              <w:t>ı</w:t>
            </w:r>
            <w:r>
              <w:rPr>
                <w:color w:val="1E487C"/>
                <w:spacing w:val="-4"/>
                <w:sz w:val="20"/>
                <w:szCs w:val="20"/>
              </w:rPr>
              <w:t>l</w:t>
            </w:r>
            <w:r>
              <w:rPr>
                <w:color w:val="1E487C"/>
                <w:spacing w:val="1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>k</w:t>
            </w:r>
            <w:r>
              <w:rPr>
                <w:color w:val="1E487C"/>
                <w:spacing w:val="-4"/>
                <w:sz w:val="20"/>
                <w:szCs w:val="20"/>
              </w:rPr>
              <w:t>l</w:t>
            </w:r>
            <w:r>
              <w:rPr>
                <w:color w:val="1E487C"/>
                <w:sz w:val="20"/>
                <w:szCs w:val="20"/>
              </w:rPr>
              <w:t xml:space="preserve">ı 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>dü</w:t>
            </w:r>
            <w:r>
              <w:rPr>
                <w:color w:val="1E487C"/>
                <w:spacing w:val="-5"/>
                <w:sz w:val="20"/>
                <w:szCs w:val="20"/>
              </w:rPr>
              <w:t>k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1"/>
                <w:sz w:val="20"/>
                <w:szCs w:val="20"/>
              </w:rPr>
              <w:t>m</w:t>
            </w:r>
            <w:r>
              <w:rPr>
                <w:color w:val="1E487C"/>
                <w:sz w:val="20"/>
                <w:szCs w:val="20"/>
              </w:rPr>
              <w:t xml:space="preserve">e 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6"/>
                <w:sz w:val="20"/>
                <w:szCs w:val="20"/>
              </w:rPr>
              <w:t>a</w:t>
            </w:r>
            <w:r>
              <w:rPr>
                <w:color w:val="1E487C"/>
                <w:spacing w:val="-10"/>
                <w:sz w:val="20"/>
                <w:szCs w:val="20"/>
              </w:rPr>
              <w:t>y</w:t>
            </w:r>
            <w:r>
              <w:rPr>
                <w:color w:val="1E487C"/>
                <w:spacing w:val="1"/>
                <w:sz w:val="20"/>
                <w:szCs w:val="20"/>
              </w:rPr>
              <w:t>la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 xml:space="preserve">ı </w:t>
            </w:r>
            <w:r>
              <w:rPr>
                <w:color w:val="1E487C"/>
                <w:spacing w:val="-5"/>
                <w:sz w:val="20"/>
                <w:szCs w:val="20"/>
              </w:rPr>
              <w:t>ö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-5"/>
                <w:sz w:val="20"/>
                <w:szCs w:val="20"/>
              </w:rPr>
              <w:t>k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z w:val="20"/>
                <w:szCs w:val="20"/>
              </w:rPr>
              <w:t xml:space="preserve">e 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pacing w:val="-4"/>
                <w:sz w:val="20"/>
                <w:szCs w:val="20"/>
              </w:rPr>
              <w:t>ç</w:t>
            </w:r>
            <w:r>
              <w:rPr>
                <w:color w:val="1E487C"/>
                <w:spacing w:val="1"/>
                <w:sz w:val="20"/>
                <w:szCs w:val="20"/>
              </w:rPr>
              <w:t>ı</w:t>
            </w:r>
            <w:r>
              <w:rPr>
                <w:color w:val="1E487C"/>
                <w:spacing w:val="-5"/>
                <w:sz w:val="20"/>
                <w:szCs w:val="20"/>
              </w:rPr>
              <w:t>k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 xml:space="preserve">r </w:t>
            </w:r>
          </w:p>
          <w:p w:rsidR="003760A6" w:rsidRDefault="003760A6" w:rsidP="00F05496">
            <w:pPr>
              <w:pStyle w:val="ListeParagraf1"/>
              <w:tabs>
                <w:tab w:val="left" w:pos="406"/>
              </w:tabs>
              <w:kinsoku w:val="0"/>
              <w:overflowPunct w:val="0"/>
              <w:ind w:left="104" w:right="144"/>
              <w:rPr>
                <w:color w:val="1E487C"/>
                <w:sz w:val="20"/>
                <w:szCs w:val="20"/>
              </w:rPr>
            </w:pPr>
            <w:r>
              <w:rPr>
                <w:color w:val="1E487C"/>
                <w:sz w:val="20"/>
                <w:szCs w:val="20"/>
              </w:rPr>
              <w:t xml:space="preserve">                                                                                   (</w:t>
            </w:r>
            <w:r>
              <w:rPr>
                <w:color w:val="1E487C"/>
                <w:spacing w:val="-5"/>
                <w:sz w:val="20"/>
                <w:szCs w:val="20"/>
              </w:rPr>
              <w:t>B</w:t>
            </w:r>
            <w:r>
              <w:rPr>
                <w:color w:val="1E487C"/>
                <w:sz w:val="20"/>
                <w:szCs w:val="20"/>
              </w:rPr>
              <w:t>İ</w:t>
            </w:r>
            <w:r>
              <w:rPr>
                <w:color w:val="1E487C"/>
                <w:spacing w:val="-5"/>
                <w:sz w:val="20"/>
                <w:szCs w:val="20"/>
              </w:rPr>
              <w:t>B</w:t>
            </w:r>
            <w:r>
              <w:rPr>
                <w:color w:val="1E487C"/>
                <w:sz w:val="20"/>
                <w:szCs w:val="20"/>
              </w:rPr>
              <w:t>-4</w:t>
            </w:r>
            <w:r>
              <w:rPr>
                <w:color w:val="1E487C"/>
                <w:spacing w:val="2"/>
                <w:sz w:val="20"/>
                <w:szCs w:val="20"/>
              </w:rPr>
              <w:t>.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-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).</w:t>
            </w:r>
          </w:p>
          <w:p w:rsidR="003760A6" w:rsidRPr="00C05550" w:rsidRDefault="003760A6" w:rsidP="00F05496">
            <w:pPr>
              <w:pStyle w:val="ListeParagraf1"/>
              <w:tabs>
                <w:tab w:val="left" w:pos="406"/>
              </w:tabs>
              <w:kinsoku w:val="0"/>
              <w:overflowPunct w:val="0"/>
              <w:ind w:left="104" w:right="144"/>
              <w:rPr>
                <w:color w:val="000000"/>
                <w:sz w:val="16"/>
                <w:szCs w:val="16"/>
              </w:rPr>
            </w:pPr>
          </w:p>
          <w:p w:rsidR="003760A6" w:rsidRDefault="003760A6" w:rsidP="00963781">
            <w:pPr>
              <w:autoSpaceDE w:val="0"/>
              <w:autoSpaceDN w:val="0"/>
              <w:adjustRightInd w:val="0"/>
              <w:rPr>
                <w:color w:val="1E487C"/>
              </w:rPr>
            </w:pPr>
            <w:r>
              <w:rPr>
                <w:color w:val="1E487C"/>
              </w:rPr>
              <w:t>*</w:t>
            </w:r>
            <w:r>
              <w:rPr>
                <w:color w:val="1E487C"/>
                <w:spacing w:val="-2"/>
              </w:rPr>
              <w:t>M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10"/>
              </w:rPr>
              <w:t>y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ti</w:t>
            </w:r>
            <w:r>
              <w:rPr>
                <w:color w:val="1E487C"/>
              </w:rPr>
              <w:t xml:space="preserve">k 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 xml:space="preserve">n </w:t>
            </w:r>
            <w:r>
              <w:rPr>
                <w:color w:val="1E487C"/>
                <w:spacing w:val="1"/>
              </w:rPr>
              <w:t>i</w:t>
            </w:r>
            <w:r>
              <w:rPr>
                <w:color w:val="1E487C"/>
                <w:spacing w:val="-4"/>
              </w:rPr>
              <w:t>çi</w:t>
            </w:r>
            <w:r>
              <w:rPr>
                <w:color w:val="1E487C"/>
              </w:rPr>
              <w:t xml:space="preserve">nde </w:t>
            </w:r>
            <w:r>
              <w:rPr>
                <w:color w:val="1E487C"/>
                <w:spacing w:val="4"/>
              </w:rPr>
              <w:t>h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 xml:space="preserve">t 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d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 xml:space="preserve">n 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  <w:spacing w:val="1"/>
              </w:rPr>
              <w:t>i</w:t>
            </w:r>
            <w:r>
              <w:rPr>
                <w:color w:val="1E487C"/>
              </w:rPr>
              <w:t xml:space="preserve">r </w:t>
            </w:r>
            <w:r>
              <w:rPr>
                <w:color w:val="1E487C"/>
                <w:spacing w:val="1"/>
              </w:rPr>
              <w:t>il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-8"/>
              </w:rPr>
              <w:t>e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4"/>
              </w:rPr>
              <w:t>i</w:t>
            </w:r>
            <w:r>
              <w:rPr>
                <w:color w:val="1E487C"/>
              </w:rPr>
              <w:t>n u</w:t>
            </w:r>
            <w:r>
              <w:rPr>
                <w:color w:val="1E487C"/>
                <w:spacing w:val="-4"/>
              </w:rPr>
              <w:t>ç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 xml:space="preserve">rı 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>r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2"/>
              </w:rPr>
              <w:t>s</w:t>
            </w:r>
            <w:r>
              <w:rPr>
                <w:color w:val="1E487C"/>
                <w:spacing w:val="-4"/>
              </w:rPr>
              <w:t>ı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5"/>
              </w:rPr>
              <w:t>d</w:t>
            </w:r>
            <w:r>
              <w:rPr>
                <w:color w:val="1E487C"/>
              </w:rPr>
              <w:t xml:space="preserve">a 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  <w:spacing w:val="-4"/>
              </w:rPr>
              <w:t>i</w:t>
            </w:r>
            <w:r>
              <w:rPr>
                <w:color w:val="1E487C"/>
              </w:rPr>
              <w:t xml:space="preserve">r 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m</w:t>
            </w:r>
            <w:r>
              <w:rPr>
                <w:color w:val="1E487C"/>
              </w:rPr>
              <w:t xml:space="preserve">k </w:t>
            </w:r>
          </w:p>
          <w:p w:rsidR="003760A6" w:rsidRPr="00F05496" w:rsidRDefault="003760A6" w:rsidP="00963781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color w:val="1E487C"/>
              </w:rPr>
              <w:t xml:space="preserve">                                                                       </w:t>
            </w:r>
            <w:r>
              <w:rPr>
                <w:color w:val="1E487C"/>
                <w:spacing w:val="-5"/>
              </w:rPr>
              <w:t>o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</w:rPr>
              <w:t>u</w:t>
            </w:r>
            <w:r>
              <w:rPr>
                <w:color w:val="1E487C"/>
                <w:spacing w:val="-2"/>
              </w:rPr>
              <w:t>ş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4"/>
              </w:rPr>
              <w:t>c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>ğ</w:t>
            </w:r>
            <w:r>
              <w:rPr>
                <w:color w:val="1E487C"/>
                <w:spacing w:val="-4"/>
              </w:rPr>
              <w:t>ı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</w:rPr>
              <w:t xml:space="preserve">ı </w:t>
            </w:r>
            <w:r>
              <w:rPr>
                <w:color w:val="1E487C"/>
                <w:spacing w:val="-5"/>
              </w:rPr>
              <w:t>ö</w:t>
            </w:r>
            <w:r>
              <w:rPr>
                <w:color w:val="1E487C"/>
              </w:rPr>
              <w:t>r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8"/>
              </w:rPr>
              <w:t>e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</w:rPr>
              <w:t xml:space="preserve">e 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4"/>
              </w:rPr>
              <w:t>ç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  <w:spacing w:val="-5"/>
              </w:rPr>
              <w:t>k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>r.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Pr="00916079" w:rsidRDefault="003760A6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479F4" w:rsidRDefault="009479F4" w:rsidP="009479F4">
            <w:pPr>
              <w:pStyle w:val="TableParagraph"/>
              <w:kinsoku w:val="0"/>
              <w:overflowPunct w:val="0"/>
              <w:spacing w:before="7" w:line="246" w:lineRule="auto"/>
              <w:ind w:left="114" w:right="176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İt</w:t>
            </w:r>
            <w:r>
              <w:rPr>
                <w:spacing w:val="1"/>
                <w:sz w:val="14"/>
                <w:szCs w:val="14"/>
              </w:rPr>
              <w:t>f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pacing w:val="2"/>
                <w:sz w:val="14"/>
                <w:szCs w:val="14"/>
              </w:rPr>
              <w:t>y</w:t>
            </w:r>
            <w:r>
              <w:rPr>
                <w:sz w:val="14"/>
                <w:szCs w:val="14"/>
              </w:rPr>
              <w:t>e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before="7" w:line="246" w:lineRule="auto"/>
              <w:ind w:left="114" w:right="176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e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before="7" w:line="246" w:lineRule="auto"/>
              <w:ind w:left="114" w:right="176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Po</w:t>
            </w:r>
            <w:r>
              <w:rPr>
                <w:spacing w:val="-1"/>
                <w:sz w:val="14"/>
                <w:szCs w:val="14"/>
              </w:rPr>
              <w:t>li</w:t>
            </w:r>
            <w:r>
              <w:rPr>
                <w:sz w:val="14"/>
                <w:szCs w:val="14"/>
              </w:rPr>
              <w:t>s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before="7" w:line="246" w:lineRule="auto"/>
              <w:ind w:left="114" w:right="17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,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before="7" w:line="246" w:lineRule="auto"/>
              <w:ind w:left="114" w:right="17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a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before="7" w:line="246" w:lineRule="auto"/>
              <w:ind w:left="114" w:right="176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ko</w:t>
            </w:r>
            <w:r>
              <w:rPr>
                <w:spacing w:val="-5"/>
                <w:sz w:val="14"/>
                <w:szCs w:val="14"/>
              </w:rPr>
              <w:t>r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z w:val="14"/>
                <w:szCs w:val="14"/>
              </w:rPr>
              <w:t>)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line="159" w:lineRule="exact"/>
              <w:ind w:left="11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n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line="159" w:lineRule="exact"/>
              <w:ind w:left="11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Tı</w:t>
            </w:r>
            <w:r>
              <w:rPr>
                <w:sz w:val="14"/>
                <w:szCs w:val="14"/>
              </w:rPr>
              <w:t>p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line="159" w:lineRule="exact"/>
              <w:ind w:left="11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2"/>
                <w:sz w:val="14"/>
                <w:szCs w:val="14"/>
              </w:rPr>
              <w:t>nd</w:t>
            </w:r>
            <w:r>
              <w:rPr>
                <w:sz w:val="14"/>
                <w:szCs w:val="14"/>
              </w:rPr>
              <w:t>a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line="159" w:lineRule="exact"/>
              <w:ind w:left="114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u</w:t>
            </w:r>
            <w:r>
              <w:rPr>
                <w:spacing w:val="-3"/>
                <w:sz w:val="14"/>
                <w:szCs w:val="14"/>
              </w:rPr>
              <w:t>y</w:t>
            </w:r>
            <w:r>
              <w:rPr>
                <w:spacing w:val="2"/>
                <w:sz w:val="14"/>
                <w:szCs w:val="14"/>
              </w:rPr>
              <w:t>gu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ı</w:t>
            </w:r>
          </w:p>
          <w:p w:rsidR="003760A6" w:rsidRPr="00606CAD" w:rsidRDefault="003760A6" w:rsidP="009479F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Pr="00CA46BC" w:rsidRDefault="003760A6" w:rsidP="008F1B50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Pr="00B40266" w:rsidRDefault="003760A6" w:rsidP="00B40266">
            <w:r w:rsidRPr="00B40266">
              <w:t>6.ATATÜRK’</w:t>
            </w:r>
          </w:p>
          <w:p w:rsidR="003760A6" w:rsidRPr="00B40266" w:rsidRDefault="003760A6" w:rsidP="00B40266">
            <w:r w:rsidRPr="00B40266">
              <w:t>ÇÜLÜĞÜN</w:t>
            </w:r>
          </w:p>
          <w:p w:rsidR="003760A6" w:rsidRPr="00B40266" w:rsidRDefault="003760A6" w:rsidP="00B40266">
            <w:pPr>
              <w:rPr>
                <w:sz w:val="18"/>
                <w:szCs w:val="18"/>
              </w:rPr>
            </w:pPr>
            <w:r w:rsidRPr="00B40266">
              <w:t>NİTELİKLERİ</w:t>
            </w:r>
          </w:p>
        </w:tc>
      </w:tr>
      <w:tr w:rsidR="003760A6" w:rsidTr="009479F4">
        <w:trPr>
          <w:cantSplit/>
          <w:trHeight w:val="460"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0A6" w:rsidRDefault="003760A6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Default="003760A6" w:rsidP="00BA17B8">
            <w:pPr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Default="003760A6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3760A6" w:rsidRDefault="003760A6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4A6F8F" w:rsidRDefault="004A6F8F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3760A6" w:rsidRDefault="003760A6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A6F8F" w:rsidRDefault="004A6F8F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3760A6" w:rsidRDefault="003760A6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3760A6" w:rsidRDefault="003760A6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A6F8F" w:rsidRDefault="004A6F8F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3760A6" w:rsidRDefault="003760A6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3760A6" w:rsidRDefault="003760A6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3760A6" w:rsidRDefault="003760A6" w:rsidP="009637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Pr="00584DC6" w:rsidRDefault="003760A6" w:rsidP="00922195">
            <w:pPr>
              <w:ind w:right="113"/>
              <w:rPr>
                <w:sz w:val="24"/>
                <w:szCs w:val="24"/>
              </w:rPr>
            </w:pPr>
            <w:r w:rsidRPr="00584DC6">
              <w:rPr>
                <w:spacing w:val="1"/>
                <w:sz w:val="24"/>
                <w:szCs w:val="24"/>
              </w:rPr>
              <w:t>El</w:t>
            </w:r>
            <w:r w:rsidRPr="00584DC6">
              <w:rPr>
                <w:spacing w:val="-4"/>
                <w:sz w:val="24"/>
                <w:szCs w:val="24"/>
              </w:rPr>
              <w:t>e</w:t>
            </w:r>
            <w:r w:rsidRPr="00584DC6">
              <w:rPr>
                <w:sz w:val="24"/>
                <w:szCs w:val="24"/>
              </w:rPr>
              <w:t>k</w:t>
            </w:r>
            <w:r w:rsidRPr="00584DC6">
              <w:rPr>
                <w:spacing w:val="-4"/>
                <w:sz w:val="24"/>
                <w:szCs w:val="24"/>
              </w:rPr>
              <w:t>t</w:t>
            </w:r>
            <w:r w:rsidRPr="00584DC6">
              <w:rPr>
                <w:sz w:val="24"/>
                <w:szCs w:val="24"/>
              </w:rPr>
              <w:t>r</w:t>
            </w:r>
            <w:r w:rsidRPr="00584DC6">
              <w:rPr>
                <w:spacing w:val="1"/>
                <w:sz w:val="24"/>
                <w:szCs w:val="24"/>
              </w:rPr>
              <w:t>i</w:t>
            </w:r>
            <w:r w:rsidRPr="00584DC6">
              <w:rPr>
                <w:sz w:val="24"/>
                <w:szCs w:val="24"/>
              </w:rPr>
              <w:t xml:space="preserve">k </w:t>
            </w:r>
            <w:r w:rsidRPr="00584DC6">
              <w:rPr>
                <w:spacing w:val="-5"/>
                <w:sz w:val="24"/>
                <w:szCs w:val="24"/>
              </w:rPr>
              <w:t>v</w:t>
            </w:r>
            <w:r w:rsidRPr="00584DC6">
              <w:rPr>
                <w:sz w:val="24"/>
                <w:szCs w:val="24"/>
              </w:rPr>
              <w:t xml:space="preserve">e </w:t>
            </w:r>
            <w:r w:rsidRPr="00584DC6">
              <w:rPr>
                <w:spacing w:val="-4"/>
                <w:sz w:val="24"/>
                <w:szCs w:val="24"/>
              </w:rPr>
              <w:t>ma</w:t>
            </w:r>
            <w:r w:rsidRPr="00584DC6">
              <w:rPr>
                <w:spacing w:val="4"/>
                <w:sz w:val="24"/>
                <w:szCs w:val="24"/>
              </w:rPr>
              <w:t>n</w:t>
            </w:r>
            <w:r w:rsidRPr="00584DC6">
              <w:rPr>
                <w:spacing w:val="-10"/>
                <w:sz w:val="24"/>
                <w:szCs w:val="24"/>
              </w:rPr>
              <w:t>y</w:t>
            </w:r>
            <w:r w:rsidRPr="00584DC6">
              <w:rPr>
                <w:spacing w:val="-4"/>
                <w:sz w:val="24"/>
                <w:szCs w:val="24"/>
              </w:rPr>
              <w:t>e</w:t>
            </w:r>
            <w:r w:rsidRPr="00584DC6">
              <w:rPr>
                <w:spacing w:val="1"/>
                <w:sz w:val="24"/>
                <w:szCs w:val="24"/>
              </w:rPr>
              <w:t>ti</w:t>
            </w:r>
            <w:r w:rsidRPr="00584DC6">
              <w:rPr>
                <w:sz w:val="24"/>
                <w:szCs w:val="24"/>
              </w:rPr>
              <w:t xml:space="preserve">k </w:t>
            </w:r>
            <w:r w:rsidRPr="00584DC6">
              <w:rPr>
                <w:spacing w:val="1"/>
                <w:sz w:val="24"/>
                <w:szCs w:val="24"/>
              </w:rPr>
              <w:t>a</w:t>
            </w:r>
            <w:r w:rsidRPr="00584DC6">
              <w:rPr>
                <w:spacing w:val="-4"/>
                <w:sz w:val="24"/>
                <w:szCs w:val="24"/>
              </w:rPr>
              <w:t>la</w:t>
            </w:r>
            <w:r w:rsidRPr="00584DC6">
              <w:rPr>
                <w:spacing w:val="4"/>
                <w:sz w:val="24"/>
                <w:szCs w:val="24"/>
              </w:rPr>
              <w:t>n</w:t>
            </w:r>
            <w:r w:rsidRPr="00584DC6">
              <w:rPr>
                <w:spacing w:val="-4"/>
                <w:sz w:val="24"/>
                <w:szCs w:val="24"/>
              </w:rPr>
              <w:t>la</w:t>
            </w:r>
            <w:r w:rsidRPr="00584DC6">
              <w:rPr>
                <w:sz w:val="24"/>
                <w:szCs w:val="24"/>
              </w:rPr>
              <w:t xml:space="preserve">r </w:t>
            </w:r>
            <w:r w:rsidRPr="00584DC6">
              <w:rPr>
                <w:spacing w:val="-4"/>
                <w:sz w:val="24"/>
                <w:szCs w:val="24"/>
              </w:rPr>
              <w:t>a</w:t>
            </w:r>
            <w:r w:rsidRPr="00584DC6">
              <w:rPr>
                <w:sz w:val="24"/>
                <w:szCs w:val="24"/>
              </w:rPr>
              <w:t>r</w:t>
            </w:r>
            <w:r w:rsidRPr="00584DC6">
              <w:rPr>
                <w:spacing w:val="1"/>
                <w:sz w:val="24"/>
                <w:szCs w:val="24"/>
              </w:rPr>
              <w:t>a</w:t>
            </w:r>
            <w:r w:rsidRPr="00584DC6">
              <w:rPr>
                <w:spacing w:val="-2"/>
                <w:sz w:val="24"/>
                <w:szCs w:val="24"/>
              </w:rPr>
              <w:t>s</w:t>
            </w:r>
            <w:r w:rsidRPr="00584DC6">
              <w:rPr>
                <w:spacing w:val="-4"/>
                <w:sz w:val="24"/>
                <w:szCs w:val="24"/>
              </w:rPr>
              <w:t>ı</w:t>
            </w:r>
            <w:r w:rsidRPr="00584DC6">
              <w:rPr>
                <w:spacing w:val="4"/>
                <w:sz w:val="24"/>
                <w:szCs w:val="24"/>
              </w:rPr>
              <w:t>n</w:t>
            </w:r>
            <w:r w:rsidRPr="00584DC6">
              <w:rPr>
                <w:spacing w:val="-5"/>
                <w:sz w:val="24"/>
                <w:szCs w:val="24"/>
              </w:rPr>
              <w:t>d</w:t>
            </w:r>
            <w:r w:rsidRPr="00584DC6">
              <w:rPr>
                <w:spacing w:val="1"/>
                <w:sz w:val="24"/>
                <w:szCs w:val="24"/>
              </w:rPr>
              <w:t>a</w:t>
            </w:r>
            <w:r w:rsidRPr="00584DC6">
              <w:rPr>
                <w:sz w:val="24"/>
                <w:szCs w:val="24"/>
              </w:rPr>
              <w:t xml:space="preserve">ki </w:t>
            </w:r>
            <w:r w:rsidRPr="00584DC6">
              <w:rPr>
                <w:spacing w:val="1"/>
                <w:sz w:val="24"/>
                <w:szCs w:val="24"/>
              </w:rPr>
              <w:t>ili</w:t>
            </w:r>
            <w:r w:rsidRPr="00584DC6">
              <w:rPr>
                <w:spacing w:val="-2"/>
                <w:sz w:val="24"/>
                <w:szCs w:val="24"/>
              </w:rPr>
              <w:t>ş</w:t>
            </w:r>
            <w:r w:rsidRPr="00584DC6">
              <w:rPr>
                <w:spacing w:val="-5"/>
                <w:sz w:val="24"/>
                <w:szCs w:val="24"/>
              </w:rPr>
              <w:t>k</w:t>
            </w:r>
            <w:r w:rsidRPr="00584DC6">
              <w:rPr>
                <w:spacing w:val="1"/>
                <w:sz w:val="24"/>
                <w:szCs w:val="24"/>
              </w:rPr>
              <w:t>i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Default="003760A6" w:rsidP="0029130F">
            <w:pPr>
              <w:pStyle w:val="ListeParagraf1"/>
              <w:numPr>
                <w:ilvl w:val="1"/>
                <w:numId w:val="15"/>
              </w:numPr>
              <w:tabs>
                <w:tab w:val="left" w:pos="344"/>
              </w:tabs>
              <w:kinsoku w:val="0"/>
              <w:overflowPunct w:val="0"/>
              <w:spacing w:line="220" w:lineRule="exact"/>
              <w:ind w:left="34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El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r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k 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-4"/>
                <w:sz w:val="20"/>
                <w:szCs w:val="20"/>
              </w:rPr>
              <w:t>ma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ti</w:t>
            </w:r>
            <w:r>
              <w:rPr>
                <w:sz w:val="20"/>
                <w:szCs w:val="20"/>
              </w:rPr>
              <w:t xml:space="preserve">k 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la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la</w:t>
            </w:r>
            <w:r>
              <w:rPr>
                <w:sz w:val="20"/>
                <w:szCs w:val="20"/>
              </w:rPr>
              <w:t xml:space="preserve">r 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r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5"/>
                <w:sz w:val="20"/>
                <w:szCs w:val="20"/>
              </w:rPr>
              <w:t>d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ki </w:t>
            </w:r>
            <w:r w:rsidRPr="00F05496">
              <w:rPr>
                <w:spacing w:val="1"/>
                <w:sz w:val="20"/>
                <w:szCs w:val="20"/>
              </w:rPr>
              <w:t>ili</w:t>
            </w:r>
            <w:r w:rsidRPr="00F05496">
              <w:rPr>
                <w:spacing w:val="-2"/>
                <w:sz w:val="20"/>
                <w:szCs w:val="20"/>
              </w:rPr>
              <w:t>ş</w:t>
            </w:r>
            <w:r w:rsidRPr="00F05496">
              <w:rPr>
                <w:spacing w:val="-5"/>
                <w:sz w:val="20"/>
                <w:szCs w:val="20"/>
              </w:rPr>
              <w:t>k</w:t>
            </w:r>
            <w:r w:rsidRPr="00F05496">
              <w:rPr>
                <w:spacing w:val="1"/>
                <w:sz w:val="20"/>
                <w:szCs w:val="20"/>
              </w:rPr>
              <w:t>i</w:t>
            </w:r>
            <w:r w:rsidRPr="00F05496">
              <w:rPr>
                <w:spacing w:val="-10"/>
                <w:sz w:val="20"/>
                <w:szCs w:val="20"/>
              </w:rPr>
              <w:t>y</w:t>
            </w:r>
            <w:r w:rsidRPr="00F05496">
              <w:rPr>
                <w:sz w:val="20"/>
                <w:szCs w:val="20"/>
              </w:rPr>
              <w:t xml:space="preserve">i </w:t>
            </w:r>
            <w:r w:rsidRPr="00F05496">
              <w:rPr>
                <w:spacing w:val="-5"/>
                <w:sz w:val="20"/>
                <w:szCs w:val="20"/>
              </w:rPr>
              <w:t>b</w:t>
            </w:r>
            <w:r w:rsidRPr="00F05496">
              <w:rPr>
                <w:spacing w:val="1"/>
                <w:sz w:val="20"/>
                <w:szCs w:val="20"/>
              </w:rPr>
              <w:t>i</w:t>
            </w:r>
            <w:r w:rsidRPr="00F05496">
              <w:rPr>
                <w:sz w:val="20"/>
                <w:szCs w:val="20"/>
              </w:rPr>
              <w:t xml:space="preserve">r </w:t>
            </w:r>
            <w:r w:rsidRPr="00F05496">
              <w:rPr>
                <w:spacing w:val="-5"/>
                <w:sz w:val="20"/>
                <w:szCs w:val="20"/>
              </w:rPr>
              <w:t>b</w:t>
            </w:r>
            <w:r w:rsidRPr="00F05496">
              <w:rPr>
                <w:sz w:val="20"/>
                <w:szCs w:val="20"/>
              </w:rPr>
              <w:t>ü</w:t>
            </w:r>
            <w:r w:rsidRPr="00F05496">
              <w:rPr>
                <w:spacing w:val="1"/>
                <w:sz w:val="20"/>
                <w:szCs w:val="20"/>
              </w:rPr>
              <w:t>t</w:t>
            </w:r>
            <w:r w:rsidRPr="00F05496">
              <w:rPr>
                <w:spacing w:val="-5"/>
                <w:sz w:val="20"/>
                <w:szCs w:val="20"/>
              </w:rPr>
              <w:t>ü</w:t>
            </w:r>
            <w:r w:rsidRPr="00F05496">
              <w:rPr>
                <w:sz w:val="20"/>
                <w:szCs w:val="20"/>
              </w:rPr>
              <w:t>n h</w:t>
            </w:r>
            <w:r w:rsidRPr="00F05496">
              <w:rPr>
                <w:spacing w:val="1"/>
                <w:sz w:val="20"/>
                <w:szCs w:val="20"/>
              </w:rPr>
              <w:t>al</w:t>
            </w:r>
            <w:r w:rsidRPr="00F05496">
              <w:rPr>
                <w:spacing w:val="-4"/>
                <w:sz w:val="20"/>
                <w:szCs w:val="20"/>
              </w:rPr>
              <w:t>i</w:t>
            </w:r>
            <w:r w:rsidRPr="00F05496">
              <w:rPr>
                <w:sz w:val="20"/>
                <w:szCs w:val="20"/>
              </w:rPr>
              <w:t xml:space="preserve">nde </w:t>
            </w:r>
            <w:r w:rsidRPr="00F05496">
              <w:rPr>
                <w:spacing w:val="-5"/>
                <w:sz w:val="20"/>
                <w:szCs w:val="20"/>
              </w:rPr>
              <w:t>yo</w:t>
            </w:r>
            <w:r w:rsidRPr="00F05496">
              <w:rPr>
                <w:spacing w:val="4"/>
                <w:sz w:val="20"/>
                <w:szCs w:val="20"/>
              </w:rPr>
              <w:t>r</w:t>
            </w:r>
            <w:r w:rsidRPr="00F05496">
              <w:rPr>
                <w:sz w:val="20"/>
                <w:szCs w:val="20"/>
              </w:rPr>
              <w:t>u</w:t>
            </w:r>
            <w:r w:rsidRPr="00F05496">
              <w:rPr>
                <w:spacing w:val="1"/>
                <w:sz w:val="20"/>
                <w:szCs w:val="20"/>
              </w:rPr>
              <w:t>m</w:t>
            </w:r>
            <w:r w:rsidRPr="00F05496">
              <w:rPr>
                <w:spacing w:val="-4"/>
                <w:sz w:val="20"/>
                <w:szCs w:val="20"/>
              </w:rPr>
              <w:t>la</w:t>
            </w:r>
            <w:r w:rsidRPr="00F05496">
              <w:rPr>
                <w:sz w:val="20"/>
                <w:szCs w:val="20"/>
              </w:rPr>
              <w:t xml:space="preserve">r </w:t>
            </w:r>
            <w:r>
              <w:rPr>
                <w:sz w:val="20"/>
                <w:szCs w:val="20"/>
              </w:rPr>
              <w:t xml:space="preserve">                  </w:t>
            </w:r>
            <w:r w:rsidRPr="00F05496">
              <w:rPr>
                <w:sz w:val="20"/>
                <w:szCs w:val="20"/>
              </w:rPr>
              <w:t xml:space="preserve">                                         </w:t>
            </w:r>
            <w:r>
              <w:rPr>
                <w:sz w:val="20"/>
                <w:szCs w:val="20"/>
              </w:rPr>
              <w:t xml:space="preserve">                         </w:t>
            </w:r>
          </w:p>
          <w:p w:rsidR="003760A6" w:rsidRPr="00F05496" w:rsidRDefault="003760A6" w:rsidP="00F05496">
            <w:pPr>
              <w:pStyle w:val="ListeParagraf1"/>
              <w:tabs>
                <w:tab w:val="left" w:pos="344"/>
              </w:tabs>
              <w:kinsoku w:val="0"/>
              <w:overflowPunct w:val="0"/>
              <w:spacing w:line="220" w:lineRule="exact"/>
              <w:ind w:left="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</w:t>
            </w:r>
            <w:r w:rsidRPr="00F05496">
              <w:rPr>
                <w:sz w:val="20"/>
                <w:szCs w:val="20"/>
              </w:rPr>
              <w:t>(</w:t>
            </w:r>
            <w:r w:rsidRPr="00F05496">
              <w:rPr>
                <w:spacing w:val="-2"/>
                <w:sz w:val="20"/>
                <w:szCs w:val="20"/>
              </w:rPr>
              <w:t>F</w:t>
            </w:r>
            <w:r w:rsidRPr="00F05496">
              <w:rPr>
                <w:spacing w:val="-4"/>
                <w:sz w:val="20"/>
                <w:szCs w:val="20"/>
              </w:rPr>
              <w:t>T</w:t>
            </w:r>
            <w:r w:rsidRPr="00F05496">
              <w:rPr>
                <w:spacing w:val="1"/>
                <w:sz w:val="20"/>
                <w:szCs w:val="20"/>
              </w:rPr>
              <w:t>T</w:t>
            </w:r>
            <w:r w:rsidRPr="00F05496">
              <w:rPr>
                <w:sz w:val="20"/>
                <w:szCs w:val="20"/>
              </w:rPr>
              <w:t>Ç- 1</w:t>
            </w:r>
            <w:r w:rsidRPr="00F05496">
              <w:rPr>
                <w:spacing w:val="-3"/>
                <w:sz w:val="20"/>
                <w:szCs w:val="20"/>
              </w:rPr>
              <w:t>.</w:t>
            </w:r>
            <w:r w:rsidRPr="00F05496">
              <w:rPr>
                <w:sz w:val="20"/>
                <w:szCs w:val="20"/>
              </w:rPr>
              <w:t>n,</w:t>
            </w:r>
            <w:r w:rsidRPr="00F05496">
              <w:rPr>
                <w:spacing w:val="-5"/>
                <w:sz w:val="20"/>
                <w:szCs w:val="20"/>
              </w:rPr>
              <w:t>2</w:t>
            </w:r>
            <w:r w:rsidRPr="00F05496">
              <w:rPr>
                <w:spacing w:val="2"/>
                <w:sz w:val="20"/>
                <w:szCs w:val="20"/>
              </w:rPr>
              <w:t>.</w:t>
            </w:r>
            <w:r w:rsidRPr="00F05496">
              <w:rPr>
                <w:spacing w:val="-4"/>
                <w:sz w:val="20"/>
                <w:szCs w:val="20"/>
              </w:rPr>
              <w:t>a</w:t>
            </w:r>
            <w:r w:rsidRPr="00F05496">
              <w:rPr>
                <w:sz w:val="20"/>
                <w:szCs w:val="20"/>
              </w:rPr>
              <w:t xml:space="preserve">, </w:t>
            </w:r>
            <w:r w:rsidRPr="00F05496">
              <w:rPr>
                <w:spacing w:val="-5"/>
                <w:sz w:val="20"/>
                <w:szCs w:val="20"/>
              </w:rPr>
              <w:t>B</w:t>
            </w:r>
            <w:r w:rsidRPr="00F05496">
              <w:rPr>
                <w:sz w:val="20"/>
                <w:szCs w:val="20"/>
              </w:rPr>
              <w:t>İ</w:t>
            </w:r>
            <w:r w:rsidRPr="00F05496">
              <w:rPr>
                <w:spacing w:val="-5"/>
                <w:sz w:val="20"/>
                <w:szCs w:val="20"/>
              </w:rPr>
              <w:t>B</w:t>
            </w:r>
            <w:r w:rsidRPr="00F05496">
              <w:rPr>
                <w:sz w:val="20"/>
                <w:szCs w:val="20"/>
              </w:rPr>
              <w:t>-4</w:t>
            </w:r>
            <w:r w:rsidRPr="00F05496">
              <w:rPr>
                <w:spacing w:val="2"/>
                <w:sz w:val="20"/>
                <w:szCs w:val="20"/>
              </w:rPr>
              <w:t>.</w:t>
            </w:r>
            <w:r w:rsidRPr="00F05496">
              <w:rPr>
                <w:spacing w:val="1"/>
                <w:sz w:val="20"/>
                <w:szCs w:val="20"/>
              </w:rPr>
              <w:t>a</w:t>
            </w:r>
            <w:r w:rsidRPr="00F05496">
              <w:rPr>
                <w:sz w:val="20"/>
                <w:szCs w:val="20"/>
              </w:rPr>
              <w:t>-</w:t>
            </w:r>
            <w:r w:rsidRPr="00F05496">
              <w:rPr>
                <w:spacing w:val="-4"/>
                <w:sz w:val="20"/>
                <w:szCs w:val="20"/>
              </w:rPr>
              <w:t>e</w:t>
            </w:r>
            <w:r w:rsidRPr="00F05496">
              <w:rPr>
                <w:sz w:val="20"/>
                <w:szCs w:val="20"/>
              </w:rPr>
              <w:t>).</w:t>
            </w:r>
          </w:p>
          <w:p w:rsidR="003760A6" w:rsidRPr="00584DC6" w:rsidRDefault="003760A6" w:rsidP="0029130F">
            <w:pPr>
              <w:pStyle w:val="ListeParagraf1"/>
              <w:numPr>
                <w:ilvl w:val="1"/>
                <w:numId w:val="15"/>
              </w:numPr>
              <w:tabs>
                <w:tab w:val="left" w:pos="344"/>
              </w:tabs>
              <w:kinsoku w:val="0"/>
              <w:overflowPunct w:val="0"/>
              <w:spacing w:line="225" w:lineRule="exact"/>
              <w:ind w:left="34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M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 xml:space="preserve">r 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-4"/>
                <w:sz w:val="20"/>
                <w:szCs w:val="20"/>
              </w:rPr>
              <w:t>je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1"/>
                <w:sz w:val="20"/>
                <w:szCs w:val="20"/>
              </w:rPr>
              <w:t>at</w:t>
            </w:r>
            <w:r>
              <w:rPr>
                <w:spacing w:val="-10"/>
                <w:sz w:val="20"/>
                <w:szCs w:val="20"/>
              </w:rPr>
              <w:t>ö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-4"/>
                <w:sz w:val="20"/>
                <w:szCs w:val="20"/>
              </w:rPr>
              <w:t>ç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l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-2"/>
                <w:sz w:val="20"/>
                <w:szCs w:val="20"/>
              </w:rPr>
              <w:t>ş</w:t>
            </w:r>
            <w:r>
              <w:rPr>
                <w:spacing w:val="-4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a </w:t>
            </w:r>
            <w:r w:rsidRPr="00584DC6">
              <w:rPr>
                <w:spacing w:val="1"/>
              </w:rPr>
              <w:t>i</w:t>
            </w:r>
            <w:r w:rsidRPr="00584DC6">
              <w:rPr>
                <w:spacing w:val="1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k</w:t>
            </w:r>
            <w:r w:rsidRPr="00584DC6">
              <w:rPr>
                <w:spacing w:val="-4"/>
                <w:sz w:val="20"/>
                <w:szCs w:val="20"/>
              </w:rPr>
              <w:t>e</w:t>
            </w:r>
            <w:r w:rsidRPr="00584DC6">
              <w:rPr>
                <w:spacing w:val="1"/>
                <w:sz w:val="20"/>
                <w:szCs w:val="20"/>
              </w:rPr>
              <w:t>l</w:t>
            </w:r>
            <w:r w:rsidRPr="00584DC6">
              <w:rPr>
                <w:spacing w:val="-8"/>
                <w:sz w:val="20"/>
                <w:szCs w:val="20"/>
              </w:rPr>
              <w:t>e</w:t>
            </w:r>
            <w:r w:rsidRPr="00584DC6">
              <w:rPr>
                <w:spacing w:val="4"/>
                <w:sz w:val="20"/>
                <w:szCs w:val="20"/>
              </w:rPr>
              <w:t>r</w:t>
            </w:r>
            <w:r w:rsidRPr="00584DC6"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 w:rsidRPr="00584DC6"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>
              <w:t xml:space="preserve"> </w:t>
            </w:r>
            <w:r w:rsidRPr="00584DC6">
              <w:rPr>
                <w:spacing w:val="-5"/>
                <w:sz w:val="20"/>
                <w:szCs w:val="20"/>
              </w:rPr>
              <w:t>b</w:t>
            </w:r>
            <w:r w:rsidRPr="00584DC6"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n</w:t>
            </w:r>
            <w:r w:rsidRPr="00584DC6">
              <w:rPr>
                <w:spacing w:val="1"/>
                <w:sz w:val="20"/>
                <w:szCs w:val="20"/>
              </w:rPr>
              <w:t>z</w:t>
            </w:r>
            <w:r w:rsidRPr="00584DC6"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r</w:t>
            </w:r>
            <w:r w:rsidRPr="00584DC6">
              <w:rPr>
                <w:spacing w:val="1"/>
                <w:sz w:val="20"/>
                <w:szCs w:val="20"/>
              </w:rPr>
              <w:t>li</w:t>
            </w:r>
            <w:r>
              <w:rPr>
                <w:sz w:val="20"/>
                <w:szCs w:val="20"/>
              </w:rPr>
              <w:t>k</w:t>
            </w:r>
            <w:r>
              <w:t xml:space="preserve"> </w:t>
            </w:r>
            <w:r w:rsidRPr="00584DC6">
              <w:rPr>
                <w:spacing w:val="-5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e</w:t>
            </w:r>
            <w:r>
              <w:t xml:space="preserve"> </w:t>
            </w:r>
            <w:r w:rsidRPr="00584DC6">
              <w:rPr>
                <w:spacing w:val="-5"/>
                <w:sz w:val="20"/>
                <w:szCs w:val="20"/>
              </w:rPr>
              <w:t>f</w:t>
            </w:r>
            <w:r w:rsidRPr="00584DC6">
              <w:rPr>
                <w:spacing w:val="1"/>
                <w:sz w:val="20"/>
                <w:szCs w:val="20"/>
              </w:rPr>
              <w:t>a</w:t>
            </w:r>
            <w:r w:rsidRPr="00584DC6">
              <w:rPr>
                <w:spacing w:val="4"/>
                <w:sz w:val="20"/>
                <w:szCs w:val="20"/>
              </w:rPr>
              <w:t>r</w:t>
            </w:r>
            <w:r w:rsidRPr="00584DC6">
              <w:rPr>
                <w:spacing w:val="-5"/>
                <w:sz w:val="20"/>
                <w:szCs w:val="20"/>
              </w:rPr>
              <w:t>k</w:t>
            </w:r>
            <w:r w:rsidRPr="00584DC6">
              <w:rPr>
                <w:spacing w:val="1"/>
                <w:sz w:val="20"/>
                <w:szCs w:val="20"/>
              </w:rPr>
              <w:t>lı</w:t>
            </w:r>
            <w:r w:rsidRPr="00584DC6">
              <w:rPr>
                <w:spacing w:val="-4"/>
                <w:sz w:val="20"/>
                <w:szCs w:val="20"/>
              </w:rPr>
              <w:t>l</w:t>
            </w:r>
            <w:r w:rsidRPr="00584DC6">
              <w:rPr>
                <w:spacing w:val="1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k</w:t>
            </w:r>
            <w:r w:rsidRPr="00584DC6">
              <w:rPr>
                <w:spacing w:val="-4"/>
                <w:sz w:val="20"/>
                <w:szCs w:val="20"/>
              </w:rPr>
              <w:t>la</w:t>
            </w:r>
            <w:r>
              <w:rPr>
                <w:sz w:val="20"/>
                <w:szCs w:val="20"/>
              </w:rPr>
              <w:t>r</w:t>
            </w:r>
            <w:r w:rsidRPr="00584DC6">
              <w:rPr>
                <w:spacing w:val="-4"/>
                <w:sz w:val="20"/>
                <w:szCs w:val="20"/>
              </w:rPr>
              <w:t>ı</w:t>
            </w:r>
            <w:r w:rsidRPr="00584DC6">
              <w:rPr>
                <w:spacing w:val="4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ı k</w:t>
            </w:r>
            <w:r w:rsidRPr="00584DC6">
              <w:rPr>
                <w:spacing w:val="-4"/>
                <w:sz w:val="20"/>
                <w:szCs w:val="20"/>
              </w:rPr>
              <w:t>a</w:t>
            </w:r>
            <w:r w:rsidRPr="00584DC6">
              <w:rPr>
                <w:spacing w:val="4"/>
                <w:sz w:val="20"/>
                <w:szCs w:val="20"/>
              </w:rPr>
              <w:t>r</w:t>
            </w:r>
            <w:r w:rsidRPr="00584DC6">
              <w:rPr>
                <w:spacing w:val="-2"/>
                <w:sz w:val="20"/>
                <w:szCs w:val="20"/>
              </w:rPr>
              <w:t>ş</w:t>
            </w:r>
            <w:r w:rsidRPr="00584DC6">
              <w:rPr>
                <w:spacing w:val="1"/>
                <w:sz w:val="20"/>
                <w:szCs w:val="20"/>
              </w:rPr>
              <w:t>ı</w:t>
            </w:r>
            <w:r w:rsidRPr="00584DC6">
              <w:rPr>
                <w:spacing w:val="-4"/>
                <w:sz w:val="20"/>
                <w:szCs w:val="20"/>
              </w:rPr>
              <w:t>l</w:t>
            </w:r>
            <w:r w:rsidRPr="00584DC6">
              <w:rPr>
                <w:spacing w:val="1"/>
                <w:sz w:val="20"/>
                <w:szCs w:val="20"/>
              </w:rPr>
              <w:t>a</w:t>
            </w:r>
            <w:r w:rsidRPr="00584DC6">
              <w:rPr>
                <w:spacing w:val="-2"/>
                <w:sz w:val="20"/>
                <w:szCs w:val="20"/>
              </w:rPr>
              <w:t>ş</w:t>
            </w:r>
            <w:r w:rsidRPr="00584DC6">
              <w:rPr>
                <w:spacing w:val="-4"/>
                <w:sz w:val="20"/>
                <w:szCs w:val="20"/>
              </w:rPr>
              <w:t>tı</w:t>
            </w:r>
            <w:r w:rsidRPr="00584DC6">
              <w:rPr>
                <w:spacing w:val="4"/>
                <w:sz w:val="20"/>
                <w:szCs w:val="20"/>
              </w:rPr>
              <w:t>r</w:t>
            </w:r>
            <w:r w:rsidRPr="00584DC6"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r.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Default="003760A6" w:rsidP="00BA17B8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479F4" w:rsidRDefault="009479F4" w:rsidP="009479F4">
            <w:pPr>
              <w:pStyle w:val="TableParagraph"/>
              <w:kinsoku w:val="0"/>
              <w:overflowPunct w:val="0"/>
              <w:spacing w:line="159" w:lineRule="exact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(</w:t>
            </w:r>
            <w:r>
              <w:rPr>
                <w:spacing w:val="2"/>
                <w:sz w:val="14"/>
                <w:szCs w:val="14"/>
              </w:rPr>
              <w:t>u</w:t>
            </w:r>
            <w:r>
              <w:rPr>
                <w:spacing w:val="-1"/>
                <w:sz w:val="14"/>
                <w:szCs w:val="14"/>
              </w:rPr>
              <w:t>lt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-3"/>
                <w:sz w:val="14"/>
                <w:szCs w:val="14"/>
              </w:rPr>
              <w:t>o</w:t>
            </w:r>
            <w:r>
              <w:rPr>
                <w:sz w:val="14"/>
                <w:szCs w:val="14"/>
              </w:rPr>
              <w:t>n c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pacing w:val="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az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z w:val="14"/>
                <w:szCs w:val="14"/>
              </w:rPr>
              <w:t>,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2"/>
                <w:sz w:val="14"/>
                <w:szCs w:val="14"/>
              </w:rPr>
              <w:t>y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n</w:t>
            </w:r>
          </w:p>
          <w:p w:rsidR="009479F4" w:rsidRDefault="009479F4" w:rsidP="009479F4">
            <w:pPr>
              <w:rPr>
                <w:spacing w:val="-1"/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2"/>
                <w:sz w:val="14"/>
                <w:szCs w:val="14"/>
              </w:rPr>
              <w:t>ü</w:t>
            </w:r>
            <w:r>
              <w:rPr>
                <w:spacing w:val="-3"/>
                <w:sz w:val="14"/>
                <w:szCs w:val="14"/>
              </w:rPr>
              <w:t>m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t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Te</w:t>
            </w:r>
            <w:r>
              <w:rPr>
                <w:spacing w:val="2"/>
                <w:sz w:val="14"/>
                <w:szCs w:val="14"/>
              </w:rPr>
              <w:t>d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v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,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</w:t>
            </w:r>
            <w:r>
              <w:rPr>
                <w:spacing w:val="2"/>
                <w:sz w:val="14"/>
                <w:szCs w:val="14"/>
              </w:rPr>
              <w:t>opp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er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z w:val="14"/>
                <w:szCs w:val="14"/>
              </w:rPr>
              <w:t>ş</w:t>
            </w:r>
          </w:p>
          <w:p w:rsidR="003760A6" w:rsidRDefault="003760A6" w:rsidP="00BA17B8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Default="003760A6" w:rsidP="00BA17B8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Default="003760A6" w:rsidP="00B31672">
            <w:pPr>
              <w:ind w:right="113"/>
              <w:jc w:val="center"/>
              <w:rPr>
                <w:sz w:val="16"/>
                <w:szCs w:val="16"/>
              </w:rPr>
            </w:pPr>
          </w:p>
        </w:tc>
      </w:tr>
      <w:tr w:rsidR="00963781" w:rsidTr="00377CDC">
        <w:trPr>
          <w:cantSplit/>
          <w:trHeight w:val="228"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781" w:rsidRDefault="00963781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14746" w:type="dxa"/>
            <w:gridSpan w:val="8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63781" w:rsidRDefault="00963781" w:rsidP="00F830AB">
            <w:pPr>
              <w:ind w:right="113"/>
              <w:jc w:val="center"/>
              <w:rPr>
                <w:sz w:val="16"/>
                <w:szCs w:val="16"/>
              </w:rPr>
            </w:pPr>
            <w:r w:rsidRPr="00FB51ED">
              <w:rPr>
                <w:b/>
                <w:sz w:val="24"/>
                <w:szCs w:val="24"/>
              </w:rPr>
              <w:t>IV.ÜNİTE:</w:t>
            </w:r>
            <w:r w:rsidRPr="00FB51ED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="00F830AB">
              <w:rPr>
                <w:b/>
                <w:sz w:val="24"/>
                <w:szCs w:val="24"/>
              </w:rPr>
              <w:t>MODERN FİZİK(32</w:t>
            </w:r>
            <w:r w:rsidRPr="00FB51ED">
              <w:rPr>
                <w:b/>
                <w:sz w:val="24"/>
                <w:szCs w:val="24"/>
              </w:rPr>
              <w:t xml:space="preserve"> Saat)</w:t>
            </w:r>
          </w:p>
        </w:tc>
      </w:tr>
      <w:tr w:rsidR="00963781" w:rsidTr="009479F4">
        <w:trPr>
          <w:cantSplit/>
          <w:trHeight w:val="1783"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781" w:rsidRDefault="00963781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3781" w:rsidRPr="00687D95" w:rsidRDefault="00963781" w:rsidP="005328BE">
            <w:pPr>
              <w:jc w:val="center"/>
              <w:rPr>
                <w:b/>
                <w:sz w:val="16"/>
                <w:szCs w:val="16"/>
              </w:rPr>
            </w:pPr>
            <w:r w:rsidRPr="00687D9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F8F" w:rsidRDefault="004A6F8F" w:rsidP="009479F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="00963781">
              <w:rPr>
                <w:b/>
                <w:sz w:val="16"/>
                <w:szCs w:val="16"/>
              </w:rPr>
              <w:t>1</w:t>
            </w:r>
          </w:p>
          <w:p w:rsidR="00963781" w:rsidRDefault="00963781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963781" w:rsidRDefault="00963781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963781" w:rsidRDefault="00963781" w:rsidP="009479F4">
            <w:pPr>
              <w:rPr>
                <w:b/>
                <w:sz w:val="16"/>
                <w:szCs w:val="16"/>
              </w:rPr>
            </w:pPr>
          </w:p>
          <w:p w:rsidR="00963781" w:rsidRDefault="00963781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963781" w:rsidRDefault="00963781" w:rsidP="009479F4">
            <w:pPr>
              <w:rPr>
                <w:b/>
                <w:sz w:val="16"/>
                <w:szCs w:val="16"/>
              </w:rPr>
            </w:pPr>
          </w:p>
          <w:p w:rsidR="00963781" w:rsidRDefault="00963781" w:rsidP="009479F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6" w:space="0" w:color="auto"/>
            </w:tcBorders>
          </w:tcPr>
          <w:p w:rsidR="00963781" w:rsidRPr="003926F7" w:rsidRDefault="00963781" w:rsidP="003926F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F05496" w:rsidRPr="00584DC6" w:rsidRDefault="00F05496" w:rsidP="00963781">
            <w:pPr>
              <w:autoSpaceDE w:val="0"/>
              <w:autoSpaceDN w:val="0"/>
              <w:adjustRightInd w:val="0"/>
              <w:rPr>
                <w:b/>
                <w:spacing w:val="-2"/>
                <w:sz w:val="24"/>
                <w:szCs w:val="24"/>
              </w:rPr>
            </w:pPr>
            <w:r w:rsidRPr="00584DC6">
              <w:rPr>
                <w:b/>
                <w:sz w:val="24"/>
                <w:szCs w:val="24"/>
              </w:rPr>
              <w:t>1</w:t>
            </w:r>
            <w:r w:rsidRPr="00584DC6">
              <w:rPr>
                <w:b/>
                <w:spacing w:val="2"/>
                <w:sz w:val="24"/>
                <w:szCs w:val="24"/>
              </w:rPr>
              <w:t>.</w:t>
            </w:r>
            <w:r w:rsidRPr="00584DC6">
              <w:rPr>
                <w:b/>
                <w:spacing w:val="1"/>
                <w:sz w:val="24"/>
                <w:szCs w:val="24"/>
              </w:rPr>
              <w:t>a</w:t>
            </w:r>
            <w:r w:rsidR="00584DC6">
              <w:rPr>
                <w:b/>
                <w:sz w:val="24"/>
                <w:szCs w:val="24"/>
              </w:rPr>
              <w:t>-</w:t>
            </w:r>
            <w:r w:rsidRPr="00584DC6">
              <w:rPr>
                <w:b/>
                <w:spacing w:val="-2"/>
                <w:sz w:val="24"/>
                <w:szCs w:val="24"/>
              </w:rPr>
              <w:t>Iş</w:t>
            </w:r>
            <w:r w:rsidRPr="00584DC6">
              <w:rPr>
                <w:b/>
                <w:spacing w:val="1"/>
                <w:sz w:val="24"/>
                <w:szCs w:val="24"/>
              </w:rPr>
              <w:t>ı</w:t>
            </w:r>
            <w:r w:rsidRPr="00584DC6">
              <w:rPr>
                <w:b/>
                <w:sz w:val="24"/>
                <w:szCs w:val="24"/>
              </w:rPr>
              <w:t>ğ</w:t>
            </w:r>
            <w:r w:rsidRPr="00584DC6">
              <w:rPr>
                <w:b/>
                <w:spacing w:val="1"/>
                <w:sz w:val="24"/>
                <w:szCs w:val="24"/>
              </w:rPr>
              <w:t>ı</w:t>
            </w:r>
            <w:r w:rsidRPr="00584DC6">
              <w:rPr>
                <w:b/>
                <w:sz w:val="24"/>
                <w:szCs w:val="24"/>
              </w:rPr>
              <w:t>n ta</w:t>
            </w:r>
            <w:r w:rsidRPr="00584DC6">
              <w:rPr>
                <w:b/>
                <w:spacing w:val="-2"/>
                <w:sz w:val="24"/>
                <w:szCs w:val="24"/>
              </w:rPr>
              <w:t>n</w:t>
            </w:r>
            <w:r w:rsidRPr="00584DC6">
              <w:rPr>
                <w:b/>
                <w:spacing w:val="-4"/>
                <w:sz w:val="24"/>
                <w:szCs w:val="24"/>
              </w:rPr>
              <w:t>e</w:t>
            </w:r>
            <w:r w:rsidRPr="00584DC6">
              <w:rPr>
                <w:b/>
                <w:spacing w:val="1"/>
                <w:sz w:val="24"/>
                <w:szCs w:val="24"/>
              </w:rPr>
              <w:t>ci</w:t>
            </w:r>
            <w:r w:rsidRPr="00584DC6">
              <w:rPr>
                <w:b/>
                <w:spacing w:val="-4"/>
                <w:sz w:val="24"/>
                <w:szCs w:val="24"/>
              </w:rPr>
              <w:t>k</w:t>
            </w:r>
            <w:r w:rsidRPr="00584DC6">
              <w:rPr>
                <w:b/>
                <w:spacing w:val="1"/>
                <w:sz w:val="24"/>
                <w:szCs w:val="24"/>
              </w:rPr>
              <w:t>l</w:t>
            </w:r>
            <w:r w:rsidRPr="00584DC6">
              <w:rPr>
                <w:b/>
                <w:sz w:val="24"/>
                <w:szCs w:val="24"/>
              </w:rPr>
              <w:t xml:space="preserve">i </w:t>
            </w:r>
            <w:r w:rsidRPr="00584DC6">
              <w:rPr>
                <w:b/>
                <w:spacing w:val="-5"/>
                <w:sz w:val="24"/>
                <w:szCs w:val="24"/>
              </w:rPr>
              <w:t>ö</w:t>
            </w:r>
            <w:r w:rsidRPr="00584DC6">
              <w:rPr>
                <w:b/>
                <w:spacing w:val="1"/>
                <w:sz w:val="24"/>
                <w:szCs w:val="24"/>
              </w:rPr>
              <w:t>ze</w:t>
            </w:r>
            <w:r w:rsidRPr="00584DC6">
              <w:rPr>
                <w:b/>
                <w:spacing w:val="-4"/>
                <w:sz w:val="24"/>
                <w:szCs w:val="24"/>
              </w:rPr>
              <w:t>l</w:t>
            </w:r>
            <w:r w:rsidRPr="00584DC6">
              <w:rPr>
                <w:b/>
                <w:spacing w:val="1"/>
                <w:sz w:val="24"/>
                <w:szCs w:val="24"/>
              </w:rPr>
              <w:t>i</w:t>
            </w:r>
            <w:r w:rsidRPr="00584DC6">
              <w:rPr>
                <w:b/>
                <w:sz w:val="24"/>
                <w:szCs w:val="24"/>
              </w:rPr>
              <w:t>ği</w:t>
            </w:r>
            <w:r w:rsidRPr="00584DC6">
              <w:rPr>
                <w:b/>
                <w:spacing w:val="-2"/>
                <w:sz w:val="24"/>
                <w:szCs w:val="24"/>
              </w:rPr>
              <w:t xml:space="preserve"> </w:t>
            </w:r>
          </w:p>
          <w:p w:rsidR="00584DC6" w:rsidRDefault="00584DC6" w:rsidP="00963781">
            <w:pPr>
              <w:autoSpaceDE w:val="0"/>
              <w:autoSpaceDN w:val="0"/>
              <w:adjustRightInd w:val="0"/>
              <w:rPr>
                <w:b/>
                <w:spacing w:val="-2"/>
                <w:sz w:val="24"/>
                <w:szCs w:val="24"/>
              </w:rPr>
            </w:pPr>
          </w:p>
          <w:p w:rsidR="00916079" w:rsidRPr="009479F4" w:rsidRDefault="00F05496" w:rsidP="00963781">
            <w:pPr>
              <w:autoSpaceDE w:val="0"/>
              <w:autoSpaceDN w:val="0"/>
              <w:adjustRightInd w:val="0"/>
              <w:rPr>
                <w:b/>
                <w:spacing w:val="-10"/>
              </w:rPr>
            </w:pPr>
            <w:r w:rsidRPr="009479F4">
              <w:rPr>
                <w:b/>
                <w:spacing w:val="-2"/>
              </w:rPr>
              <w:t>F</w:t>
            </w:r>
            <w:r w:rsidRPr="009479F4">
              <w:rPr>
                <w:b/>
                <w:spacing w:val="-5"/>
              </w:rPr>
              <w:t>o</w:t>
            </w:r>
            <w:r w:rsidRPr="009479F4">
              <w:rPr>
                <w:b/>
                <w:spacing w:val="1"/>
              </w:rPr>
              <w:t>t</w:t>
            </w:r>
            <w:r w:rsidRPr="009479F4">
              <w:rPr>
                <w:b/>
                <w:spacing w:val="-5"/>
              </w:rPr>
              <w:t>o</w:t>
            </w:r>
            <w:r w:rsidRPr="009479F4">
              <w:rPr>
                <w:b/>
                <w:spacing w:val="-4"/>
              </w:rPr>
              <w:t>e</w:t>
            </w:r>
            <w:r w:rsidRPr="009479F4">
              <w:rPr>
                <w:b/>
                <w:spacing w:val="1"/>
              </w:rPr>
              <w:t>l</w:t>
            </w:r>
            <w:r w:rsidRPr="009479F4">
              <w:rPr>
                <w:b/>
                <w:spacing w:val="-4"/>
              </w:rPr>
              <w:t>e</w:t>
            </w:r>
            <w:r w:rsidRPr="009479F4">
              <w:rPr>
                <w:b/>
              </w:rPr>
              <w:t>k</w:t>
            </w:r>
            <w:r w:rsidRPr="009479F4">
              <w:rPr>
                <w:b/>
                <w:spacing w:val="1"/>
              </w:rPr>
              <w:t>t</w:t>
            </w:r>
            <w:r w:rsidRPr="009479F4">
              <w:rPr>
                <w:b/>
                <w:spacing w:val="4"/>
              </w:rPr>
              <w:t>r</w:t>
            </w:r>
            <w:r w:rsidRPr="009479F4">
              <w:rPr>
                <w:b/>
                <w:spacing w:val="1"/>
              </w:rPr>
              <w:t>i</w:t>
            </w:r>
            <w:r w:rsidRPr="009479F4">
              <w:rPr>
                <w:b/>
              </w:rPr>
              <w:t>k</w:t>
            </w:r>
            <w:r w:rsidR="00C05550" w:rsidRPr="009479F4">
              <w:rPr>
                <w:b/>
              </w:rPr>
              <w:t xml:space="preserve"> </w:t>
            </w:r>
            <w:r w:rsidRPr="009479F4">
              <w:rPr>
                <w:b/>
                <w:spacing w:val="-5"/>
              </w:rPr>
              <w:t>o</w:t>
            </w:r>
            <w:r w:rsidRPr="009479F4">
              <w:rPr>
                <w:b/>
                <w:spacing w:val="-4"/>
              </w:rPr>
              <w:t>l</w:t>
            </w:r>
            <w:r w:rsidRPr="009479F4">
              <w:rPr>
                <w:b/>
                <w:spacing w:val="1"/>
              </w:rPr>
              <w:t>a</w:t>
            </w:r>
            <w:r w:rsidR="009479F4" w:rsidRPr="009479F4">
              <w:rPr>
                <w:b/>
                <w:spacing w:val="1"/>
              </w:rPr>
              <w:t>y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63781" w:rsidRPr="00054BED" w:rsidRDefault="00963781" w:rsidP="006352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F05496" w:rsidRPr="00F05496" w:rsidRDefault="00F05496" w:rsidP="0029130F">
            <w:pPr>
              <w:pStyle w:val="Heading1"/>
              <w:numPr>
                <w:ilvl w:val="0"/>
                <w:numId w:val="16"/>
              </w:numPr>
              <w:tabs>
                <w:tab w:val="left" w:pos="258"/>
              </w:tabs>
              <w:kinsoku w:val="0"/>
              <w:overflowPunct w:val="0"/>
              <w:spacing w:line="225" w:lineRule="exact"/>
              <w:ind w:left="258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F05496">
              <w:rPr>
                <w:sz w:val="24"/>
                <w:szCs w:val="24"/>
              </w:rPr>
              <w:t>1</w:t>
            </w:r>
            <w:r w:rsidRPr="00F05496">
              <w:rPr>
                <w:spacing w:val="2"/>
                <w:sz w:val="24"/>
                <w:szCs w:val="24"/>
              </w:rPr>
              <w:t>.</w:t>
            </w:r>
            <w:r w:rsidRPr="00F05496">
              <w:rPr>
                <w:spacing w:val="1"/>
                <w:sz w:val="24"/>
                <w:szCs w:val="24"/>
              </w:rPr>
              <w:t>a</w:t>
            </w:r>
            <w:r w:rsidRPr="00F05496">
              <w:rPr>
                <w:sz w:val="24"/>
                <w:szCs w:val="24"/>
              </w:rPr>
              <w:t>-</w:t>
            </w:r>
            <w:r w:rsidRPr="00F05496">
              <w:rPr>
                <w:spacing w:val="-2"/>
                <w:sz w:val="24"/>
                <w:szCs w:val="24"/>
              </w:rPr>
              <w:t xml:space="preserve"> Iş</w:t>
            </w:r>
            <w:r w:rsidRPr="00F05496">
              <w:rPr>
                <w:spacing w:val="1"/>
                <w:sz w:val="24"/>
                <w:szCs w:val="24"/>
              </w:rPr>
              <w:t>ı</w:t>
            </w:r>
            <w:r w:rsidRPr="00F05496">
              <w:rPr>
                <w:sz w:val="24"/>
                <w:szCs w:val="24"/>
              </w:rPr>
              <w:t>ğ</w:t>
            </w:r>
            <w:r w:rsidRPr="00F05496">
              <w:rPr>
                <w:spacing w:val="1"/>
                <w:sz w:val="24"/>
                <w:szCs w:val="24"/>
              </w:rPr>
              <w:t>ı</w:t>
            </w:r>
            <w:r w:rsidRPr="00F05496">
              <w:rPr>
                <w:sz w:val="24"/>
                <w:szCs w:val="24"/>
              </w:rPr>
              <w:t>n ta</w:t>
            </w:r>
            <w:r w:rsidRPr="00F05496">
              <w:rPr>
                <w:spacing w:val="-2"/>
                <w:sz w:val="24"/>
                <w:szCs w:val="24"/>
              </w:rPr>
              <w:t>n</w:t>
            </w:r>
            <w:r w:rsidRPr="00F05496">
              <w:rPr>
                <w:spacing w:val="-4"/>
                <w:sz w:val="24"/>
                <w:szCs w:val="24"/>
              </w:rPr>
              <w:t>e</w:t>
            </w:r>
            <w:r w:rsidRPr="00F05496">
              <w:rPr>
                <w:spacing w:val="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4"/>
                <w:sz w:val="24"/>
                <w:szCs w:val="24"/>
              </w:rPr>
              <w:t>k</w:t>
            </w:r>
            <w:r w:rsidRPr="00F05496"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i </w:t>
            </w:r>
            <w:r w:rsidRPr="00F05496">
              <w:rPr>
                <w:spacing w:val="-5"/>
                <w:sz w:val="24"/>
                <w:szCs w:val="24"/>
              </w:rPr>
              <w:t>ö</w:t>
            </w:r>
            <w:r w:rsidRPr="00F05496">
              <w:rPr>
                <w:spacing w:val="1"/>
                <w:sz w:val="24"/>
                <w:szCs w:val="24"/>
              </w:rPr>
              <w:t>ze</w:t>
            </w:r>
            <w:r w:rsidRPr="00F05496">
              <w:rPr>
                <w:spacing w:val="-4"/>
                <w:sz w:val="24"/>
                <w:szCs w:val="24"/>
              </w:rPr>
              <w:t>l</w:t>
            </w:r>
            <w:r w:rsidRPr="00F05496">
              <w:rPr>
                <w:spacing w:val="1"/>
                <w:sz w:val="24"/>
                <w:szCs w:val="24"/>
              </w:rPr>
              <w:t>i</w:t>
            </w:r>
            <w:r w:rsidRPr="00F05496">
              <w:rPr>
                <w:sz w:val="24"/>
                <w:szCs w:val="24"/>
              </w:rPr>
              <w:t xml:space="preserve">ği </w:t>
            </w:r>
            <w:r w:rsidRPr="00F05496">
              <w:rPr>
                <w:spacing w:val="-4"/>
                <w:sz w:val="24"/>
                <w:szCs w:val="24"/>
              </w:rPr>
              <w:t>i</w:t>
            </w:r>
            <w:r w:rsidRPr="00F05496">
              <w:rPr>
                <w:spacing w:val="1"/>
                <w:sz w:val="24"/>
                <w:szCs w:val="24"/>
              </w:rPr>
              <w:t>l</w:t>
            </w:r>
            <w:r w:rsidRPr="00F05496">
              <w:rPr>
                <w:sz w:val="24"/>
                <w:szCs w:val="24"/>
              </w:rPr>
              <w:t xml:space="preserve">e </w:t>
            </w:r>
            <w:r w:rsidRPr="00F05496">
              <w:rPr>
                <w:spacing w:val="-4"/>
                <w:sz w:val="24"/>
                <w:szCs w:val="24"/>
              </w:rPr>
              <w:t>i</w:t>
            </w:r>
            <w:r w:rsidRPr="00F05496">
              <w:rPr>
                <w:spacing w:val="1"/>
                <w:sz w:val="24"/>
                <w:szCs w:val="24"/>
              </w:rPr>
              <w:t>l</w:t>
            </w:r>
            <w:r w:rsidRPr="00F05496">
              <w:rPr>
                <w:sz w:val="24"/>
                <w:szCs w:val="24"/>
              </w:rPr>
              <w:t>g</w:t>
            </w:r>
            <w:r w:rsidRPr="00F05496">
              <w:rPr>
                <w:spacing w:val="-4"/>
                <w:sz w:val="24"/>
                <w:szCs w:val="24"/>
              </w:rPr>
              <w:t>i</w:t>
            </w:r>
            <w:r w:rsidRPr="00F05496">
              <w:rPr>
                <w:spacing w:val="1"/>
                <w:sz w:val="24"/>
                <w:szCs w:val="24"/>
              </w:rPr>
              <w:t>l</w:t>
            </w:r>
            <w:r w:rsidRPr="00F05496">
              <w:rPr>
                <w:sz w:val="24"/>
                <w:szCs w:val="24"/>
              </w:rPr>
              <w:t xml:space="preserve">i </w:t>
            </w:r>
            <w:r w:rsidRPr="00F05496">
              <w:rPr>
                <w:spacing w:val="-5"/>
                <w:sz w:val="24"/>
                <w:szCs w:val="24"/>
              </w:rPr>
              <w:t>o</w:t>
            </w:r>
            <w:r w:rsidRPr="00F05496">
              <w:rPr>
                <w:spacing w:val="1"/>
                <w:sz w:val="24"/>
                <w:szCs w:val="24"/>
              </w:rPr>
              <w:t>l</w:t>
            </w:r>
            <w:r w:rsidRPr="00F05496">
              <w:rPr>
                <w:sz w:val="24"/>
                <w:szCs w:val="24"/>
              </w:rPr>
              <w:t>a</w:t>
            </w:r>
            <w:r w:rsidRPr="00F05496">
              <w:rPr>
                <w:spacing w:val="1"/>
                <w:sz w:val="24"/>
                <w:szCs w:val="24"/>
              </w:rPr>
              <w:t>r</w:t>
            </w:r>
            <w:r w:rsidRPr="00F05496">
              <w:rPr>
                <w:spacing w:val="-5"/>
                <w:sz w:val="24"/>
                <w:szCs w:val="24"/>
              </w:rPr>
              <w:t>a</w:t>
            </w:r>
            <w:r w:rsidRPr="00F05496">
              <w:rPr>
                <w:spacing w:val="-2"/>
                <w:sz w:val="24"/>
                <w:szCs w:val="24"/>
              </w:rPr>
              <w:t>k</w:t>
            </w:r>
            <w:r w:rsidRPr="00F05496">
              <w:rPr>
                <w:sz w:val="24"/>
                <w:szCs w:val="24"/>
              </w:rPr>
              <w:t>,</w:t>
            </w:r>
          </w:p>
          <w:p w:rsidR="00F05496" w:rsidRDefault="00F05496" w:rsidP="0029130F">
            <w:pPr>
              <w:pStyle w:val="ListeParagraf1"/>
              <w:numPr>
                <w:ilvl w:val="1"/>
                <w:numId w:val="16"/>
              </w:numPr>
              <w:tabs>
                <w:tab w:val="left" w:pos="406"/>
              </w:tabs>
              <w:kinsoku w:val="0"/>
              <w:overflowPunct w:val="0"/>
              <w:spacing w:line="226" w:lineRule="exact"/>
              <w:ind w:left="104" w:firstLine="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ra 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m 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-2"/>
                <w:sz w:val="20"/>
                <w:szCs w:val="20"/>
              </w:rPr>
              <w:t>ş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pacing w:val="1"/>
                <w:sz w:val="20"/>
                <w:szCs w:val="20"/>
              </w:rPr>
              <w:t>ma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 xml:space="preserve">nı 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ç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-5"/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r(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İ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-1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- </w:t>
            </w:r>
            <w:r w:rsidRPr="00F05496">
              <w:rPr>
                <w:sz w:val="20"/>
                <w:szCs w:val="20"/>
              </w:rPr>
              <w:t>d).</w:t>
            </w:r>
          </w:p>
          <w:p w:rsidR="00F05496" w:rsidRPr="00F05496" w:rsidRDefault="00F05496" w:rsidP="00F05496">
            <w:pPr>
              <w:pStyle w:val="ListeParagraf1"/>
              <w:tabs>
                <w:tab w:val="left" w:pos="406"/>
              </w:tabs>
              <w:kinsoku w:val="0"/>
              <w:overflowPunct w:val="0"/>
              <w:spacing w:line="226" w:lineRule="exact"/>
              <w:ind w:left="104"/>
              <w:rPr>
                <w:sz w:val="20"/>
                <w:szCs w:val="20"/>
              </w:rPr>
            </w:pPr>
          </w:p>
          <w:p w:rsidR="00F05496" w:rsidRDefault="00F05496" w:rsidP="0029130F">
            <w:pPr>
              <w:pStyle w:val="ListeParagraf1"/>
              <w:numPr>
                <w:ilvl w:val="1"/>
                <w:numId w:val="16"/>
              </w:numPr>
              <w:tabs>
                <w:tab w:val="left" w:pos="406"/>
              </w:tabs>
              <w:kinsoku w:val="0"/>
              <w:overflowPunct w:val="0"/>
              <w:ind w:left="104" w:right="465" w:firstLine="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F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u 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i p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i(</w:t>
            </w:r>
            <w:r>
              <w:rPr>
                <w:spacing w:val="-4"/>
                <w:sz w:val="20"/>
                <w:szCs w:val="20"/>
              </w:rPr>
              <w:t>ç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)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k 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ç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la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.</w:t>
            </w:r>
          </w:p>
          <w:p w:rsidR="00584DC6" w:rsidRDefault="00584DC6" w:rsidP="00584DC6">
            <w:pPr>
              <w:pStyle w:val="ListeParagraf1"/>
              <w:tabs>
                <w:tab w:val="left" w:pos="406"/>
              </w:tabs>
              <w:kinsoku w:val="0"/>
              <w:overflowPunct w:val="0"/>
              <w:ind w:left="104" w:right="465"/>
              <w:rPr>
                <w:sz w:val="20"/>
                <w:szCs w:val="20"/>
              </w:rPr>
            </w:pPr>
          </w:p>
          <w:p w:rsidR="00963781" w:rsidRPr="00054BED" w:rsidRDefault="00F05496" w:rsidP="00F05496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6"/>
                <w:szCs w:val="16"/>
              </w:rPr>
            </w:pPr>
            <w:r>
              <w:rPr>
                <w:spacing w:val="-2"/>
              </w:rPr>
              <w:t xml:space="preserve">         F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o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e</w:t>
            </w:r>
            <w:r>
              <w:t>k</w:t>
            </w:r>
            <w:r>
              <w:rPr>
                <w:spacing w:val="1"/>
              </w:rPr>
              <w:t>t</w:t>
            </w:r>
            <w:r>
              <w:rPr>
                <w:spacing w:val="4"/>
              </w:rPr>
              <w:t>r</w:t>
            </w:r>
            <w:r>
              <w:rPr>
                <w:spacing w:val="1"/>
              </w:rPr>
              <w:t>i</w:t>
            </w:r>
            <w:r>
              <w:t xml:space="preserve">k </w:t>
            </w:r>
            <w:r>
              <w:rPr>
                <w:spacing w:val="-5"/>
              </w:rPr>
              <w:t>o</w:t>
            </w:r>
            <w:r>
              <w:rPr>
                <w:spacing w:val="-4"/>
              </w:rPr>
              <w:t>l</w:t>
            </w:r>
            <w:r>
              <w:rPr>
                <w:spacing w:val="1"/>
              </w:rPr>
              <w:t>a</w:t>
            </w:r>
            <w:r>
              <w:rPr>
                <w:spacing w:val="-10"/>
              </w:rPr>
              <w:t>y</w:t>
            </w:r>
            <w:r>
              <w:rPr>
                <w:spacing w:val="1"/>
              </w:rPr>
              <w:t>ı</w:t>
            </w:r>
            <w:r>
              <w:rPr>
                <w:spacing w:val="4"/>
              </w:rPr>
              <w:t>n</w:t>
            </w:r>
            <w:r>
              <w:t>ı</w:t>
            </w:r>
            <w:r w:rsidR="00584DC6">
              <w:t xml:space="preserve">  </w:t>
            </w:r>
            <w:r>
              <w:rPr>
                <w:spacing w:val="1"/>
              </w:rPr>
              <w:t>a</w:t>
            </w:r>
            <w:r>
              <w:rPr>
                <w:spacing w:val="-4"/>
              </w:rPr>
              <w:t>ç</w:t>
            </w:r>
            <w:r>
              <w:rPr>
                <w:spacing w:val="1"/>
              </w:rPr>
              <w:t>ı</w:t>
            </w:r>
            <w:r>
              <w:t>k</w:t>
            </w:r>
            <w:r>
              <w:rPr>
                <w:spacing w:val="-4"/>
              </w:rPr>
              <w:t>la</w:t>
            </w:r>
            <w:r>
              <w:t>r(</w:t>
            </w:r>
            <w:r>
              <w:rPr>
                <w:spacing w:val="-5"/>
              </w:rPr>
              <w:t>B</w:t>
            </w:r>
            <w:r>
              <w:t>İ</w:t>
            </w:r>
            <w:r>
              <w:rPr>
                <w:spacing w:val="-5"/>
              </w:rPr>
              <w:t>B</w:t>
            </w:r>
            <w:r>
              <w:t>-1</w:t>
            </w:r>
            <w:r>
              <w:rPr>
                <w:spacing w:val="2"/>
              </w:rPr>
              <w:t>.</w:t>
            </w:r>
            <w:r>
              <w:rPr>
                <w:spacing w:val="1"/>
              </w:rPr>
              <w:t>a</w:t>
            </w:r>
            <w:r>
              <w:t>- d).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916079" w:rsidRDefault="00916079" w:rsidP="0091607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916079" w:rsidRDefault="00916079" w:rsidP="0091607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916079" w:rsidRDefault="00916079" w:rsidP="0091607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916079" w:rsidRDefault="00916079" w:rsidP="0091607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916079" w:rsidRDefault="00916079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916079" w:rsidRDefault="00916079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916079" w:rsidRDefault="00916079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916079" w:rsidRDefault="00916079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916079" w:rsidRDefault="00916079" w:rsidP="0091607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.</w:t>
            </w:r>
          </w:p>
          <w:p w:rsidR="00963781" w:rsidRPr="001E62E5" w:rsidRDefault="00963781" w:rsidP="001E62E5">
            <w:pPr>
              <w:autoSpaceDE w:val="0"/>
              <w:autoSpaceDN w:val="0"/>
              <w:adjustRightInd w:val="0"/>
              <w:rPr>
                <w:rFonts w:ascii="Tahoma" w:eastAsia="TimesNewRomanPSMT" w:hAnsi="Tahoma" w:cs="Tahoma"/>
                <w:sz w:val="16"/>
                <w:szCs w:val="16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Ya</w:t>
            </w:r>
            <w:r>
              <w:rPr>
                <w:spacing w:val="2"/>
                <w:sz w:val="14"/>
                <w:szCs w:val="14"/>
              </w:rPr>
              <w:t>p</w:t>
            </w:r>
            <w:r>
              <w:rPr>
                <w:spacing w:val="-1"/>
                <w:sz w:val="14"/>
                <w:szCs w:val="14"/>
              </w:rPr>
              <w:t>ıl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z w:val="14"/>
                <w:szCs w:val="14"/>
              </w:rPr>
              <w:t>n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ku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-1"/>
                <w:sz w:val="14"/>
                <w:szCs w:val="14"/>
              </w:rPr>
              <w:t>ti</w:t>
            </w:r>
            <w:r>
              <w:rPr>
                <w:sz w:val="14"/>
                <w:szCs w:val="14"/>
              </w:rPr>
              <w:t>k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ı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Ya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 xml:space="preserve"> v</w:t>
            </w:r>
            <w:r>
              <w:rPr>
                <w:sz w:val="14"/>
                <w:szCs w:val="14"/>
              </w:rPr>
              <w:t>e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before="2" w:line="250" w:lineRule="auto"/>
              <w:ind w:right="37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Yu</w:t>
            </w:r>
            <w:r>
              <w:rPr>
                <w:spacing w:val="-3"/>
                <w:sz w:val="14"/>
                <w:szCs w:val="14"/>
              </w:rPr>
              <w:t>n</w:t>
            </w:r>
            <w:r>
              <w:rPr>
                <w:spacing w:val="2"/>
                <w:sz w:val="14"/>
                <w:szCs w:val="14"/>
              </w:rPr>
              <w:t>u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ı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before="2" w:line="250" w:lineRule="auto"/>
              <w:ind w:right="371"/>
              <w:rPr>
                <w:spacing w:val="2"/>
                <w:sz w:val="14"/>
                <w:szCs w:val="14"/>
              </w:rPr>
            </w:pPr>
            <w:r>
              <w:rPr>
                <w:sz w:val="14"/>
                <w:szCs w:val="14"/>
              </w:rPr>
              <w:t>Çe</w:t>
            </w:r>
            <w:r>
              <w:rPr>
                <w:spacing w:val="2"/>
                <w:sz w:val="14"/>
                <w:szCs w:val="14"/>
              </w:rPr>
              <w:t>v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6"/>
                <w:sz w:val="14"/>
                <w:szCs w:val="14"/>
              </w:rPr>
              <w:t>ele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pacing w:val="2"/>
                <w:sz w:val="14"/>
                <w:szCs w:val="14"/>
              </w:rPr>
              <w:t>n</w:t>
            </w:r>
          </w:p>
          <w:p w:rsidR="009479F4" w:rsidRPr="009479F4" w:rsidRDefault="009479F4" w:rsidP="009479F4">
            <w:pPr>
              <w:pStyle w:val="TableParagraph"/>
              <w:kinsoku w:val="0"/>
              <w:overflowPunct w:val="0"/>
              <w:spacing w:before="2" w:line="250" w:lineRule="auto"/>
              <w:ind w:right="37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deki</w:t>
            </w:r>
          </w:p>
          <w:p w:rsidR="00963781" w:rsidRDefault="009479F4" w:rsidP="009479F4">
            <w:pPr>
              <w:pStyle w:val="TableParagraph"/>
              <w:kinsoku w:val="0"/>
              <w:overflowPunct w:val="0"/>
              <w:spacing w:before="2" w:line="250" w:lineRule="auto"/>
              <w:ind w:right="37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lı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rı</w:t>
            </w:r>
            <w:r>
              <w:rPr>
                <w:sz w:val="14"/>
                <w:szCs w:val="14"/>
              </w:rPr>
              <w:t>n</w:t>
            </w:r>
          </w:p>
          <w:p w:rsidR="009479F4" w:rsidRPr="009479F4" w:rsidRDefault="009479F4" w:rsidP="009479F4">
            <w:pPr>
              <w:pStyle w:val="TableParagraph"/>
              <w:kinsoku w:val="0"/>
              <w:overflowPunct w:val="0"/>
              <w:spacing w:before="2" w:line="250" w:lineRule="auto"/>
              <w:ind w:right="371"/>
              <w:rPr>
                <w:spacing w:val="-1"/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korunumu tesbiti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3781" w:rsidRPr="00A32C27" w:rsidRDefault="00963781" w:rsidP="0096378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3781" w:rsidRPr="007D7173" w:rsidRDefault="00963781" w:rsidP="003708C6">
            <w:pPr>
              <w:autoSpaceDE w:val="0"/>
              <w:autoSpaceDN w:val="0"/>
              <w:adjustRightInd w:val="0"/>
            </w:pPr>
          </w:p>
        </w:tc>
      </w:tr>
    </w:tbl>
    <w:p w:rsidR="001E62E5" w:rsidRDefault="001E62E5" w:rsidP="00A646DB">
      <w:pPr>
        <w:pStyle w:val="Default"/>
        <w:rPr>
          <w:sz w:val="16"/>
          <w:szCs w:val="16"/>
        </w:rPr>
      </w:pPr>
    </w:p>
    <w:p w:rsidR="00584DC6" w:rsidRDefault="00584DC6" w:rsidP="00E41999">
      <w:pPr>
        <w:pStyle w:val="Default"/>
        <w:ind w:left="-720"/>
        <w:rPr>
          <w:sz w:val="16"/>
          <w:szCs w:val="16"/>
        </w:rPr>
      </w:pPr>
    </w:p>
    <w:p w:rsidR="001E62E5" w:rsidRDefault="001E62E5" w:rsidP="00E41999">
      <w:pPr>
        <w:pStyle w:val="Default"/>
        <w:ind w:left="-720"/>
        <w:rPr>
          <w:sz w:val="16"/>
          <w:szCs w:val="16"/>
        </w:rPr>
      </w:pPr>
    </w:p>
    <w:p w:rsidR="001E62E5" w:rsidRDefault="001E62E5" w:rsidP="00E41999">
      <w:pPr>
        <w:pStyle w:val="Default"/>
        <w:ind w:left="-720"/>
        <w:rPr>
          <w:sz w:val="16"/>
          <w:szCs w:val="16"/>
        </w:rPr>
      </w:pPr>
    </w:p>
    <w:p w:rsidR="008F1B50" w:rsidRDefault="008F1B50" w:rsidP="00E41999">
      <w:pPr>
        <w:pStyle w:val="Default"/>
        <w:ind w:left="-720"/>
        <w:rPr>
          <w:sz w:val="16"/>
          <w:szCs w:val="16"/>
        </w:rPr>
      </w:pPr>
    </w:p>
    <w:tbl>
      <w:tblPr>
        <w:tblpPr w:leftFromText="141" w:rightFromText="141" w:vertAnchor="text" w:horzAnchor="margin" w:tblpXSpec="center" w:tblpY="-2"/>
        <w:tblW w:w="153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0"/>
        <w:gridCol w:w="564"/>
        <w:gridCol w:w="567"/>
        <w:gridCol w:w="1704"/>
        <w:gridCol w:w="6386"/>
        <w:gridCol w:w="1418"/>
        <w:gridCol w:w="992"/>
        <w:gridCol w:w="1134"/>
        <w:gridCol w:w="2003"/>
      </w:tblGrid>
      <w:tr w:rsidR="00A646DB" w:rsidTr="004449F5">
        <w:trPr>
          <w:cantSplit/>
          <w:trHeight w:val="84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646DB" w:rsidRDefault="00A646DB" w:rsidP="00916079">
            <w:pPr>
              <w:ind w:left="113" w:right="113"/>
              <w:jc w:val="center"/>
              <w:rPr>
                <w:b/>
              </w:rPr>
            </w:pPr>
            <w:r w:rsidRPr="00550109">
              <w:rPr>
                <w:b/>
              </w:rPr>
              <w:lastRenderedPageBreak/>
              <w:t>M A R T</w:t>
            </w:r>
          </w:p>
          <w:p w:rsidR="00A646DB" w:rsidRPr="008D3200" w:rsidRDefault="00A646DB" w:rsidP="0091607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E25E9">
              <w:rPr>
                <w:b/>
                <w:sz w:val="18"/>
                <w:szCs w:val="18"/>
              </w:rPr>
              <w:t>(03-30)</w:t>
            </w:r>
            <w:r>
              <w:rPr>
                <w:b/>
                <w:sz w:val="18"/>
                <w:szCs w:val="18"/>
              </w:rPr>
              <w:t xml:space="preserve"> , (29-25) , (22-16) , (13-09) , (06-02</w:t>
            </w:r>
            <w:r w:rsidRPr="008D3200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646DB" w:rsidRPr="00687D95" w:rsidRDefault="00A646DB" w:rsidP="0091607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  <w:r w:rsidRPr="00687D9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46DB" w:rsidRDefault="00A646DB" w:rsidP="009160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A6F8F" w:rsidRDefault="004A6F8F" w:rsidP="00916079">
            <w:pPr>
              <w:jc w:val="center"/>
              <w:rPr>
                <w:b/>
                <w:sz w:val="16"/>
                <w:szCs w:val="16"/>
              </w:rPr>
            </w:pPr>
          </w:p>
          <w:p w:rsidR="00A646DB" w:rsidRDefault="00A646DB" w:rsidP="00916079">
            <w:pPr>
              <w:jc w:val="center"/>
              <w:rPr>
                <w:b/>
                <w:sz w:val="16"/>
                <w:szCs w:val="16"/>
              </w:rPr>
            </w:pPr>
          </w:p>
          <w:p w:rsidR="00A646DB" w:rsidRDefault="00A646DB" w:rsidP="009160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A6F8F" w:rsidRDefault="004A6F8F" w:rsidP="00916079">
            <w:pPr>
              <w:jc w:val="center"/>
              <w:rPr>
                <w:b/>
                <w:sz w:val="16"/>
                <w:szCs w:val="16"/>
              </w:rPr>
            </w:pPr>
          </w:p>
          <w:p w:rsidR="00A646DB" w:rsidRDefault="00A646DB" w:rsidP="00916079">
            <w:pPr>
              <w:jc w:val="center"/>
              <w:rPr>
                <w:b/>
                <w:sz w:val="16"/>
                <w:szCs w:val="16"/>
              </w:rPr>
            </w:pPr>
          </w:p>
          <w:p w:rsidR="00A646DB" w:rsidRDefault="00A646DB" w:rsidP="009160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A6F8F" w:rsidRDefault="004A6F8F" w:rsidP="00916079">
            <w:pPr>
              <w:jc w:val="center"/>
              <w:rPr>
                <w:b/>
                <w:sz w:val="16"/>
                <w:szCs w:val="16"/>
              </w:rPr>
            </w:pPr>
          </w:p>
          <w:p w:rsidR="00A646DB" w:rsidRDefault="00A646DB" w:rsidP="00916079">
            <w:pPr>
              <w:jc w:val="center"/>
              <w:rPr>
                <w:b/>
                <w:sz w:val="16"/>
                <w:szCs w:val="16"/>
              </w:rPr>
            </w:pPr>
          </w:p>
          <w:p w:rsidR="00A646DB" w:rsidRDefault="00A646DB" w:rsidP="009160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A646DB" w:rsidRPr="00687D95" w:rsidRDefault="00A646DB" w:rsidP="0091607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646DB" w:rsidRPr="00E835E0" w:rsidRDefault="00A646DB" w:rsidP="00916079">
            <w:pPr>
              <w:pStyle w:val="Default"/>
              <w:rPr>
                <w:b/>
                <w:spacing w:val="-2"/>
                <w:sz w:val="20"/>
                <w:szCs w:val="20"/>
              </w:rPr>
            </w:pPr>
            <w:r w:rsidRPr="00E835E0">
              <w:rPr>
                <w:spacing w:val="-2"/>
                <w:sz w:val="20"/>
                <w:szCs w:val="20"/>
              </w:rPr>
              <w:t>1</w:t>
            </w:r>
            <w:r w:rsidRPr="00E835E0">
              <w:rPr>
                <w:b/>
                <w:spacing w:val="-2"/>
                <w:sz w:val="20"/>
                <w:szCs w:val="20"/>
              </w:rPr>
              <w:t>.4.F</w:t>
            </w:r>
            <w:r w:rsidRPr="00E835E0">
              <w:rPr>
                <w:b/>
                <w:spacing w:val="-5"/>
                <w:sz w:val="20"/>
                <w:szCs w:val="20"/>
              </w:rPr>
              <w:t>o</w:t>
            </w:r>
            <w:r w:rsidRPr="00E835E0">
              <w:rPr>
                <w:b/>
                <w:spacing w:val="1"/>
                <w:sz w:val="20"/>
                <w:szCs w:val="20"/>
              </w:rPr>
              <w:t>t</w:t>
            </w:r>
            <w:r w:rsidRPr="00E835E0">
              <w:rPr>
                <w:b/>
                <w:spacing w:val="-5"/>
                <w:sz w:val="20"/>
                <w:szCs w:val="20"/>
              </w:rPr>
              <w:t>o</w:t>
            </w:r>
          </w:p>
          <w:p w:rsidR="00A646DB" w:rsidRPr="00E835E0" w:rsidRDefault="00A646DB" w:rsidP="00916079">
            <w:pPr>
              <w:pStyle w:val="Default"/>
              <w:rPr>
                <w:b/>
                <w:sz w:val="20"/>
                <w:szCs w:val="20"/>
              </w:rPr>
            </w:pPr>
            <w:r w:rsidRPr="00E835E0">
              <w:rPr>
                <w:b/>
                <w:spacing w:val="-4"/>
                <w:sz w:val="20"/>
                <w:szCs w:val="20"/>
              </w:rPr>
              <w:t>e</w:t>
            </w:r>
            <w:r w:rsidRPr="00E835E0">
              <w:rPr>
                <w:b/>
                <w:spacing w:val="1"/>
                <w:sz w:val="20"/>
                <w:szCs w:val="20"/>
              </w:rPr>
              <w:t>l</w:t>
            </w:r>
            <w:r w:rsidRPr="00E835E0">
              <w:rPr>
                <w:b/>
                <w:spacing w:val="-4"/>
                <w:sz w:val="20"/>
                <w:szCs w:val="20"/>
              </w:rPr>
              <w:t>e</w:t>
            </w:r>
            <w:r w:rsidRPr="00E835E0">
              <w:rPr>
                <w:b/>
                <w:sz w:val="20"/>
                <w:szCs w:val="20"/>
              </w:rPr>
              <w:t>k</w:t>
            </w:r>
            <w:r w:rsidRPr="00E835E0">
              <w:rPr>
                <w:b/>
                <w:spacing w:val="1"/>
                <w:sz w:val="20"/>
                <w:szCs w:val="20"/>
              </w:rPr>
              <w:t>t</w:t>
            </w:r>
            <w:r w:rsidRPr="00E835E0">
              <w:rPr>
                <w:b/>
                <w:spacing w:val="4"/>
                <w:sz w:val="20"/>
                <w:szCs w:val="20"/>
              </w:rPr>
              <w:t>r</w:t>
            </w:r>
            <w:r w:rsidRPr="00E835E0">
              <w:rPr>
                <w:b/>
                <w:spacing w:val="-5"/>
                <w:sz w:val="20"/>
                <w:szCs w:val="20"/>
              </w:rPr>
              <w:t>o</w:t>
            </w:r>
            <w:r w:rsidRPr="00E835E0">
              <w:rPr>
                <w:b/>
                <w:spacing w:val="4"/>
                <w:sz w:val="20"/>
                <w:szCs w:val="20"/>
              </w:rPr>
              <w:t>n</w:t>
            </w:r>
            <w:r w:rsidRPr="00E835E0">
              <w:rPr>
                <w:b/>
                <w:spacing w:val="-4"/>
                <w:sz w:val="20"/>
                <w:szCs w:val="20"/>
              </w:rPr>
              <w:t>la</w:t>
            </w:r>
            <w:r w:rsidRPr="00E835E0">
              <w:rPr>
                <w:b/>
                <w:spacing w:val="4"/>
                <w:sz w:val="20"/>
                <w:szCs w:val="20"/>
              </w:rPr>
              <w:t>r</w:t>
            </w:r>
            <w:r w:rsidRPr="00E835E0">
              <w:rPr>
                <w:b/>
                <w:spacing w:val="-4"/>
                <w:sz w:val="20"/>
                <w:szCs w:val="20"/>
              </w:rPr>
              <w:t>ı</w:t>
            </w:r>
            <w:r w:rsidRPr="00E835E0">
              <w:rPr>
                <w:b/>
                <w:sz w:val="20"/>
                <w:szCs w:val="20"/>
              </w:rPr>
              <w:t xml:space="preserve">n </w:t>
            </w:r>
            <w:r w:rsidRPr="00E835E0">
              <w:rPr>
                <w:b/>
                <w:spacing w:val="-2"/>
                <w:sz w:val="20"/>
                <w:szCs w:val="20"/>
              </w:rPr>
              <w:t>s</w:t>
            </w:r>
            <w:r w:rsidRPr="00E835E0">
              <w:rPr>
                <w:b/>
                <w:spacing w:val="-4"/>
                <w:sz w:val="20"/>
                <w:szCs w:val="20"/>
              </w:rPr>
              <w:t>a</w:t>
            </w:r>
            <w:r w:rsidRPr="00E835E0">
              <w:rPr>
                <w:b/>
                <w:sz w:val="20"/>
                <w:szCs w:val="20"/>
              </w:rPr>
              <w:t>h</w:t>
            </w:r>
            <w:r w:rsidRPr="00E835E0">
              <w:rPr>
                <w:b/>
                <w:spacing w:val="1"/>
                <w:sz w:val="20"/>
                <w:szCs w:val="20"/>
              </w:rPr>
              <w:t>i</w:t>
            </w:r>
            <w:r w:rsidRPr="00E835E0">
              <w:rPr>
                <w:b/>
                <w:sz w:val="20"/>
                <w:szCs w:val="20"/>
              </w:rPr>
              <w:t xml:space="preserve">p </w:t>
            </w:r>
            <w:r w:rsidRPr="00E835E0">
              <w:rPr>
                <w:b/>
                <w:spacing w:val="-5"/>
                <w:sz w:val="20"/>
                <w:szCs w:val="20"/>
              </w:rPr>
              <w:t>o</w:t>
            </w:r>
            <w:r w:rsidRPr="00E835E0">
              <w:rPr>
                <w:b/>
                <w:spacing w:val="1"/>
                <w:sz w:val="20"/>
                <w:szCs w:val="20"/>
              </w:rPr>
              <w:t>l</w:t>
            </w:r>
            <w:r w:rsidRPr="00E835E0">
              <w:rPr>
                <w:b/>
                <w:sz w:val="20"/>
                <w:szCs w:val="20"/>
              </w:rPr>
              <w:t xml:space="preserve">duğu </w:t>
            </w:r>
            <w:r w:rsidRPr="00E835E0">
              <w:rPr>
                <w:b/>
                <w:spacing w:val="1"/>
                <w:sz w:val="20"/>
                <w:szCs w:val="20"/>
              </w:rPr>
              <w:t>ma</w:t>
            </w:r>
            <w:r w:rsidRPr="00E835E0">
              <w:rPr>
                <w:b/>
                <w:sz w:val="20"/>
                <w:szCs w:val="20"/>
              </w:rPr>
              <w:t>k</w:t>
            </w:r>
            <w:r w:rsidRPr="00E835E0">
              <w:rPr>
                <w:b/>
                <w:spacing w:val="-2"/>
                <w:sz w:val="20"/>
                <w:szCs w:val="20"/>
              </w:rPr>
              <w:t>s</w:t>
            </w:r>
            <w:r w:rsidRPr="00E835E0">
              <w:rPr>
                <w:b/>
                <w:spacing w:val="-4"/>
                <w:sz w:val="20"/>
                <w:szCs w:val="20"/>
              </w:rPr>
              <w:t>i</w:t>
            </w:r>
            <w:r w:rsidRPr="00E835E0">
              <w:rPr>
                <w:b/>
                <w:spacing w:val="1"/>
                <w:sz w:val="20"/>
                <w:szCs w:val="20"/>
              </w:rPr>
              <w:t>m</w:t>
            </w:r>
            <w:r w:rsidRPr="00E835E0">
              <w:rPr>
                <w:b/>
                <w:spacing w:val="-5"/>
                <w:sz w:val="20"/>
                <w:szCs w:val="20"/>
              </w:rPr>
              <w:t>u</w:t>
            </w:r>
            <w:r w:rsidRPr="00E835E0">
              <w:rPr>
                <w:b/>
                <w:sz w:val="20"/>
                <w:szCs w:val="20"/>
              </w:rPr>
              <w:t>m k</w:t>
            </w:r>
            <w:r w:rsidRPr="00E835E0">
              <w:rPr>
                <w:b/>
                <w:spacing w:val="-4"/>
                <w:sz w:val="20"/>
                <w:szCs w:val="20"/>
              </w:rPr>
              <w:t>i</w:t>
            </w:r>
            <w:r w:rsidRPr="00E835E0">
              <w:rPr>
                <w:b/>
                <w:spacing w:val="4"/>
                <w:sz w:val="20"/>
                <w:szCs w:val="20"/>
              </w:rPr>
              <w:t>n</w:t>
            </w:r>
            <w:r w:rsidRPr="00E835E0">
              <w:rPr>
                <w:b/>
                <w:spacing w:val="-4"/>
                <w:sz w:val="20"/>
                <w:szCs w:val="20"/>
              </w:rPr>
              <w:t>et</w:t>
            </w:r>
            <w:r w:rsidRPr="00E835E0">
              <w:rPr>
                <w:b/>
                <w:spacing w:val="1"/>
                <w:sz w:val="20"/>
                <w:szCs w:val="20"/>
              </w:rPr>
              <w:t>i</w:t>
            </w:r>
            <w:r w:rsidRPr="00E835E0">
              <w:rPr>
                <w:b/>
                <w:sz w:val="20"/>
                <w:szCs w:val="20"/>
              </w:rPr>
              <w:t xml:space="preserve">k </w:t>
            </w:r>
            <w:r w:rsidRPr="00E835E0">
              <w:rPr>
                <w:b/>
                <w:spacing w:val="-8"/>
                <w:sz w:val="20"/>
                <w:szCs w:val="20"/>
              </w:rPr>
              <w:t>e</w:t>
            </w:r>
            <w:r w:rsidRPr="00E835E0">
              <w:rPr>
                <w:b/>
                <w:spacing w:val="4"/>
                <w:sz w:val="20"/>
                <w:szCs w:val="20"/>
              </w:rPr>
              <w:t>n</w:t>
            </w:r>
            <w:r w:rsidRPr="00E835E0">
              <w:rPr>
                <w:b/>
                <w:spacing w:val="-8"/>
                <w:sz w:val="20"/>
                <w:szCs w:val="20"/>
              </w:rPr>
              <w:t>e</w:t>
            </w:r>
            <w:r w:rsidRPr="00E835E0">
              <w:rPr>
                <w:b/>
                <w:spacing w:val="4"/>
                <w:sz w:val="20"/>
                <w:szCs w:val="20"/>
              </w:rPr>
              <w:t>r</w:t>
            </w:r>
            <w:r w:rsidRPr="00E835E0">
              <w:rPr>
                <w:b/>
                <w:spacing w:val="-4"/>
                <w:sz w:val="20"/>
                <w:szCs w:val="20"/>
              </w:rPr>
              <w:t>j</w:t>
            </w:r>
            <w:r w:rsidRPr="00E835E0">
              <w:rPr>
                <w:b/>
                <w:sz w:val="20"/>
                <w:szCs w:val="20"/>
              </w:rPr>
              <w:t xml:space="preserve">i </w:t>
            </w:r>
            <w:r w:rsidRPr="00E835E0">
              <w:rPr>
                <w:b/>
                <w:spacing w:val="-4"/>
                <w:sz w:val="20"/>
                <w:szCs w:val="20"/>
              </w:rPr>
              <w:t>i</w:t>
            </w:r>
            <w:r w:rsidRPr="00E835E0">
              <w:rPr>
                <w:b/>
                <w:spacing w:val="1"/>
                <w:sz w:val="20"/>
                <w:szCs w:val="20"/>
              </w:rPr>
              <w:t>l</w:t>
            </w:r>
            <w:r w:rsidRPr="00E835E0">
              <w:rPr>
                <w:b/>
                <w:sz w:val="20"/>
                <w:szCs w:val="20"/>
              </w:rPr>
              <w:t>e d</w:t>
            </w:r>
            <w:r w:rsidRPr="00E835E0">
              <w:rPr>
                <w:b/>
                <w:spacing w:val="-5"/>
                <w:sz w:val="20"/>
                <w:szCs w:val="20"/>
              </w:rPr>
              <w:t>u</w:t>
            </w:r>
            <w:r w:rsidRPr="00E835E0">
              <w:rPr>
                <w:b/>
                <w:sz w:val="20"/>
                <w:szCs w:val="20"/>
              </w:rPr>
              <w:t>rd</w:t>
            </w:r>
            <w:r w:rsidRPr="00E835E0">
              <w:rPr>
                <w:b/>
                <w:spacing w:val="-5"/>
                <w:sz w:val="20"/>
                <w:szCs w:val="20"/>
              </w:rPr>
              <w:t>u</w:t>
            </w:r>
            <w:r w:rsidRPr="00E835E0">
              <w:rPr>
                <w:b/>
                <w:sz w:val="20"/>
                <w:szCs w:val="20"/>
              </w:rPr>
              <w:t>r</w:t>
            </w:r>
            <w:r w:rsidRPr="00E835E0">
              <w:rPr>
                <w:b/>
                <w:spacing w:val="1"/>
                <w:sz w:val="20"/>
                <w:szCs w:val="20"/>
              </w:rPr>
              <w:t>m</w:t>
            </w:r>
            <w:r w:rsidRPr="00E835E0">
              <w:rPr>
                <w:b/>
                <w:sz w:val="20"/>
                <w:szCs w:val="20"/>
              </w:rPr>
              <w:t>a g</w:t>
            </w:r>
            <w:r w:rsidRPr="00E835E0">
              <w:rPr>
                <w:b/>
                <w:spacing w:val="-4"/>
                <w:sz w:val="20"/>
                <w:szCs w:val="20"/>
              </w:rPr>
              <w:t>e</w:t>
            </w:r>
            <w:r w:rsidRPr="00E835E0">
              <w:rPr>
                <w:b/>
                <w:spacing w:val="4"/>
                <w:sz w:val="20"/>
                <w:szCs w:val="20"/>
              </w:rPr>
              <w:t>r</w:t>
            </w:r>
            <w:r w:rsidRPr="00E835E0">
              <w:rPr>
                <w:b/>
                <w:spacing w:val="-4"/>
                <w:sz w:val="20"/>
                <w:szCs w:val="20"/>
              </w:rPr>
              <w:t>i</w:t>
            </w:r>
            <w:r w:rsidRPr="00E835E0">
              <w:rPr>
                <w:b/>
                <w:spacing w:val="1"/>
                <w:sz w:val="20"/>
                <w:szCs w:val="20"/>
              </w:rPr>
              <w:t>l</w:t>
            </w:r>
            <w:r w:rsidRPr="00E835E0">
              <w:rPr>
                <w:b/>
                <w:spacing w:val="-4"/>
                <w:sz w:val="20"/>
                <w:szCs w:val="20"/>
              </w:rPr>
              <w:t>i</w:t>
            </w:r>
            <w:r w:rsidRPr="00E835E0">
              <w:rPr>
                <w:b/>
                <w:spacing w:val="1"/>
                <w:sz w:val="20"/>
                <w:szCs w:val="20"/>
              </w:rPr>
              <w:t>m</w:t>
            </w:r>
            <w:r w:rsidRPr="00E835E0">
              <w:rPr>
                <w:b/>
                <w:sz w:val="20"/>
                <w:szCs w:val="20"/>
              </w:rPr>
              <w:t xml:space="preserve">i </w:t>
            </w:r>
            <w:r w:rsidRPr="00E835E0">
              <w:rPr>
                <w:b/>
                <w:spacing w:val="-5"/>
                <w:sz w:val="20"/>
                <w:szCs w:val="20"/>
              </w:rPr>
              <w:t>v</w:t>
            </w:r>
            <w:r w:rsidRPr="00E835E0">
              <w:rPr>
                <w:b/>
                <w:sz w:val="20"/>
                <w:szCs w:val="20"/>
              </w:rPr>
              <w:t xml:space="preserve">e </w:t>
            </w:r>
          </w:p>
          <w:p w:rsidR="00A646DB" w:rsidRDefault="00A646DB" w:rsidP="00916079">
            <w:pPr>
              <w:pStyle w:val="Default"/>
              <w:rPr>
                <w:b/>
                <w:sz w:val="20"/>
                <w:szCs w:val="20"/>
              </w:rPr>
            </w:pPr>
            <w:r w:rsidRPr="00E835E0">
              <w:rPr>
                <w:b/>
                <w:spacing w:val="-4"/>
                <w:sz w:val="20"/>
                <w:szCs w:val="20"/>
              </w:rPr>
              <w:t>e</w:t>
            </w:r>
            <w:r w:rsidRPr="00E835E0">
              <w:rPr>
                <w:b/>
                <w:spacing w:val="-2"/>
                <w:sz w:val="20"/>
                <w:szCs w:val="20"/>
              </w:rPr>
              <w:t>ş</w:t>
            </w:r>
            <w:r w:rsidRPr="00E835E0">
              <w:rPr>
                <w:b/>
                <w:spacing w:val="1"/>
                <w:sz w:val="20"/>
                <w:szCs w:val="20"/>
              </w:rPr>
              <w:t>i</w:t>
            </w:r>
            <w:r w:rsidRPr="00E835E0">
              <w:rPr>
                <w:b/>
                <w:sz w:val="20"/>
                <w:szCs w:val="20"/>
              </w:rPr>
              <w:t xml:space="preserve">k </w:t>
            </w:r>
            <w:r w:rsidRPr="00E835E0">
              <w:rPr>
                <w:b/>
                <w:spacing w:val="-4"/>
                <w:sz w:val="20"/>
                <w:szCs w:val="20"/>
              </w:rPr>
              <w:t>e</w:t>
            </w:r>
            <w:r w:rsidRPr="00E835E0">
              <w:rPr>
                <w:b/>
                <w:spacing w:val="4"/>
                <w:sz w:val="20"/>
                <w:szCs w:val="20"/>
              </w:rPr>
              <w:t>n</w:t>
            </w:r>
            <w:r w:rsidRPr="00E835E0">
              <w:rPr>
                <w:b/>
                <w:spacing w:val="-8"/>
                <w:sz w:val="20"/>
                <w:szCs w:val="20"/>
              </w:rPr>
              <w:t>e</w:t>
            </w:r>
            <w:r w:rsidRPr="00E835E0">
              <w:rPr>
                <w:b/>
                <w:spacing w:val="4"/>
                <w:sz w:val="20"/>
                <w:szCs w:val="20"/>
              </w:rPr>
              <w:t>r</w:t>
            </w:r>
            <w:r w:rsidRPr="00E835E0">
              <w:rPr>
                <w:b/>
                <w:spacing w:val="-4"/>
                <w:sz w:val="20"/>
                <w:szCs w:val="20"/>
              </w:rPr>
              <w:t>j</w:t>
            </w:r>
            <w:r w:rsidRPr="00E835E0">
              <w:rPr>
                <w:b/>
                <w:spacing w:val="1"/>
                <w:sz w:val="20"/>
                <w:szCs w:val="20"/>
              </w:rPr>
              <w:t>i</w:t>
            </w:r>
            <w:r w:rsidRPr="00E835E0">
              <w:rPr>
                <w:b/>
                <w:spacing w:val="-2"/>
                <w:sz w:val="20"/>
                <w:szCs w:val="20"/>
              </w:rPr>
              <w:t>s</w:t>
            </w:r>
            <w:r w:rsidRPr="00E835E0">
              <w:rPr>
                <w:b/>
                <w:sz w:val="20"/>
                <w:szCs w:val="20"/>
              </w:rPr>
              <w:t>i</w:t>
            </w:r>
          </w:p>
          <w:p w:rsidR="00E835E0" w:rsidRPr="004865E0" w:rsidRDefault="00E835E0" w:rsidP="00916079">
            <w:pPr>
              <w:pStyle w:val="Default"/>
              <w:rPr>
                <w:rFonts w:ascii="Arial" w:hAnsi="Arial" w:cs="Arial"/>
              </w:rPr>
            </w:pPr>
            <w:r w:rsidRPr="00C23A1C">
              <w:rPr>
                <w:rFonts w:ascii="Arial" w:hAnsi="Arial" w:cs="Arial"/>
                <w:b/>
                <w:i/>
              </w:rPr>
              <w:t>Ölçme</w:t>
            </w:r>
            <w:r w:rsidRPr="00E16DE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Değerlendirme</w:t>
            </w:r>
          </w:p>
        </w:tc>
        <w:tc>
          <w:tcPr>
            <w:tcW w:w="63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646DB" w:rsidRDefault="00A646DB" w:rsidP="00916079">
            <w:pPr>
              <w:pStyle w:val="ListeParagraf1"/>
              <w:numPr>
                <w:ilvl w:val="1"/>
                <w:numId w:val="17"/>
              </w:numPr>
              <w:tabs>
                <w:tab w:val="left" w:pos="406"/>
              </w:tabs>
              <w:kinsoku w:val="0"/>
              <w:overflowPunct w:val="0"/>
              <w:spacing w:line="220" w:lineRule="exact"/>
              <w:ind w:left="104" w:firstLine="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F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pacing w:val="-5"/>
                <w:sz w:val="20"/>
                <w:szCs w:val="20"/>
              </w:rPr>
              <w:t xml:space="preserve">o 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la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h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p 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duğu </w:t>
            </w:r>
            <w:r>
              <w:rPr>
                <w:spacing w:val="1"/>
                <w:sz w:val="20"/>
                <w:szCs w:val="20"/>
              </w:rPr>
              <w:t>m</w:t>
            </w:r>
            <w:r w:rsidRPr="004865E0">
              <w:rPr>
                <w:spacing w:val="1"/>
                <w:sz w:val="20"/>
                <w:szCs w:val="20"/>
              </w:rPr>
              <w:t>a</w:t>
            </w:r>
            <w:r w:rsidRPr="004865E0">
              <w:rPr>
                <w:sz w:val="20"/>
                <w:szCs w:val="20"/>
              </w:rPr>
              <w:t>k</w:t>
            </w:r>
            <w:r w:rsidRPr="004865E0">
              <w:rPr>
                <w:spacing w:val="-2"/>
                <w:sz w:val="20"/>
                <w:szCs w:val="20"/>
              </w:rPr>
              <w:t>s</w:t>
            </w:r>
            <w:r w:rsidRPr="004865E0">
              <w:rPr>
                <w:spacing w:val="-4"/>
                <w:sz w:val="20"/>
                <w:szCs w:val="20"/>
              </w:rPr>
              <w:t>i</w:t>
            </w:r>
            <w:r w:rsidRPr="004865E0">
              <w:rPr>
                <w:spacing w:val="1"/>
                <w:sz w:val="20"/>
                <w:szCs w:val="20"/>
              </w:rPr>
              <w:t>m</w:t>
            </w:r>
            <w:r w:rsidRPr="004865E0">
              <w:rPr>
                <w:spacing w:val="-5"/>
                <w:sz w:val="20"/>
                <w:szCs w:val="20"/>
              </w:rPr>
              <w:t>u</w:t>
            </w:r>
            <w:r w:rsidRPr="004865E0">
              <w:rPr>
                <w:sz w:val="20"/>
                <w:szCs w:val="20"/>
              </w:rPr>
              <w:t>m k</w:t>
            </w:r>
            <w:r w:rsidRPr="004865E0">
              <w:rPr>
                <w:spacing w:val="-4"/>
                <w:sz w:val="20"/>
                <w:szCs w:val="20"/>
              </w:rPr>
              <w:t>i</w:t>
            </w:r>
            <w:r w:rsidRPr="004865E0">
              <w:rPr>
                <w:spacing w:val="4"/>
                <w:sz w:val="20"/>
                <w:szCs w:val="20"/>
              </w:rPr>
              <w:t>n</w:t>
            </w:r>
            <w:r w:rsidRPr="004865E0">
              <w:rPr>
                <w:spacing w:val="-4"/>
                <w:sz w:val="20"/>
                <w:szCs w:val="20"/>
              </w:rPr>
              <w:t>et</w:t>
            </w:r>
            <w:r w:rsidRPr="004865E0">
              <w:rPr>
                <w:spacing w:val="1"/>
                <w:sz w:val="20"/>
                <w:szCs w:val="20"/>
              </w:rPr>
              <w:t>i</w:t>
            </w:r>
            <w:r w:rsidRPr="004865E0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 xml:space="preserve"> </w:t>
            </w:r>
            <w:r w:rsidRPr="004865E0">
              <w:rPr>
                <w:spacing w:val="-8"/>
                <w:sz w:val="20"/>
                <w:szCs w:val="20"/>
              </w:rPr>
              <w:t>e</w:t>
            </w:r>
            <w:r w:rsidRPr="004865E0">
              <w:rPr>
                <w:spacing w:val="4"/>
                <w:sz w:val="20"/>
                <w:szCs w:val="20"/>
              </w:rPr>
              <w:t>n</w:t>
            </w:r>
            <w:r w:rsidRPr="004865E0">
              <w:rPr>
                <w:spacing w:val="-8"/>
                <w:sz w:val="20"/>
                <w:szCs w:val="20"/>
              </w:rPr>
              <w:t>e</w:t>
            </w:r>
            <w:r w:rsidRPr="004865E0">
              <w:rPr>
                <w:spacing w:val="4"/>
                <w:sz w:val="20"/>
                <w:szCs w:val="20"/>
              </w:rPr>
              <w:t>r</w:t>
            </w:r>
            <w:r w:rsidRPr="004865E0">
              <w:rPr>
                <w:spacing w:val="-4"/>
                <w:sz w:val="20"/>
                <w:szCs w:val="20"/>
              </w:rPr>
              <w:t>j</w:t>
            </w:r>
            <w:r w:rsidRPr="004865E0">
              <w:rPr>
                <w:sz w:val="20"/>
                <w:szCs w:val="20"/>
              </w:rPr>
              <w:t xml:space="preserve">i </w:t>
            </w:r>
            <w:r w:rsidRPr="004865E0">
              <w:rPr>
                <w:spacing w:val="-4"/>
                <w:sz w:val="20"/>
                <w:szCs w:val="20"/>
              </w:rPr>
              <w:t>i</w:t>
            </w:r>
            <w:r w:rsidRPr="004865E0">
              <w:rPr>
                <w:spacing w:val="1"/>
                <w:sz w:val="20"/>
                <w:szCs w:val="20"/>
              </w:rPr>
              <w:t>l</w:t>
            </w:r>
            <w:r w:rsidRPr="004865E0">
              <w:rPr>
                <w:sz w:val="20"/>
                <w:szCs w:val="20"/>
              </w:rPr>
              <w:t>e d</w:t>
            </w:r>
            <w:r w:rsidRPr="004865E0">
              <w:rPr>
                <w:spacing w:val="-5"/>
                <w:sz w:val="20"/>
                <w:szCs w:val="20"/>
              </w:rPr>
              <w:t>u</w:t>
            </w:r>
            <w:r w:rsidRPr="004865E0">
              <w:rPr>
                <w:sz w:val="20"/>
                <w:szCs w:val="20"/>
              </w:rPr>
              <w:t>rd</w:t>
            </w:r>
            <w:r w:rsidRPr="004865E0">
              <w:rPr>
                <w:spacing w:val="-5"/>
                <w:sz w:val="20"/>
                <w:szCs w:val="20"/>
              </w:rPr>
              <w:t>u</w:t>
            </w:r>
            <w:r w:rsidRPr="004865E0">
              <w:rPr>
                <w:sz w:val="20"/>
                <w:szCs w:val="20"/>
              </w:rPr>
              <w:t>r</w:t>
            </w:r>
            <w:r w:rsidRPr="004865E0">
              <w:rPr>
                <w:spacing w:val="1"/>
                <w:sz w:val="20"/>
                <w:szCs w:val="20"/>
              </w:rPr>
              <w:t>m</w:t>
            </w:r>
            <w:r w:rsidRPr="004865E0">
              <w:rPr>
                <w:sz w:val="20"/>
                <w:szCs w:val="20"/>
              </w:rPr>
              <w:t>a g</w:t>
            </w:r>
            <w:r w:rsidRPr="004865E0">
              <w:rPr>
                <w:spacing w:val="-4"/>
                <w:sz w:val="20"/>
                <w:szCs w:val="20"/>
              </w:rPr>
              <w:t>e</w:t>
            </w:r>
            <w:r w:rsidRPr="004865E0">
              <w:rPr>
                <w:spacing w:val="4"/>
                <w:sz w:val="20"/>
                <w:szCs w:val="20"/>
              </w:rPr>
              <w:t>r</w:t>
            </w:r>
            <w:r w:rsidRPr="004865E0">
              <w:rPr>
                <w:spacing w:val="-4"/>
                <w:sz w:val="20"/>
                <w:szCs w:val="20"/>
              </w:rPr>
              <w:t>i</w:t>
            </w:r>
            <w:r w:rsidRPr="004865E0">
              <w:rPr>
                <w:spacing w:val="1"/>
                <w:sz w:val="20"/>
                <w:szCs w:val="20"/>
              </w:rPr>
              <w:t>l</w:t>
            </w:r>
            <w:r w:rsidRPr="004865E0">
              <w:rPr>
                <w:spacing w:val="-4"/>
                <w:sz w:val="20"/>
                <w:szCs w:val="20"/>
              </w:rPr>
              <w:t>i</w:t>
            </w:r>
            <w:r w:rsidRPr="004865E0">
              <w:rPr>
                <w:spacing w:val="1"/>
                <w:sz w:val="20"/>
                <w:szCs w:val="20"/>
              </w:rPr>
              <w:t>m</w:t>
            </w:r>
            <w:r w:rsidRPr="004865E0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 </w:t>
            </w:r>
            <w:r w:rsidRPr="004865E0">
              <w:rPr>
                <w:spacing w:val="-5"/>
                <w:sz w:val="20"/>
                <w:szCs w:val="20"/>
              </w:rPr>
              <w:t>v</w:t>
            </w:r>
            <w:r w:rsidRPr="004865E0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</w:t>
            </w:r>
            <w:r w:rsidRPr="004865E0">
              <w:rPr>
                <w:spacing w:val="-4"/>
                <w:sz w:val="20"/>
                <w:szCs w:val="20"/>
              </w:rPr>
              <w:t>e</w:t>
            </w:r>
            <w:r w:rsidRPr="004865E0">
              <w:rPr>
                <w:spacing w:val="-2"/>
                <w:sz w:val="20"/>
                <w:szCs w:val="20"/>
              </w:rPr>
              <w:t>ş</w:t>
            </w:r>
            <w:r w:rsidRPr="004865E0">
              <w:rPr>
                <w:spacing w:val="1"/>
                <w:sz w:val="20"/>
                <w:szCs w:val="20"/>
              </w:rPr>
              <w:t>i</w:t>
            </w:r>
            <w:r w:rsidRPr="004865E0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 xml:space="preserve"> </w:t>
            </w:r>
            <w:r w:rsidRPr="004865E0">
              <w:rPr>
                <w:spacing w:val="-4"/>
                <w:sz w:val="20"/>
                <w:szCs w:val="20"/>
              </w:rPr>
              <w:t>e</w:t>
            </w:r>
            <w:r w:rsidRPr="004865E0">
              <w:rPr>
                <w:spacing w:val="4"/>
                <w:sz w:val="20"/>
                <w:szCs w:val="20"/>
              </w:rPr>
              <w:t>n</w:t>
            </w:r>
            <w:r w:rsidRPr="004865E0">
              <w:rPr>
                <w:spacing w:val="-8"/>
                <w:sz w:val="20"/>
                <w:szCs w:val="20"/>
              </w:rPr>
              <w:t>e</w:t>
            </w:r>
            <w:r w:rsidRPr="004865E0">
              <w:rPr>
                <w:spacing w:val="4"/>
                <w:sz w:val="20"/>
                <w:szCs w:val="20"/>
              </w:rPr>
              <w:t>r</w:t>
            </w:r>
            <w:r w:rsidRPr="004865E0">
              <w:rPr>
                <w:spacing w:val="-4"/>
                <w:sz w:val="20"/>
                <w:szCs w:val="20"/>
              </w:rPr>
              <w:t>j</w:t>
            </w:r>
            <w:r w:rsidRPr="004865E0">
              <w:rPr>
                <w:spacing w:val="1"/>
                <w:sz w:val="20"/>
                <w:szCs w:val="20"/>
              </w:rPr>
              <w:t>i</w:t>
            </w:r>
            <w:r w:rsidRPr="004865E0">
              <w:rPr>
                <w:spacing w:val="-2"/>
                <w:sz w:val="20"/>
                <w:szCs w:val="20"/>
              </w:rPr>
              <w:t>s</w:t>
            </w:r>
            <w:r w:rsidRPr="004865E0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 </w:t>
            </w:r>
            <w:r w:rsidRPr="004865E0">
              <w:rPr>
                <w:spacing w:val="-4"/>
                <w:sz w:val="20"/>
                <w:szCs w:val="20"/>
              </w:rPr>
              <w:t>a</w:t>
            </w:r>
            <w:r w:rsidRPr="004865E0">
              <w:rPr>
                <w:sz w:val="20"/>
                <w:szCs w:val="20"/>
              </w:rPr>
              <w:t>r</w:t>
            </w:r>
            <w:r w:rsidRPr="004865E0">
              <w:rPr>
                <w:spacing w:val="1"/>
                <w:sz w:val="20"/>
                <w:szCs w:val="20"/>
              </w:rPr>
              <w:t>a</w:t>
            </w:r>
            <w:r w:rsidRPr="004865E0">
              <w:rPr>
                <w:spacing w:val="-2"/>
                <w:sz w:val="20"/>
                <w:szCs w:val="20"/>
              </w:rPr>
              <w:t>s</w:t>
            </w:r>
            <w:r w:rsidRPr="004865E0">
              <w:rPr>
                <w:spacing w:val="-4"/>
                <w:sz w:val="20"/>
                <w:szCs w:val="20"/>
              </w:rPr>
              <w:t>ı</w:t>
            </w:r>
            <w:r w:rsidRPr="004865E0">
              <w:rPr>
                <w:spacing w:val="4"/>
                <w:sz w:val="20"/>
                <w:szCs w:val="20"/>
              </w:rPr>
              <w:t>n</w:t>
            </w:r>
            <w:r w:rsidRPr="004865E0">
              <w:rPr>
                <w:spacing w:val="-5"/>
                <w:sz w:val="20"/>
                <w:szCs w:val="20"/>
              </w:rPr>
              <w:t>d</w:t>
            </w:r>
            <w:r w:rsidRPr="004865E0">
              <w:rPr>
                <w:spacing w:val="1"/>
                <w:sz w:val="20"/>
                <w:szCs w:val="20"/>
              </w:rPr>
              <w:t>a</w:t>
            </w:r>
            <w:r w:rsidRPr="004865E0">
              <w:rPr>
                <w:sz w:val="20"/>
                <w:szCs w:val="20"/>
              </w:rPr>
              <w:t>ki</w:t>
            </w:r>
            <w:r>
              <w:rPr>
                <w:sz w:val="20"/>
                <w:szCs w:val="20"/>
              </w:rPr>
              <w:t xml:space="preserve"> </w:t>
            </w:r>
            <w:r w:rsidRPr="004865E0">
              <w:rPr>
                <w:spacing w:val="-4"/>
                <w:sz w:val="20"/>
                <w:szCs w:val="20"/>
              </w:rPr>
              <w:t>i</w:t>
            </w:r>
            <w:r w:rsidRPr="004865E0">
              <w:rPr>
                <w:spacing w:val="1"/>
                <w:sz w:val="20"/>
                <w:szCs w:val="20"/>
              </w:rPr>
              <w:t>li</w:t>
            </w:r>
            <w:r w:rsidRPr="004865E0">
              <w:rPr>
                <w:spacing w:val="-2"/>
                <w:sz w:val="20"/>
                <w:szCs w:val="20"/>
              </w:rPr>
              <w:t>ş</w:t>
            </w:r>
            <w:r w:rsidRPr="004865E0">
              <w:rPr>
                <w:sz w:val="20"/>
                <w:szCs w:val="20"/>
              </w:rPr>
              <w:t>k</w:t>
            </w:r>
            <w:r w:rsidRPr="004865E0">
              <w:rPr>
                <w:spacing w:val="-4"/>
                <w:sz w:val="20"/>
                <w:szCs w:val="20"/>
              </w:rPr>
              <w:t>i</w:t>
            </w:r>
            <w:r w:rsidRPr="004865E0">
              <w:rPr>
                <w:spacing w:val="1"/>
                <w:sz w:val="20"/>
                <w:szCs w:val="20"/>
              </w:rPr>
              <w:t>l</w:t>
            </w:r>
            <w:r w:rsidRPr="004865E0">
              <w:rPr>
                <w:spacing w:val="-8"/>
                <w:sz w:val="20"/>
                <w:szCs w:val="20"/>
              </w:rPr>
              <w:t>e</w:t>
            </w:r>
            <w:r w:rsidRPr="004865E0">
              <w:rPr>
                <w:spacing w:val="4"/>
                <w:sz w:val="20"/>
                <w:szCs w:val="20"/>
              </w:rPr>
              <w:t>r</w:t>
            </w:r>
            <w:r w:rsidRPr="004865E0">
              <w:rPr>
                <w:sz w:val="20"/>
                <w:szCs w:val="20"/>
              </w:rPr>
              <w:t xml:space="preserve">i </w:t>
            </w:r>
            <w:r w:rsidRPr="004865E0">
              <w:rPr>
                <w:spacing w:val="-5"/>
                <w:sz w:val="20"/>
                <w:szCs w:val="20"/>
              </w:rPr>
              <w:t>ö</w:t>
            </w:r>
            <w:r w:rsidRPr="004865E0">
              <w:rPr>
                <w:spacing w:val="1"/>
                <w:sz w:val="20"/>
                <w:szCs w:val="20"/>
              </w:rPr>
              <w:t>z</w:t>
            </w:r>
            <w:r w:rsidRPr="004865E0">
              <w:rPr>
                <w:spacing w:val="-4"/>
                <w:sz w:val="20"/>
                <w:szCs w:val="20"/>
              </w:rPr>
              <w:t>e</w:t>
            </w:r>
            <w:r w:rsidRPr="004865E0">
              <w:rPr>
                <w:spacing w:val="1"/>
                <w:sz w:val="20"/>
                <w:szCs w:val="20"/>
              </w:rPr>
              <w:t>tl</w:t>
            </w:r>
            <w:r w:rsidRPr="004865E0">
              <w:rPr>
                <w:spacing w:val="-4"/>
                <w:sz w:val="20"/>
                <w:szCs w:val="20"/>
              </w:rPr>
              <w:t>e</w:t>
            </w:r>
            <w:r w:rsidRPr="004865E0">
              <w:rPr>
                <w:spacing w:val="4"/>
                <w:sz w:val="20"/>
                <w:szCs w:val="20"/>
              </w:rPr>
              <w:t>r</w:t>
            </w:r>
            <w:r w:rsidRPr="004865E0">
              <w:rPr>
                <w:sz w:val="20"/>
                <w:szCs w:val="20"/>
              </w:rPr>
              <w:t>.</w:t>
            </w:r>
          </w:p>
          <w:p w:rsidR="00A646DB" w:rsidRPr="004865E0" w:rsidRDefault="00A646DB" w:rsidP="00916079">
            <w:pPr>
              <w:pStyle w:val="ListeParagraf1"/>
              <w:tabs>
                <w:tab w:val="left" w:pos="406"/>
              </w:tabs>
              <w:kinsoku w:val="0"/>
              <w:overflowPunct w:val="0"/>
              <w:spacing w:line="220" w:lineRule="exact"/>
              <w:ind w:left="104"/>
              <w:rPr>
                <w:sz w:val="20"/>
                <w:szCs w:val="20"/>
              </w:rPr>
            </w:pPr>
          </w:p>
          <w:p w:rsidR="00A646DB" w:rsidRPr="004865E0" w:rsidRDefault="00A646DB" w:rsidP="00916079">
            <w:pPr>
              <w:pStyle w:val="ListeParagraf1"/>
              <w:numPr>
                <w:ilvl w:val="1"/>
                <w:numId w:val="17"/>
              </w:numPr>
              <w:tabs>
                <w:tab w:val="left" w:pos="406"/>
              </w:tabs>
              <w:kinsoku w:val="0"/>
              <w:overflowPunct w:val="0"/>
              <w:spacing w:before="1"/>
              <w:ind w:left="104" w:right="633" w:firstLine="0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z w:val="20"/>
                <w:szCs w:val="20"/>
              </w:rPr>
              <w:t>*</w:t>
            </w:r>
            <w:r>
              <w:rPr>
                <w:color w:val="1E487C"/>
                <w:spacing w:val="-2"/>
                <w:sz w:val="20"/>
                <w:szCs w:val="20"/>
              </w:rPr>
              <w:t>F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1"/>
                <w:sz w:val="20"/>
                <w:szCs w:val="20"/>
              </w:rPr>
              <w:t>t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>-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k</w:t>
            </w:r>
            <w:r>
              <w:rPr>
                <w:color w:val="1E487C"/>
                <w:spacing w:val="-4"/>
                <w:sz w:val="20"/>
                <w:szCs w:val="20"/>
              </w:rPr>
              <w:t>t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z w:val="20"/>
                <w:szCs w:val="20"/>
              </w:rPr>
              <w:t xml:space="preserve">n 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1"/>
                <w:sz w:val="20"/>
                <w:szCs w:val="20"/>
              </w:rPr>
              <w:t>t</w:t>
            </w:r>
            <w:r>
              <w:rPr>
                <w:color w:val="1E487C"/>
                <w:sz w:val="20"/>
                <w:szCs w:val="20"/>
              </w:rPr>
              <w:t>k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-2"/>
                <w:sz w:val="20"/>
                <w:szCs w:val="20"/>
              </w:rPr>
              <w:t>ş</w:t>
            </w:r>
            <w:r>
              <w:rPr>
                <w:color w:val="1E487C"/>
                <w:spacing w:val="1"/>
                <w:sz w:val="20"/>
                <w:szCs w:val="20"/>
              </w:rPr>
              <w:t>im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>nde f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1"/>
                <w:sz w:val="20"/>
                <w:szCs w:val="20"/>
              </w:rPr>
              <w:t>t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 xml:space="preserve">n 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k</w:t>
            </w:r>
            <w:r>
              <w:rPr>
                <w:color w:val="1E487C"/>
                <w:spacing w:val="-4"/>
                <w:sz w:val="20"/>
                <w:szCs w:val="20"/>
              </w:rPr>
              <w:t>t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10"/>
                <w:sz w:val="20"/>
                <w:szCs w:val="20"/>
              </w:rPr>
              <w:t>o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-4"/>
                <w:sz w:val="20"/>
                <w:szCs w:val="20"/>
              </w:rPr>
              <w:t>la</w:t>
            </w:r>
            <w:r>
              <w:rPr>
                <w:color w:val="1E487C"/>
                <w:sz w:val="20"/>
                <w:szCs w:val="20"/>
              </w:rPr>
              <w:t xml:space="preserve">r </w:t>
            </w:r>
            <w:r>
              <w:rPr>
                <w:color w:val="1E487C"/>
                <w:spacing w:val="1"/>
                <w:sz w:val="20"/>
                <w:szCs w:val="20"/>
              </w:rPr>
              <w:t>t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pacing w:val="-5"/>
                <w:sz w:val="20"/>
                <w:szCs w:val="20"/>
              </w:rPr>
              <w:t>f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>d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 xml:space="preserve">n </w:t>
            </w:r>
            <w:r>
              <w:rPr>
                <w:color w:val="1E487C"/>
                <w:spacing w:val="-2"/>
                <w:sz w:val="20"/>
                <w:szCs w:val="20"/>
              </w:rPr>
              <w:t>s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pacing w:val="-4"/>
                <w:sz w:val="20"/>
                <w:szCs w:val="20"/>
              </w:rPr>
              <w:t>ç</w:t>
            </w:r>
            <w:r>
              <w:rPr>
                <w:color w:val="1E487C"/>
                <w:spacing w:val="1"/>
                <w:sz w:val="20"/>
                <w:szCs w:val="20"/>
              </w:rPr>
              <w:t>ıl</w:t>
            </w:r>
            <w:r>
              <w:rPr>
                <w:color w:val="1E487C"/>
                <w:spacing w:val="-4"/>
                <w:sz w:val="20"/>
                <w:szCs w:val="20"/>
              </w:rPr>
              <w:t>m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pacing w:val="-2"/>
                <w:sz w:val="20"/>
                <w:szCs w:val="20"/>
              </w:rPr>
              <w:t>s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-5"/>
                <w:sz w:val="20"/>
                <w:szCs w:val="20"/>
              </w:rPr>
              <w:t>d</w:t>
            </w:r>
            <w:r>
              <w:rPr>
                <w:color w:val="1E487C"/>
                <w:sz w:val="20"/>
                <w:szCs w:val="20"/>
              </w:rPr>
              <w:t xml:space="preserve">a </w:t>
            </w:r>
            <w:r>
              <w:rPr>
                <w:color w:val="1E487C"/>
                <w:spacing w:val="-8"/>
                <w:sz w:val="20"/>
                <w:szCs w:val="20"/>
              </w:rPr>
              <w:t>e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-8"/>
                <w:sz w:val="20"/>
                <w:szCs w:val="20"/>
              </w:rPr>
              <w:t>e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j</w:t>
            </w:r>
            <w:r>
              <w:rPr>
                <w:color w:val="1E487C"/>
                <w:sz w:val="20"/>
                <w:szCs w:val="20"/>
              </w:rPr>
              <w:t xml:space="preserve">i </w:t>
            </w:r>
            <w:r>
              <w:rPr>
                <w:color w:val="1E487C"/>
                <w:spacing w:val="-5"/>
                <w:sz w:val="20"/>
                <w:szCs w:val="20"/>
              </w:rPr>
              <w:t>v</w:t>
            </w:r>
            <w:r>
              <w:rPr>
                <w:color w:val="1E487C"/>
                <w:sz w:val="20"/>
                <w:szCs w:val="20"/>
              </w:rPr>
              <w:t xml:space="preserve">e </w:t>
            </w:r>
            <w:r>
              <w:rPr>
                <w:color w:val="1E487C"/>
                <w:spacing w:val="1"/>
                <w:sz w:val="20"/>
                <w:szCs w:val="20"/>
              </w:rPr>
              <w:t>m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1"/>
                <w:sz w:val="20"/>
                <w:szCs w:val="20"/>
              </w:rPr>
              <w:t>m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n</w:t>
            </w:r>
            <w:r>
              <w:rPr>
                <w:color w:val="1E487C"/>
                <w:spacing w:val="1"/>
                <w:sz w:val="20"/>
                <w:szCs w:val="20"/>
              </w:rPr>
              <w:t>t</w:t>
            </w:r>
            <w:r>
              <w:rPr>
                <w:color w:val="1E487C"/>
                <w:spacing w:val="-5"/>
                <w:sz w:val="20"/>
                <w:szCs w:val="20"/>
              </w:rPr>
              <w:t>u</w:t>
            </w:r>
            <w:r>
              <w:rPr>
                <w:color w:val="1E487C"/>
                <w:spacing w:val="1"/>
                <w:sz w:val="20"/>
                <w:szCs w:val="20"/>
              </w:rPr>
              <w:t>m</w:t>
            </w:r>
            <w:r>
              <w:rPr>
                <w:color w:val="1E487C"/>
                <w:spacing w:val="-5"/>
                <w:sz w:val="20"/>
                <w:szCs w:val="20"/>
              </w:rPr>
              <w:t>u</w:t>
            </w:r>
            <w:r>
              <w:rPr>
                <w:color w:val="1E487C"/>
                <w:sz w:val="20"/>
                <w:szCs w:val="20"/>
              </w:rPr>
              <w:t>n k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5"/>
                <w:sz w:val="20"/>
                <w:szCs w:val="20"/>
              </w:rPr>
              <w:t>u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>duğu</w:t>
            </w:r>
            <w:r>
              <w:rPr>
                <w:color w:val="1E487C"/>
                <w:spacing w:val="-2"/>
                <w:sz w:val="20"/>
                <w:szCs w:val="20"/>
              </w:rPr>
              <w:t xml:space="preserve"> s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>u</w:t>
            </w:r>
            <w:r>
              <w:rPr>
                <w:color w:val="1E487C"/>
                <w:spacing w:val="-4"/>
                <w:sz w:val="20"/>
                <w:szCs w:val="20"/>
              </w:rPr>
              <w:t>c</w:t>
            </w:r>
            <w:r>
              <w:rPr>
                <w:color w:val="1E487C"/>
                <w:spacing w:val="-5"/>
                <w:sz w:val="20"/>
                <w:szCs w:val="20"/>
              </w:rPr>
              <w:t>u</w:t>
            </w:r>
            <w:r>
              <w:rPr>
                <w:color w:val="1E487C"/>
                <w:sz w:val="20"/>
                <w:szCs w:val="20"/>
              </w:rPr>
              <w:t xml:space="preserve">na </w:t>
            </w:r>
            <w:r>
              <w:rPr>
                <w:color w:val="1E487C"/>
                <w:spacing w:val="-5"/>
                <w:sz w:val="20"/>
                <w:szCs w:val="20"/>
              </w:rPr>
              <w:t>v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z w:val="20"/>
                <w:szCs w:val="20"/>
              </w:rPr>
              <w:t>.</w:t>
            </w:r>
          </w:p>
          <w:p w:rsidR="00A646DB" w:rsidRDefault="00A646DB" w:rsidP="00916079">
            <w:pPr>
              <w:pStyle w:val="ListeParagraf1"/>
              <w:tabs>
                <w:tab w:val="left" w:pos="406"/>
              </w:tabs>
              <w:kinsoku w:val="0"/>
              <w:overflowPunct w:val="0"/>
              <w:spacing w:before="1"/>
              <w:ind w:left="104" w:right="633"/>
              <w:rPr>
                <w:color w:val="000000"/>
                <w:sz w:val="20"/>
                <w:szCs w:val="20"/>
              </w:rPr>
            </w:pPr>
          </w:p>
          <w:p w:rsidR="00A646DB" w:rsidRDefault="00A646DB" w:rsidP="00916079">
            <w:pPr>
              <w:autoSpaceDE w:val="0"/>
              <w:autoSpaceDN w:val="0"/>
              <w:adjustRightInd w:val="0"/>
              <w:ind w:left="104"/>
            </w:pPr>
            <w:r>
              <w:t>1.6.I</w:t>
            </w:r>
            <w:r>
              <w:rPr>
                <w:spacing w:val="-2"/>
              </w:rPr>
              <w:t>ş</w:t>
            </w:r>
            <w:r>
              <w:rPr>
                <w:spacing w:val="1"/>
              </w:rPr>
              <w:t>ı</w:t>
            </w:r>
            <w:r>
              <w:t>ğ</w:t>
            </w:r>
            <w:r>
              <w:rPr>
                <w:spacing w:val="-4"/>
              </w:rPr>
              <w:t>ı</w:t>
            </w:r>
            <w:r>
              <w:t xml:space="preserve">n, 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a</w:t>
            </w:r>
            <w:r>
              <w:t xml:space="preserve">dde </w:t>
            </w:r>
            <w:r>
              <w:rPr>
                <w:spacing w:val="1"/>
              </w:rPr>
              <w:t>il</w:t>
            </w:r>
            <w:r>
              <w:t xml:space="preserve">e 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k</w:t>
            </w:r>
            <w:r>
              <w:rPr>
                <w:spacing w:val="1"/>
              </w:rPr>
              <w:t>il</w:t>
            </w:r>
            <w:r>
              <w:rPr>
                <w:spacing w:val="-4"/>
              </w:rPr>
              <w:t>e</w:t>
            </w:r>
            <w:r>
              <w:rPr>
                <w:spacing w:val="-2"/>
              </w:rPr>
              <w:t>ş</w:t>
            </w:r>
            <w:r>
              <w:rPr>
                <w:spacing w:val="1"/>
              </w:rPr>
              <w:t>m</w:t>
            </w:r>
            <w:r>
              <w:rPr>
                <w:spacing w:val="-4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-4"/>
              </w:rPr>
              <w:t>i</w:t>
            </w:r>
            <w:r>
              <w:rPr>
                <w:spacing w:val="4"/>
              </w:rPr>
              <w:t>n</w:t>
            </w:r>
            <w:r>
              <w:t>d</w:t>
            </w:r>
            <w:r>
              <w:rPr>
                <w:spacing w:val="-8"/>
              </w:rPr>
              <w:t>e</w:t>
            </w:r>
            <w:r>
              <w:t xml:space="preserve">n </w:t>
            </w:r>
            <w:r>
              <w:rPr>
                <w:spacing w:val="-10"/>
              </w:rPr>
              <w:t>y</w:t>
            </w:r>
            <w:r>
              <w:rPr>
                <w:spacing w:val="1"/>
              </w:rPr>
              <w:t>a</w:t>
            </w:r>
            <w:r>
              <w:rPr>
                <w:spacing w:val="4"/>
              </w:rPr>
              <w:t>r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a</w:t>
            </w:r>
            <w:r>
              <w:t>n</w:t>
            </w:r>
            <w:r>
              <w:rPr>
                <w:spacing w:val="-4"/>
              </w:rPr>
              <w:t>a</w:t>
            </w:r>
            <w:r>
              <w:t>r</w:t>
            </w:r>
            <w:r>
              <w:rPr>
                <w:spacing w:val="1"/>
              </w:rPr>
              <w:t>a</w:t>
            </w:r>
            <w:r>
              <w:t xml:space="preserve">k, </w:t>
            </w:r>
            <w:r>
              <w:rPr>
                <w:spacing w:val="-5"/>
              </w:rPr>
              <w:t>b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i</w:t>
            </w:r>
            <w:r>
              <w:rPr>
                <w:spacing w:val="4"/>
              </w:rPr>
              <w:t>r</w:t>
            </w:r>
            <w:r>
              <w:rPr>
                <w:spacing w:val="-4"/>
              </w:rPr>
              <w:t>li</w:t>
            </w:r>
            <w:r>
              <w:t xml:space="preserve"> </w:t>
            </w:r>
            <w:r>
              <w:rPr>
                <w:spacing w:val="-5"/>
              </w:rPr>
              <w:t>b</w:t>
            </w:r>
            <w:r>
              <w:rPr>
                <w:spacing w:val="-4"/>
              </w:rPr>
              <w:t>i</w:t>
            </w:r>
            <w:r>
              <w:t xml:space="preserve">r </w:t>
            </w:r>
            <w:r>
              <w:rPr>
                <w:spacing w:val="-8"/>
              </w:rPr>
              <w:t>e</w:t>
            </w:r>
            <w:r>
              <w:rPr>
                <w:spacing w:val="4"/>
              </w:rPr>
              <w:t>n</w:t>
            </w:r>
            <w:r>
              <w:rPr>
                <w:spacing w:val="-8"/>
              </w:rPr>
              <w:t>e</w:t>
            </w:r>
            <w:r>
              <w:rPr>
                <w:spacing w:val="4"/>
              </w:rPr>
              <w:t>r</w:t>
            </w:r>
            <w:r>
              <w:rPr>
                <w:spacing w:val="-4"/>
              </w:rPr>
              <w:t>j</w:t>
            </w:r>
            <w:r>
              <w:t xml:space="preserve">i </w:t>
            </w:r>
            <w:r>
              <w:rPr>
                <w:spacing w:val="-5"/>
              </w:rPr>
              <w:t>p</w:t>
            </w:r>
            <w:r>
              <w:rPr>
                <w:spacing w:val="1"/>
              </w:rPr>
              <w:t>a</w:t>
            </w:r>
            <w:r>
              <w:t>k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rPr>
                <w:spacing w:val="4"/>
              </w:rPr>
              <w:t>n</w:t>
            </w:r>
            <w:r>
              <w:t xml:space="preserve">e </w:t>
            </w:r>
            <w:r>
              <w:rPr>
                <w:spacing w:val="-5"/>
              </w:rPr>
              <w:t>v</w:t>
            </w:r>
            <w:r>
              <w:t xml:space="preserve">e 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m</w:t>
            </w:r>
            <w:r>
              <w:rPr>
                <w:spacing w:val="-4"/>
              </w:rPr>
              <w:t>e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t</w:t>
            </w:r>
            <w:r>
              <w:t>u</w:t>
            </w:r>
            <w:r>
              <w:rPr>
                <w:spacing w:val="-4"/>
              </w:rPr>
              <w:t>m</w:t>
            </w:r>
            <w:r>
              <w:t xml:space="preserve">a </w:t>
            </w:r>
            <w:r>
              <w:rPr>
                <w:spacing w:val="-7"/>
              </w:rPr>
              <w:t>s</w:t>
            </w:r>
            <w:r>
              <w:rPr>
                <w:spacing w:val="-4"/>
              </w:rPr>
              <w:t>a</w:t>
            </w:r>
            <w:r>
              <w:rPr>
                <w:spacing w:val="4"/>
              </w:rPr>
              <w:t>h</w:t>
            </w:r>
            <w:r>
              <w:rPr>
                <w:spacing w:val="1"/>
              </w:rPr>
              <w:t>i</w:t>
            </w:r>
            <w:r>
              <w:t xml:space="preserve">p 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a</w:t>
            </w:r>
            <w:r>
              <w:t xml:space="preserve">n </w:t>
            </w:r>
            <w:r>
              <w:rPr>
                <w:spacing w:val="-5"/>
              </w:rPr>
              <w:t>b</w:t>
            </w:r>
            <w:r>
              <w:rPr>
                <w:spacing w:val="-4"/>
              </w:rPr>
              <w:t>i</w:t>
            </w:r>
            <w:r>
              <w:t xml:space="preserve">r </w:t>
            </w:r>
            <w:r>
              <w:rPr>
                <w:spacing w:val="-5"/>
              </w:rPr>
              <w:t>p</w:t>
            </w:r>
            <w:r>
              <w:rPr>
                <w:spacing w:val="-4"/>
              </w:rPr>
              <w:t>a</w:t>
            </w:r>
            <w:r>
              <w:rPr>
                <w:spacing w:val="4"/>
              </w:rPr>
              <w:t>r</w:t>
            </w:r>
            <w:r>
              <w:rPr>
                <w:spacing w:val="-4"/>
              </w:rPr>
              <w:t>ç</w:t>
            </w:r>
            <w:r>
              <w:rPr>
                <w:spacing w:val="1"/>
              </w:rPr>
              <w:t>a</w:t>
            </w:r>
            <w:r>
              <w:rPr>
                <w:spacing w:val="-4"/>
              </w:rPr>
              <w:t>c</w:t>
            </w:r>
            <w:r>
              <w:rPr>
                <w:spacing w:val="1"/>
              </w:rPr>
              <w:t>ı</w:t>
            </w:r>
            <w:r>
              <w:t>k g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b</w:t>
            </w:r>
            <w:r>
              <w:t>i d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v</w:t>
            </w:r>
            <w:r>
              <w:rPr>
                <w:spacing w:val="4"/>
              </w:rPr>
              <w:t>r</w:t>
            </w:r>
            <w:r>
              <w:rPr>
                <w:spacing w:val="-4"/>
              </w:rPr>
              <w:t>a</w:t>
            </w:r>
            <w:r>
              <w:t>nd</w:t>
            </w:r>
            <w:r>
              <w:rPr>
                <w:spacing w:val="1"/>
              </w:rPr>
              <w:t>ı</w:t>
            </w:r>
            <w:r>
              <w:rPr>
                <w:spacing w:val="-5"/>
              </w:rPr>
              <w:t>ğ</w:t>
            </w:r>
            <w:r>
              <w:t xml:space="preserve">ı </w:t>
            </w:r>
            <w:r>
              <w:rPr>
                <w:spacing w:val="-4"/>
              </w:rPr>
              <w:t>çı</w:t>
            </w:r>
            <w:r>
              <w:t>k</w:t>
            </w:r>
            <w:r>
              <w:rPr>
                <w:spacing w:val="-4"/>
              </w:rPr>
              <w:t>a</w:t>
            </w:r>
            <w:r>
              <w:t>r</w:t>
            </w:r>
            <w:r>
              <w:rPr>
                <w:spacing w:val="1"/>
              </w:rPr>
              <w:t>ı</w:t>
            </w:r>
            <w:r>
              <w:rPr>
                <w:spacing w:val="-4"/>
              </w:rPr>
              <w:t>mı</w:t>
            </w:r>
            <w:r>
              <w:rPr>
                <w:spacing w:val="4"/>
              </w:rPr>
              <w:t>n</w:t>
            </w:r>
            <w:r>
              <w:t xml:space="preserve">ı </w:t>
            </w:r>
            <w:r>
              <w:rPr>
                <w:spacing w:val="-10"/>
              </w:rPr>
              <w:t>y</w:t>
            </w:r>
            <w:r>
              <w:rPr>
                <w:spacing w:val="1"/>
              </w:rPr>
              <w:t>a</w:t>
            </w:r>
            <w:r>
              <w:t>p</w:t>
            </w:r>
            <w:r>
              <w:rPr>
                <w:spacing w:val="1"/>
              </w:rPr>
              <w:t>a</w:t>
            </w:r>
            <w:r>
              <w:t xml:space="preserve">r  </w:t>
            </w:r>
          </w:p>
          <w:p w:rsidR="004449F5" w:rsidRDefault="00A646DB" w:rsidP="00E835E0">
            <w:pPr>
              <w:autoSpaceDE w:val="0"/>
              <w:autoSpaceDN w:val="0"/>
              <w:adjustRightInd w:val="0"/>
            </w:pPr>
            <w:r>
              <w:t xml:space="preserve">                                       (</w:t>
            </w:r>
            <w:r>
              <w:rPr>
                <w:spacing w:val="-5"/>
              </w:rPr>
              <w:t>B</w:t>
            </w:r>
            <w:r>
              <w:t>İ</w:t>
            </w:r>
            <w:r>
              <w:rPr>
                <w:spacing w:val="-5"/>
              </w:rPr>
              <w:t>B</w:t>
            </w:r>
            <w:r>
              <w:t>-1</w:t>
            </w:r>
            <w:r>
              <w:rPr>
                <w:spacing w:val="2"/>
              </w:rPr>
              <w:t>.</w:t>
            </w:r>
            <w:r>
              <w:rPr>
                <w:spacing w:val="1"/>
              </w:rPr>
              <w:t>a</w:t>
            </w:r>
            <w:r>
              <w:t>-d</w:t>
            </w:r>
            <w:r>
              <w:rPr>
                <w:spacing w:val="-5"/>
              </w:rPr>
              <w:t>)</w:t>
            </w:r>
          </w:p>
          <w:p w:rsidR="00A646DB" w:rsidRPr="00E835E0" w:rsidRDefault="000C5926" w:rsidP="00E835E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E835E0" w:rsidRPr="003A3F70">
              <w:rPr>
                <w:b/>
                <w:sz w:val="24"/>
                <w:szCs w:val="24"/>
              </w:rPr>
              <w:t>.YAZILI YOKLAMA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</w:t>
            </w: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3760A6" w:rsidRDefault="003760A6" w:rsidP="003760A6">
            <w:pPr>
              <w:rPr>
                <w:b/>
                <w:sz w:val="24"/>
                <w:szCs w:val="24"/>
                <w:u w:val="single"/>
              </w:rPr>
            </w:pPr>
          </w:p>
          <w:p w:rsidR="004449F5" w:rsidRPr="00CE0B04" w:rsidRDefault="004449F5" w:rsidP="004449F5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  <w:u w:val="single"/>
              </w:rPr>
              <w:t>klasik</w:t>
            </w:r>
            <w:r w:rsidRPr="00CE0B04">
              <w:rPr>
                <w:b/>
                <w:sz w:val="24"/>
                <w:szCs w:val="24"/>
              </w:rPr>
              <w:t>/</w:t>
            </w:r>
          </w:p>
          <w:p w:rsidR="004449F5" w:rsidRPr="00CE0B04" w:rsidRDefault="004449F5" w:rsidP="004449F5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  <w:u w:val="single"/>
              </w:rPr>
              <w:t>yoruma</w:t>
            </w:r>
            <w:r w:rsidRPr="00CE0B04">
              <w:rPr>
                <w:b/>
                <w:sz w:val="24"/>
                <w:szCs w:val="24"/>
              </w:rPr>
              <w:t xml:space="preserve"> </w:t>
            </w:r>
          </w:p>
          <w:p w:rsidR="00A646DB" w:rsidRPr="004449F5" w:rsidRDefault="004449F5" w:rsidP="004449F5">
            <w:pPr>
              <w:rPr>
                <w:b/>
                <w:sz w:val="24"/>
                <w:szCs w:val="24"/>
                <w:u w:val="single"/>
              </w:rPr>
            </w:pPr>
            <w:r w:rsidRPr="00CE0B04">
              <w:rPr>
                <w:b/>
                <w:sz w:val="24"/>
                <w:szCs w:val="24"/>
              </w:rPr>
              <w:t>dayalı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479F4" w:rsidRDefault="009479F4" w:rsidP="009479F4">
            <w:pPr>
              <w:pStyle w:val="TableParagraph"/>
              <w:kinsoku w:val="0"/>
              <w:overflowPunct w:val="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F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1"/>
                <w:sz w:val="14"/>
                <w:szCs w:val="14"/>
              </w:rPr>
              <w:t>ll</w:t>
            </w:r>
            <w:r>
              <w:rPr>
                <w:sz w:val="14"/>
                <w:szCs w:val="14"/>
              </w:rPr>
              <w:t>er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Otomobillerin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Hırsız alarmı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er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line="156" w:lineRule="exact"/>
              <w:ind w:left="11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ş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2"/>
                <w:sz w:val="14"/>
                <w:szCs w:val="14"/>
              </w:rPr>
              <w:t>ğ</w:t>
            </w:r>
            <w:r>
              <w:rPr>
                <w:sz w:val="14"/>
                <w:szCs w:val="14"/>
              </w:rPr>
              <w:t>ı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line="156" w:lineRule="exact"/>
              <w:ind w:left="114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e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line="156" w:lineRule="exact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ku</w:t>
            </w:r>
            <w:r>
              <w:rPr>
                <w:spacing w:val="-1"/>
                <w:sz w:val="14"/>
                <w:szCs w:val="14"/>
              </w:rPr>
              <w:t>ll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ı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2"/>
                <w:sz w:val="14"/>
                <w:szCs w:val="14"/>
              </w:rPr>
              <w:t>og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ar</w:t>
            </w:r>
          </w:p>
          <w:p w:rsidR="009479F4" w:rsidRDefault="009479F4" w:rsidP="009479F4">
            <w:pPr>
              <w:pStyle w:val="TableParagraph"/>
              <w:kinsoku w:val="0"/>
              <w:overflowPunct w:val="0"/>
              <w:spacing w:line="156" w:lineRule="exact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S</w:t>
            </w:r>
            <w:r>
              <w:rPr>
                <w:spacing w:val="2"/>
                <w:sz w:val="14"/>
                <w:szCs w:val="14"/>
              </w:rPr>
              <w:t>on</w:t>
            </w:r>
            <w:r>
              <w:rPr>
                <w:sz w:val="14"/>
                <w:szCs w:val="14"/>
              </w:rPr>
              <w:t>ar c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pacing w:val="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azı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za</w:t>
            </w:r>
            <w:r>
              <w:rPr>
                <w:spacing w:val="-1"/>
                <w:sz w:val="14"/>
                <w:szCs w:val="14"/>
              </w:rPr>
              <w:t>ltıl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z w:val="14"/>
                <w:szCs w:val="14"/>
              </w:rPr>
              <w:t>n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2"/>
                <w:sz w:val="14"/>
                <w:szCs w:val="14"/>
              </w:rPr>
              <w:t>on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5"/>
                <w:sz w:val="14"/>
                <w:szCs w:val="14"/>
              </w:rPr>
              <w:t>r</w:t>
            </w:r>
            <w:r>
              <w:rPr>
                <w:spacing w:val="2"/>
                <w:sz w:val="14"/>
                <w:szCs w:val="14"/>
              </w:rPr>
              <w:t>d</w:t>
            </w:r>
            <w:r>
              <w:rPr>
                <w:sz w:val="14"/>
                <w:szCs w:val="14"/>
              </w:rPr>
              <w:t>an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g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-6"/>
                <w:sz w:val="14"/>
                <w:szCs w:val="14"/>
              </w:rPr>
              <w:t>e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i</w:t>
            </w:r>
          </w:p>
          <w:p w:rsidR="00A646DB" w:rsidRPr="00606CAD" w:rsidRDefault="00A646DB" w:rsidP="009479F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646DB" w:rsidRDefault="00A646DB" w:rsidP="0091607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646DB" w:rsidRDefault="00A646DB" w:rsidP="0091607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646DB" w:rsidRDefault="00A646DB" w:rsidP="0091607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646DB" w:rsidRDefault="00A646DB" w:rsidP="0091607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646DB" w:rsidRDefault="00A646DB" w:rsidP="0091607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646DB" w:rsidRDefault="00A646DB" w:rsidP="0091607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646DB" w:rsidRDefault="00A646DB" w:rsidP="0091607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A646DB" w:rsidRPr="00A60726" w:rsidRDefault="00A646DB" w:rsidP="0091607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449F5" w:rsidRDefault="004449F5" w:rsidP="000C5926">
            <w:pPr>
              <w:rPr>
                <w:b/>
                <w:sz w:val="18"/>
                <w:szCs w:val="18"/>
              </w:rPr>
            </w:pPr>
          </w:p>
          <w:p w:rsidR="004449F5" w:rsidRDefault="004449F5" w:rsidP="000C5926">
            <w:pPr>
              <w:rPr>
                <w:b/>
                <w:sz w:val="18"/>
                <w:szCs w:val="18"/>
              </w:rPr>
            </w:pPr>
          </w:p>
          <w:p w:rsidR="004449F5" w:rsidRDefault="004449F5" w:rsidP="000C5926">
            <w:pPr>
              <w:rPr>
                <w:b/>
                <w:sz w:val="18"/>
                <w:szCs w:val="18"/>
              </w:rPr>
            </w:pPr>
          </w:p>
          <w:p w:rsidR="004449F5" w:rsidRDefault="004449F5" w:rsidP="000C5926">
            <w:pPr>
              <w:rPr>
                <w:b/>
                <w:sz w:val="18"/>
                <w:szCs w:val="18"/>
              </w:rPr>
            </w:pPr>
          </w:p>
          <w:p w:rsidR="004449F5" w:rsidRDefault="004449F5" w:rsidP="000C5926">
            <w:pPr>
              <w:rPr>
                <w:b/>
                <w:sz w:val="18"/>
                <w:szCs w:val="18"/>
              </w:rPr>
            </w:pPr>
          </w:p>
          <w:p w:rsidR="004449F5" w:rsidRDefault="004449F5" w:rsidP="000C5926">
            <w:pPr>
              <w:rPr>
                <w:b/>
                <w:sz w:val="18"/>
                <w:szCs w:val="18"/>
              </w:rPr>
            </w:pPr>
          </w:p>
          <w:p w:rsidR="004449F5" w:rsidRDefault="004449F5" w:rsidP="000C5926">
            <w:pPr>
              <w:rPr>
                <w:b/>
                <w:sz w:val="18"/>
                <w:szCs w:val="18"/>
              </w:rPr>
            </w:pPr>
          </w:p>
          <w:p w:rsidR="004449F5" w:rsidRDefault="004449F5" w:rsidP="000C5926">
            <w:pPr>
              <w:rPr>
                <w:b/>
                <w:sz w:val="18"/>
                <w:szCs w:val="18"/>
              </w:rPr>
            </w:pPr>
          </w:p>
          <w:p w:rsidR="004449F5" w:rsidRDefault="004449F5" w:rsidP="000C5926">
            <w:pPr>
              <w:rPr>
                <w:b/>
                <w:sz w:val="18"/>
                <w:szCs w:val="18"/>
              </w:rPr>
            </w:pPr>
          </w:p>
          <w:p w:rsidR="00A646DB" w:rsidRPr="000C5926" w:rsidRDefault="000C5926" w:rsidP="000C59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1.YAZILI  </w:t>
            </w:r>
            <w:r w:rsidRPr="008321C2">
              <w:rPr>
                <w:b/>
                <w:sz w:val="18"/>
                <w:szCs w:val="18"/>
              </w:rPr>
              <w:t>YOKLAMA</w:t>
            </w:r>
          </w:p>
        </w:tc>
      </w:tr>
      <w:tr w:rsidR="004449F5" w:rsidTr="004449F5">
        <w:trPr>
          <w:cantSplit/>
          <w:trHeight w:val="728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9F5" w:rsidRDefault="004449F5" w:rsidP="00916079">
            <w:pPr>
              <w:rPr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449F5" w:rsidRPr="00687D95" w:rsidRDefault="004449F5" w:rsidP="00916079">
            <w:pPr>
              <w:jc w:val="center"/>
              <w:rPr>
                <w:b/>
                <w:sz w:val="16"/>
                <w:szCs w:val="16"/>
              </w:rPr>
            </w:pPr>
            <w:r w:rsidRPr="00687D9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49F5" w:rsidRDefault="004449F5" w:rsidP="009160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449F5" w:rsidRDefault="004449F5" w:rsidP="009160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449F5" w:rsidRDefault="004449F5" w:rsidP="009160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449F5" w:rsidRPr="00687D95" w:rsidRDefault="004449F5" w:rsidP="009160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449F5" w:rsidRPr="007C25BB" w:rsidRDefault="004449F5" w:rsidP="00916079">
            <w:pPr>
              <w:pStyle w:val="Default"/>
              <w:rPr>
                <w:rFonts w:ascii="Gabriola" w:hAnsi="Gabriola" w:cs="Andalus"/>
                <w:b/>
                <w:bCs/>
                <w:sz w:val="22"/>
                <w:szCs w:val="22"/>
              </w:rPr>
            </w:pPr>
            <w:r w:rsidRPr="002E425E">
              <w:rPr>
                <w:rFonts w:ascii="Gabriola" w:hAnsi="Gabriola" w:cs="Andalus"/>
                <w:b/>
                <w:bCs/>
                <w:sz w:val="22"/>
                <w:szCs w:val="22"/>
              </w:rPr>
              <w:t>*F)ETKİLİ  İLETİŞİM KURABİLME</w:t>
            </w:r>
          </w:p>
          <w:p w:rsidR="004449F5" w:rsidRPr="00A877DD" w:rsidRDefault="004449F5" w:rsidP="0091607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877DD">
              <w:rPr>
                <w:b/>
                <w:bCs/>
              </w:rPr>
              <w:t>2.</w:t>
            </w:r>
            <w:r w:rsidRPr="00A877DD">
              <w:rPr>
                <w:b/>
                <w:bCs/>
                <w:spacing w:val="-4"/>
              </w:rPr>
              <w:t>P</w:t>
            </w:r>
            <w:r w:rsidRPr="00A877DD">
              <w:rPr>
                <w:b/>
                <w:bCs/>
              </w:rPr>
              <w:t>a</w:t>
            </w:r>
            <w:r w:rsidRPr="00A877DD">
              <w:rPr>
                <w:b/>
                <w:bCs/>
                <w:spacing w:val="1"/>
              </w:rPr>
              <w:t>r</w:t>
            </w:r>
            <w:r w:rsidRPr="00A877DD">
              <w:rPr>
                <w:b/>
                <w:bCs/>
                <w:spacing w:val="-4"/>
              </w:rPr>
              <w:t>ç</w:t>
            </w:r>
            <w:r w:rsidRPr="00A877DD">
              <w:rPr>
                <w:b/>
                <w:bCs/>
              </w:rPr>
              <w:t>a</w:t>
            </w:r>
            <w:r w:rsidRPr="00A877DD">
              <w:rPr>
                <w:b/>
                <w:bCs/>
                <w:spacing w:val="-4"/>
              </w:rPr>
              <w:t>c</w:t>
            </w:r>
            <w:r w:rsidRPr="00A877DD">
              <w:rPr>
                <w:b/>
                <w:bCs/>
                <w:spacing w:val="1"/>
              </w:rPr>
              <w:t>ı</w:t>
            </w:r>
            <w:r w:rsidRPr="00A877DD">
              <w:rPr>
                <w:b/>
                <w:bCs/>
                <w:spacing w:val="-2"/>
              </w:rPr>
              <w:t>k</w:t>
            </w:r>
            <w:r w:rsidRPr="00A877DD">
              <w:rPr>
                <w:b/>
                <w:bCs/>
                <w:spacing w:val="1"/>
              </w:rPr>
              <w:t>l</w:t>
            </w:r>
            <w:r w:rsidRPr="00A877DD">
              <w:rPr>
                <w:b/>
                <w:bCs/>
                <w:spacing w:val="-5"/>
              </w:rPr>
              <w:t>a</w:t>
            </w:r>
            <w:r w:rsidRPr="00A877DD">
              <w:rPr>
                <w:b/>
                <w:bCs/>
                <w:spacing w:val="1"/>
              </w:rPr>
              <w:t>rı</w:t>
            </w:r>
            <w:r w:rsidRPr="00A877DD">
              <w:rPr>
                <w:b/>
                <w:bCs/>
              </w:rPr>
              <w:t xml:space="preserve">n </w:t>
            </w:r>
            <w:r w:rsidRPr="00A877DD">
              <w:rPr>
                <w:b/>
                <w:bCs/>
                <w:spacing w:val="-2"/>
              </w:rPr>
              <w:t>d</w:t>
            </w:r>
            <w:r w:rsidRPr="00A877DD">
              <w:rPr>
                <w:b/>
                <w:bCs/>
                <w:spacing w:val="-5"/>
              </w:rPr>
              <w:t>a</w:t>
            </w:r>
            <w:r w:rsidRPr="00A877DD">
              <w:rPr>
                <w:b/>
                <w:bCs/>
                <w:spacing w:val="1"/>
              </w:rPr>
              <w:t>l</w:t>
            </w:r>
            <w:r w:rsidRPr="00A877DD">
              <w:rPr>
                <w:b/>
                <w:bCs/>
              </w:rPr>
              <w:t xml:space="preserve">ga </w:t>
            </w:r>
            <w:r w:rsidRPr="00A877DD">
              <w:rPr>
                <w:b/>
                <w:bCs/>
                <w:spacing w:val="-5"/>
              </w:rPr>
              <w:t>ö</w:t>
            </w:r>
            <w:r w:rsidRPr="00A877DD">
              <w:rPr>
                <w:b/>
                <w:bCs/>
                <w:spacing w:val="1"/>
              </w:rPr>
              <w:t>ze</w:t>
            </w:r>
            <w:r w:rsidRPr="00A877DD">
              <w:rPr>
                <w:b/>
                <w:bCs/>
                <w:spacing w:val="-4"/>
              </w:rPr>
              <w:t>l</w:t>
            </w:r>
            <w:r w:rsidRPr="00A877DD">
              <w:rPr>
                <w:b/>
                <w:bCs/>
                <w:spacing w:val="1"/>
              </w:rPr>
              <w:t>i</w:t>
            </w:r>
            <w:r w:rsidRPr="00A877DD">
              <w:rPr>
                <w:b/>
                <w:bCs/>
              </w:rPr>
              <w:t>ği</w:t>
            </w:r>
          </w:p>
        </w:tc>
        <w:tc>
          <w:tcPr>
            <w:tcW w:w="638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449F5" w:rsidRDefault="004449F5" w:rsidP="00916079">
            <w:pPr>
              <w:pStyle w:val="TableParagraph"/>
              <w:kinsoku w:val="0"/>
              <w:overflowPunct w:val="0"/>
              <w:spacing w:line="225" w:lineRule="exact"/>
              <w:ind w:left="104"/>
              <w:rPr>
                <w:b/>
                <w:bCs/>
              </w:rPr>
            </w:pPr>
          </w:p>
          <w:p w:rsidR="004449F5" w:rsidRPr="00EB170C" w:rsidRDefault="004449F5" w:rsidP="00916079">
            <w:pPr>
              <w:pStyle w:val="TableParagraph"/>
              <w:kinsoku w:val="0"/>
              <w:overflowPunct w:val="0"/>
              <w:spacing w:line="225" w:lineRule="exact"/>
              <w:ind w:left="104"/>
              <w:rPr>
                <w:b/>
                <w:bCs/>
              </w:rPr>
            </w:pPr>
            <w:r w:rsidRPr="004865E0">
              <w:rPr>
                <w:b/>
                <w:bCs/>
              </w:rPr>
              <w:t>2.</w:t>
            </w:r>
            <w:r w:rsidRPr="004865E0">
              <w:rPr>
                <w:b/>
                <w:bCs/>
                <w:spacing w:val="-4"/>
              </w:rPr>
              <w:t>P</w:t>
            </w:r>
            <w:r w:rsidRPr="004865E0">
              <w:rPr>
                <w:b/>
                <w:bCs/>
              </w:rPr>
              <w:t>a</w:t>
            </w:r>
            <w:r w:rsidRPr="004865E0">
              <w:rPr>
                <w:b/>
                <w:bCs/>
                <w:spacing w:val="1"/>
              </w:rPr>
              <w:t>r</w:t>
            </w:r>
            <w:r w:rsidRPr="004865E0">
              <w:rPr>
                <w:b/>
                <w:bCs/>
                <w:spacing w:val="-4"/>
              </w:rPr>
              <w:t>ç</w:t>
            </w:r>
            <w:r w:rsidRPr="004865E0">
              <w:rPr>
                <w:b/>
                <w:bCs/>
              </w:rPr>
              <w:t>a</w:t>
            </w:r>
            <w:r w:rsidRPr="004865E0">
              <w:rPr>
                <w:b/>
                <w:bCs/>
                <w:spacing w:val="-4"/>
              </w:rPr>
              <w:t>c</w:t>
            </w:r>
            <w:r w:rsidRPr="004865E0">
              <w:rPr>
                <w:b/>
                <w:bCs/>
                <w:spacing w:val="1"/>
              </w:rPr>
              <w:t>ı</w:t>
            </w:r>
            <w:r w:rsidRPr="004865E0">
              <w:rPr>
                <w:b/>
                <w:bCs/>
                <w:spacing w:val="-2"/>
              </w:rPr>
              <w:t>k</w:t>
            </w:r>
            <w:r w:rsidRPr="004865E0">
              <w:rPr>
                <w:b/>
                <w:bCs/>
                <w:spacing w:val="1"/>
              </w:rPr>
              <w:t>l</w:t>
            </w:r>
            <w:r w:rsidRPr="004865E0">
              <w:rPr>
                <w:b/>
                <w:bCs/>
                <w:spacing w:val="-5"/>
              </w:rPr>
              <w:t>a</w:t>
            </w:r>
            <w:r w:rsidRPr="004865E0">
              <w:rPr>
                <w:b/>
                <w:bCs/>
                <w:spacing w:val="1"/>
              </w:rPr>
              <w:t>rı</w:t>
            </w:r>
            <w:r w:rsidRPr="004865E0">
              <w:rPr>
                <w:b/>
                <w:bCs/>
              </w:rPr>
              <w:t xml:space="preserve">n </w:t>
            </w:r>
            <w:r w:rsidRPr="004865E0">
              <w:rPr>
                <w:b/>
                <w:bCs/>
                <w:spacing w:val="-2"/>
              </w:rPr>
              <w:t>d</w:t>
            </w:r>
            <w:r w:rsidRPr="004865E0">
              <w:rPr>
                <w:b/>
                <w:bCs/>
                <w:spacing w:val="-5"/>
              </w:rPr>
              <w:t>a</w:t>
            </w:r>
            <w:r w:rsidRPr="004865E0">
              <w:rPr>
                <w:b/>
                <w:bCs/>
                <w:spacing w:val="1"/>
              </w:rPr>
              <w:t>l</w:t>
            </w:r>
            <w:r w:rsidRPr="004865E0">
              <w:rPr>
                <w:b/>
                <w:bCs/>
              </w:rPr>
              <w:t xml:space="preserve">ga </w:t>
            </w:r>
            <w:r w:rsidRPr="004865E0">
              <w:rPr>
                <w:b/>
                <w:bCs/>
                <w:spacing w:val="-5"/>
              </w:rPr>
              <w:t>ö</w:t>
            </w:r>
            <w:r w:rsidRPr="004865E0">
              <w:rPr>
                <w:b/>
                <w:bCs/>
                <w:spacing w:val="1"/>
              </w:rPr>
              <w:t>ze</w:t>
            </w:r>
            <w:r w:rsidRPr="004865E0">
              <w:rPr>
                <w:b/>
                <w:bCs/>
                <w:spacing w:val="-4"/>
              </w:rPr>
              <w:t>l</w:t>
            </w:r>
            <w:r w:rsidRPr="004865E0">
              <w:rPr>
                <w:b/>
                <w:bCs/>
                <w:spacing w:val="1"/>
              </w:rPr>
              <w:t>i</w:t>
            </w:r>
            <w:r w:rsidRPr="004865E0">
              <w:rPr>
                <w:b/>
                <w:bCs/>
              </w:rPr>
              <w:t xml:space="preserve">ği </w:t>
            </w:r>
            <w:r w:rsidRPr="004865E0">
              <w:rPr>
                <w:b/>
                <w:bCs/>
                <w:spacing w:val="-4"/>
              </w:rPr>
              <w:t>i</w:t>
            </w:r>
            <w:r w:rsidRPr="004865E0">
              <w:rPr>
                <w:b/>
                <w:bCs/>
                <w:spacing w:val="1"/>
              </w:rPr>
              <w:t>l</w:t>
            </w:r>
            <w:r w:rsidRPr="004865E0">
              <w:rPr>
                <w:b/>
                <w:bCs/>
              </w:rPr>
              <w:t xml:space="preserve">e </w:t>
            </w:r>
            <w:r w:rsidRPr="004865E0">
              <w:rPr>
                <w:b/>
                <w:bCs/>
                <w:spacing w:val="-4"/>
              </w:rPr>
              <w:t>i</w:t>
            </w:r>
            <w:r w:rsidRPr="004865E0">
              <w:rPr>
                <w:b/>
                <w:bCs/>
                <w:spacing w:val="1"/>
              </w:rPr>
              <w:t>l</w:t>
            </w:r>
            <w:r w:rsidRPr="004865E0">
              <w:rPr>
                <w:b/>
                <w:bCs/>
              </w:rPr>
              <w:t>g</w:t>
            </w:r>
            <w:r w:rsidRPr="004865E0">
              <w:rPr>
                <w:b/>
                <w:bCs/>
                <w:spacing w:val="-4"/>
              </w:rPr>
              <w:t>i</w:t>
            </w:r>
            <w:r w:rsidRPr="004865E0">
              <w:rPr>
                <w:b/>
                <w:bCs/>
                <w:spacing w:val="1"/>
              </w:rPr>
              <w:t>l</w:t>
            </w:r>
            <w:r w:rsidRPr="004865E0">
              <w:rPr>
                <w:b/>
                <w:bCs/>
              </w:rPr>
              <w:t>i</w:t>
            </w:r>
            <w:r w:rsidRPr="004865E0">
              <w:t xml:space="preserve"> </w:t>
            </w:r>
            <w:r w:rsidRPr="004865E0">
              <w:rPr>
                <w:b/>
                <w:bCs/>
                <w:spacing w:val="-5"/>
              </w:rPr>
              <w:t>o</w:t>
            </w:r>
            <w:r w:rsidRPr="004865E0">
              <w:rPr>
                <w:b/>
                <w:bCs/>
                <w:spacing w:val="1"/>
              </w:rPr>
              <w:t>l</w:t>
            </w:r>
            <w:r w:rsidRPr="004865E0">
              <w:rPr>
                <w:b/>
                <w:bCs/>
              </w:rPr>
              <w:t>a</w:t>
            </w:r>
            <w:r w:rsidRPr="004865E0">
              <w:rPr>
                <w:b/>
                <w:bCs/>
                <w:spacing w:val="1"/>
              </w:rPr>
              <w:t>r</w:t>
            </w:r>
            <w:r w:rsidRPr="004865E0">
              <w:rPr>
                <w:b/>
                <w:bCs/>
              </w:rPr>
              <w:t>a</w:t>
            </w:r>
            <w:r w:rsidRPr="004865E0">
              <w:rPr>
                <w:b/>
                <w:bCs/>
                <w:spacing w:val="-2"/>
              </w:rPr>
              <w:t>k</w:t>
            </w:r>
            <w:r w:rsidRPr="004865E0">
              <w:rPr>
                <w:b/>
                <w:bCs/>
              </w:rPr>
              <w:t>,</w:t>
            </w:r>
          </w:p>
          <w:p w:rsidR="004449F5" w:rsidRDefault="004449F5" w:rsidP="00916079">
            <w:pPr>
              <w:pStyle w:val="TableParagraph"/>
              <w:kinsoku w:val="0"/>
              <w:overflowPunct w:val="0"/>
              <w:spacing w:line="226" w:lineRule="exact"/>
              <w:ind w:left="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>
              <w:rPr>
                <w:spacing w:val="-2"/>
                <w:sz w:val="20"/>
                <w:szCs w:val="20"/>
              </w:rPr>
              <w:t xml:space="preserve"> K</w:t>
            </w:r>
            <w:r>
              <w:rPr>
                <w:sz w:val="20"/>
                <w:szCs w:val="20"/>
              </w:rPr>
              <w:t>ü</w:t>
            </w:r>
            <w:r>
              <w:rPr>
                <w:spacing w:val="1"/>
                <w:sz w:val="20"/>
                <w:szCs w:val="20"/>
              </w:rPr>
              <w:t>tl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i 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u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u 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4"/>
                <w:sz w:val="20"/>
                <w:szCs w:val="20"/>
              </w:rPr>
              <w:t>h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r 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7"/>
                <w:sz w:val="20"/>
                <w:szCs w:val="20"/>
              </w:rPr>
              <w:t>s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 </w:t>
            </w:r>
            <w:r>
              <w:t>d</w:t>
            </w:r>
            <w:r>
              <w:rPr>
                <w:spacing w:val="1"/>
                <w:sz w:val="20"/>
                <w:szCs w:val="20"/>
              </w:rPr>
              <w:t>al</w:t>
            </w:r>
            <w:r>
              <w:rPr>
                <w:spacing w:val="-5"/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spacing w:val="-5"/>
                <w:sz w:val="20"/>
                <w:szCs w:val="20"/>
              </w:rPr>
              <w:t>ö</w:t>
            </w:r>
            <w:r>
              <w:rPr>
                <w:spacing w:val="1"/>
                <w:sz w:val="20"/>
                <w:szCs w:val="20"/>
              </w:rPr>
              <w:t>z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ği</w:t>
            </w:r>
            <w:r>
              <w:t xml:space="preserve"> </w:t>
            </w:r>
            <w:r>
              <w:rPr>
                <w:sz w:val="20"/>
                <w:szCs w:val="20"/>
              </w:rPr>
              <w:t>g</w:t>
            </w:r>
            <w:r>
              <w:rPr>
                <w:spacing w:val="-5"/>
                <w:sz w:val="20"/>
                <w:szCs w:val="20"/>
              </w:rPr>
              <w:t>ö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d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ğ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ni</w:t>
            </w:r>
            <w:r>
              <w:t xml:space="preserve"> 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ti</w:t>
            </w:r>
            <w:r>
              <w:rPr>
                <w:sz w:val="20"/>
                <w:szCs w:val="20"/>
              </w:rPr>
              <w:t xml:space="preserve">r </w:t>
            </w:r>
          </w:p>
          <w:p w:rsidR="004449F5" w:rsidRPr="004865E0" w:rsidRDefault="004449F5" w:rsidP="00916079">
            <w:pPr>
              <w:pStyle w:val="TableParagraph"/>
              <w:kinsoku w:val="0"/>
              <w:overflowPunct w:val="0"/>
              <w:spacing w:line="226" w:lineRule="exact"/>
              <w:ind w:left="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(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İ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-1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3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 d).</w:t>
            </w: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B5160E" w:rsidRDefault="00B5160E" w:rsidP="004449F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B5160E" w:rsidRDefault="00B5160E" w:rsidP="004449F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B5160E" w:rsidRDefault="00B5160E" w:rsidP="004449F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B5160E" w:rsidRDefault="00B5160E" w:rsidP="004449F5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B5160E" w:rsidRDefault="00B5160E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B5160E" w:rsidRDefault="00B5160E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B5160E" w:rsidRDefault="00B5160E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B5160E" w:rsidRDefault="00B5160E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B5160E" w:rsidRDefault="00B5160E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Bilgisayar </w:t>
            </w: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Destekli eğitim,</w:t>
            </w:r>
          </w:p>
          <w:p w:rsidR="00B5160E" w:rsidRDefault="00B5160E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B5160E" w:rsidRDefault="00B5160E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</w:t>
            </w: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Gözlem</w:t>
            </w: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Yapısalcı Öğrenme </w:t>
            </w: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Yaklaşımının</w:t>
            </w:r>
          </w:p>
          <w:p w:rsidR="004449F5" w:rsidRDefault="004449F5" w:rsidP="004449F5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4449F5" w:rsidRDefault="004449F5" w:rsidP="004449F5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  <w:r w:rsidRPr="00CE0B04">
              <w:rPr>
                <w:b/>
                <w:sz w:val="24"/>
                <w:szCs w:val="24"/>
                <w:u w:val="single"/>
              </w:rPr>
              <w:t xml:space="preserve"> </w:t>
            </w:r>
          </w:p>
          <w:p w:rsidR="004449F5" w:rsidRPr="001413F3" w:rsidRDefault="004449F5" w:rsidP="0091607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dy</w:t>
            </w:r>
            <w:r>
              <w:rPr>
                <w:sz w:val="14"/>
                <w:szCs w:val="14"/>
              </w:rPr>
              <w:t>o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y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y</w:t>
            </w:r>
            <w:r>
              <w:rPr>
                <w:spacing w:val="-6"/>
                <w:sz w:val="14"/>
                <w:szCs w:val="14"/>
              </w:rPr>
              <w:t>ı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ı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Y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Y</w:t>
            </w:r>
            <w:r>
              <w:rPr>
                <w:spacing w:val="2"/>
                <w:sz w:val="14"/>
                <w:szCs w:val="14"/>
              </w:rPr>
              <w:t>ük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ek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i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Ön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2"/>
                <w:sz w:val="14"/>
                <w:szCs w:val="14"/>
              </w:rPr>
              <w:t>y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ci</w:t>
            </w:r>
          </w:p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ku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pacing w:val="-1"/>
                <w:sz w:val="14"/>
                <w:szCs w:val="14"/>
              </w:rPr>
              <w:t>lı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ar</w:t>
            </w:r>
          </w:p>
          <w:p w:rsidR="004449F5" w:rsidRDefault="004449F5" w:rsidP="0091607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449F5" w:rsidRDefault="004449F5" w:rsidP="0091607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00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708C6" w:rsidRDefault="003708C6" w:rsidP="003708C6">
            <w:pPr>
              <w:autoSpaceDE w:val="0"/>
              <w:autoSpaceDN w:val="0"/>
              <w:adjustRightInd w:val="0"/>
            </w:pPr>
          </w:p>
          <w:p w:rsidR="003708C6" w:rsidRDefault="003708C6" w:rsidP="003708C6">
            <w:pPr>
              <w:autoSpaceDE w:val="0"/>
              <w:autoSpaceDN w:val="0"/>
              <w:adjustRightInd w:val="0"/>
            </w:pPr>
            <w:r w:rsidRPr="00B40266">
              <w:t>7.ATATÜRK</w:t>
            </w:r>
            <w:r>
              <w:t>’</w:t>
            </w:r>
            <w:r w:rsidRPr="00B40266">
              <w:t>ÇÜ DÜŞÜNCEDE YER</w:t>
            </w:r>
            <w:r>
              <w:t xml:space="preserve"> </w:t>
            </w:r>
            <w:r w:rsidRPr="00B40266">
              <w:t xml:space="preserve"> ALAN TEMEL FİKİRLER</w:t>
            </w:r>
          </w:p>
          <w:p w:rsidR="004449F5" w:rsidRDefault="004449F5" w:rsidP="0091607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4449F5" w:rsidTr="004449F5">
        <w:trPr>
          <w:cantSplit/>
          <w:trHeight w:val="830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9F5" w:rsidRDefault="004449F5" w:rsidP="00916079">
            <w:pPr>
              <w:rPr>
                <w:sz w:val="16"/>
                <w:szCs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449F5" w:rsidRPr="00687D95" w:rsidRDefault="004449F5" w:rsidP="00916079">
            <w:pPr>
              <w:jc w:val="center"/>
              <w:rPr>
                <w:b/>
                <w:sz w:val="16"/>
                <w:szCs w:val="16"/>
              </w:rPr>
            </w:pPr>
            <w:r w:rsidRPr="00687D9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49F5" w:rsidRDefault="004449F5" w:rsidP="009160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449F5" w:rsidRDefault="004449F5" w:rsidP="00916079">
            <w:pPr>
              <w:jc w:val="center"/>
              <w:rPr>
                <w:b/>
                <w:sz w:val="16"/>
                <w:szCs w:val="16"/>
              </w:rPr>
            </w:pPr>
          </w:p>
          <w:p w:rsidR="004449F5" w:rsidRDefault="004449F5" w:rsidP="009160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449F5" w:rsidRDefault="004449F5" w:rsidP="00916079">
            <w:pPr>
              <w:jc w:val="center"/>
              <w:rPr>
                <w:b/>
                <w:sz w:val="16"/>
                <w:szCs w:val="16"/>
              </w:rPr>
            </w:pPr>
          </w:p>
          <w:p w:rsidR="004449F5" w:rsidRDefault="004449F5" w:rsidP="009160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449F5" w:rsidRDefault="004449F5" w:rsidP="00916079">
            <w:pPr>
              <w:jc w:val="center"/>
              <w:rPr>
                <w:b/>
                <w:sz w:val="16"/>
                <w:szCs w:val="16"/>
              </w:rPr>
            </w:pPr>
          </w:p>
          <w:p w:rsidR="004449F5" w:rsidRDefault="004449F5" w:rsidP="0091607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449F5" w:rsidRDefault="004449F5" w:rsidP="00916079">
            <w:pPr>
              <w:rPr>
                <w:b/>
                <w:sz w:val="16"/>
                <w:szCs w:val="16"/>
              </w:rPr>
            </w:pPr>
          </w:p>
        </w:tc>
        <w:tc>
          <w:tcPr>
            <w:tcW w:w="170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449F5" w:rsidRPr="00EB170C" w:rsidRDefault="004449F5" w:rsidP="00916079">
            <w:pPr>
              <w:pStyle w:val="Heading1"/>
              <w:tabs>
                <w:tab w:val="left" w:pos="258"/>
              </w:tabs>
              <w:kinsoku w:val="0"/>
              <w:overflowPunct w:val="0"/>
              <w:spacing w:line="225" w:lineRule="exact"/>
              <w:ind w:left="104" w:firstLine="0"/>
              <w:outlineLvl w:val="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</w:t>
            </w:r>
            <w:r w:rsidRPr="004865E0">
              <w:rPr>
                <w:spacing w:val="-2"/>
                <w:sz w:val="24"/>
                <w:szCs w:val="24"/>
              </w:rPr>
              <w:t>A</w:t>
            </w:r>
            <w:r w:rsidRPr="004865E0">
              <w:rPr>
                <w:sz w:val="24"/>
                <w:szCs w:val="24"/>
              </w:rPr>
              <w:t>t</w:t>
            </w:r>
            <w:r w:rsidRPr="004865E0">
              <w:rPr>
                <w:spacing w:val="-5"/>
                <w:sz w:val="24"/>
                <w:szCs w:val="24"/>
              </w:rPr>
              <w:t>o</w:t>
            </w:r>
            <w:r w:rsidRPr="004865E0">
              <w:rPr>
                <w:sz w:val="24"/>
                <w:szCs w:val="24"/>
              </w:rPr>
              <w:t>m</w:t>
            </w:r>
            <w:r w:rsidRPr="004865E0">
              <w:rPr>
                <w:spacing w:val="-7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n </w:t>
            </w:r>
            <w:r w:rsidRPr="004865E0">
              <w:rPr>
                <w:sz w:val="24"/>
                <w:szCs w:val="24"/>
              </w:rPr>
              <w:t>ya</w:t>
            </w:r>
            <w:r w:rsidRPr="004865E0">
              <w:rPr>
                <w:spacing w:val="-2"/>
                <w:sz w:val="24"/>
                <w:szCs w:val="24"/>
              </w:rPr>
              <w:t>p</w:t>
            </w:r>
            <w:r w:rsidRPr="004865E0">
              <w:rPr>
                <w:spacing w:val="1"/>
                <w:sz w:val="24"/>
                <w:szCs w:val="24"/>
              </w:rPr>
              <w:t>ı</w:t>
            </w:r>
            <w:r w:rsidRPr="004865E0">
              <w:rPr>
                <w:spacing w:val="-2"/>
                <w:sz w:val="24"/>
                <w:szCs w:val="24"/>
              </w:rPr>
              <w:t>s</w:t>
            </w:r>
            <w:r w:rsidRPr="004865E0">
              <w:rPr>
                <w:sz w:val="24"/>
                <w:szCs w:val="24"/>
              </w:rPr>
              <w:t>ı</w:t>
            </w:r>
          </w:p>
          <w:p w:rsidR="004449F5" w:rsidRDefault="004449F5" w:rsidP="00916079">
            <w:pPr>
              <w:autoSpaceDE w:val="0"/>
              <w:autoSpaceDN w:val="0"/>
              <w:adjustRightInd w:val="0"/>
              <w:rPr>
                <w:spacing w:val="1"/>
                <w:sz w:val="24"/>
                <w:szCs w:val="24"/>
              </w:rPr>
            </w:pPr>
            <w:r w:rsidRPr="004865E0">
              <w:rPr>
                <w:spacing w:val="-4"/>
                <w:sz w:val="24"/>
                <w:szCs w:val="24"/>
              </w:rPr>
              <w:t>a</w:t>
            </w:r>
            <w:r w:rsidRPr="004865E0">
              <w:rPr>
                <w:spacing w:val="1"/>
                <w:sz w:val="24"/>
                <w:szCs w:val="24"/>
              </w:rPr>
              <w:t>t</w:t>
            </w:r>
            <w:r w:rsidRPr="004865E0">
              <w:rPr>
                <w:spacing w:val="-5"/>
                <w:sz w:val="24"/>
                <w:szCs w:val="24"/>
              </w:rPr>
              <w:t>o</w:t>
            </w:r>
            <w:r w:rsidRPr="004865E0">
              <w:rPr>
                <w:sz w:val="24"/>
                <w:szCs w:val="24"/>
              </w:rPr>
              <w:t xml:space="preserve">m </w:t>
            </w:r>
            <w:r w:rsidRPr="004865E0">
              <w:rPr>
                <w:spacing w:val="1"/>
                <w:sz w:val="24"/>
                <w:szCs w:val="24"/>
              </w:rPr>
              <w:t>m</w:t>
            </w:r>
            <w:r w:rsidRPr="004865E0">
              <w:rPr>
                <w:spacing w:val="-5"/>
                <w:sz w:val="24"/>
                <w:szCs w:val="24"/>
              </w:rPr>
              <w:t>o</w:t>
            </w:r>
            <w:r w:rsidRPr="004865E0">
              <w:rPr>
                <w:sz w:val="24"/>
                <w:szCs w:val="24"/>
              </w:rPr>
              <w:t>d</w:t>
            </w:r>
            <w:r w:rsidRPr="004865E0">
              <w:rPr>
                <w:spacing w:val="-4"/>
                <w:sz w:val="24"/>
                <w:szCs w:val="24"/>
              </w:rPr>
              <w:t>e</w:t>
            </w:r>
            <w:r w:rsidRPr="004865E0">
              <w:rPr>
                <w:spacing w:val="1"/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ler</w:t>
            </w:r>
            <w:r w:rsidRPr="004865E0">
              <w:rPr>
                <w:spacing w:val="1"/>
                <w:sz w:val="24"/>
                <w:szCs w:val="24"/>
              </w:rPr>
              <w:t>i</w:t>
            </w:r>
          </w:p>
          <w:p w:rsidR="004449F5" w:rsidRPr="00EB170C" w:rsidRDefault="004449F5" w:rsidP="00916079">
            <w:pPr>
              <w:autoSpaceDE w:val="0"/>
              <w:autoSpaceDN w:val="0"/>
              <w:adjustRightInd w:val="0"/>
              <w:rPr>
                <w:b/>
                <w:spacing w:val="1"/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t>*</w:t>
            </w:r>
            <w:r w:rsidRPr="00EB170C">
              <w:rPr>
                <w:b/>
                <w:spacing w:val="1"/>
                <w:sz w:val="24"/>
                <w:szCs w:val="24"/>
              </w:rPr>
              <w:t>Dalton Atom Modeli</w:t>
            </w:r>
          </w:p>
          <w:p w:rsidR="004449F5" w:rsidRPr="004865E0" w:rsidRDefault="004449F5" w:rsidP="0091607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t>**</w:t>
            </w:r>
            <w:r w:rsidRPr="00EB170C">
              <w:rPr>
                <w:b/>
                <w:spacing w:val="1"/>
                <w:sz w:val="24"/>
                <w:szCs w:val="24"/>
              </w:rPr>
              <w:t>Thomson Atom Modeli</w:t>
            </w:r>
          </w:p>
        </w:tc>
        <w:tc>
          <w:tcPr>
            <w:tcW w:w="63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49F5" w:rsidRPr="004865E0" w:rsidRDefault="004449F5" w:rsidP="00916079">
            <w:pPr>
              <w:pStyle w:val="Heading1"/>
              <w:tabs>
                <w:tab w:val="left" w:pos="258"/>
              </w:tabs>
              <w:kinsoku w:val="0"/>
              <w:overflowPunct w:val="0"/>
              <w:spacing w:line="225" w:lineRule="exact"/>
              <w:outlineLvl w:val="9"/>
              <w:rPr>
                <w:b w:val="0"/>
                <w:bCs w:val="0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</w:t>
            </w:r>
            <w:r w:rsidRPr="004865E0">
              <w:rPr>
                <w:spacing w:val="-2"/>
                <w:sz w:val="24"/>
                <w:szCs w:val="24"/>
              </w:rPr>
              <w:t>A</w:t>
            </w:r>
            <w:r w:rsidRPr="004865E0">
              <w:rPr>
                <w:sz w:val="24"/>
                <w:szCs w:val="24"/>
              </w:rPr>
              <w:t>t</w:t>
            </w:r>
            <w:r w:rsidRPr="004865E0">
              <w:rPr>
                <w:spacing w:val="-5"/>
                <w:sz w:val="24"/>
                <w:szCs w:val="24"/>
              </w:rPr>
              <w:t>o</w:t>
            </w:r>
            <w:r w:rsidRPr="004865E0">
              <w:rPr>
                <w:sz w:val="24"/>
                <w:szCs w:val="24"/>
              </w:rPr>
              <w:t>m</w:t>
            </w:r>
            <w:r w:rsidRPr="004865E0">
              <w:rPr>
                <w:spacing w:val="-7"/>
                <w:sz w:val="24"/>
                <w:szCs w:val="24"/>
              </w:rPr>
              <w:t>u</w:t>
            </w:r>
            <w:r w:rsidRPr="004865E0">
              <w:rPr>
                <w:sz w:val="24"/>
                <w:szCs w:val="24"/>
              </w:rPr>
              <w:t>n ya</w:t>
            </w:r>
            <w:r w:rsidRPr="004865E0">
              <w:rPr>
                <w:spacing w:val="-2"/>
                <w:sz w:val="24"/>
                <w:szCs w:val="24"/>
              </w:rPr>
              <w:t>p</w:t>
            </w:r>
            <w:r w:rsidRPr="004865E0">
              <w:rPr>
                <w:spacing w:val="1"/>
                <w:sz w:val="24"/>
                <w:szCs w:val="24"/>
              </w:rPr>
              <w:t>ı</w:t>
            </w:r>
            <w:r w:rsidRPr="004865E0">
              <w:rPr>
                <w:spacing w:val="-2"/>
                <w:sz w:val="24"/>
                <w:szCs w:val="24"/>
              </w:rPr>
              <w:t>s</w:t>
            </w:r>
            <w:r w:rsidRPr="004865E0">
              <w:rPr>
                <w:sz w:val="24"/>
                <w:szCs w:val="24"/>
              </w:rPr>
              <w:t xml:space="preserve">ı </w:t>
            </w:r>
            <w:r w:rsidRPr="004865E0">
              <w:rPr>
                <w:spacing w:val="-4"/>
                <w:sz w:val="24"/>
                <w:szCs w:val="24"/>
              </w:rPr>
              <w:t>i</w:t>
            </w:r>
            <w:r w:rsidRPr="004865E0">
              <w:rPr>
                <w:spacing w:val="1"/>
                <w:sz w:val="24"/>
                <w:szCs w:val="24"/>
              </w:rPr>
              <w:t>l</w:t>
            </w:r>
            <w:r w:rsidRPr="004865E0">
              <w:rPr>
                <w:sz w:val="24"/>
                <w:szCs w:val="24"/>
              </w:rPr>
              <w:t xml:space="preserve">e </w:t>
            </w:r>
            <w:r w:rsidRPr="004865E0">
              <w:rPr>
                <w:spacing w:val="-4"/>
                <w:sz w:val="24"/>
                <w:szCs w:val="24"/>
              </w:rPr>
              <w:t>i</w:t>
            </w:r>
            <w:r w:rsidRPr="004865E0">
              <w:rPr>
                <w:spacing w:val="1"/>
                <w:sz w:val="24"/>
                <w:szCs w:val="24"/>
              </w:rPr>
              <w:t>l</w:t>
            </w:r>
            <w:r w:rsidRPr="004865E0">
              <w:rPr>
                <w:sz w:val="24"/>
                <w:szCs w:val="24"/>
              </w:rPr>
              <w:t>g</w:t>
            </w:r>
            <w:r w:rsidRPr="004865E0">
              <w:rPr>
                <w:spacing w:val="-4"/>
                <w:sz w:val="24"/>
                <w:szCs w:val="24"/>
              </w:rPr>
              <w:t>i</w:t>
            </w:r>
            <w:r w:rsidRPr="004865E0">
              <w:rPr>
                <w:spacing w:val="1"/>
                <w:sz w:val="24"/>
                <w:szCs w:val="24"/>
              </w:rPr>
              <w:t>l</w:t>
            </w:r>
            <w:r w:rsidRPr="004865E0">
              <w:rPr>
                <w:sz w:val="24"/>
                <w:szCs w:val="24"/>
              </w:rPr>
              <w:t xml:space="preserve">i </w:t>
            </w:r>
            <w:r w:rsidRPr="004865E0">
              <w:rPr>
                <w:spacing w:val="-5"/>
                <w:sz w:val="24"/>
                <w:szCs w:val="24"/>
              </w:rPr>
              <w:t>o</w:t>
            </w:r>
            <w:r w:rsidRPr="004865E0">
              <w:rPr>
                <w:spacing w:val="1"/>
                <w:sz w:val="24"/>
                <w:szCs w:val="24"/>
              </w:rPr>
              <w:t>l</w:t>
            </w:r>
            <w:r w:rsidRPr="004865E0">
              <w:rPr>
                <w:sz w:val="24"/>
                <w:szCs w:val="24"/>
              </w:rPr>
              <w:t>a</w:t>
            </w:r>
            <w:r w:rsidRPr="004865E0">
              <w:rPr>
                <w:spacing w:val="1"/>
                <w:sz w:val="24"/>
                <w:szCs w:val="24"/>
              </w:rPr>
              <w:t>r</w:t>
            </w:r>
            <w:r w:rsidRPr="004865E0">
              <w:rPr>
                <w:spacing w:val="-5"/>
                <w:sz w:val="24"/>
                <w:szCs w:val="24"/>
              </w:rPr>
              <w:t>a</w:t>
            </w:r>
            <w:r w:rsidRPr="004865E0">
              <w:rPr>
                <w:spacing w:val="-2"/>
                <w:sz w:val="24"/>
                <w:szCs w:val="24"/>
              </w:rPr>
              <w:t>k</w:t>
            </w:r>
            <w:r w:rsidRPr="004865E0">
              <w:rPr>
                <w:sz w:val="24"/>
                <w:szCs w:val="24"/>
              </w:rPr>
              <w:t>,</w:t>
            </w:r>
          </w:p>
          <w:p w:rsidR="004449F5" w:rsidRDefault="004449F5" w:rsidP="00916079">
            <w:pPr>
              <w:pStyle w:val="ListeParagraf1"/>
              <w:numPr>
                <w:ilvl w:val="1"/>
                <w:numId w:val="18"/>
              </w:numPr>
              <w:tabs>
                <w:tab w:val="left" w:pos="406"/>
              </w:tabs>
              <w:kinsoku w:val="0"/>
              <w:overflowPunct w:val="0"/>
              <w:spacing w:line="226" w:lineRule="exact"/>
              <w:ind w:left="104" w:firstLine="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El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-5"/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t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5"/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-5"/>
                <w:sz w:val="20"/>
                <w:szCs w:val="20"/>
              </w:rPr>
              <w:t>ö</w:t>
            </w:r>
            <w:r>
              <w:rPr>
                <w:spacing w:val="1"/>
                <w:sz w:val="20"/>
                <w:szCs w:val="20"/>
              </w:rPr>
              <w:t>z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li</w:t>
            </w:r>
            <w:r>
              <w:rPr>
                <w:spacing w:val="-5"/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i 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ç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-5"/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r (</w:t>
            </w:r>
            <w:r>
              <w:rPr>
                <w:spacing w:val="-7"/>
                <w:sz w:val="20"/>
                <w:szCs w:val="20"/>
              </w:rPr>
              <w:t>F</w:t>
            </w:r>
            <w:r>
              <w:rPr>
                <w:spacing w:val="1"/>
                <w:sz w:val="20"/>
                <w:szCs w:val="20"/>
              </w:rPr>
              <w:t>TT</w:t>
            </w:r>
            <w:r>
              <w:rPr>
                <w:spacing w:val="-4"/>
                <w:sz w:val="20"/>
                <w:szCs w:val="20"/>
              </w:rPr>
              <w:t>Ç</w:t>
            </w:r>
            <w:r>
              <w:rPr>
                <w:sz w:val="20"/>
                <w:szCs w:val="20"/>
              </w:rPr>
              <w:t>-</w:t>
            </w:r>
            <w:r w:rsidRPr="004865E0">
              <w:rPr>
                <w:sz w:val="20"/>
                <w:szCs w:val="20"/>
              </w:rPr>
              <w:t>1</w:t>
            </w:r>
            <w:r w:rsidRPr="004865E0">
              <w:rPr>
                <w:spacing w:val="2"/>
                <w:sz w:val="20"/>
                <w:szCs w:val="20"/>
              </w:rPr>
              <w:t>.</w:t>
            </w:r>
            <w:r w:rsidRPr="004865E0">
              <w:rPr>
                <w:sz w:val="20"/>
                <w:szCs w:val="20"/>
              </w:rPr>
              <w:t>d</w:t>
            </w:r>
            <w:r w:rsidRPr="004865E0">
              <w:rPr>
                <w:spacing w:val="-5"/>
                <w:sz w:val="20"/>
                <w:szCs w:val="20"/>
              </w:rPr>
              <w:t>-</w:t>
            </w:r>
            <w:r w:rsidRPr="004865E0">
              <w:rPr>
                <w:sz w:val="20"/>
                <w:szCs w:val="20"/>
              </w:rPr>
              <w:t>h, 2</w:t>
            </w:r>
            <w:r w:rsidRPr="004865E0">
              <w:rPr>
                <w:spacing w:val="2"/>
                <w:sz w:val="20"/>
                <w:szCs w:val="20"/>
              </w:rPr>
              <w:t>.</w:t>
            </w:r>
            <w:r w:rsidRPr="004865E0">
              <w:rPr>
                <w:spacing w:val="-4"/>
                <w:sz w:val="20"/>
                <w:szCs w:val="20"/>
              </w:rPr>
              <w:t>c</w:t>
            </w:r>
            <w:r w:rsidRPr="004865E0">
              <w:rPr>
                <w:sz w:val="20"/>
                <w:szCs w:val="20"/>
              </w:rPr>
              <w:t>).</w:t>
            </w:r>
          </w:p>
          <w:p w:rsidR="004449F5" w:rsidRPr="004865E0" w:rsidRDefault="004449F5" w:rsidP="00916079">
            <w:pPr>
              <w:pStyle w:val="ListeParagraf1"/>
              <w:tabs>
                <w:tab w:val="left" w:pos="406"/>
              </w:tabs>
              <w:kinsoku w:val="0"/>
              <w:overflowPunct w:val="0"/>
              <w:spacing w:line="226" w:lineRule="exact"/>
              <w:ind w:left="104"/>
              <w:rPr>
                <w:sz w:val="16"/>
                <w:szCs w:val="16"/>
              </w:rPr>
            </w:pPr>
          </w:p>
          <w:p w:rsidR="004449F5" w:rsidRDefault="004449F5" w:rsidP="00916079">
            <w:pPr>
              <w:pStyle w:val="ListeParagraf1"/>
              <w:numPr>
                <w:ilvl w:val="1"/>
                <w:numId w:val="18"/>
              </w:numPr>
              <w:tabs>
                <w:tab w:val="left" w:pos="406"/>
              </w:tabs>
              <w:kinsoku w:val="0"/>
              <w:overflowPunct w:val="0"/>
              <w:spacing w:line="226" w:lineRule="exact"/>
              <w:ind w:left="40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5"/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-4"/>
                <w:sz w:val="20"/>
                <w:szCs w:val="20"/>
              </w:rPr>
              <w:t>çe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d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-5"/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10"/>
                <w:sz w:val="20"/>
                <w:szCs w:val="20"/>
              </w:rPr>
              <w:t>o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la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d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n </w:t>
            </w:r>
            <w:r w:rsidRPr="004865E0">
              <w:rPr>
                <w:spacing w:val="-5"/>
                <w:sz w:val="20"/>
                <w:szCs w:val="20"/>
              </w:rPr>
              <w:t>o</w:t>
            </w:r>
            <w:r w:rsidRPr="004865E0">
              <w:rPr>
                <w:spacing w:val="1"/>
                <w:sz w:val="20"/>
                <w:szCs w:val="20"/>
              </w:rPr>
              <w:t>l</w:t>
            </w:r>
            <w:r w:rsidRPr="004865E0">
              <w:rPr>
                <w:sz w:val="20"/>
                <w:szCs w:val="20"/>
              </w:rPr>
              <w:t>u</w:t>
            </w:r>
            <w:r w:rsidRPr="004865E0">
              <w:rPr>
                <w:spacing w:val="-2"/>
                <w:sz w:val="20"/>
                <w:szCs w:val="20"/>
              </w:rPr>
              <w:t>ş</w:t>
            </w:r>
            <w:r w:rsidRPr="004865E0">
              <w:rPr>
                <w:spacing w:val="1"/>
                <w:sz w:val="20"/>
                <w:szCs w:val="20"/>
              </w:rPr>
              <w:t>t</w:t>
            </w:r>
            <w:r w:rsidRPr="004865E0">
              <w:rPr>
                <w:sz w:val="20"/>
                <w:szCs w:val="20"/>
              </w:rPr>
              <w:t>uğ</w:t>
            </w:r>
            <w:r w:rsidRPr="004865E0">
              <w:rPr>
                <w:spacing w:val="-5"/>
                <w:sz w:val="20"/>
                <w:szCs w:val="20"/>
              </w:rPr>
              <w:t>u</w:t>
            </w:r>
            <w:r w:rsidRPr="004865E0">
              <w:rPr>
                <w:spacing w:val="4"/>
                <w:sz w:val="20"/>
                <w:szCs w:val="20"/>
              </w:rPr>
              <w:t>n</w:t>
            </w:r>
            <w:r w:rsidRPr="004865E0">
              <w:rPr>
                <w:sz w:val="20"/>
                <w:szCs w:val="20"/>
              </w:rPr>
              <w:t>u g</w:t>
            </w:r>
            <w:r w:rsidRPr="004865E0">
              <w:rPr>
                <w:spacing w:val="-5"/>
                <w:sz w:val="20"/>
                <w:szCs w:val="20"/>
              </w:rPr>
              <w:t>ö</w:t>
            </w:r>
            <w:r w:rsidRPr="004865E0">
              <w:rPr>
                <w:spacing w:val="-2"/>
                <w:sz w:val="20"/>
                <w:szCs w:val="20"/>
              </w:rPr>
              <w:t>s</w:t>
            </w:r>
            <w:r w:rsidRPr="004865E0">
              <w:rPr>
                <w:spacing w:val="1"/>
                <w:sz w:val="20"/>
                <w:szCs w:val="20"/>
              </w:rPr>
              <w:t>t</w:t>
            </w:r>
            <w:r w:rsidRPr="004865E0">
              <w:rPr>
                <w:spacing w:val="-4"/>
                <w:sz w:val="20"/>
                <w:szCs w:val="20"/>
              </w:rPr>
              <w:t>e</w:t>
            </w:r>
            <w:r w:rsidRPr="004865E0">
              <w:rPr>
                <w:spacing w:val="4"/>
                <w:sz w:val="20"/>
                <w:szCs w:val="20"/>
              </w:rPr>
              <w:t>r</w:t>
            </w:r>
            <w:r w:rsidRPr="004865E0">
              <w:rPr>
                <w:spacing w:val="-4"/>
                <w:sz w:val="20"/>
                <w:szCs w:val="20"/>
              </w:rPr>
              <w:t>e</w:t>
            </w:r>
            <w:r w:rsidRPr="004865E0">
              <w:rPr>
                <w:sz w:val="20"/>
                <w:szCs w:val="20"/>
              </w:rPr>
              <w:t xml:space="preserve">n </w:t>
            </w:r>
            <w:r w:rsidRPr="004865E0">
              <w:rPr>
                <w:spacing w:val="-4"/>
                <w:sz w:val="20"/>
                <w:szCs w:val="20"/>
              </w:rPr>
              <w:t>i</w:t>
            </w:r>
            <w:r w:rsidRPr="004865E0">
              <w:rPr>
                <w:spacing w:val="1"/>
                <w:sz w:val="20"/>
                <w:szCs w:val="20"/>
              </w:rPr>
              <w:t>l</w:t>
            </w:r>
            <w:r w:rsidRPr="004865E0">
              <w:rPr>
                <w:sz w:val="20"/>
                <w:szCs w:val="20"/>
              </w:rPr>
              <w:t xml:space="preserve">k </w:t>
            </w:r>
            <w:r w:rsidRPr="004865E0">
              <w:rPr>
                <w:spacing w:val="1"/>
                <w:sz w:val="20"/>
                <w:szCs w:val="20"/>
              </w:rPr>
              <w:t>at</w:t>
            </w:r>
            <w:r w:rsidRPr="004865E0">
              <w:rPr>
                <w:spacing w:val="-5"/>
                <w:sz w:val="20"/>
                <w:szCs w:val="20"/>
              </w:rPr>
              <w:t>o</w:t>
            </w:r>
            <w:r w:rsidRPr="004865E0">
              <w:rPr>
                <w:sz w:val="20"/>
                <w:szCs w:val="20"/>
              </w:rPr>
              <w:t xml:space="preserve">m </w:t>
            </w:r>
            <w:r w:rsidRPr="004865E0">
              <w:rPr>
                <w:spacing w:val="1"/>
                <w:sz w:val="20"/>
                <w:szCs w:val="20"/>
              </w:rPr>
              <w:t>m</w:t>
            </w:r>
            <w:r w:rsidRPr="004865E0">
              <w:rPr>
                <w:spacing w:val="-5"/>
                <w:sz w:val="20"/>
                <w:szCs w:val="20"/>
              </w:rPr>
              <w:t>o</w:t>
            </w:r>
            <w:r w:rsidRPr="004865E0">
              <w:rPr>
                <w:sz w:val="20"/>
                <w:szCs w:val="20"/>
              </w:rPr>
              <w:t>d</w:t>
            </w:r>
            <w:r w:rsidRPr="004865E0">
              <w:rPr>
                <w:spacing w:val="-4"/>
                <w:sz w:val="20"/>
                <w:szCs w:val="20"/>
              </w:rPr>
              <w:t>e</w:t>
            </w:r>
            <w:r w:rsidRPr="004865E0">
              <w:rPr>
                <w:spacing w:val="1"/>
                <w:sz w:val="20"/>
                <w:szCs w:val="20"/>
              </w:rPr>
              <w:t>l</w:t>
            </w:r>
            <w:r w:rsidRPr="004865E0">
              <w:rPr>
                <w:spacing w:val="-4"/>
                <w:sz w:val="20"/>
                <w:szCs w:val="20"/>
              </w:rPr>
              <w:t>i</w:t>
            </w:r>
            <w:r w:rsidRPr="004865E0">
              <w:rPr>
                <w:sz w:val="20"/>
                <w:szCs w:val="20"/>
              </w:rPr>
              <w:t xml:space="preserve">ni </w:t>
            </w:r>
            <w:r w:rsidRPr="004865E0">
              <w:rPr>
                <w:spacing w:val="1"/>
                <w:sz w:val="20"/>
                <w:szCs w:val="20"/>
              </w:rPr>
              <w:t>a</w:t>
            </w:r>
            <w:r w:rsidRPr="004865E0">
              <w:rPr>
                <w:spacing w:val="-4"/>
                <w:sz w:val="20"/>
                <w:szCs w:val="20"/>
              </w:rPr>
              <w:t>ç</w:t>
            </w:r>
            <w:r w:rsidRPr="004865E0">
              <w:rPr>
                <w:spacing w:val="1"/>
                <w:sz w:val="20"/>
                <w:szCs w:val="20"/>
              </w:rPr>
              <w:t>ı</w:t>
            </w:r>
            <w:r w:rsidRPr="004865E0">
              <w:rPr>
                <w:sz w:val="20"/>
                <w:szCs w:val="20"/>
              </w:rPr>
              <w:t>k</w:t>
            </w:r>
            <w:r w:rsidRPr="004865E0">
              <w:rPr>
                <w:spacing w:val="-4"/>
                <w:sz w:val="20"/>
                <w:szCs w:val="20"/>
              </w:rPr>
              <w:t>la</w:t>
            </w:r>
            <w:r w:rsidRPr="004865E0"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 </w:t>
            </w:r>
            <w:r w:rsidRPr="004865E0">
              <w:rPr>
                <w:sz w:val="20"/>
                <w:szCs w:val="20"/>
              </w:rPr>
              <w:t>(</w:t>
            </w:r>
            <w:r w:rsidRPr="004865E0">
              <w:rPr>
                <w:spacing w:val="-7"/>
                <w:sz w:val="20"/>
                <w:szCs w:val="20"/>
              </w:rPr>
              <w:t>F</w:t>
            </w:r>
            <w:r w:rsidRPr="004865E0">
              <w:rPr>
                <w:spacing w:val="1"/>
                <w:sz w:val="20"/>
                <w:szCs w:val="20"/>
              </w:rPr>
              <w:t>T</w:t>
            </w:r>
            <w:r w:rsidRPr="004865E0">
              <w:rPr>
                <w:spacing w:val="-4"/>
                <w:sz w:val="20"/>
                <w:szCs w:val="20"/>
              </w:rPr>
              <w:t>T</w:t>
            </w:r>
            <w:r w:rsidRPr="004865E0">
              <w:rPr>
                <w:sz w:val="20"/>
                <w:szCs w:val="20"/>
              </w:rPr>
              <w:t>Ç-1</w:t>
            </w:r>
            <w:r w:rsidRPr="004865E0">
              <w:rPr>
                <w:spacing w:val="2"/>
                <w:sz w:val="20"/>
                <w:szCs w:val="20"/>
              </w:rPr>
              <w:t>.</w:t>
            </w:r>
            <w:r w:rsidRPr="004865E0">
              <w:rPr>
                <w:spacing w:val="-5"/>
                <w:sz w:val="20"/>
                <w:szCs w:val="20"/>
              </w:rPr>
              <w:t>b</w:t>
            </w:r>
            <w:r w:rsidRPr="004865E0">
              <w:rPr>
                <w:sz w:val="20"/>
                <w:szCs w:val="20"/>
              </w:rPr>
              <w:t>-g;</w:t>
            </w:r>
            <w:r w:rsidRPr="004865E0">
              <w:rPr>
                <w:spacing w:val="-5"/>
                <w:sz w:val="20"/>
                <w:szCs w:val="20"/>
              </w:rPr>
              <w:t>B</w:t>
            </w:r>
            <w:r w:rsidRPr="004865E0">
              <w:rPr>
                <w:sz w:val="20"/>
                <w:szCs w:val="20"/>
              </w:rPr>
              <w:t>İ</w:t>
            </w:r>
            <w:r w:rsidRPr="004865E0">
              <w:rPr>
                <w:spacing w:val="-5"/>
                <w:sz w:val="20"/>
                <w:szCs w:val="20"/>
              </w:rPr>
              <w:t>B</w:t>
            </w:r>
            <w:r w:rsidRPr="004865E0">
              <w:rPr>
                <w:sz w:val="20"/>
                <w:szCs w:val="20"/>
              </w:rPr>
              <w:t>-1</w:t>
            </w:r>
            <w:r w:rsidRPr="004865E0">
              <w:rPr>
                <w:spacing w:val="2"/>
                <w:sz w:val="20"/>
                <w:szCs w:val="20"/>
              </w:rPr>
              <w:t>.</w:t>
            </w:r>
            <w:r w:rsidRPr="004865E0">
              <w:rPr>
                <w:spacing w:val="1"/>
                <w:sz w:val="20"/>
                <w:szCs w:val="20"/>
              </w:rPr>
              <w:t>a</w:t>
            </w:r>
            <w:r w:rsidRPr="004865E0">
              <w:rPr>
                <w:sz w:val="20"/>
                <w:szCs w:val="20"/>
              </w:rPr>
              <w:t>-</w:t>
            </w:r>
            <w:r w:rsidRPr="004865E0">
              <w:rPr>
                <w:spacing w:val="-5"/>
                <w:sz w:val="20"/>
                <w:szCs w:val="20"/>
              </w:rPr>
              <w:t>d</w:t>
            </w:r>
            <w:r w:rsidRPr="004865E0">
              <w:rPr>
                <w:sz w:val="20"/>
                <w:szCs w:val="20"/>
              </w:rPr>
              <w:t>,</w:t>
            </w:r>
            <w:r w:rsidRPr="004865E0">
              <w:rPr>
                <w:spacing w:val="-5"/>
                <w:sz w:val="20"/>
                <w:szCs w:val="20"/>
              </w:rPr>
              <w:t>3</w:t>
            </w:r>
            <w:r w:rsidRPr="004865E0">
              <w:rPr>
                <w:spacing w:val="-3"/>
                <w:sz w:val="20"/>
                <w:szCs w:val="20"/>
              </w:rPr>
              <w:t>.</w:t>
            </w:r>
            <w:r w:rsidRPr="004865E0">
              <w:rPr>
                <w:spacing w:val="1"/>
                <w:sz w:val="20"/>
                <w:szCs w:val="20"/>
              </w:rPr>
              <w:t>a</w:t>
            </w:r>
            <w:r w:rsidRPr="004865E0">
              <w:rPr>
                <w:sz w:val="20"/>
                <w:szCs w:val="20"/>
              </w:rPr>
              <w:t>-</w:t>
            </w:r>
            <w:r w:rsidRPr="004865E0">
              <w:rPr>
                <w:spacing w:val="-4"/>
                <w:sz w:val="20"/>
                <w:szCs w:val="20"/>
              </w:rPr>
              <w:t>c</w:t>
            </w:r>
            <w:r w:rsidRPr="004865E0">
              <w:rPr>
                <w:sz w:val="20"/>
                <w:szCs w:val="20"/>
              </w:rPr>
              <w:t>).</w:t>
            </w:r>
          </w:p>
          <w:p w:rsidR="004449F5" w:rsidRPr="004865E0" w:rsidRDefault="004449F5" w:rsidP="00916079">
            <w:pPr>
              <w:pStyle w:val="ListeParagraf1"/>
              <w:tabs>
                <w:tab w:val="left" w:pos="406"/>
              </w:tabs>
              <w:kinsoku w:val="0"/>
              <w:overflowPunct w:val="0"/>
              <w:spacing w:line="226" w:lineRule="exact"/>
              <w:rPr>
                <w:sz w:val="16"/>
                <w:szCs w:val="16"/>
              </w:rPr>
            </w:pPr>
          </w:p>
          <w:p w:rsidR="004449F5" w:rsidRPr="00C96B23" w:rsidRDefault="004449F5" w:rsidP="0091607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  <w:r>
              <w:rPr>
                <w:spacing w:val="-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m</w:t>
            </w:r>
            <w:r>
              <w:t xml:space="preserve">da 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e</w:t>
            </w:r>
            <w:r>
              <w:t>k</w:t>
            </w:r>
            <w:r>
              <w:rPr>
                <w:spacing w:val="-4"/>
              </w:rPr>
              <w:t>t</w:t>
            </w:r>
            <w:r>
              <w:rPr>
                <w:spacing w:val="4"/>
              </w:rPr>
              <w:t>r</w:t>
            </w:r>
            <w:r>
              <w:rPr>
                <w:spacing w:val="-5"/>
              </w:rPr>
              <w:t>o</w:t>
            </w:r>
            <w:r>
              <w:t>n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a</w:t>
            </w:r>
            <w:r>
              <w:t>r</w:t>
            </w:r>
            <w:r>
              <w:rPr>
                <w:spacing w:val="-4"/>
              </w:rPr>
              <w:t>ı</w:t>
            </w:r>
            <w:r>
              <w:t xml:space="preserve">n </w:t>
            </w:r>
            <w:r>
              <w:rPr>
                <w:spacing w:val="-5"/>
              </w:rPr>
              <w:t>b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li</w:t>
            </w:r>
            <w:r>
              <w:t>r</w:t>
            </w:r>
            <w:r>
              <w:rPr>
                <w:spacing w:val="1"/>
              </w:rPr>
              <w:t>l</w:t>
            </w:r>
            <w:r>
              <w:t>i k</w:t>
            </w:r>
            <w:r>
              <w:rPr>
                <w:spacing w:val="-4"/>
              </w:rPr>
              <w:t>a</w:t>
            </w:r>
            <w:r>
              <w:t>r</w:t>
            </w:r>
            <w:r>
              <w:rPr>
                <w:spacing w:val="-4"/>
              </w:rPr>
              <w:t>a</w:t>
            </w:r>
            <w:r>
              <w:t>r</w:t>
            </w:r>
            <w:r>
              <w:rPr>
                <w:spacing w:val="1"/>
              </w:rPr>
              <w:t>l</w:t>
            </w:r>
            <w:r>
              <w:t xml:space="preserve">ı </w:t>
            </w:r>
            <w:r>
              <w:rPr>
                <w:spacing w:val="-5"/>
              </w:rPr>
              <w:t>yö</w:t>
            </w:r>
            <w:r>
              <w:rPr>
                <w:spacing w:val="4"/>
              </w:rPr>
              <w:t>r</w:t>
            </w:r>
            <w:r>
              <w:t>ü</w:t>
            </w:r>
            <w:r>
              <w:rPr>
                <w:spacing w:val="4"/>
              </w:rPr>
              <w:t>n</w:t>
            </w:r>
            <w:r>
              <w:t>g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8"/>
              </w:rPr>
              <w:t>e</w:t>
            </w:r>
            <w:r>
              <w:rPr>
                <w:spacing w:val="4"/>
              </w:rPr>
              <w:t>r</w:t>
            </w:r>
            <w:r>
              <w:t>de d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a</w:t>
            </w:r>
            <w:r>
              <w:rPr>
                <w:spacing w:val="4"/>
              </w:rPr>
              <w:t>n</w:t>
            </w:r>
            <w:r>
              <w:rPr>
                <w:spacing w:val="-5"/>
              </w:rPr>
              <w:t>d</w:t>
            </w:r>
            <w:r>
              <w:rPr>
                <w:spacing w:val="1"/>
              </w:rPr>
              <w:t>ı</w:t>
            </w:r>
            <w:r>
              <w:t>ğ</w:t>
            </w:r>
            <w:r>
              <w:rPr>
                <w:spacing w:val="-4"/>
              </w:rPr>
              <w:t>ı</w:t>
            </w:r>
            <w:r>
              <w:t xml:space="preserve">nı </w:t>
            </w:r>
            <w:r>
              <w:rPr>
                <w:spacing w:val="-5"/>
              </w:rPr>
              <w:t>ö</w:t>
            </w:r>
            <w:r>
              <w:rPr>
                <w:spacing w:val="4"/>
              </w:rPr>
              <w:t>n</w:t>
            </w:r>
            <w:r>
              <w:t>g</w:t>
            </w:r>
            <w:r>
              <w:rPr>
                <w:spacing w:val="-5"/>
              </w:rPr>
              <w:t>ö</w:t>
            </w:r>
            <w:r>
              <w:rPr>
                <w:spacing w:val="4"/>
              </w:rPr>
              <w:t>r</w:t>
            </w:r>
            <w:r>
              <w:rPr>
                <w:spacing w:val="-8"/>
              </w:rPr>
              <w:t>e</w:t>
            </w:r>
            <w:r>
              <w:t xml:space="preserve">n </w:t>
            </w:r>
            <w:r>
              <w:rPr>
                <w:spacing w:val="-4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o</w:t>
            </w:r>
            <w:r>
              <w:t xml:space="preserve">m 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o</w:t>
            </w:r>
            <w:r>
              <w:t>d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li</w:t>
            </w:r>
            <w:r>
              <w:t xml:space="preserve">ni </w:t>
            </w:r>
            <w:r>
              <w:rPr>
                <w:spacing w:val="1"/>
              </w:rPr>
              <w:t>a</w:t>
            </w:r>
            <w:r>
              <w:rPr>
                <w:spacing w:val="-4"/>
              </w:rPr>
              <w:t>ç</w:t>
            </w:r>
            <w:r>
              <w:rPr>
                <w:spacing w:val="1"/>
              </w:rPr>
              <w:t>ı</w:t>
            </w:r>
            <w:r>
              <w:rPr>
                <w:spacing w:val="-5"/>
              </w:rPr>
              <w:t>k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a</w:t>
            </w:r>
            <w:r>
              <w:t>r(</w:t>
            </w:r>
            <w:r>
              <w:rPr>
                <w:spacing w:val="-2"/>
              </w:rPr>
              <w:t>P</w:t>
            </w:r>
            <w:r>
              <w:t>Ç</w:t>
            </w:r>
            <w:r>
              <w:rPr>
                <w:spacing w:val="-5"/>
              </w:rPr>
              <w:t>B</w:t>
            </w:r>
            <w:r>
              <w:t>-3</w:t>
            </w:r>
            <w:r>
              <w:rPr>
                <w:spacing w:val="2"/>
              </w:rPr>
              <w:t>.</w:t>
            </w:r>
            <w:r>
              <w:t>d</w:t>
            </w:r>
            <w:r>
              <w:rPr>
                <w:spacing w:val="-5"/>
              </w:rPr>
              <w:t>-</w:t>
            </w:r>
            <w:r>
              <w:rPr>
                <w:spacing w:val="1"/>
              </w:rPr>
              <w:t>i</w:t>
            </w:r>
            <w:r>
              <w:t>;</w:t>
            </w:r>
            <w:r>
              <w:rPr>
                <w:spacing w:val="-2"/>
              </w:rPr>
              <w:t>F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T</w:t>
            </w:r>
            <w:r>
              <w:t>Ç-</w:t>
            </w:r>
            <w:r>
              <w:rPr>
                <w:spacing w:val="-5"/>
              </w:rPr>
              <w:t>1</w:t>
            </w:r>
            <w:r>
              <w:rPr>
                <w:spacing w:val="2"/>
              </w:rPr>
              <w:t>.</w:t>
            </w:r>
            <w:r>
              <w:rPr>
                <w:spacing w:val="-5"/>
              </w:rPr>
              <w:t>b</w:t>
            </w:r>
            <w:r>
              <w:t>-g, 2</w:t>
            </w:r>
            <w:r>
              <w:rPr>
                <w:spacing w:val="2"/>
              </w:rPr>
              <w:t>.</w:t>
            </w:r>
            <w:r>
              <w:rPr>
                <w:spacing w:val="-4"/>
              </w:rPr>
              <w:t>c</w:t>
            </w:r>
            <w:r>
              <w:t>).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449F5" w:rsidRPr="001413F3" w:rsidRDefault="004449F5" w:rsidP="0091607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5160E" w:rsidRDefault="00B5160E" w:rsidP="00B5160E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Cemır-</w:t>
            </w:r>
          </w:p>
          <w:p w:rsidR="00B5160E" w:rsidRDefault="00B5160E" w:rsidP="00B5160E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Jammer</w:t>
            </w:r>
          </w:p>
          <w:p w:rsidR="004449F5" w:rsidRDefault="00B5160E" w:rsidP="00B5160E">
            <w:pPr>
              <w:rPr>
                <w:sz w:val="16"/>
                <w:szCs w:val="16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Sinyal kesiciler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449F5" w:rsidRDefault="004449F5" w:rsidP="0091607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00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449F5" w:rsidRDefault="004449F5" w:rsidP="0091607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4449F5" w:rsidTr="004449F5">
        <w:trPr>
          <w:cantSplit/>
          <w:trHeight w:val="1470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9F5" w:rsidRDefault="004449F5" w:rsidP="00E41999">
            <w:pPr>
              <w:rPr>
                <w:sz w:val="16"/>
                <w:szCs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449F5" w:rsidRPr="00687D95" w:rsidRDefault="004449F5" w:rsidP="00E419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49F5" w:rsidRDefault="004449F5" w:rsidP="00902D4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449F5" w:rsidRDefault="004449F5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4449F5" w:rsidRDefault="004449F5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4449F5" w:rsidRDefault="004449F5" w:rsidP="00902D4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449F5" w:rsidRDefault="004449F5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4449F5" w:rsidRDefault="004449F5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4449F5" w:rsidRDefault="004449F5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449F5" w:rsidRDefault="004449F5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4449F5" w:rsidRDefault="004449F5" w:rsidP="00902D49">
            <w:pPr>
              <w:rPr>
                <w:b/>
                <w:sz w:val="16"/>
                <w:szCs w:val="16"/>
              </w:rPr>
            </w:pPr>
          </w:p>
          <w:p w:rsidR="004449F5" w:rsidRDefault="004449F5" w:rsidP="00EB170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449F5" w:rsidRDefault="004449F5" w:rsidP="00C96B23">
            <w:pPr>
              <w:autoSpaceDE w:val="0"/>
              <w:autoSpaceDN w:val="0"/>
              <w:adjustRightInd w:val="0"/>
              <w:rPr>
                <w:b/>
                <w:color w:val="1E487C"/>
                <w:sz w:val="24"/>
                <w:szCs w:val="24"/>
              </w:rPr>
            </w:pPr>
            <w:r>
              <w:rPr>
                <w:color w:val="1E487C"/>
                <w:spacing w:val="-5"/>
                <w:sz w:val="24"/>
                <w:szCs w:val="24"/>
              </w:rPr>
              <w:t>***</w:t>
            </w:r>
            <w:r w:rsidRPr="00EB170C">
              <w:rPr>
                <w:b/>
                <w:color w:val="1E487C"/>
                <w:spacing w:val="-5"/>
                <w:sz w:val="24"/>
                <w:szCs w:val="24"/>
              </w:rPr>
              <w:t>Bo</w:t>
            </w:r>
            <w:r w:rsidRPr="00EB170C">
              <w:rPr>
                <w:b/>
                <w:color w:val="1E487C"/>
                <w:spacing w:val="4"/>
                <w:sz w:val="24"/>
                <w:szCs w:val="24"/>
              </w:rPr>
              <w:t>h</w:t>
            </w:r>
            <w:r w:rsidRPr="00EB170C">
              <w:rPr>
                <w:b/>
                <w:color w:val="1E487C"/>
                <w:sz w:val="24"/>
                <w:szCs w:val="24"/>
              </w:rPr>
              <w:t xml:space="preserve">r </w:t>
            </w:r>
          </w:p>
          <w:p w:rsidR="004449F5" w:rsidRDefault="004449F5" w:rsidP="00C96B23">
            <w:pPr>
              <w:autoSpaceDE w:val="0"/>
              <w:autoSpaceDN w:val="0"/>
              <w:adjustRightInd w:val="0"/>
              <w:rPr>
                <w:b/>
                <w:color w:val="1E487C"/>
                <w:spacing w:val="-4"/>
                <w:sz w:val="24"/>
                <w:szCs w:val="24"/>
              </w:rPr>
            </w:pPr>
            <w:r>
              <w:rPr>
                <w:b/>
                <w:color w:val="1E487C"/>
                <w:spacing w:val="-4"/>
                <w:sz w:val="24"/>
                <w:szCs w:val="24"/>
              </w:rPr>
              <w:t>A</w:t>
            </w:r>
            <w:r w:rsidRPr="00EB170C">
              <w:rPr>
                <w:b/>
                <w:color w:val="1E487C"/>
                <w:spacing w:val="-4"/>
                <w:sz w:val="24"/>
                <w:szCs w:val="24"/>
              </w:rPr>
              <w:t xml:space="preserve">tom </w:t>
            </w:r>
            <w:r>
              <w:rPr>
                <w:b/>
                <w:color w:val="1E487C"/>
                <w:spacing w:val="-4"/>
                <w:sz w:val="24"/>
                <w:szCs w:val="24"/>
              </w:rPr>
              <w:t>M</w:t>
            </w:r>
            <w:r w:rsidRPr="00EB170C">
              <w:rPr>
                <w:b/>
                <w:color w:val="1E487C"/>
                <w:spacing w:val="-5"/>
                <w:sz w:val="24"/>
                <w:szCs w:val="24"/>
              </w:rPr>
              <w:t>o</w:t>
            </w:r>
            <w:r w:rsidRPr="00EB170C">
              <w:rPr>
                <w:b/>
                <w:color w:val="1E487C"/>
                <w:sz w:val="24"/>
                <w:szCs w:val="24"/>
              </w:rPr>
              <w:t>d</w:t>
            </w:r>
            <w:r w:rsidRPr="00EB170C">
              <w:rPr>
                <w:b/>
                <w:color w:val="1E487C"/>
                <w:spacing w:val="-4"/>
                <w:sz w:val="24"/>
                <w:szCs w:val="24"/>
              </w:rPr>
              <w:t>e</w:t>
            </w:r>
            <w:r w:rsidRPr="00EB170C">
              <w:rPr>
                <w:b/>
                <w:color w:val="1E487C"/>
                <w:spacing w:val="1"/>
                <w:sz w:val="24"/>
                <w:szCs w:val="24"/>
              </w:rPr>
              <w:t>l</w:t>
            </w:r>
            <w:r w:rsidRPr="00EB170C">
              <w:rPr>
                <w:b/>
                <w:color w:val="1E487C"/>
                <w:spacing w:val="-4"/>
                <w:sz w:val="24"/>
                <w:szCs w:val="24"/>
              </w:rPr>
              <w:t>i</w:t>
            </w:r>
          </w:p>
          <w:p w:rsidR="004449F5" w:rsidRDefault="004449F5" w:rsidP="00C96B23">
            <w:pPr>
              <w:autoSpaceDE w:val="0"/>
              <w:autoSpaceDN w:val="0"/>
              <w:adjustRightInd w:val="0"/>
              <w:rPr>
                <w:b/>
                <w:color w:val="1E487C"/>
                <w:spacing w:val="-4"/>
                <w:sz w:val="24"/>
                <w:szCs w:val="24"/>
              </w:rPr>
            </w:pPr>
          </w:p>
          <w:p w:rsidR="004449F5" w:rsidRDefault="004449F5" w:rsidP="00041E19">
            <w:pPr>
              <w:autoSpaceDE w:val="0"/>
              <w:autoSpaceDN w:val="0"/>
              <w:adjustRightInd w:val="0"/>
              <w:rPr>
                <w:b/>
                <w:color w:val="1E487C"/>
                <w:spacing w:val="-4"/>
                <w:sz w:val="24"/>
                <w:szCs w:val="24"/>
              </w:rPr>
            </w:pPr>
            <w:r w:rsidRPr="00041E19">
              <w:rPr>
                <w:b/>
                <w:color w:val="1E487C"/>
                <w:spacing w:val="-4"/>
                <w:sz w:val="22"/>
                <w:szCs w:val="22"/>
              </w:rPr>
              <w:t>****</w:t>
            </w:r>
            <w:r>
              <w:rPr>
                <w:b/>
                <w:color w:val="1E487C"/>
                <w:spacing w:val="-4"/>
                <w:sz w:val="24"/>
                <w:szCs w:val="24"/>
              </w:rPr>
              <w:t>Rutherford A</w:t>
            </w:r>
            <w:r w:rsidRPr="00EB170C">
              <w:rPr>
                <w:b/>
                <w:color w:val="1E487C"/>
                <w:spacing w:val="-4"/>
                <w:sz w:val="24"/>
                <w:szCs w:val="24"/>
              </w:rPr>
              <w:t xml:space="preserve">tom </w:t>
            </w:r>
            <w:r>
              <w:rPr>
                <w:b/>
                <w:color w:val="1E487C"/>
                <w:spacing w:val="-4"/>
                <w:sz w:val="24"/>
                <w:szCs w:val="24"/>
              </w:rPr>
              <w:t>M</w:t>
            </w:r>
            <w:r w:rsidRPr="00EB170C">
              <w:rPr>
                <w:b/>
                <w:color w:val="1E487C"/>
                <w:spacing w:val="-5"/>
                <w:sz w:val="24"/>
                <w:szCs w:val="24"/>
              </w:rPr>
              <w:t>o</w:t>
            </w:r>
            <w:r w:rsidRPr="00EB170C">
              <w:rPr>
                <w:b/>
                <w:color w:val="1E487C"/>
                <w:sz w:val="24"/>
                <w:szCs w:val="24"/>
              </w:rPr>
              <w:t>d</w:t>
            </w:r>
            <w:r w:rsidRPr="00EB170C">
              <w:rPr>
                <w:b/>
                <w:color w:val="1E487C"/>
                <w:spacing w:val="-4"/>
                <w:sz w:val="24"/>
                <w:szCs w:val="24"/>
              </w:rPr>
              <w:t>e</w:t>
            </w:r>
            <w:r w:rsidRPr="00EB170C">
              <w:rPr>
                <w:b/>
                <w:color w:val="1E487C"/>
                <w:spacing w:val="1"/>
                <w:sz w:val="24"/>
                <w:szCs w:val="24"/>
              </w:rPr>
              <w:t>l</w:t>
            </w:r>
            <w:r w:rsidRPr="00EB170C">
              <w:rPr>
                <w:b/>
                <w:color w:val="1E487C"/>
                <w:spacing w:val="-4"/>
                <w:sz w:val="24"/>
                <w:szCs w:val="24"/>
              </w:rPr>
              <w:t>i</w:t>
            </w:r>
          </w:p>
          <w:p w:rsidR="004449F5" w:rsidRPr="004865E0" w:rsidRDefault="004449F5" w:rsidP="00C96B23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4449F5" w:rsidRPr="00606CAD" w:rsidRDefault="004449F5" w:rsidP="00041E1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6" w:type="dxa"/>
            <w:tcBorders>
              <w:left w:val="single" w:sz="6" w:space="0" w:color="auto"/>
              <w:right w:val="single" w:sz="6" w:space="0" w:color="auto"/>
            </w:tcBorders>
          </w:tcPr>
          <w:p w:rsidR="004449F5" w:rsidRPr="00902D49" w:rsidRDefault="004449F5" w:rsidP="0029130F">
            <w:pPr>
              <w:pStyle w:val="ListeParagraf1"/>
              <w:numPr>
                <w:ilvl w:val="1"/>
                <w:numId w:val="19"/>
              </w:numPr>
              <w:tabs>
                <w:tab w:val="left" w:pos="406"/>
              </w:tabs>
              <w:kinsoku w:val="0"/>
              <w:overflowPunct w:val="0"/>
              <w:spacing w:line="220" w:lineRule="exact"/>
              <w:ind w:left="104" w:firstLine="0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z w:val="20"/>
                <w:szCs w:val="20"/>
              </w:rPr>
              <w:t>*</w:t>
            </w:r>
            <w:r>
              <w:rPr>
                <w:color w:val="1E487C"/>
                <w:spacing w:val="-5"/>
                <w:sz w:val="20"/>
                <w:szCs w:val="20"/>
              </w:rPr>
              <w:t>Bo</w:t>
            </w:r>
            <w:r>
              <w:rPr>
                <w:color w:val="1E487C"/>
                <w:spacing w:val="4"/>
                <w:sz w:val="20"/>
                <w:szCs w:val="20"/>
              </w:rPr>
              <w:t>h</w:t>
            </w:r>
            <w:r>
              <w:rPr>
                <w:color w:val="1E487C"/>
                <w:sz w:val="20"/>
                <w:szCs w:val="20"/>
              </w:rPr>
              <w:t xml:space="preserve">r </w:t>
            </w:r>
            <w:r>
              <w:rPr>
                <w:color w:val="1E487C"/>
                <w:spacing w:val="-4"/>
                <w:sz w:val="20"/>
                <w:szCs w:val="20"/>
              </w:rPr>
              <w:t>atom m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z w:val="20"/>
                <w:szCs w:val="20"/>
              </w:rPr>
              <w:t>d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>d</w:t>
            </w:r>
            <w:r>
              <w:rPr>
                <w:color w:val="1E487C"/>
                <w:spacing w:val="-8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 xml:space="preserve">n </w:t>
            </w:r>
            <w:r>
              <w:rPr>
                <w:color w:val="1E487C"/>
                <w:spacing w:val="-10"/>
                <w:sz w:val="20"/>
                <w:szCs w:val="20"/>
              </w:rPr>
              <w:t>y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la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 xml:space="preserve">k </w:t>
            </w:r>
            <w:r w:rsidRPr="004865E0">
              <w:rPr>
                <w:color w:val="1E487C"/>
                <w:sz w:val="20"/>
                <w:szCs w:val="20"/>
              </w:rPr>
              <w:t>h</w:t>
            </w:r>
            <w:r w:rsidRPr="004865E0">
              <w:rPr>
                <w:color w:val="1E487C"/>
                <w:spacing w:val="1"/>
                <w:sz w:val="20"/>
                <w:szCs w:val="20"/>
              </w:rPr>
              <w:t>i</w:t>
            </w:r>
            <w:r w:rsidRPr="004865E0">
              <w:rPr>
                <w:color w:val="1E487C"/>
                <w:spacing w:val="-5"/>
                <w:sz w:val="20"/>
                <w:szCs w:val="20"/>
              </w:rPr>
              <w:t>d</w:t>
            </w:r>
            <w:r w:rsidRPr="004865E0">
              <w:rPr>
                <w:color w:val="1E487C"/>
                <w:spacing w:val="4"/>
                <w:sz w:val="20"/>
                <w:szCs w:val="20"/>
              </w:rPr>
              <w:t>r</w:t>
            </w:r>
            <w:r w:rsidRPr="004865E0">
              <w:rPr>
                <w:color w:val="1E487C"/>
                <w:spacing w:val="-5"/>
                <w:sz w:val="20"/>
                <w:szCs w:val="20"/>
              </w:rPr>
              <w:t>o</w:t>
            </w:r>
            <w:r w:rsidRPr="004865E0">
              <w:rPr>
                <w:color w:val="1E487C"/>
                <w:spacing w:val="-4"/>
                <w:sz w:val="20"/>
                <w:szCs w:val="20"/>
              </w:rPr>
              <w:t>je</w:t>
            </w:r>
            <w:r w:rsidRPr="004865E0">
              <w:rPr>
                <w:color w:val="1E487C"/>
                <w:sz w:val="20"/>
                <w:szCs w:val="20"/>
              </w:rPr>
              <w:t xml:space="preserve">n </w:t>
            </w:r>
            <w:r w:rsidRPr="004865E0">
              <w:rPr>
                <w:color w:val="1E487C"/>
                <w:spacing w:val="-4"/>
                <w:sz w:val="20"/>
                <w:szCs w:val="20"/>
              </w:rPr>
              <w:t>a</w:t>
            </w:r>
            <w:r w:rsidRPr="004865E0">
              <w:rPr>
                <w:color w:val="1E487C"/>
                <w:spacing w:val="1"/>
                <w:sz w:val="20"/>
                <w:szCs w:val="20"/>
              </w:rPr>
              <w:t>t</w:t>
            </w:r>
            <w:r w:rsidRPr="004865E0">
              <w:rPr>
                <w:color w:val="1E487C"/>
                <w:spacing w:val="-5"/>
                <w:sz w:val="20"/>
                <w:szCs w:val="20"/>
              </w:rPr>
              <w:t>o</w:t>
            </w:r>
            <w:r w:rsidRPr="004865E0">
              <w:rPr>
                <w:color w:val="1E487C"/>
                <w:spacing w:val="1"/>
                <w:sz w:val="20"/>
                <w:szCs w:val="20"/>
              </w:rPr>
              <w:t>m</w:t>
            </w:r>
            <w:r w:rsidRPr="004865E0">
              <w:rPr>
                <w:color w:val="1E487C"/>
                <w:spacing w:val="-5"/>
                <w:sz w:val="20"/>
                <w:szCs w:val="20"/>
              </w:rPr>
              <w:t>u</w:t>
            </w:r>
            <w:r w:rsidRPr="004865E0">
              <w:rPr>
                <w:color w:val="1E487C"/>
                <w:spacing w:val="4"/>
                <w:sz w:val="20"/>
                <w:szCs w:val="20"/>
              </w:rPr>
              <w:t>n</w:t>
            </w:r>
            <w:r w:rsidRPr="004865E0">
              <w:rPr>
                <w:color w:val="1E487C"/>
                <w:spacing w:val="-5"/>
                <w:sz w:val="20"/>
                <w:szCs w:val="20"/>
              </w:rPr>
              <w:t>u</w:t>
            </w:r>
            <w:r w:rsidRPr="004865E0">
              <w:rPr>
                <w:color w:val="1E487C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 xml:space="preserve"> </w:t>
            </w:r>
            <w:r w:rsidRPr="004865E0">
              <w:rPr>
                <w:color w:val="1E487C"/>
                <w:spacing w:val="1"/>
                <w:sz w:val="20"/>
                <w:szCs w:val="20"/>
              </w:rPr>
              <w:t>i</w:t>
            </w:r>
            <w:r w:rsidRPr="004865E0">
              <w:rPr>
                <w:color w:val="1E487C"/>
                <w:spacing w:val="-5"/>
                <w:sz w:val="20"/>
                <w:szCs w:val="20"/>
              </w:rPr>
              <w:t>yo</w:t>
            </w:r>
            <w:r w:rsidRPr="004865E0">
              <w:rPr>
                <w:color w:val="1E487C"/>
                <w:spacing w:val="4"/>
                <w:sz w:val="20"/>
                <w:szCs w:val="20"/>
              </w:rPr>
              <w:t>n</w:t>
            </w:r>
            <w:r w:rsidRPr="004865E0">
              <w:rPr>
                <w:color w:val="1E487C"/>
                <w:spacing w:val="-4"/>
                <w:sz w:val="20"/>
                <w:szCs w:val="20"/>
              </w:rPr>
              <w:t>l</w:t>
            </w:r>
            <w:r w:rsidRPr="004865E0">
              <w:rPr>
                <w:color w:val="1E487C"/>
                <w:spacing w:val="1"/>
                <w:sz w:val="20"/>
                <w:szCs w:val="20"/>
              </w:rPr>
              <w:t>a</w:t>
            </w:r>
            <w:r w:rsidRPr="004865E0">
              <w:rPr>
                <w:color w:val="1E487C"/>
                <w:spacing w:val="-2"/>
                <w:sz w:val="20"/>
                <w:szCs w:val="20"/>
              </w:rPr>
              <w:t>ş</w:t>
            </w:r>
            <w:r w:rsidRPr="004865E0">
              <w:rPr>
                <w:color w:val="1E487C"/>
                <w:spacing w:val="1"/>
                <w:sz w:val="20"/>
                <w:szCs w:val="20"/>
              </w:rPr>
              <w:t>m</w:t>
            </w:r>
            <w:r w:rsidRPr="004865E0">
              <w:rPr>
                <w:color w:val="1E487C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 xml:space="preserve"> </w:t>
            </w:r>
            <w:r w:rsidRPr="004865E0">
              <w:rPr>
                <w:color w:val="1E487C"/>
                <w:spacing w:val="-8"/>
                <w:sz w:val="20"/>
                <w:szCs w:val="20"/>
              </w:rPr>
              <w:t>e</w:t>
            </w:r>
            <w:r w:rsidRPr="004865E0">
              <w:rPr>
                <w:color w:val="1E487C"/>
                <w:spacing w:val="4"/>
                <w:sz w:val="20"/>
                <w:szCs w:val="20"/>
              </w:rPr>
              <w:t>n</w:t>
            </w:r>
            <w:r w:rsidRPr="004865E0">
              <w:rPr>
                <w:color w:val="1E487C"/>
                <w:spacing w:val="-4"/>
                <w:sz w:val="20"/>
                <w:szCs w:val="20"/>
              </w:rPr>
              <w:t>e</w:t>
            </w:r>
            <w:r w:rsidRPr="004865E0">
              <w:rPr>
                <w:color w:val="1E487C"/>
                <w:spacing w:val="4"/>
                <w:sz w:val="20"/>
                <w:szCs w:val="20"/>
              </w:rPr>
              <w:t>r</w:t>
            </w:r>
            <w:r w:rsidRPr="004865E0">
              <w:rPr>
                <w:color w:val="1E487C"/>
                <w:spacing w:val="-4"/>
                <w:sz w:val="20"/>
                <w:szCs w:val="20"/>
              </w:rPr>
              <w:t>j</w:t>
            </w:r>
            <w:r w:rsidRPr="004865E0">
              <w:rPr>
                <w:color w:val="1E487C"/>
                <w:spacing w:val="1"/>
                <w:sz w:val="20"/>
                <w:szCs w:val="20"/>
              </w:rPr>
              <w:t>i</w:t>
            </w:r>
            <w:r w:rsidRPr="004865E0">
              <w:rPr>
                <w:color w:val="1E487C"/>
                <w:spacing w:val="-2"/>
                <w:sz w:val="20"/>
                <w:szCs w:val="20"/>
              </w:rPr>
              <w:t>s</w:t>
            </w:r>
            <w:r w:rsidRPr="004865E0">
              <w:rPr>
                <w:color w:val="1E487C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 xml:space="preserve"> </w:t>
            </w:r>
            <w:r w:rsidRPr="004865E0">
              <w:rPr>
                <w:color w:val="1E487C"/>
                <w:spacing w:val="-4"/>
                <w:sz w:val="20"/>
                <w:szCs w:val="20"/>
              </w:rPr>
              <w:t>i</w:t>
            </w:r>
            <w:r w:rsidRPr="004865E0">
              <w:rPr>
                <w:color w:val="1E487C"/>
                <w:spacing w:val="1"/>
                <w:sz w:val="20"/>
                <w:szCs w:val="20"/>
              </w:rPr>
              <w:t>l</w:t>
            </w:r>
            <w:r w:rsidRPr="004865E0">
              <w:rPr>
                <w:color w:val="1E487C"/>
                <w:sz w:val="20"/>
                <w:szCs w:val="20"/>
              </w:rPr>
              <w:t>e bo</w:t>
            </w:r>
            <w:r w:rsidRPr="004865E0">
              <w:rPr>
                <w:color w:val="1E487C"/>
                <w:spacing w:val="-10"/>
                <w:sz w:val="20"/>
                <w:szCs w:val="20"/>
              </w:rPr>
              <w:t>y</w:t>
            </w:r>
            <w:r w:rsidRPr="004865E0">
              <w:rPr>
                <w:color w:val="1E487C"/>
                <w:sz w:val="20"/>
                <w:szCs w:val="20"/>
              </w:rPr>
              <w:t>u</w:t>
            </w:r>
            <w:r w:rsidRPr="004865E0">
              <w:rPr>
                <w:color w:val="1E487C"/>
                <w:spacing w:val="1"/>
                <w:sz w:val="20"/>
                <w:szCs w:val="20"/>
              </w:rPr>
              <w:t>t</w:t>
            </w:r>
            <w:r w:rsidRPr="004865E0">
              <w:rPr>
                <w:color w:val="1E487C"/>
                <w:sz w:val="20"/>
                <w:szCs w:val="20"/>
              </w:rPr>
              <w:t>u</w:t>
            </w:r>
            <w:r w:rsidRPr="004865E0">
              <w:rPr>
                <w:color w:val="1E487C"/>
                <w:spacing w:val="4"/>
                <w:sz w:val="20"/>
                <w:szCs w:val="20"/>
              </w:rPr>
              <w:t>n</w:t>
            </w:r>
            <w:r w:rsidRPr="004865E0">
              <w:rPr>
                <w:color w:val="1E487C"/>
                <w:sz w:val="20"/>
                <w:szCs w:val="20"/>
              </w:rPr>
              <w:t>u</w:t>
            </w:r>
            <w:r>
              <w:rPr>
                <w:color w:val="1E487C"/>
                <w:sz w:val="20"/>
                <w:szCs w:val="20"/>
              </w:rPr>
              <w:t xml:space="preserve"> </w:t>
            </w:r>
            <w:r w:rsidRPr="004865E0">
              <w:rPr>
                <w:color w:val="1E487C"/>
                <w:spacing w:val="4"/>
                <w:sz w:val="20"/>
                <w:szCs w:val="20"/>
              </w:rPr>
              <w:t>h</w:t>
            </w:r>
            <w:r w:rsidRPr="004865E0">
              <w:rPr>
                <w:color w:val="1E487C"/>
                <w:spacing w:val="-4"/>
                <w:sz w:val="20"/>
                <w:szCs w:val="20"/>
              </w:rPr>
              <w:t>e</w:t>
            </w:r>
            <w:r w:rsidRPr="004865E0">
              <w:rPr>
                <w:color w:val="1E487C"/>
                <w:spacing w:val="-2"/>
                <w:sz w:val="20"/>
                <w:szCs w:val="20"/>
              </w:rPr>
              <w:t>s</w:t>
            </w:r>
            <w:r w:rsidRPr="004865E0">
              <w:rPr>
                <w:color w:val="1E487C"/>
                <w:spacing w:val="1"/>
                <w:sz w:val="20"/>
                <w:szCs w:val="20"/>
              </w:rPr>
              <w:t>a</w:t>
            </w:r>
            <w:r w:rsidRPr="004865E0">
              <w:rPr>
                <w:color w:val="1E487C"/>
                <w:spacing w:val="-5"/>
                <w:sz w:val="20"/>
                <w:szCs w:val="20"/>
              </w:rPr>
              <w:t>p</w:t>
            </w:r>
            <w:r w:rsidRPr="004865E0">
              <w:rPr>
                <w:color w:val="1E487C"/>
                <w:spacing w:val="1"/>
                <w:sz w:val="20"/>
                <w:szCs w:val="20"/>
              </w:rPr>
              <w:t>l</w:t>
            </w:r>
            <w:r w:rsidRPr="004865E0">
              <w:rPr>
                <w:color w:val="1E487C"/>
                <w:spacing w:val="-4"/>
                <w:sz w:val="20"/>
                <w:szCs w:val="20"/>
              </w:rPr>
              <w:t>a</w:t>
            </w:r>
            <w:r w:rsidRPr="004865E0">
              <w:rPr>
                <w:color w:val="1E487C"/>
                <w:sz w:val="20"/>
                <w:szCs w:val="20"/>
              </w:rPr>
              <w:t>r(</w:t>
            </w:r>
            <w:r w:rsidRPr="004865E0">
              <w:rPr>
                <w:color w:val="1E487C"/>
                <w:spacing w:val="-2"/>
                <w:sz w:val="20"/>
                <w:szCs w:val="20"/>
              </w:rPr>
              <w:t>P</w:t>
            </w:r>
            <w:r w:rsidRPr="004865E0">
              <w:rPr>
                <w:color w:val="1E487C"/>
                <w:sz w:val="20"/>
                <w:szCs w:val="20"/>
              </w:rPr>
              <w:t>Ç</w:t>
            </w:r>
            <w:r w:rsidRPr="004865E0">
              <w:rPr>
                <w:color w:val="1E487C"/>
                <w:spacing w:val="-5"/>
                <w:sz w:val="20"/>
                <w:szCs w:val="20"/>
              </w:rPr>
              <w:t>B</w:t>
            </w:r>
            <w:r w:rsidRPr="004865E0">
              <w:rPr>
                <w:color w:val="1E487C"/>
                <w:sz w:val="20"/>
                <w:szCs w:val="20"/>
              </w:rPr>
              <w:t>-3</w:t>
            </w:r>
            <w:r w:rsidRPr="004865E0">
              <w:rPr>
                <w:color w:val="1E487C"/>
                <w:spacing w:val="2"/>
                <w:sz w:val="20"/>
                <w:szCs w:val="20"/>
              </w:rPr>
              <w:t>.</w:t>
            </w:r>
            <w:r w:rsidRPr="004865E0">
              <w:rPr>
                <w:color w:val="1E487C"/>
                <w:spacing w:val="-5"/>
                <w:sz w:val="20"/>
                <w:szCs w:val="20"/>
              </w:rPr>
              <w:t>b</w:t>
            </w:r>
            <w:r w:rsidRPr="004865E0">
              <w:rPr>
                <w:color w:val="1E487C"/>
                <w:sz w:val="20"/>
                <w:szCs w:val="20"/>
              </w:rPr>
              <w:t>-</w:t>
            </w:r>
            <w:r w:rsidRPr="004865E0">
              <w:rPr>
                <w:color w:val="1E487C"/>
                <w:spacing w:val="1"/>
                <w:sz w:val="20"/>
                <w:szCs w:val="20"/>
              </w:rPr>
              <w:t>i</w:t>
            </w:r>
            <w:r w:rsidRPr="004865E0">
              <w:rPr>
                <w:color w:val="1E487C"/>
                <w:spacing w:val="-5"/>
                <w:sz w:val="20"/>
                <w:szCs w:val="20"/>
              </w:rPr>
              <w:t>)</w:t>
            </w:r>
            <w:r w:rsidRPr="004865E0">
              <w:rPr>
                <w:color w:val="1E487C"/>
                <w:sz w:val="20"/>
                <w:szCs w:val="20"/>
              </w:rPr>
              <w:t>.</w:t>
            </w:r>
          </w:p>
          <w:p w:rsidR="004449F5" w:rsidRPr="00902D49" w:rsidRDefault="004449F5" w:rsidP="0029130F">
            <w:pPr>
              <w:pStyle w:val="ListeParagraf1"/>
              <w:numPr>
                <w:ilvl w:val="1"/>
                <w:numId w:val="19"/>
              </w:numPr>
              <w:tabs>
                <w:tab w:val="left" w:pos="406"/>
              </w:tabs>
              <w:kinsoku w:val="0"/>
              <w:overflowPunct w:val="0"/>
              <w:spacing w:line="220" w:lineRule="exact"/>
              <w:ind w:left="104" w:firstLine="0"/>
              <w:rPr>
                <w:color w:val="000000"/>
                <w:sz w:val="20"/>
                <w:szCs w:val="20"/>
              </w:rPr>
            </w:pPr>
            <w:r w:rsidRPr="00902D49">
              <w:rPr>
                <w:color w:val="1E487C"/>
                <w:spacing w:val="-5"/>
              </w:rPr>
              <w:t>*Bo</w:t>
            </w:r>
            <w:r w:rsidRPr="00902D49">
              <w:rPr>
                <w:color w:val="1E487C"/>
                <w:spacing w:val="4"/>
              </w:rPr>
              <w:t>h</w:t>
            </w:r>
            <w:r w:rsidRPr="00902D49">
              <w:rPr>
                <w:color w:val="1E487C"/>
              </w:rPr>
              <w:t xml:space="preserve">r </w:t>
            </w:r>
            <w:r w:rsidRPr="00902D49">
              <w:rPr>
                <w:color w:val="1E487C"/>
                <w:spacing w:val="-4"/>
              </w:rPr>
              <w:t>a</w:t>
            </w:r>
            <w:r w:rsidRPr="00902D49">
              <w:rPr>
                <w:color w:val="1E487C"/>
                <w:spacing w:val="1"/>
              </w:rPr>
              <w:t>t</w:t>
            </w:r>
            <w:r w:rsidRPr="00902D49">
              <w:rPr>
                <w:color w:val="1E487C"/>
                <w:spacing w:val="-5"/>
              </w:rPr>
              <w:t>o</w:t>
            </w:r>
            <w:r w:rsidRPr="00902D49">
              <w:rPr>
                <w:color w:val="1E487C"/>
              </w:rPr>
              <w:t xml:space="preserve">m </w:t>
            </w:r>
            <w:r w:rsidRPr="00902D49">
              <w:rPr>
                <w:color w:val="1E487C"/>
                <w:spacing w:val="1"/>
              </w:rPr>
              <w:t>m</w:t>
            </w:r>
            <w:r w:rsidRPr="00902D49">
              <w:rPr>
                <w:color w:val="1E487C"/>
                <w:spacing w:val="-5"/>
              </w:rPr>
              <w:t>o</w:t>
            </w:r>
            <w:r w:rsidRPr="00902D49">
              <w:rPr>
                <w:color w:val="1E487C"/>
              </w:rPr>
              <w:t>d</w:t>
            </w:r>
            <w:r w:rsidRPr="00902D49">
              <w:rPr>
                <w:color w:val="1E487C"/>
                <w:spacing w:val="-4"/>
              </w:rPr>
              <w:t>e</w:t>
            </w:r>
            <w:r w:rsidRPr="00902D49">
              <w:rPr>
                <w:color w:val="1E487C"/>
                <w:spacing w:val="1"/>
              </w:rPr>
              <w:t>l</w:t>
            </w:r>
            <w:r w:rsidRPr="00902D49">
              <w:rPr>
                <w:color w:val="1E487C"/>
                <w:spacing w:val="-4"/>
              </w:rPr>
              <w:t>i</w:t>
            </w:r>
            <w:r w:rsidRPr="00902D49">
              <w:rPr>
                <w:color w:val="1E487C"/>
                <w:spacing w:val="4"/>
              </w:rPr>
              <w:t>n</w:t>
            </w:r>
            <w:r w:rsidRPr="00902D49">
              <w:rPr>
                <w:color w:val="1E487C"/>
              </w:rPr>
              <w:t>d</w:t>
            </w:r>
            <w:r w:rsidRPr="00902D49">
              <w:rPr>
                <w:color w:val="1E487C"/>
                <w:spacing w:val="-8"/>
              </w:rPr>
              <w:t>e</w:t>
            </w:r>
            <w:r w:rsidRPr="00902D49">
              <w:rPr>
                <w:color w:val="1E487C"/>
              </w:rPr>
              <w:t xml:space="preserve">n </w:t>
            </w:r>
            <w:r w:rsidRPr="00902D49">
              <w:rPr>
                <w:color w:val="1E487C"/>
                <w:spacing w:val="-10"/>
              </w:rPr>
              <w:t>y</w:t>
            </w:r>
            <w:r w:rsidRPr="00902D49">
              <w:rPr>
                <w:color w:val="1E487C"/>
                <w:spacing w:val="1"/>
              </w:rPr>
              <w:t>a</w:t>
            </w:r>
            <w:r w:rsidRPr="00902D49">
              <w:rPr>
                <w:color w:val="1E487C"/>
                <w:spacing w:val="4"/>
              </w:rPr>
              <w:t>r</w:t>
            </w:r>
            <w:r w:rsidRPr="00902D49">
              <w:rPr>
                <w:color w:val="1E487C"/>
                <w:spacing w:val="-4"/>
              </w:rPr>
              <w:t>a</w:t>
            </w:r>
            <w:r w:rsidRPr="00902D49">
              <w:rPr>
                <w:color w:val="1E487C"/>
              </w:rPr>
              <w:t>r</w:t>
            </w:r>
            <w:r w:rsidRPr="00902D49">
              <w:rPr>
                <w:color w:val="1E487C"/>
                <w:spacing w:val="-4"/>
              </w:rPr>
              <w:t>la</w:t>
            </w:r>
            <w:r w:rsidRPr="00902D49">
              <w:rPr>
                <w:color w:val="1E487C"/>
                <w:spacing w:val="4"/>
              </w:rPr>
              <w:t>n</w:t>
            </w:r>
            <w:r w:rsidRPr="00902D49">
              <w:rPr>
                <w:color w:val="1E487C"/>
                <w:spacing w:val="-4"/>
              </w:rPr>
              <w:t>a</w:t>
            </w:r>
            <w:r w:rsidRPr="00902D49">
              <w:rPr>
                <w:color w:val="1E487C"/>
              </w:rPr>
              <w:t>r</w:t>
            </w:r>
            <w:r w:rsidRPr="00902D49">
              <w:rPr>
                <w:color w:val="1E487C"/>
                <w:spacing w:val="1"/>
              </w:rPr>
              <w:t>a</w:t>
            </w:r>
            <w:r w:rsidRPr="00902D49">
              <w:rPr>
                <w:color w:val="1E487C"/>
              </w:rPr>
              <w:t>k  h</w:t>
            </w:r>
            <w:r w:rsidRPr="00902D49">
              <w:rPr>
                <w:color w:val="1E487C"/>
                <w:spacing w:val="1"/>
              </w:rPr>
              <w:t>i</w:t>
            </w:r>
            <w:r w:rsidRPr="00902D49">
              <w:rPr>
                <w:color w:val="1E487C"/>
                <w:spacing w:val="-5"/>
              </w:rPr>
              <w:t>d</w:t>
            </w:r>
            <w:r w:rsidRPr="00902D49">
              <w:rPr>
                <w:color w:val="1E487C"/>
                <w:spacing w:val="4"/>
              </w:rPr>
              <w:t>r</w:t>
            </w:r>
            <w:r w:rsidRPr="00902D49">
              <w:rPr>
                <w:color w:val="1E487C"/>
                <w:spacing w:val="-5"/>
              </w:rPr>
              <w:t>o</w:t>
            </w:r>
            <w:r w:rsidRPr="00902D49">
              <w:rPr>
                <w:color w:val="1E487C"/>
                <w:spacing w:val="-4"/>
              </w:rPr>
              <w:t>je</w:t>
            </w:r>
            <w:r w:rsidRPr="00902D49">
              <w:rPr>
                <w:color w:val="1E487C"/>
              </w:rPr>
              <w:t xml:space="preserve">n </w:t>
            </w:r>
            <w:r w:rsidRPr="00902D49">
              <w:rPr>
                <w:color w:val="1E487C"/>
                <w:spacing w:val="-4"/>
              </w:rPr>
              <w:t>a</w:t>
            </w:r>
            <w:r w:rsidRPr="00902D49">
              <w:rPr>
                <w:color w:val="1E487C"/>
                <w:spacing w:val="1"/>
              </w:rPr>
              <w:t>t</w:t>
            </w:r>
            <w:r w:rsidRPr="00902D49">
              <w:rPr>
                <w:color w:val="1E487C"/>
                <w:spacing w:val="-5"/>
              </w:rPr>
              <w:t>o</w:t>
            </w:r>
            <w:r w:rsidRPr="00902D49">
              <w:rPr>
                <w:color w:val="1E487C"/>
                <w:spacing w:val="1"/>
              </w:rPr>
              <w:t>m</w:t>
            </w:r>
            <w:r w:rsidRPr="00902D49">
              <w:rPr>
                <w:color w:val="1E487C"/>
                <w:spacing w:val="-5"/>
              </w:rPr>
              <w:t>u</w:t>
            </w:r>
            <w:r w:rsidRPr="00902D49">
              <w:rPr>
                <w:color w:val="1E487C"/>
                <w:spacing w:val="4"/>
              </w:rPr>
              <w:t>n</w:t>
            </w:r>
            <w:r w:rsidRPr="00902D49">
              <w:rPr>
                <w:color w:val="1E487C"/>
                <w:spacing w:val="-5"/>
              </w:rPr>
              <w:t>u</w:t>
            </w:r>
            <w:r w:rsidRPr="00902D49">
              <w:rPr>
                <w:color w:val="1E487C"/>
              </w:rPr>
              <w:t>n k</w:t>
            </w:r>
            <w:r w:rsidRPr="00902D49">
              <w:rPr>
                <w:color w:val="1E487C"/>
                <w:spacing w:val="-4"/>
              </w:rPr>
              <w:t>a</w:t>
            </w:r>
            <w:r w:rsidRPr="00902D49">
              <w:rPr>
                <w:color w:val="1E487C"/>
              </w:rPr>
              <w:t>r</w:t>
            </w:r>
            <w:r w:rsidRPr="00902D49">
              <w:rPr>
                <w:color w:val="1E487C"/>
                <w:spacing w:val="-4"/>
              </w:rPr>
              <w:t>a</w:t>
            </w:r>
            <w:r w:rsidRPr="00902D49">
              <w:rPr>
                <w:color w:val="1E487C"/>
              </w:rPr>
              <w:t>r</w:t>
            </w:r>
            <w:r w:rsidRPr="00902D49">
              <w:rPr>
                <w:color w:val="1E487C"/>
                <w:spacing w:val="1"/>
              </w:rPr>
              <w:t>l</w:t>
            </w:r>
            <w:r w:rsidRPr="00902D49">
              <w:rPr>
                <w:color w:val="1E487C"/>
              </w:rPr>
              <w:t xml:space="preserve">ı </w:t>
            </w:r>
            <w:r w:rsidRPr="00902D49">
              <w:rPr>
                <w:color w:val="1E487C"/>
                <w:spacing w:val="-4"/>
              </w:rPr>
              <w:t>e</w:t>
            </w:r>
            <w:r w:rsidRPr="00902D49">
              <w:rPr>
                <w:color w:val="1E487C"/>
                <w:spacing w:val="4"/>
              </w:rPr>
              <w:t>n</w:t>
            </w:r>
            <w:r w:rsidRPr="00902D49">
              <w:rPr>
                <w:color w:val="1E487C"/>
                <w:spacing w:val="-8"/>
              </w:rPr>
              <w:t>e</w:t>
            </w:r>
            <w:r w:rsidRPr="00902D49">
              <w:rPr>
                <w:color w:val="1E487C"/>
                <w:spacing w:val="4"/>
              </w:rPr>
              <w:t>r</w:t>
            </w:r>
            <w:r w:rsidRPr="00902D49">
              <w:rPr>
                <w:color w:val="1E487C"/>
                <w:spacing w:val="-4"/>
              </w:rPr>
              <w:t>j</w:t>
            </w:r>
            <w:r w:rsidRPr="00902D49">
              <w:rPr>
                <w:color w:val="1E487C"/>
              </w:rPr>
              <w:t xml:space="preserve">i </w:t>
            </w:r>
            <w:r w:rsidRPr="00902D49">
              <w:rPr>
                <w:color w:val="1E487C"/>
                <w:spacing w:val="-2"/>
              </w:rPr>
              <w:t>s</w:t>
            </w:r>
            <w:r w:rsidRPr="00902D49">
              <w:rPr>
                <w:color w:val="1E487C"/>
                <w:spacing w:val="1"/>
              </w:rPr>
              <w:t>e</w:t>
            </w:r>
            <w:r w:rsidRPr="00902D49">
              <w:rPr>
                <w:color w:val="1E487C"/>
                <w:spacing w:val="-5"/>
              </w:rPr>
              <w:t>v</w:t>
            </w:r>
            <w:r w:rsidRPr="00902D49">
              <w:rPr>
                <w:color w:val="1E487C"/>
                <w:spacing w:val="6"/>
              </w:rPr>
              <w:t>i</w:t>
            </w:r>
            <w:r w:rsidRPr="00902D49">
              <w:rPr>
                <w:color w:val="1E487C"/>
                <w:spacing w:val="-10"/>
              </w:rPr>
              <w:t>y</w:t>
            </w:r>
            <w:r w:rsidRPr="00902D49">
              <w:rPr>
                <w:color w:val="1E487C"/>
                <w:spacing w:val="-4"/>
              </w:rPr>
              <w:t>e</w:t>
            </w:r>
            <w:r w:rsidRPr="00902D49">
              <w:rPr>
                <w:color w:val="1E487C"/>
                <w:spacing w:val="1"/>
              </w:rPr>
              <w:t>l</w:t>
            </w:r>
            <w:r w:rsidRPr="00902D49">
              <w:rPr>
                <w:color w:val="1E487C"/>
                <w:spacing w:val="-4"/>
              </w:rPr>
              <w:t>e</w:t>
            </w:r>
            <w:r w:rsidRPr="00902D49">
              <w:rPr>
                <w:color w:val="1E487C"/>
                <w:spacing w:val="4"/>
              </w:rPr>
              <w:t>r</w:t>
            </w:r>
            <w:r w:rsidRPr="00902D49">
              <w:rPr>
                <w:color w:val="1E487C"/>
                <w:spacing w:val="1"/>
              </w:rPr>
              <w:t>i</w:t>
            </w:r>
            <w:r w:rsidRPr="00902D49">
              <w:rPr>
                <w:color w:val="1E487C"/>
              </w:rPr>
              <w:t xml:space="preserve">ni </w:t>
            </w:r>
            <w:r w:rsidRPr="00902D49">
              <w:rPr>
                <w:color w:val="1E487C"/>
                <w:spacing w:val="4"/>
              </w:rPr>
              <w:t>h</w:t>
            </w:r>
            <w:r w:rsidRPr="00902D49">
              <w:rPr>
                <w:color w:val="1E487C"/>
                <w:spacing w:val="-4"/>
              </w:rPr>
              <w:t>e</w:t>
            </w:r>
            <w:r w:rsidRPr="00902D49">
              <w:rPr>
                <w:color w:val="1E487C"/>
                <w:spacing w:val="-2"/>
              </w:rPr>
              <w:t>s</w:t>
            </w:r>
            <w:r w:rsidRPr="00902D49">
              <w:rPr>
                <w:color w:val="1E487C"/>
                <w:spacing w:val="1"/>
              </w:rPr>
              <w:t>a</w:t>
            </w:r>
            <w:r w:rsidRPr="00902D49">
              <w:rPr>
                <w:color w:val="1E487C"/>
                <w:spacing w:val="-5"/>
              </w:rPr>
              <w:t>p</w:t>
            </w:r>
            <w:r w:rsidRPr="00902D49">
              <w:rPr>
                <w:color w:val="1E487C"/>
                <w:spacing w:val="1"/>
              </w:rPr>
              <w:t>l</w:t>
            </w:r>
            <w:r w:rsidRPr="00902D49">
              <w:rPr>
                <w:color w:val="1E487C"/>
                <w:spacing w:val="-4"/>
              </w:rPr>
              <w:t>a</w:t>
            </w:r>
            <w:r w:rsidRPr="00902D49">
              <w:rPr>
                <w:color w:val="1E487C"/>
              </w:rPr>
              <w:t>r(</w:t>
            </w:r>
            <w:r w:rsidRPr="00902D49">
              <w:rPr>
                <w:color w:val="1E487C"/>
                <w:spacing w:val="-2"/>
              </w:rPr>
              <w:t>P</w:t>
            </w:r>
            <w:r w:rsidRPr="00902D49">
              <w:rPr>
                <w:color w:val="1E487C"/>
              </w:rPr>
              <w:t>Ç</w:t>
            </w:r>
            <w:r w:rsidRPr="00902D49">
              <w:rPr>
                <w:color w:val="1E487C"/>
                <w:spacing w:val="-5"/>
              </w:rPr>
              <w:t>B</w:t>
            </w:r>
            <w:r w:rsidRPr="00902D49">
              <w:rPr>
                <w:color w:val="1E487C"/>
              </w:rPr>
              <w:t>-3</w:t>
            </w:r>
            <w:r w:rsidRPr="00902D49">
              <w:rPr>
                <w:color w:val="1E487C"/>
                <w:spacing w:val="2"/>
              </w:rPr>
              <w:t>.</w:t>
            </w:r>
            <w:r w:rsidRPr="00902D49">
              <w:rPr>
                <w:color w:val="1E487C"/>
                <w:spacing w:val="-5"/>
              </w:rPr>
              <w:t>b</w:t>
            </w:r>
            <w:r w:rsidRPr="00902D49">
              <w:rPr>
                <w:color w:val="1E487C"/>
              </w:rPr>
              <w:t>-</w:t>
            </w:r>
            <w:r w:rsidRPr="00902D49">
              <w:rPr>
                <w:color w:val="1E487C"/>
                <w:spacing w:val="1"/>
              </w:rPr>
              <w:t>i</w:t>
            </w:r>
            <w:r w:rsidRPr="00902D49">
              <w:rPr>
                <w:color w:val="1E487C"/>
                <w:spacing w:val="-5"/>
              </w:rPr>
              <w:t>)</w:t>
            </w:r>
            <w:r w:rsidRPr="00902D49">
              <w:rPr>
                <w:color w:val="1E487C"/>
              </w:rPr>
              <w:t>.</w:t>
            </w:r>
          </w:p>
          <w:p w:rsidR="004449F5" w:rsidRPr="00EB170C" w:rsidRDefault="004449F5" w:rsidP="00902D49">
            <w:pPr>
              <w:pStyle w:val="ListeParagraf1"/>
              <w:tabs>
                <w:tab w:val="left" w:pos="406"/>
              </w:tabs>
              <w:kinsoku w:val="0"/>
              <w:overflowPunct w:val="0"/>
              <w:spacing w:line="220" w:lineRule="exact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z w:val="20"/>
                <w:szCs w:val="20"/>
              </w:rPr>
              <w:t>3.6.*</w:t>
            </w:r>
            <w:r w:rsidRPr="00EB170C">
              <w:rPr>
                <w:color w:val="1E487C"/>
                <w:spacing w:val="-2"/>
                <w:sz w:val="20"/>
                <w:szCs w:val="20"/>
              </w:rPr>
              <w:t>A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t</w:t>
            </w:r>
            <w:r w:rsidRPr="00EB170C">
              <w:rPr>
                <w:color w:val="1E487C"/>
                <w:spacing w:val="-5"/>
                <w:sz w:val="20"/>
                <w:szCs w:val="20"/>
              </w:rPr>
              <w:t>o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m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la</w:t>
            </w:r>
            <w:r w:rsidRPr="00EB170C">
              <w:rPr>
                <w:color w:val="1E487C"/>
                <w:spacing w:val="4"/>
                <w:sz w:val="20"/>
                <w:szCs w:val="20"/>
              </w:rPr>
              <w:t>r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l</w:t>
            </w:r>
            <w:r w:rsidRPr="00EB170C">
              <w:rPr>
                <w:color w:val="1E487C"/>
                <w:sz w:val="20"/>
                <w:szCs w:val="20"/>
              </w:rPr>
              <w:t xml:space="preserve">a 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il</w:t>
            </w:r>
            <w:r w:rsidRPr="00EB170C">
              <w:rPr>
                <w:color w:val="1E487C"/>
                <w:spacing w:val="-5"/>
                <w:sz w:val="20"/>
                <w:szCs w:val="20"/>
              </w:rPr>
              <w:t>g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i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l</w:t>
            </w:r>
            <w:r w:rsidRPr="00EB170C">
              <w:rPr>
                <w:color w:val="1E487C"/>
                <w:sz w:val="20"/>
                <w:szCs w:val="20"/>
              </w:rPr>
              <w:t xml:space="preserve">i </w:t>
            </w:r>
            <w:r w:rsidRPr="00EB170C">
              <w:rPr>
                <w:color w:val="1E487C"/>
                <w:spacing w:val="4"/>
                <w:sz w:val="20"/>
                <w:szCs w:val="20"/>
              </w:rPr>
              <w:t>h</w:t>
            </w:r>
            <w:r w:rsidRPr="00EB170C">
              <w:rPr>
                <w:color w:val="1E487C"/>
                <w:spacing w:val="-8"/>
                <w:sz w:val="20"/>
                <w:szCs w:val="20"/>
              </w:rPr>
              <w:t>e</w:t>
            </w:r>
            <w:r w:rsidRPr="00EB170C">
              <w:rPr>
                <w:color w:val="1E487C"/>
                <w:sz w:val="20"/>
                <w:szCs w:val="20"/>
              </w:rPr>
              <w:t xml:space="preserve">r 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t</w:t>
            </w:r>
            <w:r w:rsidRPr="00EB170C">
              <w:rPr>
                <w:color w:val="1E487C"/>
                <w:spacing w:val="-5"/>
                <w:sz w:val="20"/>
                <w:szCs w:val="20"/>
              </w:rPr>
              <w:t>ü</w:t>
            </w:r>
            <w:r w:rsidRPr="00EB170C">
              <w:rPr>
                <w:color w:val="1E487C"/>
                <w:sz w:val="20"/>
                <w:szCs w:val="20"/>
              </w:rPr>
              <w:t>r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l</w:t>
            </w:r>
            <w:r w:rsidRPr="00EB170C">
              <w:rPr>
                <w:color w:val="1E487C"/>
                <w:sz w:val="20"/>
                <w:szCs w:val="20"/>
              </w:rPr>
              <w:t xml:space="preserve">ü 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m</w:t>
            </w:r>
            <w:r w:rsidRPr="00EB170C">
              <w:rPr>
                <w:color w:val="1E487C"/>
                <w:spacing w:val="-5"/>
                <w:sz w:val="20"/>
                <w:szCs w:val="20"/>
              </w:rPr>
              <w:t>o</w:t>
            </w:r>
            <w:r w:rsidRPr="00EB170C">
              <w:rPr>
                <w:color w:val="1E487C"/>
                <w:sz w:val="20"/>
                <w:szCs w:val="20"/>
              </w:rPr>
              <w:t>d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e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l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i</w:t>
            </w:r>
            <w:r w:rsidRPr="00EB170C">
              <w:rPr>
                <w:color w:val="1E487C"/>
                <w:sz w:val="20"/>
                <w:szCs w:val="20"/>
              </w:rPr>
              <w:t>n D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e</w:t>
            </w:r>
            <w:r w:rsidRPr="00EB170C">
              <w:rPr>
                <w:color w:val="1E487C"/>
                <w:spacing w:val="4"/>
                <w:sz w:val="20"/>
                <w:szCs w:val="20"/>
              </w:rPr>
              <w:t>n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e</w:t>
            </w:r>
            <w:r w:rsidRPr="00EB170C">
              <w:rPr>
                <w:color w:val="1E487C"/>
                <w:spacing w:val="-5"/>
                <w:sz w:val="20"/>
                <w:szCs w:val="20"/>
              </w:rPr>
              <w:t>y</w:t>
            </w:r>
            <w:r w:rsidRPr="00EB170C">
              <w:rPr>
                <w:color w:val="1E487C"/>
                <w:spacing w:val="-2"/>
                <w:sz w:val="20"/>
                <w:szCs w:val="20"/>
              </w:rPr>
              <w:t>s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e</w:t>
            </w:r>
            <w:r w:rsidRPr="00EB170C">
              <w:rPr>
                <w:color w:val="1E487C"/>
                <w:sz w:val="20"/>
                <w:szCs w:val="20"/>
              </w:rPr>
              <w:t xml:space="preserve">l </w:t>
            </w:r>
            <w:r w:rsidRPr="00EB170C">
              <w:rPr>
                <w:color w:val="1E487C"/>
                <w:spacing w:val="-2"/>
                <w:sz w:val="20"/>
                <w:szCs w:val="20"/>
              </w:rPr>
              <w:t>s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ı</w:t>
            </w:r>
            <w:r w:rsidRPr="00EB170C">
              <w:rPr>
                <w:color w:val="1E487C"/>
                <w:sz w:val="20"/>
                <w:szCs w:val="20"/>
              </w:rPr>
              <w:t>n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a</w:t>
            </w:r>
            <w:r w:rsidRPr="00EB170C">
              <w:rPr>
                <w:color w:val="1E487C"/>
                <w:spacing w:val="4"/>
                <w:sz w:val="20"/>
                <w:szCs w:val="20"/>
              </w:rPr>
              <w:t>n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m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a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la</w:t>
            </w:r>
            <w:r w:rsidRPr="00EB170C">
              <w:rPr>
                <w:color w:val="1E487C"/>
                <w:spacing w:val="4"/>
                <w:sz w:val="20"/>
                <w:szCs w:val="20"/>
              </w:rPr>
              <w:t>r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ı</w:t>
            </w:r>
            <w:r w:rsidRPr="00EB170C">
              <w:rPr>
                <w:color w:val="1E487C"/>
                <w:sz w:val="20"/>
                <w:szCs w:val="20"/>
              </w:rPr>
              <w:t>n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ı</w:t>
            </w:r>
            <w:r w:rsidRPr="00EB170C">
              <w:rPr>
                <w:color w:val="1E487C"/>
                <w:sz w:val="20"/>
                <w:szCs w:val="20"/>
              </w:rPr>
              <w:t xml:space="preserve">n 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a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t</w:t>
            </w:r>
            <w:r w:rsidRPr="00EB170C">
              <w:rPr>
                <w:color w:val="1E487C"/>
                <w:spacing w:val="-5"/>
                <w:sz w:val="20"/>
                <w:szCs w:val="20"/>
              </w:rPr>
              <w:t>o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ml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a</w:t>
            </w:r>
            <w:r w:rsidRPr="00EB170C">
              <w:rPr>
                <w:color w:val="1E487C"/>
                <w:sz w:val="20"/>
                <w:szCs w:val="20"/>
              </w:rPr>
              <w:t>r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ı</w:t>
            </w:r>
            <w:r w:rsidRPr="00EB170C">
              <w:rPr>
                <w:color w:val="1E487C"/>
                <w:sz w:val="20"/>
                <w:szCs w:val="20"/>
              </w:rPr>
              <w:t xml:space="preserve">n </w:t>
            </w:r>
          </w:p>
          <w:p w:rsidR="004449F5" w:rsidRDefault="004449F5" w:rsidP="00902D49">
            <w:pPr>
              <w:pStyle w:val="ListeParagraf1"/>
              <w:tabs>
                <w:tab w:val="left" w:pos="406"/>
              </w:tabs>
              <w:kinsoku w:val="0"/>
              <w:overflowPunct w:val="0"/>
              <w:spacing w:line="220" w:lineRule="exact"/>
              <w:ind w:left="104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z w:val="20"/>
                <w:szCs w:val="20"/>
              </w:rPr>
              <w:t xml:space="preserve">         </w:t>
            </w:r>
            <w:r w:rsidRPr="00EB170C">
              <w:rPr>
                <w:color w:val="1E487C"/>
                <w:sz w:val="20"/>
                <w:szCs w:val="20"/>
              </w:rPr>
              <w:t xml:space="preserve"> 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t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a</w:t>
            </w:r>
            <w:r w:rsidRPr="00EB170C">
              <w:rPr>
                <w:color w:val="1E487C"/>
                <w:spacing w:val="-5"/>
                <w:sz w:val="20"/>
                <w:szCs w:val="20"/>
              </w:rPr>
              <w:t>yf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la</w:t>
            </w:r>
            <w:r w:rsidRPr="00EB170C">
              <w:rPr>
                <w:color w:val="1E487C"/>
                <w:spacing w:val="4"/>
                <w:sz w:val="20"/>
                <w:szCs w:val="20"/>
              </w:rPr>
              <w:t>r</w:t>
            </w:r>
            <w:r w:rsidRPr="00EB170C">
              <w:rPr>
                <w:color w:val="1E487C"/>
                <w:sz w:val="20"/>
                <w:szCs w:val="20"/>
              </w:rPr>
              <w:t>ı g</w:t>
            </w:r>
            <w:r w:rsidRPr="00EB170C">
              <w:rPr>
                <w:color w:val="1E487C"/>
                <w:spacing w:val="-5"/>
                <w:sz w:val="20"/>
                <w:szCs w:val="20"/>
              </w:rPr>
              <w:t>ö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zl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e</w:t>
            </w:r>
            <w:r w:rsidRPr="00EB170C">
              <w:rPr>
                <w:color w:val="1E487C"/>
                <w:spacing w:val="4"/>
                <w:sz w:val="20"/>
                <w:szCs w:val="20"/>
              </w:rPr>
              <w:t>n</w:t>
            </w:r>
            <w:r w:rsidRPr="00EB170C">
              <w:rPr>
                <w:color w:val="1E487C"/>
                <w:spacing w:val="-8"/>
                <w:sz w:val="20"/>
                <w:szCs w:val="20"/>
              </w:rPr>
              <w:t>e</w:t>
            </w:r>
            <w:r w:rsidRPr="00EB170C">
              <w:rPr>
                <w:color w:val="1E487C"/>
                <w:spacing w:val="4"/>
                <w:sz w:val="20"/>
                <w:szCs w:val="20"/>
              </w:rPr>
              <w:t>r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e</w:t>
            </w:r>
            <w:r w:rsidRPr="00EB170C">
              <w:rPr>
                <w:color w:val="1E487C"/>
                <w:sz w:val="20"/>
                <w:szCs w:val="20"/>
              </w:rPr>
              <w:t xml:space="preserve">k </w:t>
            </w:r>
            <w:r w:rsidRPr="00EB170C">
              <w:rPr>
                <w:color w:val="1E487C"/>
                <w:spacing w:val="-10"/>
                <w:sz w:val="20"/>
                <w:szCs w:val="20"/>
              </w:rPr>
              <w:t>y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a</w:t>
            </w:r>
            <w:r w:rsidRPr="00EB170C">
              <w:rPr>
                <w:color w:val="1E487C"/>
                <w:sz w:val="20"/>
                <w:szCs w:val="20"/>
              </w:rPr>
              <w:t>p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ıl</w:t>
            </w:r>
            <w:r w:rsidRPr="00EB170C">
              <w:rPr>
                <w:color w:val="1E487C"/>
                <w:sz w:val="20"/>
                <w:szCs w:val="20"/>
              </w:rPr>
              <w:t>d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ı</w:t>
            </w:r>
            <w:r w:rsidRPr="00EB170C">
              <w:rPr>
                <w:color w:val="1E487C"/>
                <w:spacing w:val="-5"/>
                <w:sz w:val="20"/>
                <w:szCs w:val="20"/>
              </w:rPr>
              <w:t>ğ</w:t>
            </w:r>
            <w:r w:rsidRPr="00EB170C">
              <w:rPr>
                <w:color w:val="1E487C"/>
                <w:sz w:val="20"/>
                <w:szCs w:val="20"/>
              </w:rPr>
              <w:t xml:space="preserve">ı 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ç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ı</w:t>
            </w:r>
            <w:r w:rsidRPr="00EB170C">
              <w:rPr>
                <w:color w:val="1E487C"/>
                <w:spacing w:val="-5"/>
                <w:sz w:val="20"/>
                <w:szCs w:val="20"/>
              </w:rPr>
              <w:t>k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a</w:t>
            </w:r>
            <w:r w:rsidRPr="00EB170C">
              <w:rPr>
                <w:color w:val="1E487C"/>
                <w:spacing w:val="4"/>
                <w:sz w:val="20"/>
                <w:szCs w:val="20"/>
              </w:rPr>
              <w:t>r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ımı</w:t>
            </w:r>
            <w:r w:rsidRPr="00EB170C">
              <w:rPr>
                <w:color w:val="1E487C"/>
                <w:spacing w:val="4"/>
                <w:sz w:val="20"/>
                <w:szCs w:val="20"/>
              </w:rPr>
              <w:t>n</w:t>
            </w:r>
            <w:r w:rsidRPr="00EB170C">
              <w:rPr>
                <w:color w:val="1E487C"/>
                <w:sz w:val="20"/>
                <w:szCs w:val="20"/>
              </w:rPr>
              <w:t xml:space="preserve">da </w:t>
            </w:r>
            <w:r w:rsidRPr="00EB170C">
              <w:rPr>
                <w:color w:val="1E487C"/>
                <w:spacing w:val="-5"/>
                <w:sz w:val="20"/>
                <w:szCs w:val="20"/>
              </w:rPr>
              <w:t>b</w:t>
            </w:r>
            <w:r w:rsidRPr="00EB170C">
              <w:rPr>
                <w:color w:val="1E487C"/>
                <w:sz w:val="20"/>
                <w:szCs w:val="20"/>
              </w:rPr>
              <w:t>u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l</w:t>
            </w:r>
            <w:r w:rsidRPr="00EB170C">
              <w:rPr>
                <w:color w:val="1E487C"/>
                <w:spacing w:val="-5"/>
                <w:sz w:val="20"/>
                <w:szCs w:val="20"/>
              </w:rPr>
              <w:t>u</w:t>
            </w:r>
            <w:r w:rsidRPr="00EB170C">
              <w:rPr>
                <w:color w:val="1E487C"/>
                <w:spacing w:val="4"/>
                <w:sz w:val="20"/>
                <w:szCs w:val="20"/>
              </w:rPr>
              <w:t>n</w:t>
            </w:r>
            <w:r w:rsidRPr="00EB170C">
              <w:rPr>
                <w:color w:val="1E487C"/>
                <w:spacing w:val="-5"/>
                <w:sz w:val="20"/>
                <w:szCs w:val="20"/>
              </w:rPr>
              <w:t>u</w:t>
            </w:r>
            <w:r w:rsidRPr="00EB170C">
              <w:rPr>
                <w:color w:val="1E487C"/>
                <w:sz w:val="20"/>
                <w:szCs w:val="20"/>
              </w:rPr>
              <w:t xml:space="preserve">r </w:t>
            </w:r>
            <w:r>
              <w:rPr>
                <w:color w:val="1E487C"/>
                <w:sz w:val="20"/>
                <w:szCs w:val="20"/>
              </w:rPr>
              <w:t xml:space="preserve">  (</w:t>
            </w:r>
            <w:r>
              <w:rPr>
                <w:color w:val="1E487C"/>
                <w:spacing w:val="-2"/>
                <w:sz w:val="20"/>
                <w:szCs w:val="20"/>
              </w:rPr>
              <w:t>F</w:t>
            </w:r>
            <w:r>
              <w:rPr>
                <w:color w:val="1E487C"/>
                <w:spacing w:val="1"/>
                <w:sz w:val="20"/>
                <w:szCs w:val="20"/>
              </w:rPr>
              <w:t>TT</w:t>
            </w:r>
            <w:r>
              <w:rPr>
                <w:color w:val="1E487C"/>
                <w:sz w:val="20"/>
                <w:szCs w:val="20"/>
              </w:rPr>
              <w:t>Ç</w:t>
            </w:r>
            <w:r>
              <w:rPr>
                <w:color w:val="1E487C"/>
                <w:spacing w:val="-5"/>
                <w:sz w:val="20"/>
                <w:szCs w:val="20"/>
              </w:rPr>
              <w:t>-</w:t>
            </w:r>
            <w:r>
              <w:rPr>
                <w:color w:val="1E487C"/>
                <w:sz w:val="20"/>
                <w:szCs w:val="20"/>
              </w:rPr>
              <w:t>1</w:t>
            </w:r>
            <w:r>
              <w:rPr>
                <w:color w:val="1E487C"/>
                <w:spacing w:val="2"/>
                <w:sz w:val="20"/>
                <w:szCs w:val="20"/>
              </w:rPr>
              <w:t>.</w:t>
            </w:r>
            <w:r>
              <w:rPr>
                <w:color w:val="1E487C"/>
                <w:spacing w:val="-5"/>
                <w:sz w:val="20"/>
                <w:szCs w:val="20"/>
              </w:rPr>
              <w:t>b-</w:t>
            </w:r>
            <w:r>
              <w:rPr>
                <w:color w:val="1E487C"/>
                <w:spacing w:val="4"/>
                <w:sz w:val="20"/>
                <w:szCs w:val="20"/>
              </w:rPr>
              <w:t>h</w:t>
            </w:r>
            <w:r>
              <w:rPr>
                <w:color w:val="1E487C"/>
                <w:sz w:val="20"/>
                <w:szCs w:val="20"/>
              </w:rPr>
              <w:t>).</w:t>
            </w:r>
          </w:p>
          <w:p w:rsidR="004449F5" w:rsidRPr="00EB170C" w:rsidRDefault="004449F5" w:rsidP="005606E2">
            <w:pPr>
              <w:pStyle w:val="ListeParagraf1"/>
              <w:tabs>
                <w:tab w:val="left" w:pos="406"/>
              </w:tabs>
              <w:kinsoku w:val="0"/>
              <w:overflowPunct w:val="0"/>
              <w:spacing w:before="1"/>
              <w:ind w:left="104" w:right="445"/>
              <w:rPr>
                <w:color w:val="000000"/>
                <w:sz w:val="18"/>
                <w:szCs w:val="18"/>
              </w:rPr>
            </w:pPr>
            <w:r>
              <w:rPr>
                <w:color w:val="1E487C"/>
                <w:sz w:val="20"/>
                <w:szCs w:val="20"/>
              </w:rPr>
              <w:t>3.7*</w:t>
            </w:r>
            <w:r>
              <w:rPr>
                <w:color w:val="1E487C"/>
                <w:spacing w:val="-2"/>
                <w:sz w:val="20"/>
                <w:szCs w:val="20"/>
              </w:rPr>
              <w:t>A</w:t>
            </w:r>
            <w:r>
              <w:rPr>
                <w:color w:val="1E487C"/>
                <w:spacing w:val="1"/>
                <w:sz w:val="20"/>
                <w:szCs w:val="20"/>
              </w:rPr>
              <w:t>t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1"/>
                <w:sz w:val="20"/>
                <w:szCs w:val="20"/>
              </w:rPr>
              <w:t>m</w:t>
            </w:r>
            <w:r>
              <w:rPr>
                <w:color w:val="1E487C"/>
                <w:spacing w:val="-5"/>
                <w:sz w:val="20"/>
                <w:szCs w:val="20"/>
              </w:rPr>
              <w:t>u</w:t>
            </w:r>
            <w:r>
              <w:rPr>
                <w:color w:val="1E487C"/>
                <w:sz w:val="20"/>
                <w:szCs w:val="20"/>
              </w:rPr>
              <w:t xml:space="preserve">n </w:t>
            </w:r>
            <w:r w:rsidRPr="00EB170C">
              <w:rPr>
                <w:color w:val="1E487C"/>
                <w:spacing w:val="-10"/>
                <w:sz w:val="20"/>
                <w:szCs w:val="20"/>
              </w:rPr>
              <w:t>y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a</w:t>
            </w:r>
            <w:r w:rsidRPr="00EB170C">
              <w:rPr>
                <w:color w:val="1E487C"/>
                <w:sz w:val="20"/>
                <w:szCs w:val="20"/>
              </w:rPr>
              <w:t>p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ı</w:t>
            </w:r>
            <w:r w:rsidRPr="00EB170C">
              <w:rPr>
                <w:color w:val="1E487C"/>
                <w:spacing w:val="-2"/>
                <w:sz w:val="20"/>
                <w:szCs w:val="20"/>
              </w:rPr>
              <w:t>s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ı</w:t>
            </w:r>
            <w:r w:rsidRPr="00EB170C">
              <w:rPr>
                <w:color w:val="1E487C"/>
                <w:sz w:val="20"/>
                <w:szCs w:val="20"/>
              </w:rPr>
              <w:t xml:space="preserve">nı 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a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ç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ı</w:t>
            </w:r>
            <w:r w:rsidRPr="00EB170C">
              <w:rPr>
                <w:color w:val="1E487C"/>
                <w:sz w:val="20"/>
                <w:szCs w:val="20"/>
              </w:rPr>
              <w:t>k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la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ma</w:t>
            </w:r>
            <w:r w:rsidRPr="00EB170C">
              <w:rPr>
                <w:color w:val="1E487C"/>
                <w:spacing w:val="-5"/>
                <w:sz w:val="20"/>
                <w:szCs w:val="20"/>
              </w:rPr>
              <w:t>k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t</w:t>
            </w:r>
            <w:r w:rsidRPr="00EB170C">
              <w:rPr>
                <w:color w:val="1E487C"/>
                <w:sz w:val="20"/>
                <w:szCs w:val="20"/>
              </w:rPr>
              <w:t>a ku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l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la</w:t>
            </w:r>
            <w:r w:rsidRPr="00EB170C">
              <w:rPr>
                <w:color w:val="1E487C"/>
                <w:spacing w:val="4"/>
                <w:sz w:val="20"/>
                <w:szCs w:val="20"/>
              </w:rPr>
              <w:t>n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ı</w:t>
            </w:r>
            <w:r w:rsidRPr="00EB170C">
              <w:rPr>
                <w:color w:val="1E487C"/>
                <w:spacing w:val="1"/>
                <w:sz w:val="20"/>
                <w:szCs w:val="20"/>
              </w:rPr>
              <w:t>l</w:t>
            </w:r>
            <w:r w:rsidRPr="00EB170C">
              <w:rPr>
                <w:color w:val="1E487C"/>
                <w:spacing w:val="-4"/>
                <w:sz w:val="20"/>
                <w:szCs w:val="20"/>
              </w:rPr>
              <w:t>a</w:t>
            </w:r>
            <w:r w:rsidRPr="00EB170C">
              <w:rPr>
                <w:color w:val="1E487C"/>
                <w:sz w:val="20"/>
                <w:szCs w:val="20"/>
              </w:rPr>
              <w:t xml:space="preserve">n </w:t>
            </w:r>
            <w:r w:rsidRPr="00EB170C">
              <w:rPr>
                <w:color w:val="1E487C"/>
                <w:sz w:val="18"/>
                <w:szCs w:val="18"/>
              </w:rPr>
              <w:t>k</w:t>
            </w:r>
            <w:r w:rsidRPr="00EB170C">
              <w:rPr>
                <w:color w:val="1E487C"/>
                <w:spacing w:val="-5"/>
                <w:sz w:val="18"/>
                <w:szCs w:val="18"/>
              </w:rPr>
              <w:t>u</w:t>
            </w:r>
            <w:r w:rsidRPr="00EB170C">
              <w:rPr>
                <w:color w:val="1E487C"/>
                <w:spacing w:val="-4"/>
                <w:sz w:val="18"/>
                <w:szCs w:val="18"/>
              </w:rPr>
              <w:t>a</w:t>
            </w:r>
            <w:r w:rsidRPr="00EB170C">
              <w:rPr>
                <w:color w:val="1E487C"/>
                <w:spacing w:val="4"/>
                <w:sz w:val="18"/>
                <w:szCs w:val="18"/>
              </w:rPr>
              <w:t>n</w:t>
            </w:r>
            <w:r w:rsidRPr="00EB170C">
              <w:rPr>
                <w:color w:val="1E487C"/>
                <w:spacing w:val="-4"/>
                <w:sz w:val="18"/>
                <w:szCs w:val="18"/>
              </w:rPr>
              <w:t>t</w:t>
            </w:r>
            <w:r w:rsidRPr="00EB170C">
              <w:rPr>
                <w:color w:val="1E487C"/>
                <w:sz w:val="18"/>
                <w:szCs w:val="18"/>
              </w:rPr>
              <w:t xml:space="preserve">um </w:t>
            </w:r>
            <w:r w:rsidRPr="00EB170C">
              <w:rPr>
                <w:color w:val="1E487C"/>
                <w:spacing w:val="-2"/>
                <w:sz w:val="18"/>
                <w:szCs w:val="18"/>
              </w:rPr>
              <w:t>s</w:t>
            </w:r>
            <w:r w:rsidRPr="00EB170C">
              <w:rPr>
                <w:color w:val="1E487C"/>
                <w:spacing w:val="1"/>
                <w:sz w:val="18"/>
                <w:szCs w:val="18"/>
              </w:rPr>
              <w:t>a</w:t>
            </w:r>
            <w:r w:rsidRPr="00EB170C">
              <w:rPr>
                <w:color w:val="1E487C"/>
                <w:spacing w:val="-10"/>
                <w:sz w:val="18"/>
                <w:szCs w:val="18"/>
              </w:rPr>
              <w:t>y</w:t>
            </w:r>
            <w:r w:rsidRPr="00EB170C">
              <w:rPr>
                <w:color w:val="1E487C"/>
                <w:spacing w:val="1"/>
                <w:sz w:val="18"/>
                <w:szCs w:val="18"/>
              </w:rPr>
              <w:t>ıl</w:t>
            </w:r>
            <w:r w:rsidRPr="00EB170C">
              <w:rPr>
                <w:color w:val="1E487C"/>
                <w:spacing w:val="-4"/>
                <w:sz w:val="18"/>
                <w:szCs w:val="18"/>
              </w:rPr>
              <w:t>a</w:t>
            </w:r>
            <w:r w:rsidRPr="00EB170C">
              <w:rPr>
                <w:color w:val="1E487C"/>
                <w:spacing w:val="4"/>
                <w:sz w:val="18"/>
                <w:szCs w:val="18"/>
              </w:rPr>
              <w:t>r</w:t>
            </w:r>
            <w:r w:rsidRPr="00EB170C">
              <w:rPr>
                <w:color w:val="1E487C"/>
                <w:spacing w:val="-4"/>
                <w:sz w:val="18"/>
                <w:szCs w:val="18"/>
              </w:rPr>
              <w:t>ı</w:t>
            </w:r>
            <w:r w:rsidRPr="00EB170C">
              <w:rPr>
                <w:color w:val="1E487C"/>
                <w:sz w:val="18"/>
                <w:szCs w:val="18"/>
              </w:rPr>
              <w:t>nı</w:t>
            </w:r>
            <w:r w:rsidRPr="00EB170C">
              <w:rPr>
                <w:color w:val="000000"/>
                <w:sz w:val="18"/>
                <w:szCs w:val="18"/>
              </w:rPr>
              <w:t xml:space="preserve">  </w:t>
            </w:r>
            <w:r w:rsidRPr="00EB170C">
              <w:rPr>
                <w:color w:val="1E487C"/>
                <w:spacing w:val="-10"/>
                <w:sz w:val="18"/>
                <w:szCs w:val="18"/>
              </w:rPr>
              <w:t>y</w:t>
            </w:r>
            <w:r w:rsidRPr="00EB170C">
              <w:rPr>
                <w:color w:val="1E487C"/>
                <w:spacing w:val="-5"/>
                <w:sz w:val="18"/>
                <w:szCs w:val="18"/>
              </w:rPr>
              <w:t>o</w:t>
            </w:r>
            <w:r w:rsidRPr="00EB170C">
              <w:rPr>
                <w:color w:val="1E487C"/>
                <w:spacing w:val="4"/>
                <w:sz w:val="18"/>
                <w:szCs w:val="18"/>
              </w:rPr>
              <w:t>r</w:t>
            </w:r>
            <w:r w:rsidRPr="00EB170C">
              <w:rPr>
                <w:color w:val="1E487C"/>
                <w:sz w:val="18"/>
                <w:szCs w:val="18"/>
              </w:rPr>
              <w:t>u</w:t>
            </w:r>
            <w:r w:rsidRPr="00EB170C">
              <w:rPr>
                <w:color w:val="1E487C"/>
                <w:spacing w:val="1"/>
                <w:sz w:val="18"/>
                <w:szCs w:val="18"/>
              </w:rPr>
              <w:t>m</w:t>
            </w:r>
            <w:r w:rsidRPr="00EB170C">
              <w:rPr>
                <w:color w:val="1E487C"/>
                <w:spacing w:val="-4"/>
                <w:sz w:val="18"/>
                <w:szCs w:val="18"/>
              </w:rPr>
              <w:t>la</w:t>
            </w:r>
            <w:r w:rsidRPr="00EB170C">
              <w:rPr>
                <w:color w:val="1E487C"/>
                <w:sz w:val="18"/>
                <w:szCs w:val="18"/>
              </w:rPr>
              <w:t xml:space="preserve">r  </w:t>
            </w:r>
          </w:p>
          <w:p w:rsidR="004449F5" w:rsidRPr="00EB170C" w:rsidRDefault="004449F5" w:rsidP="00902D49">
            <w:pPr>
              <w:pStyle w:val="ListeParagraf1"/>
              <w:tabs>
                <w:tab w:val="left" w:pos="406"/>
              </w:tabs>
              <w:kinsoku w:val="0"/>
              <w:overflowPunct w:val="0"/>
              <w:spacing w:before="1"/>
              <w:ind w:left="104" w:right="445"/>
              <w:rPr>
                <w:color w:val="000000"/>
                <w:sz w:val="18"/>
                <w:szCs w:val="18"/>
              </w:rPr>
            </w:pPr>
            <w:r>
              <w:rPr>
                <w:color w:val="1E487C"/>
                <w:sz w:val="20"/>
                <w:szCs w:val="20"/>
              </w:rPr>
              <w:t xml:space="preserve">                                                                                          </w:t>
            </w:r>
            <w:r w:rsidRPr="00EB170C">
              <w:rPr>
                <w:color w:val="1E487C"/>
                <w:sz w:val="18"/>
                <w:szCs w:val="18"/>
              </w:rPr>
              <w:t>(</w:t>
            </w:r>
            <w:r w:rsidRPr="00EB170C">
              <w:rPr>
                <w:color w:val="1E487C"/>
                <w:spacing w:val="-2"/>
                <w:sz w:val="18"/>
                <w:szCs w:val="18"/>
              </w:rPr>
              <w:t>F</w:t>
            </w:r>
            <w:r w:rsidRPr="00EB170C">
              <w:rPr>
                <w:color w:val="1E487C"/>
                <w:spacing w:val="1"/>
                <w:sz w:val="18"/>
                <w:szCs w:val="18"/>
              </w:rPr>
              <w:t>TT</w:t>
            </w:r>
            <w:r w:rsidRPr="00EB170C">
              <w:rPr>
                <w:color w:val="1E487C"/>
                <w:sz w:val="18"/>
                <w:szCs w:val="18"/>
              </w:rPr>
              <w:t>Ç</w:t>
            </w:r>
            <w:r w:rsidRPr="00EB170C">
              <w:rPr>
                <w:color w:val="1E487C"/>
                <w:spacing w:val="-5"/>
                <w:sz w:val="18"/>
                <w:szCs w:val="18"/>
              </w:rPr>
              <w:t>-</w:t>
            </w:r>
            <w:r w:rsidRPr="00EB170C">
              <w:rPr>
                <w:color w:val="1E487C"/>
                <w:sz w:val="18"/>
                <w:szCs w:val="18"/>
              </w:rPr>
              <w:t>1</w:t>
            </w:r>
            <w:r w:rsidRPr="00EB170C">
              <w:rPr>
                <w:color w:val="1E487C"/>
                <w:spacing w:val="-3"/>
                <w:sz w:val="18"/>
                <w:szCs w:val="18"/>
              </w:rPr>
              <w:t>.</w:t>
            </w:r>
            <w:r w:rsidRPr="00EB170C">
              <w:rPr>
                <w:color w:val="1E487C"/>
                <w:spacing w:val="4"/>
                <w:sz w:val="18"/>
                <w:szCs w:val="18"/>
              </w:rPr>
              <w:t>h</w:t>
            </w:r>
            <w:r w:rsidRPr="00EB170C">
              <w:rPr>
                <w:color w:val="1E487C"/>
                <w:spacing w:val="-5"/>
                <w:sz w:val="18"/>
                <w:szCs w:val="18"/>
              </w:rPr>
              <w:t>)</w:t>
            </w:r>
            <w:r w:rsidRPr="00EB170C">
              <w:rPr>
                <w:color w:val="1E487C"/>
                <w:sz w:val="18"/>
                <w:szCs w:val="18"/>
              </w:rPr>
              <w:t>.</w:t>
            </w:r>
          </w:p>
          <w:p w:rsidR="004449F5" w:rsidRDefault="004449F5" w:rsidP="00902D49">
            <w:pPr>
              <w:autoSpaceDE w:val="0"/>
              <w:autoSpaceDN w:val="0"/>
              <w:adjustRightInd w:val="0"/>
              <w:rPr>
                <w:color w:val="1E487C"/>
              </w:rPr>
            </w:pPr>
            <w:r>
              <w:rPr>
                <w:color w:val="1E487C"/>
              </w:rPr>
              <w:t>*3.8.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  <w:spacing w:val="1"/>
              </w:rPr>
              <w:t>i</w:t>
            </w:r>
            <w:r>
              <w:rPr>
                <w:color w:val="1E487C"/>
              </w:rPr>
              <w:t xml:space="preserve">r </w:t>
            </w:r>
            <w:r>
              <w:rPr>
                <w:color w:val="1E487C"/>
                <w:spacing w:val="1"/>
              </w:rPr>
              <w:t>at</w:t>
            </w:r>
            <w:r>
              <w:rPr>
                <w:color w:val="1E487C"/>
                <w:spacing w:val="-5"/>
              </w:rPr>
              <w:t>o</w:t>
            </w:r>
            <w:r>
              <w:rPr>
                <w:color w:val="1E487C"/>
                <w:spacing w:val="1"/>
              </w:rPr>
              <w:t>m</w:t>
            </w:r>
            <w:r>
              <w:rPr>
                <w:color w:val="1E487C"/>
              </w:rPr>
              <w:t>d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 xml:space="preserve">ki </w:t>
            </w:r>
            <w:r>
              <w:rPr>
                <w:color w:val="1E487C"/>
                <w:spacing w:val="1"/>
              </w:rPr>
              <w:t>i</w:t>
            </w:r>
            <w:r>
              <w:rPr>
                <w:color w:val="1E487C"/>
                <w:spacing w:val="-5"/>
              </w:rPr>
              <w:t>k</w:t>
            </w:r>
            <w:r>
              <w:rPr>
                <w:color w:val="1E487C"/>
              </w:rPr>
              <w:t xml:space="preserve">i 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-4"/>
              </w:rPr>
              <w:t>t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  <w:spacing w:val="-10"/>
              </w:rPr>
              <w:t>o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5"/>
              </w:rPr>
              <w:t>u</w:t>
            </w:r>
            <w:r>
              <w:rPr>
                <w:color w:val="1E487C"/>
              </w:rPr>
              <w:t>n d</w:t>
            </w:r>
            <w:r>
              <w:rPr>
                <w:color w:val="1E487C"/>
                <w:spacing w:val="-5"/>
              </w:rPr>
              <w:t>ö</w:t>
            </w:r>
            <w:r>
              <w:rPr>
                <w:color w:val="1E487C"/>
              </w:rPr>
              <w:t>rt ku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4"/>
              </w:rPr>
              <w:t>t</w:t>
            </w:r>
            <w:r>
              <w:rPr>
                <w:color w:val="1E487C"/>
              </w:rPr>
              <w:t xml:space="preserve">um </w:t>
            </w:r>
            <w:r>
              <w:rPr>
                <w:color w:val="1E487C"/>
                <w:spacing w:val="-2"/>
              </w:rPr>
              <w:t>s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10"/>
              </w:rPr>
              <w:t>y</w:t>
            </w:r>
            <w:r>
              <w:rPr>
                <w:color w:val="1E487C"/>
              </w:rPr>
              <w:t>ı d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>ğ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8"/>
              </w:rPr>
              <w:t>e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  <w:spacing w:val="-4"/>
              </w:rPr>
              <w:t>i</w:t>
            </w:r>
            <w:r>
              <w:rPr>
                <w:color w:val="1E487C"/>
              </w:rPr>
              <w:t>n</w:t>
            </w:r>
            <w:r>
              <w:rPr>
                <w:color w:val="1E487C"/>
                <w:spacing w:val="-4"/>
              </w:rPr>
              <w:t>i</w:t>
            </w:r>
            <w:r>
              <w:rPr>
                <w:color w:val="1E487C"/>
              </w:rPr>
              <w:t xml:space="preserve">n </w:t>
            </w:r>
            <w:r>
              <w:rPr>
                <w:color w:val="1E487C"/>
                <w:spacing w:val="4"/>
              </w:rPr>
              <w:t>hiçbir</w:t>
            </w:r>
            <w:r>
              <w:rPr>
                <w:color w:val="1E487C"/>
              </w:rPr>
              <w:t xml:space="preserve"> </w:t>
            </w:r>
            <w:r>
              <w:rPr>
                <w:color w:val="1E487C"/>
                <w:spacing w:val="-4"/>
              </w:rPr>
              <w:t>z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4"/>
              </w:rPr>
              <w:t>ma</w:t>
            </w:r>
            <w:r>
              <w:rPr>
                <w:color w:val="1E487C"/>
              </w:rPr>
              <w:t xml:space="preserve">n </w:t>
            </w:r>
          </w:p>
          <w:p w:rsidR="004449F5" w:rsidRPr="00902D49" w:rsidRDefault="004449F5" w:rsidP="004865E0">
            <w:pPr>
              <w:autoSpaceDE w:val="0"/>
              <w:autoSpaceDN w:val="0"/>
              <w:adjustRightInd w:val="0"/>
              <w:rPr>
                <w:color w:val="1E487C"/>
              </w:rPr>
            </w:pPr>
            <w:r>
              <w:rPr>
                <w:color w:val="1E487C"/>
              </w:rPr>
              <w:t xml:space="preserve">                                                               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10"/>
              </w:rPr>
              <w:t>y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</w:rPr>
              <w:t xml:space="preserve">ı </w:t>
            </w:r>
            <w:r>
              <w:rPr>
                <w:color w:val="1E487C"/>
                <w:spacing w:val="-5"/>
              </w:rPr>
              <w:t>o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  <w:spacing w:val="1"/>
              </w:rPr>
              <w:t>ma</w:t>
            </w:r>
            <w:r>
              <w:rPr>
                <w:color w:val="1E487C"/>
                <w:spacing w:val="-10"/>
              </w:rPr>
              <w:t>y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4"/>
              </w:rPr>
              <w:t>c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>ğ</w:t>
            </w:r>
            <w:r>
              <w:rPr>
                <w:color w:val="1E487C"/>
                <w:spacing w:val="-4"/>
              </w:rPr>
              <w:t>ı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4"/>
              </w:rPr>
              <w:t>ı</w:t>
            </w:r>
            <w:r>
              <w:rPr>
                <w:color w:val="1E487C"/>
              </w:rPr>
              <w:t xml:space="preserve">n </w:t>
            </w:r>
            <w:r>
              <w:rPr>
                <w:color w:val="1E487C"/>
                <w:spacing w:val="-2"/>
              </w:rPr>
              <w:t>s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  <w:spacing w:val="1"/>
              </w:rPr>
              <w:t>e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  <w:spacing w:val="1"/>
              </w:rPr>
              <w:t>i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</w:rPr>
              <w:t xml:space="preserve">i 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4"/>
              </w:rPr>
              <w:t>ç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  <w:spacing w:val="-5"/>
              </w:rPr>
              <w:t>k</w:t>
            </w:r>
            <w:r>
              <w:rPr>
                <w:color w:val="1E487C"/>
                <w:spacing w:val="1"/>
              </w:rPr>
              <w:t>l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>r.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449F5" w:rsidRPr="00A3712E" w:rsidRDefault="004449F5" w:rsidP="00B678CD">
            <w:pPr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49F5" w:rsidRPr="00D43496" w:rsidRDefault="00B5160E" w:rsidP="008F1B5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  <w:r>
              <w:rPr>
                <w:rFonts w:ascii="BlissTurk" w:hAnsi="BlissTurk" w:cs="BlissTurk"/>
                <w:color w:val="000000"/>
                <w:sz w:val="16"/>
                <w:szCs w:val="16"/>
              </w:rPr>
              <w:t>Atom Modelleri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49F5" w:rsidRPr="00A32C27" w:rsidRDefault="004449F5" w:rsidP="00E419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49F5" w:rsidRDefault="004449F5" w:rsidP="00E41999">
            <w:pPr>
              <w:rPr>
                <w:b/>
                <w:i/>
                <w:sz w:val="16"/>
                <w:szCs w:val="16"/>
              </w:rPr>
            </w:pPr>
          </w:p>
          <w:p w:rsidR="004449F5" w:rsidRDefault="004449F5" w:rsidP="00E41999">
            <w:pPr>
              <w:rPr>
                <w:b/>
                <w:i/>
                <w:sz w:val="16"/>
                <w:szCs w:val="16"/>
              </w:rPr>
            </w:pPr>
          </w:p>
          <w:p w:rsidR="004449F5" w:rsidRDefault="004449F5" w:rsidP="000C5926">
            <w:pPr>
              <w:rPr>
                <w:sz w:val="16"/>
                <w:szCs w:val="16"/>
              </w:rPr>
            </w:pPr>
          </w:p>
        </w:tc>
      </w:tr>
      <w:tr w:rsidR="004449F5" w:rsidTr="004449F5">
        <w:trPr>
          <w:cantSplit/>
          <w:trHeight w:val="1470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9F5" w:rsidRDefault="004449F5" w:rsidP="00E41999">
            <w:pPr>
              <w:rPr>
                <w:sz w:val="16"/>
                <w:szCs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449F5" w:rsidRDefault="004449F5" w:rsidP="00E419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49F5" w:rsidRDefault="004449F5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A6F8F" w:rsidRDefault="004A6F8F" w:rsidP="004A6F8F">
            <w:pPr>
              <w:rPr>
                <w:b/>
                <w:sz w:val="16"/>
                <w:szCs w:val="16"/>
              </w:rPr>
            </w:pPr>
          </w:p>
          <w:p w:rsidR="004449F5" w:rsidRDefault="004449F5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449F5" w:rsidRDefault="004449F5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4449F5" w:rsidRDefault="004449F5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449F5" w:rsidRDefault="004449F5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4449F5" w:rsidRDefault="004449F5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4449F5" w:rsidRDefault="004449F5" w:rsidP="007D3D1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449F5" w:rsidRDefault="004449F5" w:rsidP="00041E19">
            <w:pPr>
              <w:autoSpaceDE w:val="0"/>
              <w:autoSpaceDN w:val="0"/>
              <w:adjustRightInd w:val="0"/>
              <w:rPr>
                <w:b/>
                <w:color w:val="1E487C"/>
                <w:spacing w:val="-4"/>
                <w:sz w:val="22"/>
                <w:szCs w:val="22"/>
              </w:rPr>
            </w:pPr>
            <w:r w:rsidRPr="00041E19">
              <w:rPr>
                <w:b/>
                <w:color w:val="1E487C"/>
                <w:spacing w:val="-4"/>
                <w:sz w:val="22"/>
                <w:szCs w:val="22"/>
              </w:rPr>
              <w:t>****</w:t>
            </w:r>
            <w:r>
              <w:rPr>
                <w:b/>
                <w:color w:val="1E487C"/>
                <w:spacing w:val="-4"/>
                <w:sz w:val="22"/>
                <w:szCs w:val="22"/>
              </w:rPr>
              <w:t>*Modern</w:t>
            </w:r>
          </w:p>
          <w:p w:rsidR="004449F5" w:rsidRDefault="004449F5" w:rsidP="00041E19">
            <w:pPr>
              <w:autoSpaceDE w:val="0"/>
              <w:autoSpaceDN w:val="0"/>
              <w:adjustRightInd w:val="0"/>
              <w:rPr>
                <w:b/>
                <w:color w:val="1E487C"/>
                <w:spacing w:val="-4"/>
                <w:sz w:val="24"/>
                <w:szCs w:val="24"/>
              </w:rPr>
            </w:pPr>
            <w:r>
              <w:rPr>
                <w:b/>
                <w:color w:val="1E487C"/>
                <w:spacing w:val="-4"/>
                <w:sz w:val="24"/>
                <w:szCs w:val="24"/>
              </w:rPr>
              <w:t>A</w:t>
            </w:r>
            <w:r w:rsidRPr="00EB170C">
              <w:rPr>
                <w:b/>
                <w:color w:val="1E487C"/>
                <w:spacing w:val="-4"/>
                <w:sz w:val="24"/>
                <w:szCs w:val="24"/>
              </w:rPr>
              <w:t xml:space="preserve">tom </w:t>
            </w:r>
            <w:r>
              <w:rPr>
                <w:b/>
                <w:color w:val="1E487C"/>
                <w:spacing w:val="-4"/>
                <w:sz w:val="24"/>
                <w:szCs w:val="24"/>
              </w:rPr>
              <w:t>Teorisi</w:t>
            </w:r>
          </w:p>
          <w:p w:rsidR="004449F5" w:rsidRPr="00BF40F2" w:rsidRDefault="004449F5" w:rsidP="00BF40F2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4449F5" w:rsidRDefault="004449F5" w:rsidP="0096378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02D49">
              <w:rPr>
                <w:b/>
                <w:spacing w:val="-2"/>
                <w:sz w:val="24"/>
                <w:szCs w:val="24"/>
              </w:rPr>
              <w:t>A</w:t>
            </w:r>
            <w:r w:rsidRPr="00902D49">
              <w:rPr>
                <w:b/>
                <w:spacing w:val="1"/>
                <w:sz w:val="24"/>
                <w:szCs w:val="24"/>
              </w:rPr>
              <w:t>t</w:t>
            </w:r>
            <w:r w:rsidRPr="00902D49">
              <w:rPr>
                <w:b/>
                <w:spacing w:val="-5"/>
                <w:sz w:val="24"/>
                <w:szCs w:val="24"/>
              </w:rPr>
              <w:t>o</w:t>
            </w:r>
            <w:r w:rsidRPr="00902D49">
              <w:rPr>
                <w:b/>
                <w:spacing w:val="1"/>
                <w:sz w:val="24"/>
                <w:szCs w:val="24"/>
              </w:rPr>
              <w:t>m</w:t>
            </w:r>
            <w:r w:rsidRPr="00902D49">
              <w:rPr>
                <w:b/>
                <w:spacing w:val="-5"/>
                <w:sz w:val="24"/>
                <w:szCs w:val="24"/>
              </w:rPr>
              <w:t>u</w:t>
            </w:r>
            <w:r w:rsidRPr="00902D49">
              <w:rPr>
                <w:b/>
                <w:sz w:val="24"/>
                <w:szCs w:val="24"/>
              </w:rPr>
              <w:t xml:space="preserve">n </w:t>
            </w:r>
          </w:p>
          <w:p w:rsidR="004449F5" w:rsidRDefault="004449F5" w:rsidP="0096378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02D49">
              <w:rPr>
                <w:b/>
                <w:spacing w:val="-4"/>
                <w:sz w:val="24"/>
                <w:szCs w:val="24"/>
              </w:rPr>
              <w:t>E</w:t>
            </w:r>
            <w:r w:rsidRPr="00902D49">
              <w:rPr>
                <w:b/>
                <w:spacing w:val="4"/>
                <w:sz w:val="24"/>
                <w:szCs w:val="24"/>
              </w:rPr>
              <w:t>n</w:t>
            </w:r>
            <w:r w:rsidRPr="00902D49">
              <w:rPr>
                <w:b/>
                <w:spacing w:val="-8"/>
                <w:sz w:val="24"/>
                <w:szCs w:val="24"/>
              </w:rPr>
              <w:t>e</w:t>
            </w:r>
            <w:r w:rsidRPr="00902D49">
              <w:rPr>
                <w:b/>
                <w:spacing w:val="4"/>
                <w:sz w:val="24"/>
                <w:szCs w:val="24"/>
              </w:rPr>
              <w:t>r</w:t>
            </w:r>
            <w:r w:rsidRPr="00902D49">
              <w:rPr>
                <w:b/>
                <w:spacing w:val="-4"/>
                <w:sz w:val="24"/>
                <w:szCs w:val="24"/>
              </w:rPr>
              <w:t>j</w:t>
            </w:r>
            <w:r w:rsidRPr="00902D49">
              <w:rPr>
                <w:b/>
                <w:sz w:val="24"/>
                <w:szCs w:val="24"/>
              </w:rPr>
              <w:t>i</w:t>
            </w:r>
          </w:p>
          <w:p w:rsidR="004449F5" w:rsidRPr="00902D49" w:rsidRDefault="004449F5" w:rsidP="00963781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02D49">
              <w:rPr>
                <w:b/>
                <w:spacing w:val="-2"/>
                <w:sz w:val="24"/>
                <w:szCs w:val="24"/>
              </w:rPr>
              <w:t>s</w:t>
            </w:r>
            <w:r w:rsidRPr="00902D49">
              <w:rPr>
                <w:b/>
                <w:spacing w:val="-4"/>
                <w:sz w:val="24"/>
                <w:szCs w:val="24"/>
              </w:rPr>
              <w:t>e</w:t>
            </w:r>
            <w:r w:rsidRPr="00902D49">
              <w:rPr>
                <w:b/>
                <w:spacing w:val="-5"/>
                <w:sz w:val="24"/>
                <w:szCs w:val="24"/>
              </w:rPr>
              <w:t>v</w:t>
            </w:r>
            <w:r w:rsidRPr="00902D49">
              <w:rPr>
                <w:b/>
                <w:spacing w:val="1"/>
                <w:sz w:val="24"/>
                <w:szCs w:val="24"/>
              </w:rPr>
              <w:t>i</w:t>
            </w:r>
            <w:r w:rsidRPr="00902D49">
              <w:rPr>
                <w:b/>
                <w:spacing w:val="-5"/>
                <w:sz w:val="24"/>
                <w:szCs w:val="24"/>
              </w:rPr>
              <w:t>y</w:t>
            </w:r>
            <w:r w:rsidRPr="00902D49">
              <w:rPr>
                <w:b/>
                <w:spacing w:val="-4"/>
                <w:sz w:val="24"/>
                <w:szCs w:val="24"/>
              </w:rPr>
              <w:t>e</w:t>
            </w:r>
            <w:r w:rsidRPr="00902D49">
              <w:rPr>
                <w:b/>
                <w:spacing w:val="1"/>
                <w:sz w:val="24"/>
                <w:szCs w:val="24"/>
              </w:rPr>
              <w:t>l</w:t>
            </w:r>
            <w:r w:rsidRPr="00902D49">
              <w:rPr>
                <w:b/>
                <w:spacing w:val="-4"/>
                <w:sz w:val="24"/>
                <w:szCs w:val="24"/>
              </w:rPr>
              <w:t>e</w:t>
            </w:r>
            <w:r w:rsidRPr="00902D49">
              <w:rPr>
                <w:b/>
                <w:spacing w:val="4"/>
                <w:sz w:val="24"/>
                <w:szCs w:val="24"/>
              </w:rPr>
              <w:t>r</w:t>
            </w:r>
            <w:r w:rsidRPr="00902D49">
              <w:rPr>
                <w:b/>
                <w:spacing w:val="-4"/>
                <w:sz w:val="24"/>
                <w:szCs w:val="24"/>
              </w:rPr>
              <w:t>i</w:t>
            </w:r>
          </w:p>
        </w:tc>
        <w:tc>
          <w:tcPr>
            <w:tcW w:w="6386" w:type="dxa"/>
            <w:tcBorders>
              <w:left w:val="single" w:sz="6" w:space="0" w:color="auto"/>
              <w:right w:val="single" w:sz="6" w:space="0" w:color="auto"/>
            </w:tcBorders>
          </w:tcPr>
          <w:p w:rsidR="004449F5" w:rsidRPr="00EB170C" w:rsidRDefault="004449F5" w:rsidP="0029130F">
            <w:pPr>
              <w:pStyle w:val="ListeParagraf1"/>
              <w:numPr>
                <w:ilvl w:val="1"/>
                <w:numId w:val="21"/>
              </w:numPr>
              <w:tabs>
                <w:tab w:val="left" w:pos="406"/>
              </w:tabs>
              <w:kinsoku w:val="0"/>
              <w:overflowPunct w:val="0"/>
              <w:spacing w:line="220" w:lineRule="exact"/>
              <w:ind w:left="104" w:firstLine="0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r </w:t>
            </w:r>
            <w:r>
              <w:rPr>
                <w:spacing w:val="-5"/>
                <w:sz w:val="20"/>
                <w:szCs w:val="20"/>
              </w:rPr>
              <w:t>p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ç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ğ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n k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nu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5"/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 xml:space="preserve">nu 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e </w:t>
            </w:r>
            <w:r w:rsidRPr="00EB170C">
              <w:rPr>
                <w:spacing w:val="1"/>
                <w:sz w:val="20"/>
                <w:szCs w:val="20"/>
              </w:rPr>
              <w:t>M</w:t>
            </w:r>
            <w:r w:rsidRPr="00EB170C">
              <w:rPr>
                <w:spacing w:val="-5"/>
                <w:sz w:val="20"/>
                <w:szCs w:val="20"/>
              </w:rPr>
              <w:t>o</w:t>
            </w:r>
            <w:r w:rsidRPr="00EB170C">
              <w:rPr>
                <w:spacing w:val="1"/>
                <w:sz w:val="20"/>
                <w:szCs w:val="20"/>
              </w:rPr>
              <w:t>m</w:t>
            </w:r>
            <w:r w:rsidRPr="00EB170C">
              <w:rPr>
                <w:spacing w:val="-4"/>
                <w:sz w:val="20"/>
                <w:szCs w:val="20"/>
              </w:rPr>
              <w:t>e</w:t>
            </w:r>
            <w:r w:rsidRPr="00EB170C">
              <w:rPr>
                <w:spacing w:val="4"/>
                <w:sz w:val="20"/>
                <w:szCs w:val="20"/>
              </w:rPr>
              <w:t>n</w:t>
            </w:r>
            <w:r w:rsidRPr="00EB170C">
              <w:rPr>
                <w:spacing w:val="-4"/>
                <w:sz w:val="20"/>
                <w:szCs w:val="20"/>
              </w:rPr>
              <w:t>t</w:t>
            </w:r>
            <w:r w:rsidRPr="00EB170C">
              <w:rPr>
                <w:sz w:val="20"/>
                <w:szCs w:val="20"/>
              </w:rPr>
              <w:t>u</w:t>
            </w:r>
            <w:r w:rsidRPr="00EB170C">
              <w:rPr>
                <w:spacing w:val="1"/>
                <w:sz w:val="20"/>
                <w:szCs w:val="20"/>
              </w:rPr>
              <w:t>m</w:t>
            </w:r>
            <w:r w:rsidRPr="00EB170C">
              <w:rPr>
                <w:spacing w:val="-5"/>
                <w:sz w:val="20"/>
                <w:szCs w:val="20"/>
              </w:rPr>
              <w:t>u</w:t>
            </w:r>
            <w:r w:rsidRPr="00EB170C">
              <w:rPr>
                <w:sz w:val="20"/>
                <w:szCs w:val="20"/>
              </w:rPr>
              <w:t xml:space="preserve">nu </w:t>
            </w:r>
            <w:r w:rsidRPr="00EB170C">
              <w:rPr>
                <w:spacing w:val="1"/>
                <w:sz w:val="20"/>
                <w:szCs w:val="20"/>
              </w:rPr>
              <w:t>a</w:t>
            </w:r>
            <w:r w:rsidRPr="00EB170C">
              <w:rPr>
                <w:spacing w:val="-10"/>
                <w:sz w:val="20"/>
                <w:szCs w:val="20"/>
              </w:rPr>
              <w:t>y</w:t>
            </w:r>
            <w:r w:rsidRPr="00EB170C">
              <w:rPr>
                <w:spacing w:val="4"/>
                <w:sz w:val="20"/>
                <w:szCs w:val="20"/>
              </w:rPr>
              <w:t>n</w:t>
            </w:r>
            <w:r w:rsidRPr="00EB170C">
              <w:rPr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 xml:space="preserve"> </w:t>
            </w:r>
            <w:r w:rsidRPr="00EB170C">
              <w:rPr>
                <w:spacing w:val="-4"/>
                <w:sz w:val="20"/>
                <w:szCs w:val="20"/>
              </w:rPr>
              <w:t>a</w:t>
            </w:r>
            <w:r w:rsidRPr="00EB170C">
              <w:rPr>
                <w:spacing w:val="4"/>
                <w:sz w:val="20"/>
                <w:szCs w:val="20"/>
              </w:rPr>
              <w:t>n</w:t>
            </w:r>
            <w:r w:rsidRPr="00EB170C">
              <w:rPr>
                <w:spacing w:val="-5"/>
                <w:sz w:val="20"/>
                <w:szCs w:val="20"/>
              </w:rPr>
              <w:t>d</w:t>
            </w:r>
            <w:r w:rsidRPr="00EB170C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 </w:t>
            </w:r>
            <w:r w:rsidRPr="00EB170C">
              <w:rPr>
                <w:spacing w:val="1"/>
                <w:sz w:val="20"/>
                <w:szCs w:val="20"/>
              </w:rPr>
              <w:t>t</w:t>
            </w:r>
            <w:r w:rsidRPr="00EB170C">
              <w:rPr>
                <w:spacing w:val="-4"/>
                <w:sz w:val="20"/>
                <w:szCs w:val="20"/>
              </w:rPr>
              <w:t>a</w:t>
            </w:r>
            <w:r w:rsidRPr="00EB170C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 </w:t>
            </w:r>
            <w:r w:rsidRPr="00EB170C">
              <w:rPr>
                <w:spacing w:val="-5"/>
                <w:sz w:val="20"/>
                <w:szCs w:val="20"/>
              </w:rPr>
              <w:t>b</w:t>
            </w:r>
            <w:r w:rsidRPr="00EB170C">
              <w:rPr>
                <w:spacing w:val="-4"/>
                <w:sz w:val="20"/>
                <w:szCs w:val="20"/>
              </w:rPr>
              <w:t>i</w:t>
            </w:r>
            <w:r w:rsidRPr="00EB170C">
              <w:rPr>
                <w:sz w:val="20"/>
                <w:szCs w:val="20"/>
              </w:rPr>
              <w:t>r d</w:t>
            </w:r>
            <w:r w:rsidRPr="00EB170C">
              <w:rPr>
                <w:spacing w:val="-5"/>
                <w:sz w:val="20"/>
                <w:szCs w:val="20"/>
              </w:rPr>
              <w:t>o</w:t>
            </w:r>
            <w:r w:rsidRPr="00EB170C">
              <w:rPr>
                <w:sz w:val="20"/>
                <w:szCs w:val="20"/>
              </w:rPr>
              <w:t>ğ</w:t>
            </w:r>
            <w:r w:rsidRPr="00EB170C">
              <w:rPr>
                <w:spacing w:val="4"/>
                <w:sz w:val="20"/>
                <w:szCs w:val="20"/>
              </w:rPr>
              <w:t>r</w:t>
            </w:r>
            <w:r w:rsidRPr="00EB170C">
              <w:rPr>
                <w:sz w:val="20"/>
                <w:szCs w:val="20"/>
              </w:rPr>
              <w:t>u</w:t>
            </w:r>
            <w:r w:rsidRPr="00EB170C">
              <w:rPr>
                <w:spacing w:val="1"/>
                <w:sz w:val="20"/>
                <w:szCs w:val="20"/>
              </w:rPr>
              <w:t>l</w:t>
            </w:r>
            <w:r w:rsidRPr="00EB170C">
              <w:rPr>
                <w:spacing w:val="-5"/>
                <w:sz w:val="20"/>
                <w:szCs w:val="20"/>
              </w:rPr>
              <w:t>u</w:t>
            </w:r>
            <w:r w:rsidRPr="00EB170C">
              <w:rPr>
                <w:sz w:val="20"/>
                <w:szCs w:val="20"/>
              </w:rPr>
              <w:t>k</w:t>
            </w:r>
            <w:r w:rsidRPr="00EB170C">
              <w:rPr>
                <w:spacing w:val="-4"/>
                <w:sz w:val="20"/>
                <w:szCs w:val="20"/>
              </w:rPr>
              <w:t>l</w:t>
            </w:r>
            <w:r w:rsidRPr="00EB170C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 </w:t>
            </w:r>
            <w:r w:rsidRPr="00EB170C">
              <w:rPr>
                <w:spacing w:val="-5"/>
                <w:sz w:val="20"/>
                <w:szCs w:val="20"/>
              </w:rPr>
              <w:t>ö</w:t>
            </w:r>
            <w:r w:rsidRPr="00EB170C">
              <w:rPr>
                <w:spacing w:val="1"/>
                <w:sz w:val="20"/>
                <w:szCs w:val="20"/>
              </w:rPr>
              <w:t>l</w:t>
            </w:r>
            <w:r w:rsidRPr="00EB170C">
              <w:rPr>
                <w:spacing w:val="-4"/>
                <w:sz w:val="20"/>
                <w:szCs w:val="20"/>
              </w:rPr>
              <w:t>ç</w:t>
            </w:r>
            <w:r w:rsidRPr="00EB170C">
              <w:rPr>
                <w:spacing w:val="1"/>
                <w:sz w:val="20"/>
                <w:szCs w:val="20"/>
              </w:rPr>
              <w:t>m</w:t>
            </w:r>
            <w:r w:rsidRPr="00EB170C">
              <w:rPr>
                <w:spacing w:val="-4"/>
                <w:sz w:val="20"/>
                <w:szCs w:val="20"/>
              </w:rPr>
              <w:t>e</w:t>
            </w:r>
            <w:r w:rsidRPr="00EB170C">
              <w:rPr>
                <w:sz w:val="20"/>
                <w:szCs w:val="20"/>
              </w:rPr>
              <w:t>n</w:t>
            </w:r>
            <w:r w:rsidRPr="00EB170C">
              <w:rPr>
                <w:spacing w:val="-4"/>
                <w:sz w:val="20"/>
                <w:szCs w:val="20"/>
              </w:rPr>
              <w:t>i</w:t>
            </w:r>
            <w:r w:rsidRPr="00EB170C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 </w:t>
            </w:r>
            <w:r w:rsidRPr="00EB170C">
              <w:rPr>
                <w:spacing w:val="-5"/>
                <w:sz w:val="20"/>
                <w:szCs w:val="20"/>
              </w:rPr>
              <w:t>o</w:t>
            </w:r>
            <w:r w:rsidRPr="00EB170C">
              <w:rPr>
                <w:spacing w:val="1"/>
                <w:sz w:val="20"/>
                <w:szCs w:val="20"/>
              </w:rPr>
              <w:t>l</w:t>
            </w:r>
            <w:r w:rsidRPr="00EB170C">
              <w:rPr>
                <w:spacing w:val="-4"/>
                <w:sz w:val="20"/>
                <w:szCs w:val="20"/>
              </w:rPr>
              <w:t>a</w:t>
            </w:r>
            <w:r w:rsidRPr="00EB170C">
              <w:rPr>
                <w:spacing w:val="4"/>
                <w:sz w:val="20"/>
                <w:szCs w:val="20"/>
              </w:rPr>
              <w:t>n</w:t>
            </w:r>
            <w:r w:rsidRPr="00EB170C">
              <w:rPr>
                <w:spacing w:val="-4"/>
                <w:sz w:val="20"/>
                <w:szCs w:val="20"/>
              </w:rPr>
              <w:t>a</w:t>
            </w:r>
            <w:r w:rsidRPr="00EB170C">
              <w:rPr>
                <w:sz w:val="20"/>
                <w:szCs w:val="20"/>
              </w:rPr>
              <w:t>k</w:t>
            </w:r>
            <w:r w:rsidRPr="00EB170C">
              <w:rPr>
                <w:spacing w:val="-2"/>
                <w:sz w:val="20"/>
                <w:szCs w:val="20"/>
              </w:rPr>
              <w:t>s</w:t>
            </w:r>
            <w:r w:rsidRPr="00EB170C">
              <w:rPr>
                <w:spacing w:val="1"/>
                <w:sz w:val="20"/>
                <w:szCs w:val="20"/>
              </w:rPr>
              <w:t>ı</w:t>
            </w:r>
            <w:r w:rsidRPr="00EB170C">
              <w:rPr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 xml:space="preserve"> </w:t>
            </w:r>
            <w:r w:rsidRPr="00EB170C">
              <w:rPr>
                <w:spacing w:val="-5"/>
                <w:sz w:val="20"/>
                <w:szCs w:val="20"/>
              </w:rPr>
              <w:t>o</w:t>
            </w:r>
            <w:r w:rsidRPr="00EB170C">
              <w:rPr>
                <w:spacing w:val="1"/>
                <w:sz w:val="20"/>
                <w:szCs w:val="20"/>
              </w:rPr>
              <w:t>l</w:t>
            </w:r>
            <w:r w:rsidRPr="00EB170C">
              <w:rPr>
                <w:sz w:val="20"/>
                <w:szCs w:val="20"/>
              </w:rPr>
              <w:t xml:space="preserve">duğu </w:t>
            </w:r>
            <w:r w:rsidRPr="00EB170C">
              <w:rPr>
                <w:spacing w:val="-2"/>
                <w:sz w:val="20"/>
                <w:szCs w:val="20"/>
              </w:rPr>
              <w:t>s</w:t>
            </w:r>
            <w:r w:rsidRPr="00EB170C">
              <w:rPr>
                <w:spacing w:val="-5"/>
                <w:sz w:val="20"/>
                <w:szCs w:val="20"/>
              </w:rPr>
              <w:t>o</w:t>
            </w:r>
            <w:r w:rsidRPr="00EB170C">
              <w:rPr>
                <w:spacing w:val="4"/>
                <w:sz w:val="20"/>
                <w:szCs w:val="20"/>
              </w:rPr>
              <w:t>n</w:t>
            </w:r>
            <w:r w:rsidRPr="00EB170C">
              <w:rPr>
                <w:sz w:val="20"/>
                <w:szCs w:val="20"/>
              </w:rPr>
              <w:t>u</w:t>
            </w:r>
            <w:r w:rsidRPr="00EB170C">
              <w:rPr>
                <w:spacing w:val="-4"/>
                <w:sz w:val="20"/>
                <w:szCs w:val="20"/>
              </w:rPr>
              <w:t>c</w:t>
            </w:r>
            <w:r w:rsidRPr="00EB170C">
              <w:rPr>
                <w:sz w:val="20"/>
                <w:szCs w:val="20"/>
              </w:rPr>
              <w:t>una</w:t>
            </w:r>
            <w:r>
              <w:rPr>
                <w:sz w:val="20"/>
                <w:szCs w:val="20"/>
              </w:rPr>
              <w:t xml:space="preserve"> </w:t>
            </w:r>
            <w:r w:rsidRPr="00EB170C">
              <w:rPr>
                <w:spacing w:val="-5"/>
                <w:sz w:val="20"/>
                <w:szCs w:val="20"/>
              </w:rPr>
              <w:t>v</w:t>
            </w:r>
            <w:r w:rsidRPr="00EB170C">
              <w:rPr>
                <w:spacing w:val="-4"/>
                <w:sz w:val="20"/>
                <w:szCs w:val="20"/>
              </w:rPr>
              <w:t>a</w:t>
            </w:r>
            <w:r w:rsidRPr="00EB170C">
              <w:rPr>
                <w:spacing w:val="4"/>
                <w:sz w:val="20"/>
                <w:szCs w:val="20"/>
              </w:rPr>
              <w:t>r</w:t>
            </w:r>
            <w:r w:rsidRPr="00EB170C">
              <w:rPr>
                <w:spacing w:val="-4"/>
                <w:sz w:val="20"/>
                <w:szCs w:val="20"/>
              </w:rPr>
              <w:t>ı</w:t>
            </w:r>
            <w:r w:rsidRPr="00EB170C">
              <w:rPr>
                <w:sz w:val="20"/>
                <w:szCs w:val="20"/>
              </w:rPr>
              <w:t>r.</w:t>
            </w:r>
          </w:p>
          <w:p w:rsidR="004449F5" w:rsidRDefault="004449F5" w:rsidP="0029130F">
            <w:pPr>
              <w:pStyle w:val="ListeParagraf1"/>
              <w:numPr>
                <w:ilvl w:val="1"/>
                <w:numId w:val="21"/>
              </w:numPr>
              <w:tabs>
                <w:tab w:val="left" w:pos="507"/>
              </w:tabs>
              <w:kinsoku w:val="0"/>
              <w:overflowPunct w:val="0"/>
              <w:ind w:left="104" w:right="225" w:firstLine="0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z w:val="20"/>
                <w:szCs w:val="20"/>
              </w:rPr>
              <w:t>*</w:t>
            </w:r>
            <w:r>
              <w:rPr>
                <w:color w:val="1E487C"/>
                <w:spacing w:val="-2"/>
                <w:sz w:val="20"/>
                <w:szCs w:val="20"/>
              </w:rPr>
              <w:t>D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z w:val="20"/>
                <w:szCs w:val="20"/>
              </w:rPr>
              <w:t>ga d</w:t>
            </w:r>
            <w:r>
              <w:rPr>
                <w:color w:val="1E487C"/>
                <w:spacing w:val="-8"/>
                <w:sz w:val="20"/>
                <w:szCs w:val="20"/>
              </w:rPr>
              <w:t>e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>k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8"/>
                <w:sz w:val="20"/>
                <w:szCs w:val="20"/>
              </w:rPr>
              <w:t>e</w:t>
            </w:r>
            <w:r>
              <w:rPr>
                <w:color w:val="1E487C"/>
                <w:spacing w:val="1"/>
                <w:sz w:val="20"/>
                <w:szCs w:val="20"/>
              </w:rPr>
              <w:t>ml</w:t>
            </w:r>
            <w:r>
              <w:rPr>
                <w:color w:val="1E487C"/>
                <w:spacing w:val="-8"/>
                <w:sz w:val="20"/>
                <w:szCs w:val="20"/>
              </w:rPr>
              <w:t>e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>n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 xml:space="preserve">n </w:t>
            </w:r>
            <w:r>
              <w:rPr>
                <w:color w:val="1E487C"/>
                <w:spacing w:val="-4"/>
                <w:sz w:val="20"/>
                <w:szCs w:val="20"/>
              </w:rPr>
              <w:t>ç</w:t>
            </w:r>
            <w:r>
              <w:rPr>
                <w:color w:val="1E487C"/>
                <w:spacing w:val="-5"/>
                <w:sz w:val="20"/>
                <w:szCs w:val="20"/>
              </w:rPr>
              <w:t>ö</w:t>
            </w:r>
            <w:r>
              <w:rPr>
                <w:color w:val="1E487C"/>
                <w:spacing w:val="1"/>
                <w:sz w:val="20"/>
                <w:szCs w:val="20"/>
              </w:rPr>
              <w:t>z</w:t>
            </w:r>
            <w:r>
              <w:rPr>
                <w:color w:val="1E487C"/>
                <w:sz w:val="20"/>
                <w:szCs w:val="20"/>
              </w:rPr>
              <w:t>ü</w:t>
            </w:r>
            <w:r>
              <w:rPr>
                <w:color w:val="1E487C"/>
                <w:spacing w:val="-4"/>
                <w:sz w:val="20"/>
                <w:szCs w:val="20"/>
              </w:rPr>
              <w:t>m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 xml:space="preserve">n 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k</w:t>
            </w:r>
            <w:r>
              <w:rPr>
                <w:color w:val="1E487C"/>
                <w:spacing w:val="1"/>
                <w:sz w:val="20"/>
                <w:szCs w:val="20"/>
              </w:rPr>
              <w:t>t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10"/>
                <w:sz w:val="20"/>
                <w:szCs w:val="20"/>
              </w:rPr>
              <w:t>o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 xml:space="preserve">n </w:t>
            </w:r>
            <w:r>
              <w:rPr>
                <w:color w:val="1E487C"/>
                <w:spacing w:val="-5"/>
                <w:sz w:val="20"/>
                <w:szCs w:val="20"/>
              </w:rPr>
              <w:t>f</w:t>
            </w:r>
            <w:r>
              <w:rPr>
                <w:color w:val="1E487C"/>
                <w:spacing w:val="1"/>
                <w:sz w:val="20"/>
                <w:szCs w:val="20"/>
              </w:rPr>
              <w:t>izi</w:t>
            </w:r>
            <w:r>
              <w:rPr>
                <w:color w:val="1E487C"/>
                <w:sz w:val="20"/>
                <w:szCs w:val="20"/>
              </w:rPr>
              <w:t>k</w:t>
            </w:r>
            <w:r>
              <w:rPr>
                <w:color w:val="1E487C"/>
                <w:spacing w:val="-2"/>
                <w:sz w:val="20"/>
                <w:szCs w:val="20"/>
              </w:rPr>
              <w:t>s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l d</w:t>
            </w:r>
            <w:r>
              <w:rPr>
                <w:color w:val="1E487C"/>
                <w:spacing w:val="-5"/>
                <w:sz w:val="20"/>
                <w:szCs w:val="20"/>
              </w:rPr>
              <w:t>u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5"/>
                <w:sz w:val="20"/>
                <w:szCs w:val="20"/>
              </w:rPr>
              <w:t>u</w:t>
            </w:r>
            <w:r>
              <w:rPr>
                <w:color w:val="1E487C"/>
                <w:spacing w:val="1"/>
                <w:sz w:val="20"/>
                <w:szCs w:val="20"/>
              </w:rPr>
              <w:t>m</w:t>
            </w:r>
            <w:r>
              <w:rPr>
                <w:color w:val="1E487C"/>
                <w:spacing w:val="-4"/>
                <w:sz w:val="20"/>
                <w:szCs w:val="20"/>
              </w:rPr>
              <w:t>la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>n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 xml:space="preserve">n 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1"/>
                <w:sz w:val="20"/>
                <w:szCs w:val="20"/>
              </w:rPr>
              <w:t>la</w:t>
            </w:r>
            <w:r>
              <w:rPr>
                <w:color w:val="1E487C"/>
                <w:spacing w:val="-2"/>
                <w:sz w:val="20"/>
                <w:szCs w:val="20"/>
              </w:rPr>
              <w:t>s</w:t>
            </w:r>
            <w:r>
              <w:rPr>
                <w:color w:val="1E487C"/>
                <w:spacing w:val="1"/>
                <w:sz w:val="20"/>
                <w:szCs w:val="20"/>
              </w:rPr>
              <w:t>ılı</w:t>
            </w:r>
            <w:r>
              <w:rPr>
                <w:color w:val="1E487C"/>
                <w:spacing w:val="-5"/>
                <w:sz w:val="20"/>
                <w:szCs w:val="20"/>
              </w:rPr>
              <w:t>k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 xml:space="preserve">ı </w:t>
            </w:r>
            <w:r>
              <w:rPr>
                <w:color w:val="1E487C"/>
                <w:spacing w:val="-5"/>
                <w:sz w:val="20"/>
                <w:szCs w:val="20"/>
              </w:rPr>
              <w:t>v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z w:val="20"/>
                <w:szCs w:val="20"/>
              </w:rPr>
              <w:t>d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>ğ</w:t>
            </w:r>
            <w:r>
              <w:rPr>
                <w:color w:val="1E487C"/>
                <w:spacing w:val="-4"/>
                <w:sz w:val="20"/>
                <w:szCs w:val="20"/>
              </w:rPr>
              <w:t>i</w:t>
            </w:r>
            <w:r>
              <w:rPr>
                <w:color w:val="1E487C"/>
                <w:sz w:val="20"/>
                <w:szCs w:val="20"/>
              </w:rPr>
              <w:t xml:space="preserve">ni </w:t>
            </w:r>
            <w:r>
              <w:rPr>
                <w:color w:val="1E487C"/>
                <w:spacing w:val="-5"/>
                <w:sz w:val="20"/>
                <w:szCs w:val="20"/>
              </w:rPr>
              <w:t>f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z w:val="20"/>
                <w:szCs w:val="20"/>
              </w:rPr>
              <w:t xml:space="preserve">k 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d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r.</w:t>
            </w:r>
          </w:p>
          <w:p w:rsidR="004449F5" w:rsidRDefault="004449F5" w:rsidP="0029130F">
            <w:pPr>
              <w:pStyle w:val="ListeParagraf1"/>
              <w:numPr>
                <w:ilvl w:val="1"/>
                <w:numId w:val="21"/>
              </w:numPr>
              <w:tabs>
                <w:tab w:val="left" w:pos="507"/>
              </w:tabs>
              <w:kinsoku w:val="0"/>
              <w:overflowPunct w:val="0"/>
              <w:spacing w:before="1" w:line="237" w:lineRule="auto"/>
              <w:ind w:left="104" w:right="128" w:firstLine="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5"/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o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u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u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u </w:t>
            </w:r>
            <w:r>
              <w:rPr>
                <w:spacing w:val="-4"/>
                <w:sz w:val="20"/>
                <w:szCs w:val="20"/>
              </w:rPr>
              <w:t>çe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d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ki 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1"/>
                <w:sz w:val="20"/>
                <w:szCs w:val="20"/>
              </w:rPr>
              <w:t>iml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 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o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u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u </w:t>
            </w:r>
            <w:r>
              <w:rPr>
                <w:spacing w:val="1"/>
                <w:sz w:val="20"/>
                <w:szCs w:val="20"/>
              </w:rPr>
              <w:t>il</w:t>
            </w:r>
            <w:r>
              <w:rPr>
                <w:sz w:val="20"/>
                <w:szCs w:val="20"/>
              </w:rPr>
              <w:t>e k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7"/>
                <w:sz w:val="20"/>
                <w:szCs w:val="20"/>
              </w:rPr>
              <w:t>ş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-4"/>
                <w:sz w:val="20"/>
                <w:szCs w:val="20"/>
              </w:rPr>
              <w:t>l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2"/>
                <w:sz w:val="20"/>
                <w:szCs w:val="20"/>
              </w:rPr>
              <w:t>ş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 xml:space="preserve">r             </w:t>
            </w:r>
          </w:p>
          <w:p w:rsidR="004449F5" w:rsidRDefault="004449F5" w:rsidP="00EB170C">
            <w:pPr>
              <w:pStyle w:val="ListeParagraf1"/>
              <w:tabs>
                <w:tab w:val="left" w:pos="507"/>
              </w:tabs>
              <w:kinsoku w:val="0"/>
              <w:overflowPunct w:val="0"/>
              <w:spacing w:before="1" w:line="237" w:lineRule="auto"/>
              <w:ind w:left="104" w:right="1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(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İ</w:t>
            </w:r>
            <w:r>
              <w:rPr>
                <w:spacing w:val="-4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-1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 d, 3</w:t>
            </w:r>
            <w:r>
              <w:rPr>
                <w:spacing w:val="-3"/>
                <w:sz w:val="20"/>
                <w:szCs w:val="20"/>
              </w:rPr>
              <w:t>.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).</w:t>
            </w:r>
          </w:p>
          <w:p w:rsidR="004449F5" w:rsidRDefault="004449F5" w:rsidP="00EB170C">
            <w:pPr>
              <w:autoSpaceDE w:val="0"/>
              <w:autoSpaceDN w:val="0"/>
              <w:adjustRightInd w:val="0"/>
            </w:pPr>
            <w:r>
              <w:rPr>
                <w:spacing w:val="-2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u</w:t>
            </w:r>
            <w:r>
              <w:t xml:space="preserve">n </w:t>
            </w:r>
            <w:r>
              <w:rPr>
                <w:spacing w:val="-4"/>
              </w:rPr>
              <w:t>e</w:t>
            </w:r>
            <w:r>
              <w:rPr>
                <w:spacing w:val="4"/>
              </w:rPr>
              <w:t>n</w:t>
            </w:r>
            <w:r>
              <w:rPr>
                <w:spacing w:val="-8"/>
              </w:rPr>
              <w:t>e</w:t>
            </w:r>
            <w:r>
              <w:rPr>
                <w:spacing w:val="4"/>
              </w:rPr>
              <w:t>r</w:t>
            </w:r>
            <w:r>
              <w:rPr>
                <w:spacing w:val="-4"/>
              </w:rPr>
              <w:t>j</w:t>
            </w:r>
            <w:r>
              <w:t xml:space="preserve">i </w:t>
            </w:r>
            <w:r>
              <w:rPr>
                <w:spacing w:val="-2"/>
              </w:rPr>
              <w:t>s</w:t>
            </w:r>
            <w:r>
              <w:rPr>
                <w:spacing w:val="-4"/>
              </w:rPr>
              <w:t>e</w:t>
            </w:r>
            <w:r>
              <w:rPr>
                <w:spacing w:val="-5"/>
              </w:rPr>
              <w:t>v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y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e</w:t>
            </w:r>
            <w:r>
              <w:rPr>
                <w:spacing w:val="4"/>
              </w:rPr>
              <w:t>r</w:t>
            </w:r>
            <w:r>
              <w:rPr>
                <w:spacing w:val="-4"/>
              </w:rPr>
              <w:t>i</w:t>
            </w:r>
            <w:r>
              <w:rPr>
                <w:spacing w:val="4"/>
              </w:rPr>
              <w:t>n</w:t>
            </w:r>
            <w:r>
              <w:t>d</w:t>
            </w:r>
            <w:r>
              <w:rPr>
                <w:spacing w:val="-8"/>
              </w:rPr>
              <w:t>e</w:t>
            </w:r>
            <w:r>
              <w:t xml:space="preserve">n </w:t>
            </w:r>
            <w:r>
              <w:rPr>
                <w:spacing w:val="-10"/>
              </w:rPr>
              <w:t>y</w:t>
            </w:r>
            <w:r>
              <w:rPr>
                <w:spacing w:val="1"/>
              </w:rPr>
              <w:t>a</w:t>
            </w:r>
            <w:r>
              <w:rPr>
                <w:spacing w:val="4"/>
              </w:rPr>
              <w:t>r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a</w:t>
            </w:r>
            <w:r>
              <w:t>n</w:t>
            </w:r>
            <w:r>
              <w:rPr>
                <w:spacing w:val="-4"/>
              </w:rPr>
              <w:t>a</w:t>
            </w:r>
            <w:r>
              <w:t>r</w:t>
            </w:r>
            <w:r>
              <w:rPr>
                <w:spacing w:val="1"/>
              </w:rPr>
              <w:t>a</w:t>
            </w:r>
            <w:r>
              <w:t xml:space="preserve">k </w:t>
            </w:r>
            <w:r>
              <w:rPr>
                <w:spacing w:val="1"/>
              </w:rPr>
              <w:t>at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u</w:t>
            </w:r>
            <w:r>
              <w:t>n u</w:t>
            </w:r>
            <w:r>
              <w:rPr>
                <w:spacing w:val="-10"/>
              </w:rPr>
              <w:t>y</w:t>
            </w:r>
            <w:r>
              <w:rPr>
                <w:spacing w:val="1"/>
              </w:rPr>
              <w:t>a</w:t>
            </w:r>
            <w:r>
              <w:rPr>
                <w:spacing w:val="4"/>
              </w:rPr>
              <w:t>r</w:t>
            </w:r>
            <w:r>
              <w:rPr>
                <w:spacing w:val="-4"/>
              </w:rPr>
              <w:t>ı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rPr>
                <w:spacing w:val="-4"/>
              </w:rPr>
              <w:t>ı</w:t>
            </w:r>
            <w:r>
              <w:t xml:space="preserve">nı </w:t>
            </w:r>
            <w:r>
              <w:rPr>
                <w:spacing w:val="-5"/>
              </w:rPr>
              <w:t>yo</w:t>
            </w:r>
            <w:r>
              <w:rPr>
                <w:spacing w:val="4"/>
              </w:rPr>
              <w:t>r</w:t>
            </w:r>
            <w:r>
              <w:t>u</w:t>
            </w:r>
            <w:r>
              <w:rPr>
                <w:spacing w:val="1"/>
              </w:rPr>
              <w:t>ml</w:t>
            </w:r>
            <w:r>
              <w:rPr>
                <w:spacing w:val="-4"/>
              </w:rPr>
              <w:t>a</w:t>
            </w:r>
            <w:r>
              <w:t xml:space="preserve">r  </w:t>
            </w:r>
          </w:p>
          <w:p w:rsidR="004449F5" w:rsidRPr="00EB170C" w:rsidRDefault="004449F5" w:rsidP="00EB170C">
            <w:pPr>
              <w:autoSpaceDE w:val="0"/>
              <w:autoSpaceDN w:val="0"/>
              <w:adjustRightInd w:val="0"/>
              <w:rPr>
                <w:color w:val="1E487C"/>
              </w:rPr>
            </w:pPr>
            <w:r>
              <w:t xml:space="preserve">                                                                          (</w:t>
            </w:r>
            <w:r>
              <w:rPr>
                <w:spacing w:val="-5"/>
              </w:rPr>
              <w:t>B</w:t>
            </w:r>
            <w:r>
              <w:t>İ</w:t>
            </w:r>
            <w:r>
              <w:rPr>
                <w:spacing w:val="-5"/>
              </w:rPr>
              <w:t>B</w:t>
            </w:r>
            <w:r>
              <w:t>-1</w:t>
            </w:r>
            <w:r>
              <w:rPr>
                <w:spacing w:val="2"/>
              </w:rPr>
              <w:t>.</w:t>
            </w:r>
            <w:r>
              <w:rPr>
                <w:spacing w:val="1"/>
              </w:rPr>
              <w:t>a</w:t>
            </w:r>
            <w:r>
              <w:t>-</w:t>
            </w:r>
            <w:r>
              <w:rPr>
                <w:spacing w:val="-5"/>
              </w:rPr>
              <w:t>d</w:t>
            </w:r>
            <w:r>
              <w:t>, 3</w:t>
            </w:r>
            <w:r>
              <w:rPr>
                <w:spacing w:val="-3"/>
              </w:rPr>
              <w:t>.</w:t>
            </w:r>
            <w:r>
              <w:rPr>
                <w:spacing w:val="1"/>
              </w:rPr>
              <w:t>a</w:t>
            </w:r>
            <w:r>
              <w:t>-</w:t>
            </w:r>
            <w:r>
              <w:rPr>
                <w:spacing w:val="-4"/>
              </w:rPr>
              <w:t>c</w:t>
            </w:r>
            <w:r>
              <w:t>).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449F5" w:rsidRDefault="004449F5" w:rsidP="008F1B50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49F5" w:rsidRPr="00B5160E" w:rsidRDefault="00B5160E" w:rsidP="00655F8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  <w:r w:rsidRPr="00B5160E">
              <w:rPr>
                <w:rFonts w:ascii="BlissTurk" w:hAnsi="BlissTurk" w:cs="BlissTurk"/>
                <w:color w:val="000000"/>
                <w:sz w:val="16"/>
                <w:szCs w:val="16"/>
              </w:rPr>
              <w:t>Nükleer Enerji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49F5" w:rsidRPr="00A32C27" w:rsidRDefault="004449F5" w:rsidP="00E419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49F5" w:rsidRDefault="004449F5" w:rsidP="003760A6">
            <w:pPr>
              <w:rPr>
                <w:b/>
                <w:i/>
                <w:sz w:val="16"/>
                <w:szCs w:val="16"/>
              </w:rPr>
            </w:pPr>
          </w:p>
        </w:tc>
      </w:tr>
    </w:tbl>
    <w:p w:rsidR="0077025C" w:rsidRDefault="0077025C" w:rsidP="00C56706">
      <w:pPr>
        <w:rPr>
          <w:sz w:val="16"/>
          <w:szCs w:val="16"/>
        </w:rPr>
      </w:pPr>
    </w:p>
    <w:p w:rsidR="0077025C" w:rsidRDefault="0077025C" w:rsidP="00C56706">
      <w:pPr>
        <w:rPr>
          <w:sz w:val="16"/>
          <w:szCs w:val="16"/>
        </w:rPr>
      </w:pPr>
    </w:p>
    <w:p w:rsidR="0077025C" w:rsidRDefault="0077025C" w:rsidP="00C56706">
      <w:pPr>
        <w:rPr>
          <w:sz w:val="16"/>
          <w:szCs w:val="16"/>
        </w:rPr>
      </w:pPr>
    </w:p>
    <w:p w:rsidR="0077025C" w:rsidRDefault="0077025C" w:rsidP="00C56706">
      <w:pPr>
        <w:rPr>
          <w:sz w:val="16"/>
          <w:szCs w:val="16"/>
        </w:rPr>
      </w:pPr>
    </w:p>
    <w:p w:rsidR="00E71D74" w:rsidRDefault="00E71D74" w:rsidP="00C56706">
      <w:pPr>
        <w:rPr>
          <w:sz w:val="16"/>
          <w:szCs w:val="16"/>
        </w:rPr>
      </w:pPr>
    </w:p>
    <w:p w:rsidR="00E71D74" w:rsidRDefault="00E71D74" w:rsidP="00C56706">
      <w:pPr>
        <w:rPr>
          <w:sz w:val="16"/>
          <w:szCs w:val="16"/>
        </w:rPr>
      </w:pPr>
    </w:p>
    <w:p w:rsidR="00E71D74" w:rsidRDefault="00E71D74" w:rsidP="00C56706">
      <w:pPr>
        <w:rPr>
          <w:sz w:val="16"/>
          <w:szCs w:val="16"/>
        </w:rPr>
      </w:pPr>
    </w:p>
    <w:tbl>
      <w:tblPr>
        <w:tblpPr w:leftFromText="141" w:rightFromText="141" w:vertAnchor="text" w:horzAnchor="margin" w:tblpXSpec="center" w:tblpY="-2"/>
        <w:tblW w:w="153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1701"/>
        <w:gridCol w:w="6379"/>
        <w:gridCol w:w="1418"/>
        <w:gridCol w:w="1134"/>
        <w:gridCol w:w="850"/>
        <w:gridCol w:w="2107"/>
      </w:tblGrid>
      <w:tr w:rsidR="00F830AB" w:rsidTr="00F830AB">
        <w:trPr>
          <w:cantSplit/>
          <w:trHeight w:val="408"/>
        </w:trPr>
        <w:tc>
          <w:tcPr>
            <w:tcW w:w="63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30AB" w:rsidRDefault="00F830AB" w:rsidP="00E4235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NİSAN</w:t>
            </w:r>
          </w:p>
          <w:p w:rsidR="00F830AB" w:rsidRPr="00FE25E9" w:rsidRDefault="00F830AB" w:rsidP="00E423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826F3C">
              <w:rPr>
                <w:b/>
              </w:rPr>
              <w:t>(</w:t>
            </w:r>
            <w:r w:rsidRPr="00826F3C">
              <w:rPr>
                <w:sz w:val="16"/>
                <w:szCs w:val="16"/>
              </w:rPr>
              <w:t>01</w:t>
            </w:r>
            <w:r w:rsidRPr="00FE25E9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31-</w:t>
            </w:r>
            <w:r w:rsidRPr="00FE25E9">
              <w:rPr>
                <w:b/>
                <w:sz w:val="18"/>
                <w:szCs w:val="18"/>
              </w:rPr>
              <w:t>27) ,  (24-</w:t>
            </w:r>
            <w:r w:rsidRPr="00FE25E9">
              <w:rPr>
                <w:sz w:val="18"/>
                <w:szCs w:val="18"/>
              </w:rPr>
              <w:t>23</w:t>
            </w:r>
            <w:r w:rsidRPr="00FE25E9">
              <w:rPr>
                <w:b/>
                <w:sz w:val="18"/>
                <w:szCs w:val="18"/>
              </w:rPr>
              <w:t xml:space="preserve">-20)  ,   (17-13)  ,    (10-06)  </w:t>
            </w:r>
          </w:p>
        </w:tc>
        <w:tc>
          <w:tcPr>
            <w:tcW w:w="14723" w:type="dxa"/>
            <w:gridSpan w:val="8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30AB" w:rsidRPr="00F830AB" w:rsidRDefault="00F830AB" w:rsidP="00F830AB">
            <w:pPr>
              <w:pStyle w:val="Default"/>
              <w:jc w:val="center"/>
              <w:rPr>
                <w:b/>
                <w:i/>
              </w:rPr>
            </w:pPr>
            <w:r w:rsidRPr="00FB51ED">
              <w:rPr>
                <w:b/>
              </w:rPr>
              <w:t>V.ÜNİTE:</w:t>
            </w:r>
            <w:r>
              <w:rPr>
                <w:b/>
              </w:rPr>
              <w:t>DALGALAR</w:t>
            </w:r>
            <w:r w:rsidRPr="00FB51ED">
              <w:rPr>
                <w:rFonts w:ascii="Tahoma" w:hAnsi="Tahoma" w:cs="Tahoma"/>
                <w:b/>
              </w:rPr>
              <w:t xml:space="preserve"> </w:t>
            </w:r>
            <w:r>
              <w:rPr>
                <w:b/>
              </w:rPr>
              <w:t>(14</w:t>
            </w:r>
            <w:r w:rsidRPr="00FB51ED">
              <w:rPr>
                <w:b/>
              </w:rPr>
              <w:t xml:space="preserve"> Saat)</w:t>
            </w:r>
          </w:p>
        </w:tc>
      </w:tr>
      <w:tr w:rsidR="008321C2" w:rsidTr="00B5160E">
        <w:trPr>
          <w:cantSplit/>
          <w:trHeight w:val="1055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21C2" w:rsidRDefault="008321C2" w:rsidP="00E42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321C2" w:rsidRDefault="008321C2" w:rsidP="00A930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321C2" w:rsidRDefault="008321C2" w:rsidP="00F830A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8321C2" w:rsidRDefault="008321C2" w:rsidP="00F830AB">
            <w:pPr>
              <w:jc w:val="center"/>
              <w:rPr>
                <w:b/>
                <w:sz w:val="16"/>
                <w:szCs w:val="16"/>
              </w:rPr>
            </w:pPr>
          </w:p>
          <w:p w:rsidR="008321C2" w:rsidRDefault="008321C2" w:rsidP="00F830A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1*</w:t>
            </w:r>
          </w:p>
          <w:p w:rsidR="008321C2" w:rsidRDefault="008321C2" w:rsidP="00F830AB">
            <w:pPr>
              <w:jc w:val="center"/>
              <w:rPr>
                <w:b/>
                <w:sz w:val="16"/>
                <w:szCs w:val="16"/>
              </w:rPr>
            </w:pPr>
          </w:p>
          <w:p w:rsidR="008321C2" w:rsidRDefault="008321C2" w:rsidP="00F830A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8321C2" w:rsidRDefault="008321C2" w:rsidP="00F830AB">
            <w:pPr>
              <w:jc w:val="center"/>
              <w:rPr>
                <w:b/>
                <w:sz w:val="16"/>
                <w:szCs w:val="16"/>
              </w:rPr>
            </w:pPr>
          </w:p>
          <w:p w:rsidR="008321C2" w:rsidRDefault="008321C2" w:rsidP="00F830A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8321C2" w:rsidRDefault="008321C2" w:rsidP="0096378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321C2" w:rsidRDefault="008321C2" w:rsidP="00041E19">
            <w:pPr>
              <w:pStyle w:val="Default"/>
              <w:rPr>
                <w:b/>
                <w:spacing w:val="-4"/>
              </w:rPr>
            </w:pPr>
            <w:r w:rsidRPr="00041E19">
              <w:rPr>
                <w:b/>
                <w:spacing w:val="-7"/>
              </w:rPr>
              <w:t>1.S</w:t>
            </w:r>
            <w:r w:rsidRPr="00041E19">
              <w:rPr>
                <w:b/>
                <w:spacing w:val="1"/>
              </w:rPr>
              <w:t>e</w:t>
            </w:r>
            <w:r w:rsidRPr="00041E19">
              <w:rPr>
                <w:b/>
              </w:rPr>
              <w:t xml:space="preserve">s </w:t>
            </w:r>
            <w:r w:rsidRPr="00041E19">
              <w:rPr>
                <w:b/>
                <w:spacing w:val="-2"/>
              </w:rPr>
              <w:t>d</w:t>
            </w:r>
            <w:r w:rsidRPr="00041E19">
              <w:rPr>
                <w:b/>
              </w:rPr>
              <w:t>a</w:t>
            </w:r>
            <w:r w:rsidRPr="00041E19">
              <w:rPr>
                <w:b/>
                <w:spacing w:val="-4"/>
              </w:rPr>
              <w:t>l</w:t>
            </w:r>
            <w:r w:rsidRPr="00041E19">
              <w:rPr>
                <w:b/>
              </w:rPr>
              <w:t>ga</w:t>
            </w:r>
            <w:r w:rsidRPr="00041E19">
              <w:rPr>
                <w:b/>
                <w:spacing w:val="1"/>
              </w:rPr>
              <w:t>l</w:t>
            </w:r>
            <w:r w:rsidRPr="00041E19">
              <w:rPr>
                <w:b/>
                <w:spacing w:val="-5"/>
              </w:rPr>
              <w:t>a</w:t>
            </w:r>
            <w:r w:rsidRPr="00041E19">
              <w:rPr>
                <w:b/>
                <w:spacing w:val="1"/>
              </w:rPr>
              <w:t>r</w:t>
            </w:r>
            <w:r w:rsidRPr="00041E19">
              <w:rPr>
                <w:b/>
                <w:spacing w:val="-4"/>
              </w:rPr>
              <w:t>ı</w:t>
            </w:r>
          </w:p>
          <w:p w:rsidR="008321C2" w:rsidRDefault="008321C2" w:rsidP="00041E19">
            <w:pPr>
              <w:pStyle w:val="Default"/>
              <w:rPr>
                <w:b/>
                <w:spacing w:val="-4"/>
              </w:rPr>
            </w:pPr>
          </w:p>
          <w:p w:rsidR="008321C2" w:rsidRDefault="008321C2" w:rsidP="00041E19">
            <w:pPr>
              <w:pStyle w:val="Default"/>
              <w:rPr>
                <w:b/>
                <w:spacing w:val="-4"/>
              </w:rPr>
            </w:pPr>
          </w:p>
          <w:p w:rsidR="008321C2" w:rsidRPr="00041E19" w:rsidRDefault="00A877DD" w:rsidP="00041E19">
            <w:pPr>
              <w:pStyle w:val="Default"/>
              <w:rPr>
                <w:b/>
                <w:spacing w:val="-4"/>
              </w:rPr>
            </w:pPr>
            <w:r w:rsidRPr="00C23A1C">
              <w:rPr>
                <w:rFonts w:ascii="Arial" w:hAnsi="Arial" w:cs="Arial"/>
                <w:b/>
                <w:i/>
              </w:rPr>
              <w:t>Ölçme</w:t>
            </w:r>
            <w:r w:rsidRPr="00E16DE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Değerlendirme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321C2" w:rsidRPr="00041E19" w:rsidRDefault="008321C2" w:rsidP="0029130F">
            <w:pPr>
              <w:pStyle w:val="Heading1"/>
              <w:numPr>
                <w:ilvl w:val="0"/>
                <w:numId w:val="22"/>
              </w:numPr>
              <w:tabs>
                <w:tab w:val="left" w:pos="310"/>
              </w:tabs>
              <w:kinsoku w:val="0"/>
              <w:overflowPunct w:val="0"/>
              <w:spacing w:line="225" w:lineRule="exact"/>
              <w:ind w:left="310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041E19">
              <w:rPr>
                <w:spacing w:val="-7"/>
                <w:sz w:val="24"/>
                <w:szCs w:val="24"/>
              </w:rPr>
              <w:t>S</w:t>
            </w:r>
            <w:r w:rsidRPr="00041E19">
              <w:rPr>
                <w:spacing w:val="1"/>
                <w:sz w:val="24"/>
                <w:szCs w:val="24"/>
              </w:rPr>
              <w:t>e</w:t>
            </w:r>
            <w:r w:rsidRPr="00041E19">
              <w:rPr>
                <w:sz w:val="24"/>
                <w:szCs w:val="24"/>
              </w:rPr>
              <w:t xml:space="preserve">s </w:t>
            </w:r>
            <w:r w:rsidRPr="00041E19">
              <w:rPr>
                <w:spacing w:val="-2"/>
                <w:sz w:val="24"/>
                <w:szCs w:val="24"/>
              </w:rPr>
              <w:t>d</w:t>
            </w:r>
            <w:r w:rsidRPr="00041E19">
              <w:rPr>
                <w:sz w:val="24"/>
                <w:szCs w:val="24"/>
              </w:rPr>
              <w:t>a</w:t>
            </w:r>
            <w:r w:rsidRPr="00041E19">
              <w:rPr>
                <w:spacing w:val="-4"/>
                <w:sz w:val="24"/>
                <w:szCs w:val="24"/>
              </w:rPr>
              <w:t>l</w:t>
            </w:r>
            <w:r w:rsidRPr="00041E19">
              <w:rPr>
                <w:sz w:val="24"/>
                <w:szCs w:val="24"/>
              </w:rPr>
              <w:t>ga</w:t>
            </w:r>
            <w:r w:rsidRPr="00041E19">
              <w:rPr>
                <w:spacing w:val="1"/>
                <w:sz w:val="24"/>
                <w:szCs w:val="24"/>
              </w:rPr>
              <w:t>l</w:t>
            </w:r>
            <w:r w:rsidRPr="00041E19">
              <w:rPr>
                <w:spacing w:val="-5"/>
                <w:sz w:val="24"/>
                <w:szCs w:val="24"/>
              </w:rPr>
              <w:t>a</w:t>
            </w:r>
            <w:r w:rsidRPr="00041E19">
              <w:rPr>
                <w:spacing w:val="1"/>
                <w:sz w:val="24"/>
                <w:szCs w:val="24"/>
              </w:rPr>
              <w:t>r</w:t>
            </w:r>
            <w:r w:rsidRPr="00041E19">
              <w:rPr>
                <w:spacing w:val="-4"/>
                <w:sz w:val="24"/>
                <w:szCs w:val="24"/>
              </w:rPr>
              <w:t>ı</w:t>
            </w:r>
            <w:r w:rsidRPr="00041E19">
              <w:rPr>
                <w:sz w:val="24"/>
                <w:szCs w:val="24"/>
              </w:rPr>
              <w:t>y</w:t>
            </w:r>
            <w:r w:rsidRPr="00041E19">
              <w:rPr>
                <w:spacing w:val="1"/>
                <w:sz w:val="24"/>
                <w:szCs w:val="24"/>
              </w:rPr>
              <w:t>l</w:t>
            </w:r>
            <w:r w:rsidRPr="00041E19">
              <w:rPr>
                <w:sz w:val="24"/>
                <w:szCs w:val="24"/>
              </w:rPr>
              <w:t xml:space="preserve">a </w:t>
            </w:r>
            <w:r w:rsidRPr="00041E19">
              <w:rPr>
                <w:spacing w:val="-4"/>
                <w:sz w:val="24"/>
                <w:szCs w:val="24"/>
              </w:rPr>
              <w:t>i</w:t>
            </w:r>
            <w:r w:rsidRPr="00041E19">
              <w:rPr>
                <w:spacing w:val="1"/>
                <w:sz w:val="24"/>
                <w:szCs w:val="24"/>
              </w:rPr>
              <w:t>l</w:t>
            </w:r>
            <w:r w:rsidRPr="00041E19">
              <w:rPr>
                <w:sz w:val="24"/>
                <w:szCs w:val="24"/>
              </w:rPr>
              <w:t>g</w:t>
            </w:r>
            <w:r w:rsidRPr="00041E19">
              <w:rPr>
                <w:spacing w:val="-4"/>
                <w:sz w:val="24"/>
                <w:szCs w:val="24"/>
              </w:rPr>
              <w:t>i</w:t>
            </w:r>
            <w:r w:rsidRPr="00041E19">
              <w:rPr>
                <w:spacing w:val="1"/>
                <w:sz w:val="24"/>
                <w:szCs w:val="24"/>
              </w:rPr>
              <w:t>l</w:t>
            </w:r>
            <w:r w:rsidRPr="00041E19">
              <w:rPr>
                <w:sz w:val="24"/>
                <w:szCs w:val="24"/>
              </w:rPr>
              <w:t xml:space="preserve">i </w:t>
            </w:r>
            <w:r w:rsidRPr="00041E19">
              <w:rPr>
                <w:spacing w:val="-5"/>
                <w:sz w:val="24"/>
                <w:szCs w:val="24"/>
              </w:rPr>
              <w:t>o</w:t>
            </w:r>
            <w:r w:rsidRPr="00041E19">
              <w:rPr>
                <w:spacing w:val="1"/>
                <w:sz w:val="24"/>
                <w:szCs w:val="24"/>
              </w:rPr>
              <w:t>l</w:t>
            </w:r>
            <w:r w:rsidRPr="00041E19">
              <w:rPr>
                <w:sz w:val="24"/>
                <w:szCs w:val="24"/>
              </w:rPr>
              <w:t>a</w:t>
            </w:r>
            <w:r w:rsidRPr="00041E19">
              <w:rPr>
                <w:spacing w:val="1"/>
                <w:sz w:val="24"/>
                <w:szCs w:val="24"/>
              </w:rPr>
              <w:t>r</w:t>
            </w:r>
            <w:r w:rsidRPr="00041E19">
              <w:rPr>
                <w:spacing w:val="-5"/>
                <w:sz w:val="24"/>
                <w:szCs w:val="24"/>
              </w:rPr>
              <w:t>a</w:t>
            </w:r>
            <w:r w:rsidRPr="00041E19">
              <w:rPr>
                <w:spacing w:val="3"/>
                <w:sz w:val="24"/>
                <w:szCs w:val="24"/>
              </w:rPr>
              <w:t>k</w:t>
            </w:r>
            <w:r w:rsidRPr="00041E19">
              <w:rPr>
                <w:sz w:val="24"/>
                <w:szCs w:val="24"/>
              </w:rPr>
              <w:t>,</w:t>
            </w:r>
          </w:p>
          <w:p w:rsidR="008321C2" w:rsidRPr="00041E19" w:rsidRDefault="008321C2" w:rsidP="00041E19">
            <w:pPr>
              <w:pStyle w:val="Heading1"/>
              <w:tabs>
                <w:tab w:val="left" w:pos="310"/>
              </w:tabs>
              <w:kinsoku w:val="0"/>
              <w:overflowPunct w:val="0"/>
              <w:spacing w:line="225" w:lineRule="exact"/>
              <w:outlineLvl w:val="9"/>
              <w:rPr>
                <w:b w:val="0"/>
                <w:bCs w:val="0"/>
                <w:sz w:val="16"/>
                <w:szCs w:val="16"/>
              </w:rPr>
            </w:pPr>
          </w:p>
          <w:p w:rsidR="008321C2" w:rsidRDefault="008321C2" w:rsidP="0029130F">
            <w:pPr>
              <w:pStyle w:val="ListeParagraf1"/>
              <w:numPr>
                <w:ilvl w:val="1"/>
                <w:numId w:val="22"/>
              </w:numPr>
              <w:tabs>
                <w:tab w:val="left" w:pos="459"/>
              </w:tabs>
              <w:kinsoku w:val="0"/>
              <w:overflowPunct w:val="0"/>
              <w:spacing w:before="1" w:line="226" w:lineRule="exact"/>
              <w:ind w:left="104" w:right="457" w:firstLine="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 </w:t>
            </w:r>
            <w:r w:rsidRPr="00041E19">
              <w:rPr>
                <w:spacing w:val="-5"/>
                <w:sz w:val="20"/>
                <w:szCs w:val="20"/>
              </w:rPr>
              <w:t>o</w:t>
            </w:r>
            <w:r w:rsidRPr="00041E19">
              <w:rPr>
                <w:spacing w:val="1"/>
                <w:sz w:val="20"/>
                <w:szCs w:val="20"/>
              </w:rPr>
              <w:t>l</w:t>
            </w:r>
            <w:r w:rsidRPr="00041E19">
              <w:rPr>
                <w:sz w:val="20"/>
                <w:szCs w:val="20"/>
              </w:rPr>
              <w:t>u</w:t>
            </w:r>
            <w:r w:rsidRPr="00041E19">
              <w:rPr>
                <w:spacing w:val="-2"/>
                <w:sz w:val="20"/>
                <w:szCs w:val="20"/>
              </w:rPr>
              <w:t>ş</w:t>
            </w:r>
            <w:r w:rsidRPr="00041E19">
              <w:rPr>
                <w:spacing w:val="-5"/>
                <w:sz w:val="20"/>
                <w:szCs w:val="20"/>
              </w:rPr>
              <w:t>u</w:t>
            </w:r>
            <w:r w:rsidRPr="00041E19">
              <w:rPr>
                <w:spacing w:val="1"/>
                <w:sz w:val="20"/>
                <w:szCs w:val="20"/>
              </w:rPr>
              <w:t>m</w:t>
            </w:r>
            <w:r w:rsidRPr="00041E19">
              <w:rPr>
                <w:sz w:val="20"/>
                <w:szCs w:val="20"/>
              </w:rPr>
              <w:t xml:space="preserve">u </w:t>
            </w:r>
            <w:r w:rsidRPr="00041E19">
              <w:rPr>
                <w:spacing w:val="-5"/>
                <w:sz w:val="20"/>
                <w:szCs w:val="20"/>
              </w:rPr>
              <w:t>v</w:t>
            </w:r>
            <w:r w:rsidRPr="00041E19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</w:t>
            </w:r>
            <w:r w:rsidRPr="00041E19">
              <w:rPr>
                <w:spacing w:val="-10"/>
                <w:sz w:val="20"/>
                <w:szCs w:val="20"/>
              </w:rPr>
              <w:t>y</w:t>
            </w:r>
            <w:r w:rsidRPr="00041E19">
              <w:rPr>
                <w:spacing w:val="6"/>
                <w:sz w:val="20"/>
                <w:szCs w:val="20"/>
              </w:rPr>
              <w:t>a</w:t>
            </w:r>
            <w:r>
              <w:rPr>
                <w:spacing w:val="6"/>
                <w:sz w:val="20"/>
                <w:szCs w:val="20"/>
              </w:rPr>
              <w:t>y</w:t>
            </w:r>
            <w:r w:rsidRPr="00041E19">
              <w:rPr>
                <w:spacing w:val="1"/>
                <w:sz w:val="20"/>
                <w:szCs w:val="20"/>
              </w:rPr>
              <w:t>ılma</w:t>
            </w:r>
            <w:r w:rsidRPr="00041E19">
              <w:rPr>
                <w:spacing w:val="-2"/>
                <w:sz w:val="20"/>
                <w:szCs w:val="20"/>
              </w:rPr>
              <w:t>s</w:t>
            </w:r>
            <w:r w:rsidRPr="00041E19">
              <w:rPr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 xml:space="preserve"> </w:t>
            </w:r>
            <w:r w:rsidRPr="00041E19">
              <w:rPr>
                <w:spacing w:val="1"/>
                <w:sz w:val="20"/>
                <w:szCs w:val="20"/>
              </w:rPr>
              <w:t>i</w:t>
            </w:r>
            <w:r w:rsidRPr="00041E19">
              <w:rPr>
                <w:spacing w:val="-4"/>
                <w:sz w:val="20"/>
                <w:szCs w:val="20"/>
              </w:rPr>
              <w:t>çi</w:t>
            </w:r>
            <w:r w:rsidRPr="00041E19">
              <w:rPr>
                <w:sz w:val="20"/>
                <w:szCs w:val="20"/>
              </w:rPr>
              <w:t>n g</w:t>
            </w:r>
            <w:r w:rsidRPr="00041E19">
              <w:rPr>
                <w:spacing w:val="-4"/>
                <w:sz w:val="20"/>
                <w:szCs w:val="20"/>
              </w:rPr>
              <w:t>e</w:t>
            </w:r>
            <w:r w:rsidRPr="00041E19">
              <w:rPr>
                <w:spacing w:val="4"/>
                <w:sz w:val="20"/>
                <w:szCs w:val="20"/>
              </w:rPr>
              <w:t>r</w:t>
            </w:r>
            <w:r w:rsidRPr="00041E19">
              <w:rPr>
                <w:spacing w:val="-4"/>
                <w:sz w:val="20"/>
                <w:szCs w:val="20"/>
              </w:rPr>
              <w:t>e</w:t>
            </w:r>
            <w:r w:rsidRPr="00041E19">
              <w:rPr>
                <w:sz w:val="20"/>
                <w:szCs w:val="20"/>
              </w:rPr>
              <w:t>k</w:t>
            </w:r>
            <w:r w:rsidRPr="00041E19">
              <w:rPr>
                <w:spacing w:val="1"/>
                <w:sz w:val="20"/>
                <w:szCs w:val="20"/>
              </w:rPr>
              <w:t>l</w:t>
            </w:r>
            <w:r w:rsidRPr="00041E19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 </w:t>
            </w:r>
            <w:r w:rsidRPr="00041E19">
              <w:rPr>
                <w:spacing w:val="-5"/>
                <w:sz w:val="20"/>
                <w:szCs w:val="20"/>
              </w:rPr>
              <w:t>o</w:t>
            </w:r>
            <w:r w:rsidRPr="00041E19">
              <w:rPr>
                <w:spacing w:val="1"/>
                <w:sz w:val="20"/>
                <w:szCs w:val="20"/>
              </w:rPr>
              <w:t>l</w:t>
            </w:r>
            <w:r w:rsidRPr="00041E19">
              <w:rPr>
                <w:spacing w:val="-4"/>
                <w:sz w:val="20"/>
                <w:szCs w:val="20"/>
              </w:rPr>
              <w:t>a</w:t>
            </w:r>
            <w:r w:rsidRPr="00041E19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 </w:t>
            </w:r>
            <w:r w:rsidRPr="00041E19">
              <w:rPr>
                <w:spacing w:val="-2"/>
                <w:sz w:val="20"/>
                <w:szCs w:val="20"/>
              </w:rPr>
              <w:t>ş</w:t>
            </w:r>
            <w:r w:rsidRPr="00041E19">
              <w:rPr>
                <w:spacing w:val="-4"/>
                <w:sz w:val="20"/>
                <w:szCs w:val="20"/>
              </w:rPr>
              <w:t>a</w:t>
            </w:r>
            <w:r w:rsidRPr="00041E19">
              <w:rPr>
                <w:sz w:val="20"/>
                <w:szCs w:val="20"/>
              </w:rPr>
              <w:t>r</w:t>
            </w:r>
            <w:r w:rsidRPr="00041E19">
              <w:rPr>
                <w:spacing w:val="1"/>
                <w:sz w:val="20"/>
                <w:szCs w:val="20"/>
              </w:rPr>
              <w:t>t</w:t>
            </w:r>
            <w:r w:rsidRPr="00041E19">
              <w:rPr>
                <w:spacing w:val="-4"/>
                <w:sz w:val="20"/>
                <w:szCs w:val="20"/>
              </w:rPr>
              <w:t>la</w:t>
            </w:r>
            <w:r w:rsidRPr="00041E19">
              <w:rPr>
                <w:spacing w:val="4"/>
                <w:sz w:val="20"/>
                <w:szCs w:val="20"/>
              </w:rPr>
              <w:t>r</w:t>
            </w:r>
            <w:r w:rsidRPr="00041E19">
              <w:rPr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 xml:space="preserve"> </w:t>
            </w:r>
            <w:r w:rsidRPr="00041E19">
              <w:rPr>
                <w:spacing w:val="1"/>
                <w:sz w:val="20"/>
                <w:szCs w:val="20"/>
              </w:rPr>
              <w:t>a</w:t>
            </w:r>
            <w:r w:rsidRPr="00041E19">
              <w:rPr>
                <w:spacing w:val="-4"/>
                <w:sz w:val="20"/>
                <w:szCs w:val="20"/>
              </w:rPr>
              <w:t>ç</w:t>
            </w:r>
            <w:r w:rsidRPr="00041E19">
              <w:rPr>
                <w:spacing w:val="1"/>
                <w:sz w:val="20"/>
                <w:szCs w:val="20"/>
              </w:rPr>
              <w:t>ı</w:t>
            </w:r>
            <w:r w:rsidRPr="00041E19">
              <w:rPr>
                <w:spacing w:val="-5"/>
                <w:sz w:val="20"/>
                <w:szCs w:val="20"/>
              </w:rPr>
              <w:t>k</w:t>
            </w:r>
            <w:r w:rsidRPr="00041E19">
              <w:rPr>
                <w:spacing w:val="1"/>
                <w:sz w:val="20"/>
                <w:szCs w:val="20"/>
              </w:rPr>
              <w:t>l</w:t>
            </w:r>
            <w:r w:rsidRPr="00041E19">
              <w:rPr>
                <w:spacing w:val="-4"/>
                <w:sz w:val="20"/>
                <w:szCs w:val="20"/>
              </w:rPr>
              <w:t>a</w:t>
            </w:r>
            <w:r w:rsidRPr="00041E19"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 </w:t>
            </w:r>
          </w:p>
          <w:p w:rsidR="008321C2" w:rsidRDefault="008321C2" w:rsidP="00041E19">
            <w:pPr>
              <w:pStyle w:val="ListeParagraf1"/>
              <w:tabs>
                <w:tab w:val="left" w:pos="459"/>
              </w:tabs>
              <w:kinsoku w:val="0"/>
              <w:overflowPunct w:val="0"/>
              <w:spacing w:before="1" w:line="226" w:lineRule="exact"/>
              <w:ind w:right="4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</w:t>
            </w:r>
            <w:r w:rsidRPr="00041E19">
              <w:rPr>
                <w:sz w:val="20"/>
                <w:szCs w:val="20"/>
              </w:rPr>
              <w:t>(</w:t>
            </w:r>
            <w:r w:rsidRPr="00041E19">
              <w:rPr>
                <w:spacing w:val="-5"/>
                <w:sz w:val="20"/>
                <w:szCs w:val="20"/>
              </w:rPr>
              <w:t>B</w:t>
            </w:r>
            <w:r w:rsidRPr="00041E19">
              <w:rPr>
                <w:sz w:val="20"/>
                <w:szCs w:val="20"/>
              </w:rPr>
              <w:t>İ</w:t>
            </w:r>
            <w:r w:rsidRPr="00041E19">
              <w:rPr>
                <w:spacing w:val="-5"/>
                <w:sz w:val="20"/>
                <w:szCs w:val="20"/>
              </w:rPr>
              <w:t>B</w:t>
            </w:r>
            <w:r w:rsidRPr="00041E19">
              <w:rPr>
                <w:sz w:val="20"/>
                <w:szCs w:val="20"/>
              </w:rPr>
              <w:t>-3</w:t>
            </w:r>
            <w:r w:rsidRPr="00041E19">
              <w:rPr>
                <w:spacing w:val="2"/>
                <w:sz w:val="20"/>
                <w:szCs w:val="20"/>
              </w:rPr>
              <w:t>.</w:t>
            </w:r>
            <w:r w:rsidRPr="00041E19">
              <w:rPr>
                <w:spacing w:val="1"/>
                <w:sz w:val="20"/>
                <w:szCs w:val="20"/>
              </w:rPr>
              <w:t>a</w:t>
            </w:r>
            <w:r w:rsidRPr="00041E19">
              <w:rPr>
                <w:sz w:val="20"/>
                <w:szCs w:val="20"/>
              </w:rPr>
              <w:t>-</w:t>
            </w:r>
            <w:r w:rsidRPr="00041E19">
              <w:rPr>
                <w:spacing w:val="-4"/>
                <w:sz w:val="20"/>
                <w:szCs w:val="20"/>
              </w:rPr>
              <w:t>c</w:t>
            </w:r>
            <w:r w:rsidRPr="00041E1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pacing w:val="2"/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,</w:t>
            </w:r>
            <w:smartTag w:uri="urn:schemas-microsoft-com:office:smarttags" w:element="metricconverter">
              <w:smartTagPr>
                <w:attr w:name="ProductID" w:val="5.f"/>
              </w:smartTagPr>
              <w:r>
                <w:rPr>
                  <w:spacing w:val="-5"/>
                  <w:sz w:val="20"/>
                  <w:szCs w:val="20"/>
                </w:rPr>
                <w:t>5</w:t>
              </w:r>
              <w:r>
                <w:rPr>
                  <w:spacing w:val="2"/>
                  <w:sz w:val="20"/>
                  <w:szCs w:val="20"/>
                </w:rPr>
                <w:t>.</w:t>
              </w:r>
              <w:r>
                <w:rPr>
                  <w:spacing w:val="-5"/>
                  <w:sz w:val="20"/>
                  <w:szCs w:val="20"/>
                </w:rPr>
                <w:t>f</w:t>
              </w:r>
            </w:smartTag>
            <w:r>
              <w:rPr>
                <w:sz w:val="20"/>
                <w:szCs w:val="20"/>
              </w:rPr>
              <w:t>).</w:t>
            </w:r>
          </w:p>
          <w:p w:rsidR="00A877DD" w:rsidRDefault="008321C2" w:rsidP="00A877D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t>1</w:t>
            </w:r>
            <w:r>
              <w:rPr>
                <w:spacing w:val="2"/>
              </w:rPr>
              <w:t>.</w:t>
            </w:r>
            <w:r>
              <w:rPr>
                <w:spacing w:val="-5"/>
              </w:rPr>
              <w:t>2</w:t>
            </w:r>
            <w:r>
              <w:t xml:space="preserve">. </w:t>
            </w:r>
            <w:r>
              <w:rPr>
                <w:spacing w:val="-2"/>
              </w:rPr>
              <w:t>S</w:t>
            </w:r>
            <w:r>
              <w:rPr>
                <w:spacing w:val="-4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e</w:t>
            </w:r>
            <w:r>
              <w:t xml:space="preserve">ri </w:t>
            </w:r>
            <w:r>
              <w:rPr>
                <w:spacing w:val="-10"/>
              </w:rPr>
              <w:t>f</w:t>
            </w:r>
            <w:r>
              <w:rPr>
                <w:spacing w:val="4"/>
              </w:rPr>
              <w:t>r</w:t>
            </w:r>
            <w:r>
              <w:rPr>
                <w:spacing w:val="-4"/>
              </w:rPr>
              <w:t>e</w:t>
            </w:r>
            <w:r>
              <w:t>k</w:t>
            </w:r>
            <w:r>
              <w:rPr>
                <w:spacing w:val="-4"/>
              </w:rPr>
              <w:t>a</w:t>
            </w:r>
            <w:r>
              <w:rPr>
                <w:spacing w:val="4"/>
              </w:rPr>
              <w:t>n</w:t>
            </w:r>
            <w:r>
              <w:rPr>
                <w:spacing w:val="-2"/>
              </w:rPr>
              <w:t>s</w:t>
            </w:r>
            <w:r>
              <w:rPr>
                <w:spacing w:val="-4"/>
              </w:rPr>
              <w:t>ı</w:t>
            </w:r>
            <w:r>
              <w:t>na g</w:t>
            </w:r>
            <w:r>
              <w:rPr>
                <w:spacing w:val="-5"/>
              </w:rPr>
              <w:t>ö</w:t>
            </w:r>
            <w:r>
              <w:rPr>
                <w:spacing w:val="4"/>
              </w:rPr>
              <w:t>r</w:t>
            </w:r>
            <w:r>
              <w:t xml:space="preserve">e </w:t>
            </w:r>
            <w:r>
              <w:rPr>
                <w:spacing w:val="-2"/>
              </w:rPr>
              <w:t>s</w:t>
            </w:r>
            <w:r>
              <w:rPr>
                <w:spacing w:val="-4"/>
              </w:rPr>
              <w:t>ı</w:t>
            </w:r>
            <w:r>
              <w:t>n</w:t>
            </w:r>
            <w:r>
              <w:rPr>
                <w:spacing w:val="1"/>
              </w:rPr>
              <w:t>ı</w:t>
            </w:r>
            <w:r>
              <w:rPr>
                <w:spacing w:val="-5"/>
              </w:rPr>
              <w:t>f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a</w:t>
            </w:r>
            <w:r>
              <w:t>r(</w:t>
            </w:r>
            <w:r>
              <w:rPr>
                <w:spacing w:val="-5"/>
              </w:rPr>
              <w:t>B</w:t>
            </w:r>
            <w:r>
              <w:t>İB 1</w:t>
            </w:r>
            <w:r>
              <w:rPr>
                <w:spacing w:val="2"/>
              </w:rPr>
              <w:t>.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-</w:t>
            </w:r>
            <w:r>
              <w:t>d).</w:t>
            </w:r>
            <w:r w:rsidR="00A877DD">
              <w:rPr>
                <w:rFonts w:ascii="Arial" w:eastAsia="TimesNewRomanPSMT" w:hAnsi="Arial" w:cs="Arial"/>
                <w:sz w:val="16"/>
                <w:szCs w:val="16"/>
              </w:rPr>
              <w:t xml:space="preserve"> </w:t>
            </w:r>
          </w:p>
          <w:p w:rsidR="00A877DD" w:rsidRPr="00A877DD" w:rsidRDefault="00A877DD" w:rsidP="00A877D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D69A9">
              <w:rPr>
                <w:b/>
                <w:sz w:val="24"/>
                <w:szCs w:val="24"/>
              </w:rPr>
              <w:t>I</w:t>
            </w:r>
            <w:r w:rsidRPr="003A3F70">
              <w:rPr>
                <w:b/>
                <w:sz w:val="24"/>
                <w:szCs w:val="24"/>
              </w:rPr>
              <w:t>.YAZILI YOKLAMA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3760A6" w:rsidRPr="00E71D74" w:rsidRDefault="00E71D74" w:rsidP="00E71D7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3760A6" w:rsidRPr="00CE0B04" w:rsidRDefault="003760A6" w:rsidP="003760A6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  <w:u w:val="single"/>
              </w:rPr>
              <w:t>klasik</w:t>
            </w:r>
            <w:r w:rsidRPr="00CE0B04">
              <w:rPr>
                <w:b/>
                <w:sz w:val="24"/>
                <w:szCs w:val="24"/>
              </w:rPr>
              <w:t>/</w:t>
            </w:r>
          </w:p>
          <w:p w:rsidR="003760A6" w:rsidRPr="00CE0B04" w:rsidRDefault="003760A6" w:rsidP="003760A6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  <w:u w:val="single"/>
              </w:rPr>
              <w:t>yoruma</w:t>
            </w:r>
            <w:r w:rsidRPr="00CE0B04">
              <w:rPr>
                <w:b/>
                <w:sz w:val="24"/>
                <w:szCs w:val="24"/>
              </w:rPr>
              <w:t xml:space="preserve"> </w:t>
            </w:r>
          </w:p>
          <w:p w:rsidR="00E71D74" w:rsidRPr="00E71D74" w:rsidRDefault="003760A6" w:rsidP="003760A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dayalı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5160E" w:rsidRDefault="00B5160E" w:rsidP="00B5160E">
            <w:pPr>
              <w:pStyle w:val="TableParagraph"/>
              <w:kinsoku w:val="0"/>
              <w:overflowPunct w:val="0"/>
              <w:ind w:left="11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Ya</w:t>
            </w:r>
            <w:r>
              <w:rPr>
                <w:spacing w:val="2"/>
                <w:sz w:val="14"/>
                <w:szCs w:val="14"/>
              </w:rPr>
              <w:t>p</w:t>
            </w:r>
            <w:r>
              <w:rPr>
                <w:spacing w:val="-1"/>
                <w:sz w:val="14"/>
                <w:szCs w:val="14"/>
              </w:rPr>
              <w:t>ıl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z w:val="14"/>
                <w:szCs w:val="14"/>
              </w:rPr>
              <w:t>n</w:t>
            </w:r>
          </w:p>
          <w:p w:rsidR="00B5160E" w:rsidRDefault="00B5160E" w:rsidP="00B5160E">
            <w:pPr>
              <w:pStyle w:val="TableParagraph"/>
              <w:kinsoku w:val="0"/>
              <w:overflowPunct w:val="0"/>
              <w:ind w:left="11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ku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-1"/>
                <w:sz w:val="14"/>
                <w:szCs w:val="14"/>
              </w:rPr>
              <w:t>ti</w:t>
            </w:r>
            <w:r>
              <w:rPr>
                <w:sz w:val="14"/>
                <w:szCs w:val="14"/>
              </w:rPr>
              <w:t>k</w:t>
            </w:r>
          </w:p>
          <w:p w:rsidR="00B5160E" w:rsidRDefault="00B5160E" w:rsidP="00B5160E">
            <w:pPr>
              <w:pStyle w:val="TableParagraph"/>
              <w:kinsoku w:val="0"/>
              <w:overflowPunct w:val="0"/>
              <w:ind w:left="11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ı</w:t>
            </w:r>
          </w:p>
          <w:p w:rsidR="00B5160E" w:rsidRDefault="00B5160E" w:rsidP="00B5160E">
            <w:pPr>
              <w:pStyle w:val="TableParagraph"/>
              <w:kinsoku w:val="0"/>
              <w:overflowPunct w:val="0"/>
              <w:spacing w:before="2" w:line="250" w:lineRule="auto"/>
              <w:ind w:right="3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Ya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a</w:t>
            </w:r>
          </w:p>
          <w:p w:rsidR="00B5160E" w:rsidRDefault="00B5160E" w:rsidP="00B5160E">
            <w:pPr>
              <w:pStyle w:val="TableParagraph"/>
              <w:kinsoku w:val="0"/>
              <w:overflowPunct w:val="0"/>
              <w:spacing w:before="2" w:line="250" w:lineRule="auto"/>
              <w:ind w:left="114" w:right="37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e</w:t>
            </w:r>
          </w:p>
          <w:p w:rsidR="00B5160E" w:rsidRDefault="00B5160E" w:rsidP="00B5160E">
            <w:pPr>
              <w:pStyle w:val="TableParagraph"/>
              <w:kinsoku w:val="0"/>
              <w:overflowPunct w:val="0"/>
              <w:spacing w:before="2" w:line="250" w:lineRule="auto"/>
              <w:ind w:right="37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yu</w:t>
            </w:r>
            <w:r>
              <w:rPr>
                <w:spacing w:val="-3"/>
                <w:sz w:val="14"/>
                <w:szCs w:val="14"/>
              </w:rPr>
              <w:t>n</w:t>
            </w:r>
            <w:r>
              <w:rPr>
                <w:spacing w:val="2"/>
                <w:sz w:val="14"/>
                <w:szCs w:val="14"/>
              </w:rPr>
              <w:t>u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z w:val="14"/>
                <w:szCs w:val="14"/>
              </w:rPr>
              <w:t>n</w:t>
            </w:r>
          </w:p>
          <w:p w:rsidR="00B5160E" w:rsidRDefault="00B5160E" w:rsidP="00B5160E">
            <w:pPr>
              <w:pStyle w:val="TableParagraph"/>
              <w:kinsoku w:val="0"/>
              <w:overflowPunct w:val="0"/>
              <w:spacing w:before="2" w:line="250" w:lineRule="auto"/>
              <w:ind w:right="3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çe</w:t>
            </w:r>
            <w:r>
              <w:rPr>
                <w:spacing w:val="2"/>
                <w:sz w:val="14"/>
                <w:szCs w:val="14"/>
              </w:rPr>
              <w:t>v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-6"/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pacing w:val="2"/>
                <w:sz w:val="14"/>
                <w:szCs w:val="14"/>
              </w:rPr>
              <w:t>nd</w:t>
            </w:r>
            <w:r>
              <w:rPr>
                <w:spacing w:val="-6"/>
                <w:sz w:val="14"/>
                <w:szCs w:val="14"/>
              </w:rPr>
              <w:t>e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z w:val="14"/>
                <w:szCs w:val="14"/>
              </w:rPr>
              <w:t>i</w:t>
            </w:r>
          </w:p>
          <w:p w:rsidR="008321C2" w:rsidRPr="003D3911" w:rsidRDefault="008321C2" w:rsidP="00B5160E">
            <w:pPr>
              <w:pStyle w:val="TableParagraph"/>
              <w:kinsoku w:val="0"/>
              <w:overflowPunct w:val="0"/>
              <w:spacing w:before="2" w:line="250" w:lineRule="auto"/>
              <w:ind w:right="371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321C2" w:rsidRPr="003D3911" w:rsidRDefault="008321C2" w:rsidP="00D77110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10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321C2" w:rsidRPr="00502AC1" w:rsidRDefault="008321C2" w:rsidP="005C3578">
            <w:pPr>
              <w:ind w:right="113"/>
              <w:rPr>
                <w:rFonts w:ascii="Arial Narrow" w:hAnsi="Arial Narrow"/>
                <w:sz w:val="18"/>
                <w:szCs w:val="18"/>
              </w:rPr>
            </w:pPr>
            <w:r w:rsidRPr="00502AC1">
              <w:rPr>
                <w:rFonts w:ascii="Arial Narrow" w:hAnsi="Arial Narrow"/>
                <w:sz w:val="18"/>
                <w:szCs w:val="18"/>
              </w:rPr>
              <w:t xml:space="preserve">8. MİLLİ TARİH  </w:t>
            </w:r>
          </w:p>
          <w:p w:rsidR="00A877DD" w:rsidRDefault="008321C2" w:rsidP="005C3578">
            <w:pPr>
              <w:ind w:right="113"/>
              <w:rPr>
                <w:rFonts w:ascii="Arial Narrow" w:hAnsi="Arial Narrow"/>
                <w:b/>
                <w:i/>
                <w:sz w:val="18"/>
                <w:szCs w:val="18"/>
              </w:rPr>
            </w:pPr>
            <w:r w:rsidRPr="00502AC1">
              <w:rPr>
                <w:rFonts w:ascii="Arial Narrow" w:hAnsi="Arial Narrow"/>
                <w:sz w:val="16"/>
                <w:szCs w:val="16"/>
              </w:rPr>
              <w:t>TÜRK TARİHİNİN</w:t>
            </w:r>
            <w:r w:rsidRPr="00502AC1">
              <w:rPr>
                <w:rFonts w:ascii="Arial Narrow" w:hAnsi="Arial Narrow"/>
                <w:sz w:val="18"/>
                <w:szCs w:val="18"/>
              </w:rPr>
              <w:t xml:space="preserve"> KÖKLÜ VE ZENGİNOLUŞU MEDENİ VE BİRLEŞTİRİCİ TARİH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502AC1">
              <w:rPr>
                <w:rFonts w:ascii="Arial Narrow" w:hAnsi="Arial Narrow"/>
                <w:sz w:val="18"/>
                <w:szCs w:val="18"/>
              </w:rPr>
              <w:t>GÖRÜŞÜ</w:t>
            </w:r>
            <w:r w:rsidRPr="00502AC1">
              <w:rPr>
                <w:rFonts w:ascii="Arial Narrow" w:hAnsi="Arial Narrow"/>
                <w:b/>
                <w:i/>
                <w:sz w:val="18"/>
                <w:szCs w:val="18"/>
              </w:rPr>
              <w:t xml:space="preserve"> </w:t>
            </w:r>
          </w:p>
          <w:p w:rsidR="008321C2" w:rsidRPr="005C3578" w:rsidRDefault="00A877DD" w:rsidP="005C3578">
            <w:pPr>
              <w:ind w:right="113"/>
              <w:rPr>
                <w:rFonts w:ascii="Arial Narrow" w:hAnsi="Arial Narrow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2.YAZILI  </w:t>
            </w:r>
            <w:r w:rsidRPr="008321C2">
              <w:rPr>
                <w:b/>
                <w:sz w:val="18"/>
                <w:szCs w:val="18"/>
              </w:rPr>
              <w:t>YOKLAMA</w:t>
            </w:r>
          </w:p>
        </w:tc>
      </w:tr>
      <w:tr w:rsidR="00E71D74" w:rsidTr="00B5160E">
        <w:trPr>
          <w:cantSplit/>
          <w:trHeight w:val="490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D74" w:rsidRPr="002B3344" w:rsidRDefault="00E71D74" w:rsidP="002C093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D74" w:rsidRPr="002B3344" w:rsidRDefault="00E71D74" w:rsidP="002C093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D74" w:rsidRDefault="00E71D74" w:rsidP="00963781">
            <w:pPr>
              <w:jc w:val="center"/>
              <w:rPr>
                <w:b/>
                <w:sz w:val="16"/>
                <w:szCs w:val="16"/>
              </w:rPr>
            </w:pPr>
            <w:r w:rsidRPr="00C004C9">
              <w:rPr>
                <w:b/>
                <w:sz w:val="16"/>
                <w:szCs w:val="16"/>
              </w:rPr>
              <w:t>1</w:t>
            </w:r>
          </w:p>
          <w:p w:rsidR="00E71D74" w:rsidRDefault="00E71D74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E71D74" w:rsidRDefault="00E71D74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E71D74" w:rsidRDefault="00E71D74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E71D74" w:rsidRDefault="00E71D74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E71D74" w:rsidRDefault="00E71D74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E71D74" w:rsidRDefault="00E71D74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E71D74" w:rsidRDefault="00E71D74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E71D74" w:rsidRDefault="00E71D74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E71D74" w:rsidRDefault="00E71D74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E71D74" w:rsidRPr="00C004C9" w:rsidRDefault="00E71D74" w:rsidP="00214591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4" w:space="0" w:color="auto"/>
            </w:tcBorders>
          </w:tcPr>
          <w:p w:rsidR="00E71D74" w:rsidRPr="00E54C24" w:rsidRDefault="00E71D74" w:rsidP="00E54C24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E71D74" w:rsidRPr="00991AD0" w:rsidRDefault="00E71D74" w:rsidP="00A60726">
            <w:pPr>
              <w:pStyle w:val="Default"/>
              <w:rPr>
                <w:b/>
                <w:spacing w:val="4"/>
              </w:rPr>
            </w:pPr>
            <w:r w:rsidRPr="00991AD0">
              <w:rPr>
                <w:b/>
                <w:spacing w:val="-2"/>
              </w:rPr>
              <w:t>D</w:t>
            </w:r>
            <w:r w:rsidRPr="00991AD0">
              <w:rPr>
                <w:b/>
                <w:spacing w:val="-5"/>
              </w:rPr>
              <w:t>o</w:t>
            </w:r>
            <w:r w:rsidRPr="00991AD0">
              <w:rPr>
                <w:b/>
              </w:rPr>
              <w:t>pp</w:t>
            </w:r>
            <w:r w:rsidRPr="00991AD0">
              <w:rPr>
                <w:b/>
                <w:spacing w:val="1"/>
              </w:rPr>
              <w:t>l</w:t>
            </w:r>
            <w:r w:rsidRPr="00991AD0">
              <w:rPr>
                <w:b/>
                <w:spacing w:val="-8"/>
              </w:rPr>
              <w:t>e</w:t>
            </w:r>
            <w:r w:rsidRPr="00991AD0">
              <w:rPr>
                <w:b/>
              </w:rPr>
              <w:t xml:space="preserve">r </w:t>
            </w:r>
            <w:r>
              <w:rPr>
                <w:b/>
              </w:rPr>
              <w:t xml:space="preserve"> </w:t>
            </w:r>
            <w:r w:rsidRPr="00991AD0">
              <w:rPr>
                <w:b/>
                <w:spacing w:val="-5"/>
              </w:rPr>
              <w:t>o</w:t>
            </w:r>
            <w:r w:rsidRPr="00991AD0">
              <w:rPr>
                <w:b/>
                <w:spacing w:val="1"/>
              </w:rPr>
              <w:t>la</w:t>
            </w:r>
            <w:r w:rsidRPr="00991AD0">
              <w:rPr>
                <w:b/>
                <w:spacing w:val="-10"/>
              </w:rPr>
              <w:t>y</w:t>
            </w:r>
            <w:r w:rsidRPr="00991AD0">
              <w:rPr>
                <w:b/>
                <w:spacing w:val="1"/>
              </w:rPr>
              <w:t>ı</w:t>
            </w:r>
          </w:p>
          <w:p w:rsidR="00E71D74" w:rsidRDefault="00E71D74" w:rsidP="00991AD0">
            <w:pPr>
              <w:autoSpaceDE w:val="0"/>
              <w:autoSpaceDN w:val="0"/>
              <w:adjustRightInd w:val="0"/>
              <w:rPr>
                <w:spacing w:val="-7"/>
              </w:rPr>
            </w:pPr>
            <w:r w:rsidRPr="00991AD0">
              <w:rPr>
                <w:b/>
                <w:spacing w:val="-5"/>
                <w:sz w:val="24"/>
                <w:szCs w:val="24"/>
              </w:rPr>
              <w:t>R</w:t>
            </w:r>
            <w:r w:rsidRPr="00991AD0">
              <w:rPr>
                <w:b/>
                <w:spacing w:val="-4"/>
                <w:sz w:val="24"/>
                <w:szCs w:val="24"/>
              </w:rPr>
              <w:t>e</w:t>
            </w:r>
            <w:r w:rsidRPr="00991AD0">
              <w:rPr>
                <w:b/>
                <w:spacing w:val="1"/>
                <w:sz w:val="24"/>
                <w:szCs w:val="24"/>
              </w:rPr>
              <w:t>z</w:t>
            </w:r>
            <w:r w:rsidRPr="00991AD0">
              <w:rPr>
                <w:b/>
                <w:spacing w:val="-5"/>
                <w:sz w:val="24"/>
                <w:szCs w:val="24"/>
              </w:rPr>
              <w:t>o</w:t>
            </w:r>
            <w:r w:rsidRPr="00991AD0">
              <w:rPr>
                <w:b/>
                <w:spacing w:val="4"/>
                <w:sz w:val="24"/>
                <w:szCs w:val="24"/>
              </w:rPr>
              <w:t>n</w:t>
            </w:r>
            <w:r w:rsidRPr="00991AD0">
              <w:rPr>
                <w:b/>
                <w:spacing w:val="-4"/>
                <w:sz w:val="24"/>
                <w:szCs w:val="24"/>
              </w:rPr>
              <w:t>a</w:t>
            </w:r>
            <w:r w:rsidRPr="00991AD0">
              <w:rPr>
                <w:b/>
                <w:spacing w:val="4"/>
                <w:sz w:val="24"/>
                <w:szCs w:val="24"/>
              </w:rPr>
              <w:t>n</w:t>
            </w:r>
            <w:r w:rsidRPr="00991AD0">
              <w:rPr>
                <w:b/>
                <w:sz w:val="24"/>
                <w:szCs w:val="24"/>
              </w:rPr>
              <w:t xml:space="preserve">s </w:t>
            </w:r>
            <w:r w:rsidRPr="00991AD0">
              <w:rPr>
                <w:b/>
                <w:spacing w:val="-5"/>
                <w:sz w:val="24"/>
                <w:szCs w:val="24"/>
              </w:rPr>
              <w:t>o</w:t>
            </w:r>
            <w:r w:rsidRPr="00991AD0">
              <w:rPr>
                <w:b/>
                <w:spacing w:val="1"/>
                <w:sz w:val="24"/>
                <w:szCs w:val="24"/>
              </w:rPr>
              <w:t>la</w:t>
            </w:r>
            <w:r w:rsidRPr="00991AD0">
              <w:rPr>
                <w:b/>
                <w:spacing w:val="-10"/>
                <w:sz w:val="24"/>
                <w:szCs w:val="24"/>
              </w:rPr>
              <w:t>y</w:t>
            </w:r>
            <w:r w:rsidRPr="00991AD0">
              <w:rPr>
                <w:b/>
                <w:spacing w:val="1"/>
                <w:sz w:val="24"/>
                <w:szCs w:val="24"/>
              </w:rPr>
              <w:t>ı</w:t>
            </w:r>
            <w:r>
              <w:rPr>
                <w:spacing w:val="-7"/>
              </w:rPr>
              <w:t xml:space="preserve"> </w:t>
            </w:r>
          </w:p>
          <w:p w:rsidR="00E71D74" w:rsidRDefault="00E71D74" w:rsidP="00991AD0">
            <w:pPr>
              <w:autoSpaceDE w:val="0"/>
              <w:autoSpaceDN w:val="0"/>
              <w:adjustRightInd w:val="0"/>
              <w:rPr>
                <w:spacing w:val="-7"/>
              </w:rPr>
            </w:pPr>
          </w:p>
          <w:p w:rsidR="00E71D74" w:rsidRPr="00991AD0" w:rsidRDefault="00E71D74" w:rsidP="00991AD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91AD0">
              <w:rPr>
                <w:b/>
                <w:spacing w:val="-7"/>
                <w:sz w:val="24"/>
                <w:szCs w:val="24"/>
              </w:rPr>
              <w:t>Y</w:t>
            </w:r>
            <w:r w:rsidRPr="00991AD0">
              <w:rPr>
                <w:b/>
                <w:spacing w:val="-4"/>
                <w:sz w:val="24"/>
                <w:szCs w:val="24"/>
              </w:rPr>
              <w:t>a</w:t>
            </w:r>
            <w:r w:rsidRPr="00991AD0">
              <w:rPr>
                <w:b/>
                <w:spacing w:val="4"/>
                <w:sz w:val="24"/>
                <w:szCs w:val="24"/>
              </w:rPr>
              <w:t>n</w:t>
            </w:r>
            <w:r w:rsidRPr="00991AD0">
              <w:rPr>
                <w:b/>
                <w:spacing w:val="-2"/>
                <w:sz w:val="24"/>
                <w:szCs w:val="24"/>
              </w:rPr>
              <w:t>s</w:t>
            </w:r>
            <w:r w:rsidRPr="00991AD0">
              <w:rPr>
                <w:b/>
                <w:spacing w:val="1"/>
                <w:sz w:val="24"/>
                <w:szCs w:val="24"/>
              </w:rPr>
              <w:t>ı</w:t>
            </w:r>
            <w:r w:rsidRPr="00991AD0">
              <w:rPr>
                <w:b/>
                <w:spacing w:val="-4"/>
                <w:sz w:val="24"/>
                <w:szCs w:val="24"/>
              </w:rPr>
              <w:t>ma</w:t>
            </w:r>
            <w:r w:rsidRPr="00991AD0">
              <w:rPr>
                <w:b/>
                <w:sz w:val="24"/>
                <w:szCs w:val="24"/>
              </w:rPr>
              <w:t>,</w:t>
            </w:r>
          </w:p>
          <w:p w:rsidR="00E71D74" w:rsidRPr="00991AD0" w:rsidRDefault="00E71D74" w:rsidP="00991AD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91AD0">
              <w:rPr>
                <w:b/>
                <w:spacing w:val="-5"/>
                <w:sz w:val="24"/>
                <w:szCs w:val="24"/>
              </w:rPr>
              <w:t>k</w:t>
            </w:r>
            <w:r w:rsidRPr="00991AD0">
              <w:rPr>
                <w:b/>
                <w:spacing w:val="-4"/>
                <w:sz w:val="24"/>
                <w:szCs w:val="24"/>
              </w:rPr>
              <w:t>ı</w:t>
            </w:r>
            <w:r w:rsidRPr="00991AD0">
              <w:rPr>
                <w:b/>
                <w:spacing w:val="4"/>
                <w:sz w:val="24"/>
                <w:szCs w:val="24"/>
              </w:rPr>
              <w:t>r</w:t>
            </w:r>
            <w:r w:rsidRPr="00991AD0">
              <w:rPr>
                <w:b/>
                <w:spacing w:val="-4"/>
                <w:sz w:val="24"/>
                <w:szCs w:val="24"/>
              </w:rPr>
              <w:t>ı</w:t>
            </w:r>
            <w:r w:rsidRPr="00991AD0">
              <w:rPr>
                <w:b/>
                <w:spacing w:val="1"/>
                <w:sz w:val="24"/>
                <w:szCs w:val="24"/>
              </w:rPr>
              <w:t>l</w:t>
            </w:r>
            <w:r w:rsidRPr="00991AD0">
              <w:rPr>
                <w:b/>
                <w:spacing w:val="-4"/>
                <w:sz w:val="24"/>
                <w:szCs w:val="24"/>
              </w:rPr>
              <w:t>m</w:t>
            </w:r>
            <w:r w:rsidRPr="00991AD0">
              <w:rPr>
                <w:b/>
                <w:spacing w:val="1"/>
                <w:sz w:val="24"/>
                <w:szCs w:val="24"/>
              </w:rPr>
              <w:t>a</w:t>
            </w:r>
            <w:r w:rsidRPr="00991AD0">
              <w:rPr>
                <w:b/>
                <w:sz w:val="24"/>
                <w:szCs w:val="24"/>
              </w:rPr>
              <w:t xml:space="preserve">, </w:t>
            </w:r>
          </w:p>
          <w:p w:rsidR="00E71D74" w:rsidRPr="00991AD0" w:rsidRDefault="00E71D74" w:rsidP="00991AD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91AD0">
              <w:rPr>
                <w:b/>
                <w:spacing w:val="-2"/>
                <w:sz w:val="24"/>
                <w:szCs w:val="24"/>
              </w:rPr>
              <w:t>s</w:t>
            </w:r>
            <w:r w:rsidRPr="00991AD0">
              <w:rPr>
                <w:b/>
                <w:spacing w:val="-5"/>
                <w:sz w:val="24"/>
                <w:szCs w:val="24"/>
              </w:rPr>
              <w:t>o</w:t>
            </w:r>
            <w:r w:rsidRPr="00991AD0">
              <w:rPr>
                <w:b/>
                <w:sz w:val="24"/>
                <w:szCs w:val="24"/>
              </w:rPr>
              <w:t>ğuru</w:t>
            </w:r>
            <w:r w:rsidRPr="00991AD0">
              <w:rPr>
                <w:b/>
                <w:spacing w:val="-4"/>
                <w:sz w:val="24"/>
                <w:szCs w:val="24"/>
              </w:rPr>
              <w:t>l</w:t>
            </w:r>
            <w:r w:rsidRPr="00991AD0">
              <w:rPr>
                <w:b/>
                <w:spacing w:val="1"/>
                <w:sz w:val="24"/>
                <w:szCs w:val="24"/>
              </w:rPr>
              <w:t>m</w:t>
            </w:r>
            <w:r w:rsidRPr="00991AD0">
              <w:rPr>
                <w:b/>
                <w:sz w:val="24"/>
                <w:szCs w:val="24"/>
              </w:rPr>
              <w:t>a</w:t>
            </w:r>
          </w:p>
          <w:p w:rsidR="00E71D74" w:rsidRPr="00991AD0" w:rsidRDefault="00E71D74" w:rsidP="00991AD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91AD0">
              <w:rPr>
                <w:b/>
                <w:spacing w:val="-5"/>
                <w:sz w:val="24"/>
                <w:szCs w:val="24"/>
              </w:rPr>
              <w:t>v</w:t>
            </w:r>
            <w:r w:rsidRPr="00991AD0">
              <w:rPr>
                <w:b/>
                <w:spacing w:val="1"/>
                <w:sz w:val="24"/>
                <w:szCs w:val="24"/>
              </w:rPr>
              <w:t>e</w:t>
            </w:r>
            <w:r w:rsidRPr="00991AD0">
              <w:rPr>
                <w:b/>
                <w:spacing w:val="-10"/>
                <w:sz w:val="24"/>
                <w:szCs w:val="24"/>
              </w:rPr>
              <w:t>y</w:t>
            </w:r>
            <w:r w:rsidRPr="00991AD0">
              <w:rPr>
                <w:b/>
                <w:sz w:val="24"/>
                <w:szCs w:val="24"/>
              </w:rPr>
              <w:t xml:space="preserve">a </w:t>
            </w:r>
          </w:p>
          <w:p w:rsidR="00E71D74" w:rsidRPr="00C96B23" w:rsidRDefault="00E71D74" w:rsidP="00991AD0">
            <w:pPr>
              <w:pStyle w:val="Default"/>
              <w:rPr>
                <w:b/>
                <w:sz w:val="16"/>
                <w:szCs w:val="16"/>
              </w:rPr>
            </w:pPr>
            <w:r w:rsidRPr="00991AD0">
              <w:rPr>
                <w:b/>
              </w:rPr>
              <w:t>g</w:t>
            </w:r>
            <w:r w:rsidRPr="00991AD0">
              <w:rPr>
                <w:b/>
                <w:spacing w:val="-4"/>
              </w:rPr>
              <w:t>i</w:t>
            </w:r>
            <w:r w:rsidRPr="00991AD0">
              <w:rPr>
                <w:b/>
                <w:spacing w:val="4"/>
              </w:rPr>
              <w:t>r</w:t>
            </w:r>
            <w:r w:rsidRPr="00991AD0">
              <w:rPr>
                <w:b/>
                <w:spacing w:val="1"/>
              </w:rPr>
              <w:t>i</w:t>
            </w:r>
            <w:r w:rsidRPr="00991AD0">
              <w:rPr>
                <w:b/>
                <w:spacing w:val="-2"/>
              </w:rPr>
              <w:t>ş</w:t>
            </w:r>
            <w:r w:rsidRPr="00991AD0">
              <w:rPr>
                <w:b/>
                <w:spacing w:val="-4"/>
              </w:rPr>
              <w:t>i</w:t>
            </w:r>
            <w:r w:rsidRPr="00991AD0">
              <w:rPr>
                <w:b/>
              </w:rPr>
              <w:t>m</w:t>
            </w:r>
            <w:r>
              <w:t xml:space="preserve">   </w:t>
            </w:r>
          </w:p>
        </w:tc>
        <w:tc>
          <w:tcPr>
            <w:tcW w:w="63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1D74" w:rsidRPr="00E54C24" w:rsidRDefault="00E71D74" w:rsidP="00377CDC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E71D74" w:rsidRDefault="00E71D74" w:rsidP="0029130F">
            <w:pPr>
              <w:pStyle w:val="ListeParagraf1"/>
              <w:numPr>
                <w:ilvl w:val="1"/>
                <w:numId w:val="23"/>
              </w:numPr>
              <w:tabs>
                <w:tab w:val="left" w:pos="459"/>
              </w:tabs>
              <w:kinsoku w:val="0"/>
              <w:overflowPunct w:val="0"/>
              <w:spacing w:line="220" w:lineRule="exact"/>
              <w:ind w:left="104" w:firstLine="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pp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r 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la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ı 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>ç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-4"/>
                <w:sz w:val="20"/>
                <w:szCs w:val="20"/>
              </w:rPr>
              <w:t>l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k </w:t>
            </w:r>
            <w:r>
              <w:rPr>
                <w:spacing w:val="-5"/>
                <w:sz w:val="20"/>
                <w:szCs w:val="20"/>
              </w:rPr>
              <w:t>ö</w:t>
            </w:r>
            <w:r>
              <w:rPr>
                <w:sz w:val="20"/>
                <w:szCs w:val="20"/>
              </w:rPr>
              <w:t>r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r </w:t>
            </w:r>
            <w:r w:rsidRPr="00F133B8">
              <w:rPr>
                <w:spacing w:val="-4"/>
                <w:sz w:val="20"/>
                <w:szCs w:val="20"/>
              </w:rPr>
              <w:t>ve</w:t>
            </w:r>
            <w:r w:rsidRPr="00F133B8">
              <w:rPr>
                <w:spacing w:val="4"/>
                <w:sz w:val="20"/>
                <w:szCs w:val="20"/>
              </w:rPr>
              <w:t>r</w:t>
            </w:r>
            <w:r w:rsidRPr="00F133B8">
              <w:rPr>
                <w:spacing w:val="1"/>
                <w:sz w:val="20"/>
                <w:szCs w:val="20"/>
              </w:rPr>
              <w:t xml:space="preserve">i </w:t>
            </w:r>
            <w:r w:rsidRPr="00F133B8">
              <w:rPr>
                <w:sz w:val="20"/>
                <w:szCs w:val="20"/>
              </w:rPr>
              <w:t>r</w:t>
            </w:r>
          </w:p>
          <w:p w:rsidR="00E71D74" w:rsidRPr="00F133B8" w:rsidRDefault="00E71D74" w:rsidP="00F133B8">
            <w:pPr>
              <w:pStyle w:val="ListeParagraf1"/>
              <w:tabs>
                <w:tab w:val="left" w:pos="459"/>
              </w:tabs>
              <w:kinsoku w:val="0"/>
              <w:overflowPunct w:val="0"/>
              <w:spacing w:line="220" w:lineRule="exact"/>
              <w:ind w:left="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</w:t>
            </w:r>
            <w:r w:rsidRPr="00F133B8">
              <w:rPr>
                <w:sz w:val="20"/>
                <w:szCs w:val="20"/>
              </w:rPr>
              <w:t>(</w:t>
            </w:r>
            <w:r w:rsidRPr="00F133B8">
              <w:rPr>
                <w:spacing w:val="-2"/>
                <w:sz w:val="20"/>
                <w:szCs w:val="20"/>
              </w:rPr>
              <w:t>F</w:t>
            </w:r>
            <w:r w:rsidRPr="00F133B8">
              <w:rPr>
                <w:spacing w:val="-4"/>
                <w:sz w:val="20"/>
                <w:szCs w:val="20"/>
              </w:rPr>
              <w:t>T</w:t>
            </w:r>
            <w:r w:rsidRPr="00F133B8">
              <w:rPr>
                <w:spacing w:val="1"/>
                <w:sz w:val="20"/>
                <w:szCs w:val="20"/>
              </w:rPr>
              <w:t>T</w:t>
            </w:r>
            <w:r w:rsidRPr="00F133B8">
              <w:rPr>
                <w:sz w:val="20"/>
                <w:szCs w:val="20"/>
              </w:rPr>
              <w:t>Ç</w:t>
            </w:r>
            <w:r w:rsidRPr="00F133B8">
              <w:rPr>
                <w:spacing w:val="-5"/>
                <w:sz w:val="20"/>
                <w:szCs w:val="20"/>
              </w:rPr>
              <w:t>-</w:t>
            </w:r>
            <w:r w:rsidRPr="00F133B8">
              <w:rPr>
                <w:sz w:val="20"/>
                <w:szCs w:val="20"/>
              </w:rPr>
              <w:t>1</w:t>
            </w:r>
            <w:r w:rsidRPr="00F133B8">
              <w:rPr>
                <w:spacing w:val="-3"/>
                <w:sz w:val="20"/>
                <w:szCs w:val="20"/>
              </w:rPr>
              <w:t>.</w:t>
            </w:r>
            <w:r w:rsidRPr="00F133B8">
              <w:rPr>
                <w:spacing w:val="1"/>
                <w:sz w:val="20"/>
                <w:szCs w:val="20"/>
              </w:rPr>
              <w:t>a</w:t>
            </w:r>
            <w:r w:rsidRPr="00F133B8">
              <w:rPr>
                <w:spacing w:val="2"/>
                <w:sz w:val="20"/>
                <w:szCs w:val="20"/>
              </w:rPr>
              <w:t>,</w:t>
            </w:r>
            <w:r w:rsidRPr="00F133B8">
              <w:rPr>
                <w:spacing w:val="-5"/>
                <w:sz w:val="20"/>
                <w:szCs w:val="20"/>
              </w:rPr>
              <w:t>p</w:t>
            </w:r>
            <w:r w:rsidRPr="00F133B8">
              <w:rPr>
                <w:sz w:val="20"/>
                <w:szCs w:val="20"/>
              </w:rPr>
              <w:t>, 2</w:t>
            </w:r>
            <w:r w:rsidRPr="00F133B8">
              <w:rPr>
                <w:spacing w:val="2"/>
                <w:sz w:val="20"/>
                <w:szCs w:val="20"/>
              </w:rPr>
              <w:t>.</w:t>
            </w:r>
            <w:r w:rsidRPr="00F133B8">
              <w:rPr>
                <w:spacing w:val="-4"/>
                <w:sz w:val="20"/>
                <w:szCs w:val="20"/>
              </w:rPr>
              <w:t>c</w:t>
            </w:r>
            <w:r w:rsidRPr="00F133B8">
              <w:rPr>
                <w:spacing w:val="2"/>
                <w:sz w:val="20"/>
                <w:szCs w:val="20"/>
              </w:rPr>
              <w:t>,</w:t>
            </w:r>
            <w:r w:rsidRPr="00F133B8">
              <w:rPr>
                <w:spacing w:val="-4"/>
                <w:sz w:val="20"/>
                <w:szCs w:val="20"/>
              </w:rPr>
              <w:t>e</w:t>
            </w:r>
            <w:r w:rsidRPr="00F133B8">
              <w:rPr>
                <w:sz w:val="20"/>
                <w:szCs w:val="20"/>
              </w:rPr>
              <w:t xml:space="preserve">, </w:t>
            </w:r>
            <w:r w:rsidRPr="00F133B8">
              <w:rPr>
                <w:spacing w:val="-5"/>
                <w:sz w:val="20"/>
                <w:szCs w:val="20"/>
              </w:rPr>
              <w:t>3</w:t>
            </w:r>
            <w:r w:rsidRPr="00F133B8">
              <w:rPr>
                <w:spacing w:val="2"/>
                <w:sz w:val="20"/>
                <w:szCs w:val="20"/>
              </w:rPr>
              <w:t>.</w:t>
            </w:r>
            <w:r w:rsidRPr="00F133B8">
              <w:rPr>
                <w:spacing w:val="-4"/>
                <w:sz w:val="20"/>
                <w:szCs w:val="20"/>
              </w:rPr>
              <w:t>j</w:t>
            </w:r>
            <w:r w:rsidRPr="00F133B8">
              <w:rPr>
                <w:sz w:val="20"/>
                <w:szCs w:val="20"/>
              </w:rPr>
              <w:t>;</w:t>
            </w:r>
            <w:r w:rsidRPr="00F133B8">
              <w:rPr>
                <w:spacing w:val="-5"/>
                <w:sz w:val="20"/>
                <w:szCs w:val="20"/>
              </w:rPr>
              <w:t>B</w:t>
            </w:r>
            <w:r w:rsidRPr="00F133B8">
              <w:rPr>
                <w:sz w:val="20"/>
                <w:szCs w:val="20"/>
              </w:rPr>
              <w:t>İ</w:t>
            </w:r>
            <w:r w:rsidRPr="00F133B8">
              <w:rPr>
                <w:spacing w:val="-5"/>
                <w:sz w:val="20"/>
                <w:szCs w:val="20"/>
              </w:rPr>
              <w:t>B</w:t>
            </w:r>
            <w:r w:rsidRPr="00F133B8">
              <w:rPr>
                <w:sz w:val="20"/>
                <w:szCs w:val="20"/>
              </w:rPr>
              <w:t>-1</w:t>
            </w:r>
            <w:r w:rsidRPr="00F133B8">
              <w:rPr>
                <w:spacing w:val="2"/>
                <w:sz w:val="20"/>
                <w:szCs w:val="20"/>
              </w:rPr>
              <w:t>.</w:t>
            </w:r>
            <w:r w:rsidRPr="00F133B8">
              <w:rPr>
                <w:spacing w:val="1"/>
                <w:sz w:val="20"/>
                <w:szCs w:val="20"/>
              </w:rPr>
              <w:t>a</w:t>
            </w:r>
            <w:r w:rsidRPr="00F133B8">
              <w:rPr>
                <w:sz w:val="20"/>
                <w:szCs w:val="20"/>
              </w:rPr>
              <w:t>-</w:t>
            </w:r>
            <w:r w:rsidRPr="00F133B8">
              <w:rPr>
                <w:spacing w:val="-5"/>
                <w:sz w:val="20"/>
                <w:szCs w:val="20"/>
              </w:rPr>
              <w:t>d</w:t>
            </w:r>
            <w:r w:rsidRPr="00F133B8">
              <w:rPr>
                <w:sz w:val="20"/>
                <w:szCs w:val="20"/>
              </w:rPr>
              <w:t xml:space="preserve">; </w:t>
            </w:r>
            <w:r w:rsidRPr="00F133B8">
              <w:rPr>
                <w:spacing w:val="1"/>
                <w:sz w:val="20"/>
                <w:szCs w:val="20"/>
              </w:rPr>
              <w:t>T</w:t>
            </w:r>
            <w:r w:rsidRPr="00F133B8">
              <w:rPr>
                <w:spacing w:val="-2"/>
                <w:sz w:val="20"/>
                <w:szCs w:val="20"/>
              </w:rPr>
              <w:t>D</w:t>
            </w:r>
            <w:r w:rsidRPr="00F133B8">
              <w:rPr>
                <w:sz w:val="20"/>
                <w:szCs w:val="20"/>
              </w:rPr>
              <w:t>-1</w:t>
            </w:r>
            <w:r w:rsidRPr="00F133B8">
              <w:rPr>
                <w:spacing w:val="2"/>
                <w:sz w:val="20"/>
                <w:szCs w:val="20"/>
              </w:rPr>
              <w:t>.</w:t>
            </w:r>
            <w:r w:rsidRPr="00F133B8">
              <w:rPr>
                <w:spacing w:val="-4"/>
                <w:sz w:val="20"/>
                <w:szCs w:val="20"/>
              </w:rPr>
              <w:t>e</w:t>
            </w:r>
            <w:r w:rsidRPr="00F133B8">
              <w:rPr>
                <w:spacing w:val="-5"/>
                <w:sz w:val="20"/>
                <w:szCs w:val="20"/>
              </w:rPr>
              <w:t>)</w:t>
            </w:r>
            <w:r w:rsidRPr="00F133B8">
              <w:rPr>
                <w:sz w:val="20"/>
                <w:szCs w:val="20"/>
              </w:rPr>
              <w:t>.</w:t>
            </w:r>
          </w:p>
          <w:p w:rsidR="00E71D74" w:rsidRDefault="00E71D74" w:rsidP="0029130F">
            <w:pPr>
              <w:pStyle w:val="ListeParagraf1"/>
              <w:numPr>
                <w:ilvl w:val="1"/>
                <w:numId w:val="23"/>
              </w:numPr>
              <w:tabs>
                <w:tab w:val="left" w:pos="459"/>
              </w:tabs>
              <w:kinsoku w:val="0"/>
              <w:overflowPunct w:val="0"/>
              <w:spacing w:line="225" w:lineRule="exact"/>
              <w:ind w:left="459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R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z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s </w:t>
            </w:r>
            <w:r>
              <w:rPr>
                <w:spacing w:val="-5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la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ı d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e g</w:t>
            </w:r>
            <w:r>
              <w:rPr>
                <w:spacing w:val="-5"/>
                <w:sz w:val="20"/>
                <w:szCs w:val="20"/>
              </w:rPr>
              <w:t>ö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pacing w:val="1"/>
                <w:sz w:val="20"/>
                <w:szCs w:val="20"/>
              </w:rPr>
              <w:t>t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r</w:t>
            </w:r>
          </w:p>
          <w:p w:rsidR="00E71D74" w:rsidRDefault="00E71D74" w:rsidP="00020DBC">
            <w:pPr>
              <w:pStyle w:val="TableParagraph"/>
              <w:kinsoku w:val="0"/>
              <w:overflowPunct w:val="0"/>
              <w:ind w:left="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(</w:t>
            </w:r>
            <w:r>
              <w:rPr>
                <w:spacing w:val="-2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Ç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-1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d-</w:t>
            </w:r>
            <w:r>
              <w:rPr>
                <w:spacing w:val="-5"/>
                <w:sz w:val="20"/>
                <w:szCs w:val="20"/>
              </w:rPr>
              <w:t>f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>2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4"/>
                <w:sz w:val="20"/>
                <w:szCs w:val="20"/>
              </w:rPr>
              <w:t>a</w:t>
            </w:r>
            <w:r>
              <w:rPr>
                <w:spacing w:val="2"/>
                <w:sz w:val="20"/>
                <w:szCs w:val="20"/>
              </w:rPr>
              <w:t>,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pacing w:val="2"/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>3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;</w:t>
            </w:r>
            <w:r>
              <w:rPr>
                <w:spacing w:val="-7"/>
                <w:sz w:val="20"/>
                <w:szCs w:val="20"/>
              </w:rPr>
              <w:t>F</w:t>
            </w:r>
            <w:r>
              <w:rPr>
                <w:spacing w:val="1"/>
                <w:sz w:val="20"/>
                <w:szCs w:val="20"/>
              </w:rPr>
              <w:t>TT</w:t>
            </w:r>
            <w:r>
              <w:rPr>
                <w:spacing w:val="-4"/>
                <w:sz w:val="20"/>
                <w:szCs w:val="20"/>
              </w:rPr>
              <w:t>Ç</w:t>
            </w:r>
            <w:r>
              <w:rPr>
                <w:sz w:val="20"/>
                <w:szCs w:val="20"/>
              </w:rPr>
              <w:t>-1</w:t>
            </w:r>
            <w:r>
              <w:rPr>
                <w:spacing w:val="-3"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h, 2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>3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4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 xml:space="preserve">; 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İ</w:t>
            </w:r>
            <w:r>
              <w:rPr>
                <w:spacing w:val="-5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-4</w:t>
            </w:r>
            <w:r>
              <w:rPr>
                <w:spacing w:val="2"/>
                <w:sz w:val="20"/>
                <w:szCs w:val="20"/>
              </w:rPr>
              <w:t>.</w:t>
            </w:r>
            <w:r>
              <w:rPr>
                <w:spacing w:val="-4"/>
                <w:sz w:val="20"/>
                <w:szCs w:val="20"/>
              </w:rPr>
              <w:t>c</w:t>
            </w:r>
            <w:r>
              <w:rPr>
                <w:spacing w:val="2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d).</w:t>
            </w:r>
          </w:p>
          <w:p w:rsidR="00E71D74" w:rsidRDefault="00E71D74" w:rsidP="00020DBC">
            <w:pPr>
              <w:autoSpaceDE w:val="0"/>
              <w:autoSpaceDN w:val="0"/>
              <w:adjustRightInd w:val="0"/>
            </w:pPr>
            <w:r>
              <w:rPr>
                <w:spacing w:val="-7"/>
              </w:rPr>
              <w:t>Y</w:t>
            </w:r>
            <w:r>
              <w:rPr>
                <w:spacing w:val="-4"/>
              </w:rPr>
              <w:t>a</w:t>
            </w:r>
            <w:r>
              <w:rPr>
                <w:spacing w:val="4"/>
              </w:rPr>
              <w:t>n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ı</w:t>
            </w:r>
            <w:r>
              <w:rPr>
                <w:spacing w:val="-4"/>
              </w:rPr>
              <w:t>ma</w:t>
            </w:r>
            <w:r>
              <w:t>,</w:t>
            </w:r>
          </w:p>
          <w:p w:rsidR="00E71D74" w:rsidRDefault="00E71D74" w:rsidP="00020DBC">
            <w:pPr>
              <w:autoSpaceDE w:val="0"/>
              <w:autoSpaceDN w:val="0"/>
              <w:adjustRightInd w:val="0"/>
            </w:pPr>
            <w:r>
              <w:rPr>
                <w:spacing w:val="-5"/>
              </w:rPr>
              <w:t>k</w:t>
            </w:r>
            <w:r>
              <w:rPr>
                <w:spacing w:val="-4"/>
              </w:rPr>
              <w:t>ı</w:t>
            </w:r>
            <w:r>
              <w:rPr>
                <w:spacing w:val="4"/>
              </w:rPr>
              <w:t>r</w:t>
            </w:r>
            <w:r>
              <w:rPr>
                <w:spacing w:val="-4"/>
              </w:rPr>
              <w:t>ı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a</w:t>
            </w:r>
            <w:r>
              <w:t xml:space="preserve">, </w:t>
            </w:r>
          </w:p>
          <w:p w:rsidR="00E71D74" w:rsidRDefault="00E71D74" w:rsidP="00020DBC">
            <w:pPr>
              <w:autoSpaceDE w:val="0"/>
              <w:autoSpaceDN w:val="0"/>
              <w:adjustRightInd w:val="0"/>
            </w:pPr>
            <w:r>
              <w:rPr>
                <w:spacing w:val="-2"/>
              </w:rPr>
              <w:t>s</w:t>
            </w:r>
            <w:r>
              <w:rPr>
                <w:spacing w:val="-5"/>
              </w:rPr>
              <w:t>o</w:t>
            </w:r>
            <w:r>
              <w:t>ğuru</w:t>
            </w:r>
            <w:r>
              <w:rPr>
                <w:spacing w:val="-4"/>
              </w:rPr>
              <w:t>l</w:t>
            </w:r>
            <w:r>
              <w:rPr>
                <w:spacing w:val="1"/>
              </w:rPr>
              <w:t>m</w:t>
            </w:r>
            <w:r>
              <w:t>a</w:t>
            </w:r>
          </w:p>
          <w:p w:rsidR="00E71D74" w:rsidRDefault="00E71D74" w:rsidP="00020DBC">
            <w:pPr>
              <w:autoSpaceDE w:val="0"/>
              <w:autoSpaceDN w:val="0"/>
              <w:adjustRightInd w:val="0"/>
            </w:pPr>
            <w:r>
              <w:rPr>
                <w:spacing w:val="-5"/>
              </w:rPr>
              <w:t>v</w:t>
            </w:r>
            <w:r>
              <w:rPr>
                <w:spacing w:val="1"/>
              </w:rPr>
              <w:t>e</w:t>
            </w:r>
            <w:r>
              <w:rPr>
                <w:spacing w:val="-10"/>
              </w:rPr>
              <w:t>y</w:t>
            </w:r>
            <w:r>
              <w:t xml:space="preserve">a </w:t>
            </w:r>
          </w:p>
          <w:p w:rsidR="00E71D74" w:rsidRDefault="00E71D74" w:rsidP="00020DBC">
            <w:pPr>
              <w:autoSpaceDE w:val="0"/>
              <w:autoSpaceDN w:val="0"/>
              <w:adjustRightInd w:val="0"/>
            </w:pPr>
            <w:r>
              <w:t>g</w:t>
            </w:r>
            <w:r>
              <w:rPr>
                <w:spacing w:val="-4"/>
              </w:rPr>
              <w:t>i</w:t>
            </w:r>
            <w:r>
              <w:rPr>
                <w:spacing w:val="4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ş</w:t>
            </w:r>
            <w:r>
              <w:rPr>
                <w:spacing w:val="-4"/>
              </w:rPr>
              <w:t>i</w:t>
            </w:r>
            <w:r>
              <w:t xml:space="preserve">m   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la</w:t>
            </w:r>
            <w:r>
              <w:rPr>
                <w:spacing w:val="-10"/>
              </w:rPr>
              <w:t>y</w:t>
            </w:r>
            <w:r>
              <w:rPr>
                <w:spacing w:val="1"/>
              </w:rPr>
              <w:t>la</w:t>
            </w:r>
            <w:r>
              <w:rPr>
                <w:spacing w:val="4"/>
              </w:rPr>
              <w:t>r</w:t>
            </w:r>
            <w:r>
              <w:rPr>
                <w:spacing w:val="-4"/>
              </w:rPr>
              <w:t>ı</w:t>
            </w:r>
            <w:r>
              <w:t>nı d</w:t>
            </w:r>
            <w:r>
              <w:rPr>
                <w:spacing w:val="1"/>
              </w:rPr>
              <w:t>i</w:t>
            </w:r>
            <w:r>
              <w:t>k</w:t>
            </w:r>
            <w:r>
              <w:rPr>
                <w:spacing w:val="-5"/>
              </w:rPr>
              <w:t>k</w:t>
            </w:r>
            <w:r>
              <w:rPr>
                <w:spacing w:val="1"/>
              </w:rPr>
              <w:t>at</w:t>
            </w:r>
            <w:r>
              <w:t xml:space="preserve">e </w:t>
            </w:r>
            <w:r>
              <w:rPr>
                <w:spacing w:val="1"/>
              </w:rPr>
              <w:t>a</w:t>
            </w:r>
            <w:r>
              <w:rPr>
                <w:spacing w:val="-4"/>
              </w:rPr>
              <w:t>la</w:t>
            </w:r>
            <w:r>
              <w:t>r</w:t>
            </w:r>
            <w:r>
              <w:rPr>
                <w:spacing w:val="1"/>
              </w:rPr>
              <w:t>a</w:t>
            </w:r>
            <w:r>
              <w:t>k g</w:t>
            </w:r>
            <w:r>
              <w:rPr>
                <w:spacing w:val="-4"/>
              </w:rPr>
              <w:t>el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ş</w:t>
            </w:r>
            <w:r>
              <w:rPr>
                <w:spacing w:val="1"/>
              </w:rPr>
              <w:t>t</w:t>
            </w:r>
            <w:r>
              <w:rPr>
                <w:spacing w:val="-4"/>
              </w:rPr>
              <w:t>i</w:t>
            </w:r>
            <w:r>
              <w:t>r</w:t>
            </w:r>
            <w:r>
              <w:rPr>
                <w:spacing w:val="1"/>
              </w:rPr>
              <w:t>il</w:t>
            </w:r>
            <w:r>
              <w:rPr>
                <w:spacing w:val="-8"/>
              </w:rPr>
              <w:t>e</w:t>
            </w:r>
            <w:r>
              <w:t xml:space="preserve">n </w:t>
            </w:r>
            <w:r>
              <w:rPr>
                <w:spacing w:val="-10"/>
              </w:rPr>
              <w:t>y</w:t>
            </w:r>
            <w:r>
              <w:rPr>
                <w:spacing w:val="6"/>
              </w:rPr>
              <w:t>a</w:t>
            </w:r>
            <w:r>
              <w:rPr>
                <w:spacing w:val="-5"/>
              </w:rPr>
              <w:t>y</w:t>
            </w:r>
            <w:r>
              <w:t>g</w:t>
            </w:r>
            <w:r>
              <w:rPr>
                <w:spacing w:val="1"/>
              </w:rPr>
              <w:t>ı</w:t>
            </w:r>
            <w:r>
              <w:t xml:space="preserve">n </w:t>
            </w:r>
            <w:r>
              <w:rPr>
                <w:spacing w:val="-5"/>
              </w:rPr>
              <w:t>d</w:t>
            </w:r>
            <w:r>
              <w:t>ü</w:t>
            </w:r>
            <w:r>
              <w:rPr>
                <w:spacing w:val="1"/>
              </w:rPr>
              <w:t>z</w:t>
            </w:r>
            <w:r>
              <w:rPr>
                <w:spacing w:val="-8"/>
              </w:rPr>
              <w:t>e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e</w:t>
            </w:r>
            <w:r>
              <w:t>k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e</w:t>
            </w:r>
            <w:r>
              <w:t xml:space="preserve">rde </w:t>
            </w:r>
            <w:r>
              <w:rPr>
                <w:spacing w:val="-5"/>
              </w:rPr>
              <w:t>b</w:t>
            </w:r>
            <w:r>
              <w:t xml:space="preserve">u 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la</w:t>
            </w:r>
            <w:r>
              <w:rPr>
                <w:spacing w:val="-10"/>
              </w:rPr>
              <w:t>y</w:t>
            </w:r>
            <w:r>
              <w:rPr>
                <w:spacing w:val="1"/>
              </w:rPr>
              <w:t>la</w:t>
            </w:r>
            <w:r>
              <w:rPr>
                <w:spacing w:val="4"/>
              </w:rPr>
              <w:t>r</w:t>
            </w:r>
            <w:r>
              <w:rPr>
                <w:spacing w:val="-4"/>
              </w:rPr>
              <w:t>ı</w:t>
            </w:r>
            <w:r>
              <w:t>n n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ı</w:t>
            </w:r>
            <w:r>
              <w:t>l ku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la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ı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1"/>
              </w:rPr>
              <w:t>ı</w:t>
            </w:r>
            <w:r>
              <w:rPr>
                <w:spacing w:val="-5"/>
              </w:rPr>
              <w:t>ğ</w:t>
            </w:r>
            <w:r>
              <w:rPr>
                <w:spacing w:val="-4"/>
              </w:rPr>
              <w:t>ı</w:t>
            </w:r>
            <w:r>
              <w:t xml:space="preserve">nı </w:t>
            </w:r>
            <w:r>
              <w:rPr>
                <w:spacing w:val="1"/>
              </w:rPr>
              <w:t>a</w:t>
            </w:r>
            <w:r>
              <w:rPr>
                <w:spacing w:val="-4"/>
              </w:rPr>
              <w:t>ç</w:t>
            </w:r>
            <w:r>
              <w:rPr>
                <w:spacing w:val="1"/>
              </w:rPr>
              <w:t>ı</w:t>
            </w:r>
            <w:r>
              <w:t>k</w:t>
            </w:r>
            <w:r>
              <w:rPr>
                <w:spacing w:val="-4"/>
              </w:rPr>
              <w:t>la</w:t>
            </w:r>
            <w:r>
              <w:t>r</w:t>
            </w:r>
          </w:p>
          <w:p w:rsidR="00E71D74" w:rsidRPr="00991AD0" w:rsidRDefault="00E71D74" w:rsidP="00020DBC">
            <w:pPr>
              <w:autoSpaceDE w:val="0"/>
              <w:autoSpaceDN w:val="0"/>
              <w:adjustRightInd w:val="0"/>
            </w:pPr>
            <w:r>
              <w:t xml:space="preserve">      (</w:t>
            </w:r>
            <w:r>
              <w:rPr>
                <w:spacing w:val="-7"/>
              </w:rPr>
              <w:t>P</w:t>
            </w:r>
            <w:r>
              <w:t>Ç</w:t>
            </w:r>
            <w:r>
              <w:rPr>
                <w:spacing w:val="-5"/>
              </w:rPr>
              <w:t>B</w:t>
            </w:r>
            <w:r>
              <w:t>-1</w:t>
            </w:r>
            <w:r>
              <w:rPr>
                <w:spacing w:val="2"/>
              </w:rPr>
              <w:t>.</w:t>
            </w:r>
            <w:r>
              <w:rPr>
                <w:spacing w:val="-4"/>
              </w:rPr>
              <w:t>a</w:t>
            </w:r>
            <w:r>
              <w:rPr>
                <w:spacing w:val="2"/>
              </w:rPr>
              <w:t>,</w:t>
            </w:r>
            <w:r>
              <w:rPr>
                <w:spacing w:val="-5"/>
              </w:rPr>
              <w:t>b</w:t>
            </w:r>
            <w:r>
              <w:rPr>
                <w:spacing w:val="2"/>
              </w:rPr>
              <w:t>,</w:t>
            </w:r>
            <w:r>
              <w:t xml:space="preserve">g, </w:t>
            </w:r>
            <w:r>
              <w:rPr>
                <w:spacing w:val="-5"/>
              </w:rPr>
              <w:t>2</w:t>
            </w:r>
            <w:r>
              <w:rPr>
                <w:spacing w:val="2"/>
              </w:rPr>
              <w:t>.</w:t>
            </w:r>
            <w:r>
              <w:rPr>
                <w:spacing w:val="-5"/>
              </w:rPr>
              <w:t>b</w:t>
            </w:r>
            <w:r>
              <w:t xml:space="preserve">;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TT</w:t>
            </w:r>
            <w:r>
              <w:t>Ç-</w:t>
            </w:r>
            <w:r>
              <w:rPr>
                <w:spacing w:val="-5"/>
              </w:rPr>
              <w:t>1</w:t>
            </w:r>
            <w:r>
              <w:rPr>
                <w:spacing w:val="-3"/>
              </w:rPr>
              <w:t>.</w:t>
            </w:r>
            <w:r>
              <w:t>h</w:t>
            </w:r>
            <w:r>
              <w:rPr>
                <w:spacing w:val="2"/>
              </w:rPr>
              <w:t>,</w:t>
            </w:r>
            <w:r>
              <w:rPr>
                <w:spacing w:val="-5"/>
              </w:rPr>
              <w:t>k</w:t>
            </w:r>
            <w:r>
              <w:rPr>
                <w:spacing w:val="2"/>
              </w:rPr>
              <w:t>,</w:t>
            </w:r>
            <w:r>
              <w:t xml:space="preserve">p, </w:t>
            </w:r>
            <w:smartTag w:uri="urn:schemas-microsoft-com:office:smarttags" w:element="metricconverter">
              <w:smartTagPr>
                <w:attr w:name="ProductID" w:val="2.f"/>
              </w:smartTagPr>
              <w:r>
                <w:rPr>
                  <w:spacing w:val="-5"/>
                </w:rPr>
                <w:t>2</w:t>
              </w:r>
              <w:r>
                <w:rPr>
                  <w:spacing w:val="2"/>
                </w:rPr>
                <w:t>.</w:t>
              </w:r>
              <w:r>
                <w:rPr>
                  <w:spacing w:val="-5"/>
                </w:rPr>
                <w:t>f</w:t>
              </w:r>
            </w:smartTag>
            <w:r>
              <w:t>,</w:t>
            </w:r>
            <w:r>
              <w:rPr>
                <w:spacing w:val="-5"/>
              </w:rPr>
              <w:t>3</w:t>
            </w:r>
            <w:r>
              <w:rPr>
                <w:spacing w:val="2"/>
              </w:rPr>
              <w:t>.</w:t>
            </w:r>
            <w:r>
              <w:rPr>
                <w:spacing w:val="-4"/>
              </w:rPr>
              <w:t>j</w:t>
            </w:r>
            <w:r>
              <w:t>;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D</w:t>
            </w:r>
            <w:r>
              <w:t>-1</w:t>
            </w:r>
            <w:r>
              <w:rPr>
                <w:spacing w:val="-3"/>
              </w:rPr>
              <w:t>.</w:t>
            </w:r>
            <w:r>
              <w:rPr>
                <w:spacing w:val="-4"/>
              </w:rPr>
              <w:t>a</w:t>
            </w:r>
            <w:r>
              <w:rPr>
                <w:spacing w:val="2"/>
              </w:rPr>
              <w:t>,</w:t>
            </w:r>
            <w:r>
              <w:rPr>
                <w:spacing w:val="-5"/>
              </w:rPr>
              <w:t>b</w:t>
            </w:r>
            <w:r>
              <w:rPr>
                <w:spacing w:val="2"/>
              </w:rPr>
              <w:t>,</w:t>
            </w:r>
            <w:r>
              <w:t>d</w:t>
            </w:r>
            <w:r>
              <w:rPr>
                <w:spacing w:val="2"/>
              </w:rPr>
              <w:t>,</w:t>
            </w:r>
            <w:r>
              <w:rPr>
                <w:spacing w:val="-5"/>
              </w:rPr>
              <w:t>f</w:t>
            </w:r>
            <w:r>
              <w:rPr>
                <w:spacing w:val="-3"/>
              </w:rPr>
              <w:t>,</w:t>
            </w:r>
            <w:r>
              <w:t>h</w:t>
            </w:r>
            <w:r>
              <w:rPr>
                <w:spacing w:val="2"/>
              </w:rPr>
              <w:t>,</w:t>
            </w:r>
            <w:r>
              <w:rPr>
                <w:spacing w:val="-4"/>
              </w:rPr>
              <w:t>i</w:t>
            </w:r>
            <w:r>
              <w:rPr>
                <w:spacing w:val="2"/>
              </w:rPr>
              <w:t>,</w:t>
            </w:r>
            <w:r>
              <w:t>k</w:t>
            </w:r>
            <w:r>
              <w:rPr>
                <w:spacing w:val="-3"/>
              </w:rPr>
              <w:t>,</w:t>
            </w:r>
            <w:r>
              <w:rPr>
                <w:spacing w:val="1"/>
              </w:rPr>
              <w:t>l</w:t>
            </w:r>
            <w:r>
              <w:t>, 2</w:t>
            </w:r>
            <w:r>
              <w:rPr>
                <w:spacing w:val="2"/>
              </w:rPr>
              <w:t>.</w:t>
            </w:r>
            <w:r>
              <w:rPr>
                <w:spacing w:val="-4"/>
              </w:rPr>
              <w:t>c</w:t>
            </w:r>
            <w:r>
              <w:rPr>
                <w:spacing w:val="2"/>
              </w:rPr>
              <w:t>,</w:t>
            </w:r>
            <w:r>
              <w:rPr>
                <w:spacing w:val="-4"/>
              </w:rPr>
              <w:t>e</w:t>
            </w:r>
            <w:r>
              <w:t>, 3</w:t>
            </w:r>
            <w:r>
              <w:rPr>
                <w:spacing w:val="2"/>
              </w:rPr>
              <w:t>.</w:t>
            </w:r>
            <w:r>
              <w:rPr>
                <w:spacing w:val="-5"/>
              </w:rPr>
              <w:t>d</w:t>
            </w:r>
            <w:r>
              <w:rPr>
                <w:spacing w:val="2"/>
              </w:rPr>
              <w:t>,</w:t>
            </w:r>
            <w:r>
              <w:rPr>
                <w:spacing w:val="-4"/>
              </w:rPr>
              <w:t>e</w:t>
            </w:r>
            <w:r>
              <w:t>).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E71D74" w:rsidRPr="00E71D74" w:rsidRDefault="00E71D74" w:rsidP="00E71D7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Bilgisayar 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Destekli eğitim,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Gözlem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Yapısalcı Öğrenme 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Yaklaşımının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E71D74" w:rsidRP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60E" w:rsidRDefault="00B5160E" w:rsidP="00B5160E">
            <w:pPr>
              <w:pStyle w:val="TableParagraph"/>
              <w:kinsoku w:val="0"/>
              <w:overflowPunct w:val="0"/>
              <w:spacing w:before="2" w:line="250" w:lineRule="auto"/>
              <w:ind w:right="371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lı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z w:val="14"/>
                <w:szCs w:val="14"/>
              </w:rPr>
              <w:t>n</w:t>
            </w:r>
            <w:r>
              <w:rPr>
                <w:spacing w:val="2"/>
                <w:sz w:val="14"/>
                <w:szCs w:val="14"/>
              </w:rPr>
              <w:t>ko</w:t>
            </w:r>
            <w:r>
              <w:rPr>
                <w:spacing w:val="-3"/>
                <w:sz w:val="14"/>
                <w:szCs w:val="14"/>
              </w:rPr>
              <w:t>n</w:t>
            </w:r>
            <w:r>
              <w:rPr>
                <w:spacing w:val="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u</w:t>
            </w:r>
            <w:r>
              <w:rPr>
                <w:spacing w:val="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 xml:space="preserve">e </w:t>
            </w:r>
            <w:r>
              <w:rPr>
                <w:spacing w:val="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1"/>
                <w:sz w:val="14"/>
                <w:szCs w:val="14"/>
              </w:rPr>
              <w:t>ti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i</w:t>
            </w:r>
          </w:p>
          <w:p w:rsidR="00B5160E" w:rsidRDefault="00B5160E" w:rsidP="00B5160E">
            <w:pPr>
              <w:pStyle w:val="TableParagraph"/>
              <w:kinsoku w:val="0"/>
              <w:overflowPunct w:val="0"/>
              <w:spacing w:before="2" w:line="250" w:lineRule="auto"/>
              <w:ind w:right="371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2"/>
                <w:sz w:val="14"/>
                <w:szCs w:val="14"/>
              </w:rPr>
              <w:t>p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t</w:t>
            </w:r>
          </w:p>
          <w:p w:rsidR="00B5160E" w:rsidRDefault="00B5160E" w:rsidP="00B5160E">
            <w:pPr>
              <w:pStyle w:val="TableParagraph"/>
              <w:kinsoku w:val="0"/>
              <w:overflowPunct w:val="0"/>
              <w:spacing w:before="2" w:line="250" w:lineRule="auto"/>
              <w:ind w:right="3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</w:t>
            </w: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i</w:t>
            </w:r>
          </w:p>
          <w:p w:rsidR="00B5160E" w:rsidRDefault="00B5160E" w:rsidP="00B5160E">
            <w:pPr>
              <w:pStyle w:val="TableParagraph"/>
              <w:kinsoku w:val="0"/>
              <w:overflowPunct w:val="0"/>
              <w:spacing w:line="156" w:lineRule="exact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S</w:t>
            </w:r>
            <w:r>
              <w:rPr>
                <w:spacing w:val="2"/>
                <w:sz w:val="14"/>
                <w:szCs w:val="14"/>
              </w:rPr>
              <w:t>on</w:t>
            </w:r>
            <w:r>
              <w:rPr>
                <w:sz w:val="14"/>
                <w:szCs w:val="14"/>
              </w:rPr>
              <w:t>ar c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pacing w:val="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azı</w:t>
            </w:r>
          </w:p>
          <w:p w:rsidR="00B5160E" w:rsidRDefault="00B5160E" w:rsidP="00B5160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za</w:t>
            </w:r>
            <w:r>
              <w:rPr>
                <w:spacing w:val="-1"/>
                <w:sz w:val="14"/>
                <w:szCs w:val="14"/>
              </w:rPr>
              <w:t>ltıl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z w:val="14"/>
                <w:szCs w:val="14"/>
              </w:rPr>
              <w:t>n</w:t>
            </w:r>
          </w:p>
          <w:p w:rsidR="00B5160E" w:rsidRDefault="00B5160E" w:rsidP="00B5160E">
            <w:pPr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2"/>
                <w:sz w:val="14"/>
                <w:szCs w:val="14"/>
              </w:rPr>
              <w:t>on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5"/>
                <w:sz w:val="14"/>
                <w:szCs w:val="14"/>
              </w:rPr>
              <w:t>r</w:t>
            </w:r>
            <w:r>
              <w:rPr>
                <w:spacing w:val="2"/>
                <w:sz w:val="14"/>
                <w:szCs w:val="14"/>
              </w:rPr>
              <w:t>d</w:t>
            </w:r>
            <w:r>
              <w:rPr>
                <w:sz w:val="14"/>
                <w:szCs w:val="14"/>
              </w:rPr>
              <w:t>an</w:t>
            </w:r>
          </w:p>
          <w:p w:rsidR="00B5160E" w:rsidRDefault="00B5160E" w:rsidP="00B5160E">
            <w:pPr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G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-6"/>
                <w:sz w:val="14"/>
                <w:szCs w:val="14"/>
              </w:rPr>
              <w:t>e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i</w:t>
            </w:r>
          </w:p>
          <w:p w:rsidR="00B5160E" w:rsidRDefault="00B5160E" w:rsidP="00B5160E">
            <w:pPr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dy</w:t>
            </w:r>
            <w:r>
              <w:rPr>
                <w:sz w:val="14"/>
                <w:szCs w:val="14"/>
              </w:rPr>
              <w:t>o</w:t>
            </w:r>
          </w:p>
          <w:p w:rsidR="00B5160E" w:rsidRDefault="00B5160E" w:rsidP="00B5160E">
            <w:pPr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Y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y</w:t>
            </w:r>
            <w:r>
              <w:rPr>
                <w:spacing w:val="-6"/>
                <w:sz w:val="14"/>
                <w:szCs w:val="14"/>
              </w:rPr>
              <w:t>ı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-1"/>
                <w:sz w:val="14"/>
                <w:szCs w:val="14"/>
              </w:rPr>
              <w:t>ı</w:t>
            </w:r>
            <w:r>
              <w:rPr>
                <w:spacing w:val="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ı</w:t>
            </w:r>
          </w:p>
          <w:p w:rsidR="00B5160E" w:rsidRDefault="00B5160E" w:rsidP="00B5160E">
            <w:pPr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Y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</w:p>
          <w:p w:rsidR="00B5160E" w:rsidRDefault="00B5160E" w:rsidP="00B5160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Y</w:t>
            </w:r>
            <w:r>
              <w:rPr>
                <w:spacing w:val="2"/>
                <w:sz w:val="14"/>
                <w:szCs w:val="14"/>
              </w:rPr>
              <w:t>ük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ek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i</w:t>
            </w:r>
          </w:p>
          <w:p w:rsidR="00B5160E" w:rsidRDefault="00B5160E" w:rsidP="00B5160E">
            <w:pPr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Ön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2"/>
                <w:sz w:val="14"/>
                <w:szCs w:val="14"/>
              </w:rPr>
              <w:t>y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ci</w:t>
            </w:r>
          </w:p>
          <w:p w:rsidR="00B5160E" w:rsidRPr="00B5160E" w:rsidRDefault="00B5160E" w:rsidP="00B5160E">
            <w:pPr>
              <w:rPr>
                <w:spacing w:val="-2"/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ku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pacing w:val="-1"/>
                <w:sz w:val="14"/>
                <w:szCs w:val="14"/>
              </w:rPr>
              <w:t>lı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ar</w:t>
            </w:r>
          </w:p>
          <w:p w:rsidR="00E71D74" w:rsidRPr="007A1F62" w:rsidRDefault="00E71D74" w:rsidP="009637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71D74" w:rsidRPr="00415483" w:rsidRDefault="00E71D74" w:rsidP="00963781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1D74" w:rsidRDefault="00E71D74" w:rsidP="000D3FB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*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Proje </w:t>
            </w:r>
            <w:r w:rsidRPr="003535EF">
              <w:rPr>
                <w:rFonts w:ascii="Arial" w:hAnsi="Arial" w:cs="Arial"/>
                <w:b/>
                <w:sz w:val="16"/>
                <w:szCs w:val="16"/>
              </w:rPr>
              <w:t xml:space="preserve">Yıllık </w:t>
            </w:r>
          </w:p>
          <w:p w:rsidR="00E71D74" w:rsidRDefault="00E71D74" w:rsidP="007E24C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04C56">
              <w:rPr>
                <w:b/>
                <w:sz w:val="18"/>
                <w:szCs w:val="18"/>
              </w:rPr>
              <w:t>Ödevlerinin Toplanması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E71D74" w:rsidRDefault="00E71D74" w:rsidP="009637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71D74" w:rsidTr="00B5160E">
        <w:trPr>
          <w:cantSplit/>
          <w:trHeight w:val="1474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D74" w:rsidRPr="002B3344" w:rsidRDefault="00E71D74" w:rsidP="002C093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D74" w:rsidRPr="002B3344" w:rsidRDefault="00E71D74" w:rsidP="002C093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1D74" w:rsidRDefault="00E71D74" w:rsidP="00991AD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E71D74" w:rsidRDefault="00E71D74" w:rsidP="00991AD0">
            <w:pPr>
              <w:jc w:val="center"/>
              <w:rPr>
                <w:b/>
                <w:sz w:val="16"/>
                <w:szCs w:val="16"/>
              </w:rPr>
            </w:pPr>
          </w:p>
          <w:p w:rsidR="00E71D74" w:rsidRDefault="00E71D74" w:rsidP="00991AD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E71D74" w:rsidRDefault="00E71D74" w:rsidP="00991AD0">
            <w:pPr>
              <w:jc w:val="center"/>
              <w:rPr>
                <w:b/>
                <w:sz w:val="16"/>
                <w:szCs w:val="16"/>
              </w:rPr>
            </w:pPr>
          </w:p>
          <w:p w:rsidR="00E71D74" w:rsidRDefault="00E71D74" w:rsidP="00991AD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E71D74" w:rsidRDefault="00E71D74" w:rsidP="00991AD0">
            <w:pPr>
              <w:jc w:val="center"/>
              <w:rPr>
                <w:b/>
                <w:sz w:val="16"/>
                <w:szCs w:val="16"/>
              </w:rPr>
            </w:pPr>
          </w:p>
          <w:p w:rsidR="00E71D74" w:rsidRPr="00C004C9" w:rsidRDefault="00E71D74" w:rsidP="00991AD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4" w:space="0" w:color="auto"/>
            </w:tcBorders>
          </w:tcPr>
          <w:p w:rsidR="00E71D74" w:rsidRDefault="00E71D74" w:rsidP="00A60726">
            <w:pPr>
              <w:pStyle w:val="Default"/>
              <w:rPr>
                <w:b/>
                <w:sz w:val="16"/>
                <w:szCs w:val="16"/>
              </w:rPr>
            </w:pPr>
            <w:r w:rsidRPr="00991AD0">
              <w:rPr>
                <w:b/>
                <w:color w:val="1E487C"/>
              </w:rPr>
              <w:t>*</w:t>
            </w:r>
            <w:r w:rsidRPr="00991AD0">
              <w:rPr>
                <w:b/>
                <w:color w:val="1E487C"/>
                <w:spacing w:val="-2"/>
              </w:rPr>
              <w:t>A</w:t>
            </w:r>
            <w:r w:rsidRPr="00991AD0">
              <w:rPr>
                <w:b/>
                <w:color w:val="1E487C"/>
              </w:rPr>
              <w:t>y</w:t>
            </w:r>
            <w:r w:rsidRPr="00991AD0">
              <w:rPr>
                <w:b/>
                <w:color w:val="1E487C"/>
                <w:spacing w:val="-2"/>
              </w:rPr>
              <w:t>d</w:t>
            </w:r>
            <w:r w:rsidRPr="00991AD0">
              <w:rPr>
                <w:b/>
                <w:color w:val="1E487C"/>
                <w:spacing w:val="1"/>
              </w:rPr>
              <w:t>ı</w:t>
            </w:r>
            <w:r w:rsidRPr="00991AD0">
              <w:rPr>
                <w:b/>
                <w:color w:val="1E487C"/>
                <w:spacing w:val="-2"/>
              </w:rPr>
              <w:t>n</w:t>
            </w:r>
            <w:r w:rsidRPr="00991AD0">
              <w:rPr>
                <w:b/>
                <w:color w:val="1E487C"/>
                <w:spacing w:val="1"/>
              </w:rPr>
              <w:t>l</w:t>
            </w:r>
            <w:r w:rsidRPr="00991AD0">
              <w:rPr>
                <w:b/>
                <w:color w:val="1E487C"/>
              </w:rPr>
              <w:t>a</w:t>
            </w:r>
            <w:r w:rsidRPr="00991AD0">
              <w:rPr>
                <w:b/>
                <w:color w:val="1E487C"/>
                <w:spacing w:val="-2"/>
              </w:rPr>
              <w:t>n</w:t>
            </w:r>
            <w:r w:rsidRPr="00991AD0">
              <w:rPr>
                <w:b/>
                <w:color w:val="1E487C"/>
                <w:spacing w:val="-5"/>
              </w:rPr>
              <w:t>m</w:t>
            </w:r>
            <w:r w:rsidRPr="00991AD0">
              <w:rPr>
                <w:b/>
                <w:color w:val="1E487C"/>
              </w:rPr>
              <w:t>a</w:t>
            </w:r>
            <w:r w:rsidRPr="006E2DA5">
              <w:rPr>
                <w:b/>
                <w:sz w:val="16"/>
                <w:szCs w:val="16"/>
              </w:rPr>
              <w:t xml:space="preserve"> </w:t>
            </w:r>
          </w:p>
          <w:p w:rsidR="00E71D74" w:rsidRDefault="00E71D74" w:rsidP="00A60726">
            <w:pPr>
              <w:pStyle w:val="Default"/>
              <w:rPr>
                <w:b/>
                <w:sz w:val="16"/>
                <w:szCs w:val="16"/>
              </w:rPr>
            </w:pPr>
          </w:p>
          <w:p w:rsidR="00E71D74" w:rsidRPr="00991AD0" w:rsidRDefault="00E71D74" w:rsidP="00A60726">
            <w:pPr>
              <w:pStyle w:val="Default"/>
              <w:rPr>
                <w:b/>
              </w:rPr>
            </w:pPr>
            <w:r w:rsidRPr="006E2DA5">
              <w:rPr>
                <w:b/>
                <w:sz w:val="16"/>
                <w:szCs w:val="16"/>
              </w:rPr>
              <w:t>EGEMENLİK KAYITSIZ ŞARTSIZ MİLLETİNDİR.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71D74" w:rsidRDefault="00E71D74" w:rsidP="00F133B8">
            <w:pPr>
              <w:pStyle w:val="ListeParagraf1"/>
              <w:tabs>
                <w:tab w:val="left" w:pos="421"/>
              </w:tabs>
              <w:kinsoku w:val="0"/>
              <w:overflowPunct w:val="0"/>
              <w:spacing w:line="226" w:lineRule="exact"/>
              <w:ind w:left="104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</w:p>
          <w:p w:rsidR="00E71D74" w:rsidRPr="00020DBC" w:rsidRDefault="00E71D74" w:rsidP="0029130F">
            <w:pPr>
              <w:pStyle w:val="Heading1"/>
              <w:numPr>
                <w:ilvl w:val="0"/>
                <w:numId w:val="24"/>
              </w:numPr>
              <w:tabs>
                <w:tab w:val="left" w:pos="306"/>
              </w:tabs>
              <w:kinsoku w:val="0"/>
              <w:overflowPunct w:val="0"/>
              <w:spacing w:line="225" w:lineRule="exact"/>
              <w:outlineLvl w:val="9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020DBC">
              <w:rPr>
                <w:color w:val="1E487C"/>
                <w:sz w:val="24"/>
                <w:szCs w:val="24"/>
              </w:rPr>
              <w:t>*</w:t>
            </w:r>
            <w:r w:rsidRPr="00020DBC">
              <w:rPr>
                <w:color w:val="1E487C"/>
                <w:spacing w:val="-2"/>
                <w:sz w:val="24"/>
                <w:szCs w:val="24"/>
              </w:rPr>
              <w:t>A</w:t>
            </w:r>
            <w:r w:rsidRPr="00020DBC">
              <w:rPr>
                <w:color w:val="1E487C"/>
                <w:sz w:val="24"/>
                <w:szCs w:val="24"/>
              </w:rPr>
              <w:t>y</w:t>
            </w:r>
            <w:r w:rsidRPr="00020DBC">
              <w:rPr>
                <w:color w:val="1E487C"/>
                <w:spacing w:val="-2"/>
                <w:sz w:val="24"/>
                <w:szCs w:val="24"/>
              </w:rPr>
              <w:t>d</w:t>
            </w:r>
            <w:r w:rsidRPr="00020DBC">
              <w:rPr>
                <w:color w:val="1E487C"/>
                <w:spacing w:val="1"/>
                <w:sz w:val="24"/>
                <w:szCs w:val="24"/>
              </w:rPr>
              <w:t>ı</w:t>
            </w:r>
            <w:r w:rsidRPr="00020DBC">
              <w:rPr>
                <w:color w:val="1E487C"/>
                <w:spacing w:val="-2"/>
                <w:sz w:val="24"/>
                <w:szCs w:val="24"/>
              </w:rPr>
              <w:t>n</w:t>
            </w:r>
            <w:r w:rsidRPr="00020DBC">
              <w:rPr>
                <w:color w:val="1E487C"/>
                <w:spacing w:val="1"/>
                <w:sz w:val="24"/>
                <w:szCs w:val="24"/>
              </w:rPr>
              <w:t>l</w:t>
            </w:r>
            <w:r w:rsidRPr="00020DBC">
              <w:rPr>
                <w:color w:val="1E487C"/>
                <w:sz w:val="24"/>
                <w:szCs w:val="24"/>
              </w:rPr>
              <w:t>a</w:t>
            </w:r>
            <w:r w:rsidRPr="00020DBC">
              <w:rPr>
                <w:color w:val="1E487C"/>
                <w:spacing w:val="-2"/>
                <w:sz w:val="24"/>
                <w:szCs w:val="24"/>
              </w:rPr>
              <w:t>n</w:t>
            </w:r>
            <w:r w:rsidRPr="00020DBC">
              <w:rPr>
                <w:color w:val="1E487C"/>
                <w:spacing w:val="-5"/>
                <w:sz w:val="24"/>
                <w:szCs w:val="24"/>
              </w:rPr>
              <w:t>m</w:t>
            </w:r>
            <w:r w:rsidRPr="00020DBC">
              <w:rPr>
                <w:color w:val="1E487C"/>
                <w:sz w:val="24"/>
                <w:szCs w:val="24"/>
              </w:rPr>
              <w:t xml:space="preserve">a </w:t>
            </w:r>
            <w:r w:rsidRPr="00020DBC">
              <w:rPr>
                <w:color w:val="1E487C"/>
                <w:spacing w:val="1"/>
                <w:sz w:val="24"/>
                <w:szCs w:val="24"/>
              </w:rPr>
              <w:t>i</w:t>
            </w:r>
            <w:r w:rsidRPr="00020DBC">
              <w:rPr>
                <w:color w:val="1E487C"/>
                <w:spacing w:val="-4"/>
                <w:sz w:val="24"/>
                <w:szCs w:val="24"/>
              </w:rPr>
              <w:t>l</w:t>
            </w:r>
            <w:r w:rsidRPr="00020DBC">
              <w:rPr>
                <w:color w:val="1E487C"/>
                <w:sz w:val="24"/>
                <w:szCs w:val="24"/>
              </w:rPr>
              <w:t xml:space="preserve">e </w:t>
            </w:r>
            <w:r w:rsidRPr="00020DBC">
              <w:rPr>
                <w:color w:val="1E487C"/>
                <w:spacing w:val="1"/>
                <w:sz w:val="24"/>
                <w:szCs w:val="24"/>
              </w:rPr>
              <w:t>il</w:t>
            </w:r>
            <w:r w:rsidRPr="00020DBC">
              <w:rPr>
                <w:color w:val="1E487C"/>
                <w:spacing w:val="-5"/>
                <w:sz w:val="24"/>
                <w:szCs w:val="24"/>
              </w:rPr>
              <w:t>g</w:t>
            </w:r>
            <w:r w:rsidRPr="00020DBC">
              <w:rPr>
                <w:color w:val="1E487C"/>
                <w:spacing w:val="1"/>
                <w:sz w:val="24"/>
                <w:szCs w:val="24"/>
              </w:rPr>
              <w:t>il</w:t>
            </w:r>
            <w:r w:rsidRPr="00020DBC">
              <w:rPr>
                <w:color w:val="1E487C"/>
                <w:sz w:val="24"/>
                <w:szCs w:val="24"/>
              </w:rPr>
              <w:t xml:space="preserve">i </w:t>
            </w:r>
            <w:r w:rsidRPr="00020DBC">
              <w:rPr>
                <w:color w:val="1E487C"/>
                <w:spacing w:val="-5"/>
                <w:sz w:val="24"/>
                <w:szCs w:val="24"/>
              </w:rPr>
              <w:t>o</w:t>
            </w:r>
            <w:r w:rsidRPr="00020DBC">
              <w:rPr>
                <w:color w:val="1E487C"/>
                <w:spacing w:val="1"/>
                <w:sz w:val="24"/>
                <w:szCs w:val="24"/>
              </w:rPr>
              <w:t>l</w:t>
            </w:r>
            <w:r w:rsidRPr="00020DBC">
              <w:rPr>
                <w:color w:val="1E487C"/>
                <w:sz w:val="24"/>
                <w:szCs w:val="24"/>
              </w:rPr>
              <w:t>a</w:t>
            </w:r>
            <w:r w:rsidRPr="00020DBC">
              <w:rPr>
                <w:color w:val="1E487C"/>
                <w:spacing w:val="1"/>
                <w:sz w:val="24"/>
                <w:szCs w:val="24"/>
              </w:rPr>
              <w:t>r</w:t>
            </w:r>
            <w:r w:rsidRPr="00020DBC">
              <w:rPr>
                <w:color w:val="1E487C"/>
                <w:spacing w:val="-5"/>
                <w:sz w:val="24"/>
                <w:szCs w:val="24"/>
              </w:rPr>
              <w:t>a</w:t>
            </w:r>
            <w:r w:rsidRPr="00020DBC">
              <w:rPr>
                <w:color w:val="1E487C"/>
                <w:spacing w:val="-2"/>
                <w:sz w:val="24"/>
                <w:szCs w:val="24"/>
              </w:rPr>
              <w:t>k</w:t>
            </w:r>
            <w:r w:rsidRPr="00020DBC">
              <w:rPr>
                <w:color w:val="1E487C"/>
                <w:sz w:val="24"/>
                <w:szCs w:val="24"/>
              </w:rPr>
              <w:t>,</w:t>
            </w:r>
          </w:p>
          <w:p w:rsidR="00E71D74" w:rsidRDefault="00E71D74" w:rsidP="00F133B8">
            <w:pPr>
              <w:pStyle w:val="Heading1"/>
              <w:tabs>
                <w:tab w:val="left" w:pos="306"/>
              </w:tabs>
              <w:kinsoku w:val="0"/>
              <w:overflowPunct w:val="0"/>
              <w:spacing w:line="225" w:lineRule="exact"/>
              <w:ind w:firstLine="0"/>
              <w:outlineLvl w:val="9"/>
              <w:rPr>
                <w:b w:val="0"/>
                <w:bCs w:val="0"/>
                <w:color w:val="000000"/>
              </w:rPr>
            </w:pPr>
          </w:p>
          <w:p w:rsidR="00E71D74" w:rsidRPr="00020DBC" w:rsidRDefault="00E71D74" w:rsidP="0029130F">
            <w:pPr>
              <w:pStyle w:val="ListeParagraf1"/>
              <w:numPr>
                <w:ilvl w:val="1"/>
                <w:numId w:val="24"/>
              </w:numPr>
              <w:tabs>
                <w:tab w:val="left" w:pos="421"/>
              </w:tabs>
              <w:kinsoku w:val="0"/>
              <w:overflowPunct w:val="0"/>
              <w:spacing w:line="226" w:lineRule="exact"/>
              <w:ind w:left="104" w:firstLine="0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z w:val="20"/>
                <w:szCs w:val="20"/>
              </w:rPr>
              <w:t>I</w:t>
            </w:r>
            <w:r>
              <w:rPr>
                <w:color w:val="1E487C"/>
                <w:spacing w:val="-2"/>
                <w:sz w:val="20"/>
                <w:szCs w:val="20"/>
              </w:rPr>
              <w:t>ş</w:t>
            </w:r>
            <w:r>
              <w:rPr>
                <w:color w:val="1E487C"/>
                <w:spacing w:val="1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>k d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1"/>
                <w:sz w:val="20"/>
                <w:szCs w:val="20"/>
              </w:rPr>
              <w:t>m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1"/>
                <w:sz w:val="20"/>
                <w:szCs w:val="20"/>
              </w:rPr>
              <w:t>t</w:t>
            </w:r>
            <w:r>
              <w:rPr>
                <w:color w:val="1E487C"/>
                <w:sz w:val="20"/>
                <w:szCs w:val="20"/>
              </w:rPr>
              <w:t xml:space="preserve">i </w:t>
            </w:r>
            <w:r>
              <w:rPr>
                <w:color w:val="1E487C"/>
                <w:spacing w:val="-5"/>
                <w:sz w:val="20"/>
                <w:szCs w:val="20"/>
              </w:rPr>
              <w:t>v</w:t>
            </w:r>
            <w:r>
              <w:rPr>
                <w:color w:val="1E487C"/>
                <w:sz w:val="20"/>
                <w:szCs w:val="20"/>
              </w:rPr>
              <w:t xml:space="preserve">e </w:t>
            </w:r>
            <w:r>
              <w:rPr>
                <w:color w:val="1E487C"/>
                <w:spacing w:val="1"/>
                <w:sz w:val="20"/>
                <w:szCs w:val="20"/>
              </w:rPr>
              <w:t>ı</w:t>
            </w:r>
            <w:r>
              <w:rPr>
                <w:color w:val="1E487C"/>
                <w:spacing w:val="-2"/>
                <w:sz w:val="20"/>
                <w:szCs w:val="20"/>
              </w:rPr>
              <w:t>ş</w:t>
            </w:r>
            <w:r>
              <w:rPr>
                <w:color w:val="1E487C"/>
                <w:spacing w:val="1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 xml:space="preserve">k </w:t>
            </w:r>
            <w:r>
              <w:rPr>
                <w:color w:val="1E487C"/>
                <w:spacing w:val="1"/>
                <w:sz w:val="20"/>
                <w:szCs w:val="20"/>
              </w:rPr>
              <w:t>ı</w:t>
            </w:r>
            <w:r>
              <w:rPr>
                <w:color w:val="1E487C"/>
                <w:spacing w:val="-2"/>
                <w:sz w:val="20"/>
                <w:szCs w:val="20"/>
              </w:rPr>
              <w:t>ş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>n</w:t>
            </w:r>
            <w:r>
              <w:rPr>
                <w:color w:val="1E487C"/>
                <w:spacing w:val="1"/>
                <w:sz w:val="20"/>
                <w:szCs w:val="20"/>
              </w:rPr>
              <w:t>l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r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 xml:space="preserve">ı </w:t>
            </w:r>
            <w:r>
              <w:rPr>
                <w:color w:val="1E487C"/>
                <w:spacing w:val="-4"/>
                <w:sz w:val="20"/>
                <w:szCs w:val="20"/>
              </w:rPr>
              <w:t>ç</w:t>
            </w:r>
            <w:r>
              <w:rPr>
                <w:color w:val="1E487C"/>
                <w:spacing w:val="1"/>
                <w:sz w:val="20"/>
                <w:szCs w:val="20"/>
              </w:rPr>
              <w:t>iz</w:t>
            </w:r>
            <w:r>
              <w:rPr>
                <w:color w:val="1E487C"/>
                <w:spacing w:val="-4"/>
                <w:sz w:val="20"/>
                <w:szCs w:val="20"/>
              </w:rPr>
              <w:t>ece</w:t>
            </w:r>
            <w:r>
              <w:rPr>
                <w:color w:val="1E487C"/>
                <w:sz w:val="20"/>
                <w:szCs w:val="20"/>
              </w:rPr>
              <w:t xml:space="preserve">ği </w:t>
            </w:r>
            <w:r w:rsidRPr="00020DBC">
              <w:rPr>
                <w:color w:val="1E487C"/>
                <w:spacing w:val="-2"/>
                <w:sz w:val="20"/>
                <w:szCs w:val="20"/>
              </w:rPr>
              <w:t>ş</w:t>
            </w:r>
            <w:r w:rsidRPr="00020DBC">
              <w:rPr>
                <w:color w:val="1E487C"/>
                <w:spacing w:val="-4"/>
                <w:sz w:val="20"/>
                <w:szCs w:val="20"/>
              </w:rPr>
              <w:t>e</w:t>
            </w:r>
            <w:r w:rsidRPr="00020DBC">
              <w:rPr>
                <w:color w:val="1E487C"/>
                <w:sz w:val="20"/>
                <w:szCs w:val="20"/>
              </w:rPr>
              <w:t>k</w:t>
            </w:r>
            <w:r w:rsidRPr="00020DBC">
              <w:rPr>
                <w:color w:val="1E487C"/>
                <w:spacing w:val="1"/>
                <w:sz w:val="20"/>
                <w:szCs w:val="20"/>
              </w:rPr>
              <w:t>i</w:t>
            </w:r>
            <w:r w:rsidRPr="00020DBC">
              <w:rPr>
                <w:color w:val="1E487C"/>
                <w:sz w:val="20"/>
                <w:szCs w:val="20"/>
              </w:rPr>
              <w:t xml:space="preserve">l </w:t>
            </w:r>
            <w:r w:rsidRPr="00020DBC">
              <w:rPr>
                <w:color w:val="1E487C"/>
                <w:spacing w:val="-5"/>
                <w:sz w:val="20"/>
                <w:szCs w:val="20"/>
              </w:rPr>
              <w:t>ü</w:t>
            </w:r>
            <w:r w:rsidRPr="00020DBC">
              <w:rPr>
                <w:color w:val="1E487C"/>
                <w:spacing w:val="1"/>
                <w:sz w:val="20"/>
                <w:szCs w:val="20"/>
              </w:rPr>
              <w:t>z</w:t>
            </w:r>
            <w:r w:rsidRPr="00020DBC">
              <w:rPr>
                <w:color w:val="1E487C"/>
                <w:spacing w:val="-4"/>
                <w:sz w:val="20"/>
                <w:szCs w:val="20"/>
              </w:rPr>
              <w:t>e</w:t>
            </w:r>
            <w:r w:rsidRPr="00020DBC">
              <w:rPr>
                <w:color w:val="1E487C"/>
                <w:sz w:val="20"/>
                <w:szCs w:val="20"/>
              </w:rPr>
              <w:t>r</w:t>
            </w:r>
            <w:r w:rsidRPr="00020DBC">
              <w:rPr>
                <w:color w:val="1E487C"/>
                <w:spacing w:val="-4"/>
                <w:sz w:val="20"/>
                <w:szCs w:val="20"/>
              </w:rPr>
              <w:t>i</w:t>
            </w:r>
            <w:r w:rsidRPr="00020DBC">
              <w:rPr>
                <w:color w:val="1E487C"/>
                <w:spacing w:val="4"/>
                <w:sz w:val="20"/>
                <w:szCs w:val="20"/>
              </w:rPr>
              <w:t>n</w:t>
            </w:r>
            <w:r w:rsidRPr="00020DBC">
              <w:rPr>
                <w:color w:val="1E487C"/>
                <w:sz w:val="20"/>
                <w:szCs w:val="20"/>
              </w:rPr>
              <w:t xml:space="preserve">de </w:t>
            </w:r>
            <w:r w:rsidRPr="00020DBC">
              <w:rPr>
                <w:color w:val="1E487C"/>
                <w:spacing w:val="1"/>
                <w:sz w:val="20"/>
                <w:szCs w:val="20"/>
              </w:rPr>
              <w:t>a</w:t>
            </w:r>
            <w:r w:rsidRPr="00020DBC">
              <w:rPr>
                <w:color w:val="1E487C"/>
                <w:spacing w:val="-4"/>
                <w:sz w:val="20"/>
                <w:szCs w:val="20"/>
              </w:rPr>
              <w:t>ç</w:t>
            </w:r>
            <w:r w:rsidRPr="00020DBC">
              <w:rPr>
                <w:color w:val="1E487C"/>
                <w:spacing w:val="1"/>
                <w:sz w:val="20"/>
                <w:szCs w:val="20"/>
              </w:rPr>
              <w:t>ı</w:t>
            </w:r>
            <w:r w:rsidRPr="00020DBC">
              <w:rPr>
                <w:color w:val="1E487C"/>
                <w:sz w:val="20"/>
                <w:szCs w:val="20"/>
              </w:rPr>
              <w:t>k</w:t>
            </w:r>
            <w:r w:rsidRPr="00020DBC">
              <w:rPr>
                <w:color w:val="1E487C"/>
                <w:spacing w:val="-4"/>
                <w:sz w:val="20"/>
                <w:szCs w:val="20"/>
              </w:rPr>
              <w:t>la</w:t>
            </w:r>
            <w:r w:rsidRPr="00020DBC">
              <w:rPr>
                <w:color w:val="1E487C"/>
                <w:sz w:val="20"/>
                <w:szCs w:val="20"/>
              </w:rPr>
              <w:t>r</w:t>
            </w:r>
          </w:p>
          <w:p w:rsidR="00E71D74" w:rsidRPr="00991AD0" w:rsidRDefault="00E71D74" w:rsidP="00991AD0">
            <w:pPr>
              <w:pStyle w:val="ListeParagraf1"/>
              <w:tabs>
                <w:tab w:val="left" w:pos="421"/>
              </w:tabs>
              <w:kinsoku w:val="0"/>
              <w:overflowPunct w:val="0"/>
              <w:spacing w:line="226" w:lineRule="exact"/>
              <w:ind w:left="104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z w:val="20"/>
                <w:szCs w:val="20"/>
              </w:rPr>
              <w:t xml:space="preserve">                                                        </w:t>
            </w:r>
            <w:r w:rsidRPr="00020DBC">
              <w:rPr>
                <w:color w:val="1E487C"/>
                <w:sz w:val="20"/>
                <w:szCs w:val="20"/>
              </w:rPr>
              <w:t>(</w:t>
            </w:r>
            <w:r w:rsidRPr="00020DBC">
              <w:rPr>
                <w:color w:val="1E487C"/>
                <w:spacing w:val="-5"/>
                <w:sz w:val="20"/>
                <w:szCs w:val="20"/>
              </w:rPr>
              <w:t>B</w:t>
            </w:r>
            <w:r w:rsidRPr="00020DBC">
              <w:rPr>
                <w:color w:val="1E487C"/>
                <w:sz w:val="20"/>
                <w:szCs w:val="20"/>
              </w:rPr>
              <w:t>İ</w:t>
            </w:r>
            <w:r w:rsidRPr="00020DBC">
              <w:rPr>
                <w:color w:val="1E487C"/>
                <w:spacing w:val="-5"/>
                <w:sz w:val="20"/>
                <w:szCs w:val="20"/>
              </w:rPr>
              <w:t>B</w:t>
            </w:r>
            <w:r w:rsidRPr="00020DBC">
              <w:rPr>
                <w:color w:val="1E487C"/>
                <w:sz w:val="20"/>
                <w:szCs w:val="20"/>
              </w:rPr>
              <w:t>-3</w:t>
            </w:r>
            <w:r w:rsidRPr="00020DBC">
              <w:rPr>
                <w:color w:val="1E487C"/>
                <w:spacing w:val="2"/>
                <w:sz w:val="20"/>
                <w:szCs w:val="20"/>
              </w:rPr>
              <w:t>.</w:t>
            </w:r>
            <w:r w:rsidRPr="00020DBC">
              <w:rPr>
                <w:color w:val="1E487C"/>
                <w:spacing w:val="-3"/>
                <w:sz w:val="20"/>
                <w:szCs w:val="20"/>
              </w:rPr>
              <w:t>a</w:t>
            </w:r>
            <w:r w:rsidRPr="00020DBC">
              <w:rPr>
                <w:color w:val="1E487C"/>
                <w:sz w:val="20"/>
                <w:szCs w:val="20"/>
              </w:rPr>
              <w:t>-</w:t>
            </w:r>
            <w:r w:rsidRPr="00020DBC">
              <w:rPr>
                <w:color w:val="1E487C"/>
                <w:spacing w:val="-4"/>
                <w:sz w:val="20"/>
                <w:szCs w:val="20"/>
              </w:rPr>
              <w:t>c</w:t>
            </w:r>
            <w:r w:rsidRPr="00020DBC">
              <w:rPr>
                <w:color w:val="1E487C"/>
                <w:sz w:val="20"/>
                <w:szCs w:val="20"/>
              </w:rPr>
              <w:t>,</w:t>
            </w:r>
            <w:r w:rsidRPr="00020DBC">
              <w:rPr>
                <w:color w:val="1E487C"/>
                <w:spacing w:val="-5"/>
                <w:sz w:val="20"/>
                <w:szCs w:val="20"/>
              </w:rPr>
              <w:t>4</w:t>
            </w:r>
            <w:r w:rsidRPr="00020DBC">
              <w:rPr>
                <w:color w:val="1E487C"/>
                <w:spacing w:val="2"/>
                <w:sz w:val="20"/>
                <w:szCs w:val="20"/>
              </w:rPr>
              <w:t>.</w:t>
            </w:r>
            <w:r w:rsidRPr="00020DBC">
              <w:rPr>
                <w:color w:val="1E487C"/>
                <w:spacing w:val="-4"/>
                <w:sz w:val="20"/>
                <w:szCs w:val="20"/>
              </w:rPr>
              <w:t>c</w:t>
            </w:r>
            <w:r w:rsidRPr="00020DBC">
              <w:rPr>
                <w:color w:val="1E487C"/>
                <w:spacing w:val="2"/>
                <w:sz w:val="20"/>
                <w:szCs w:val="20"/>
              </w:rPr>
              <w:t>,</w:t>
            </w:r>
            <w:r w:rsidRPr="00020DBC">
              <w:rPr>
                <w:color w:val="1E487C"/>
                <w:spacing w:val="-4"/>
                <w:sz w:val="20"/>
                <w:szCs w:val="20"/>
              </w:rPr>
              <w:t>e</w:t>
            </w:r>
            <w:r w:rsidRPr="00020DBC">
              <w:rPr>
                <w:color w:val="1E487C"/>
                <w:sz w:val="20"/>
                <w:szCs w:val="20"/>
              </w:rPr>
              <w:t xml:space="preserve">; </w:t>
            </w:r>
            <w:r w:rsidRPr="00020DBC">
              <w:rPr>
                <w:color w:val="1E487C"/>
                <w:spacing w:val="1"/>
                <w:sz w:val="20"/>
                <w:szCs w:val="20"/>
              </w:rPr>
              <w:t>T</w:t>
            </w:r>
            <w:r w:rsidRPr="00020DBC">
              <w:rPr>
                <w:color w:val="1E487C"/>
                <w:spacing w:val="-2"/>
                <w:sz w:val="20"/>
                <w:szCs w:val="20"/>
              </w:rPr>
              <w:t>D</w:t>
            </w:r>
            <w:r w:rsidRPr="00020DBC">
              <w:rPr>
                <w:color w:val="1E487C"/>
                <w:sz w:val="20"/>
                <w:szCs w:val="20"/>
              </w:rPr>
              <w:t>-1</w:t>
            </w:r>
            <w:r w:rsidRPr="00020DBC">
              <w:rPr>
                <w:color w:val="1E487C"/>
                <w:spacing w:val="-3"/>
                <w:sz w:val="20"/>
                <w:szCs w:val="20"/>
              </w:rPr>
              <w:t>.</w:t>
            </w:r>
            <w:r w:rsidRPr="00020DBC">
              <w:rPr>
                <w:color w:val="1E487C"/>
                <w:sz w:val="20"/>
                <w:szCs w:val="20"/>
              </w:rPr>
              <w:t>k</w:t>
            </w:r>
            <w:r w:rsidRPr="00020DBC">
              <w:rPr>
                <w:color w:val="1E487C"/>
                <w:spacing w:val="-3"/>
                <w:sz w:val="20"/>
                <w:szCs w:val="20"/>
              </w:rPr>
              <w:t>,</w:t>
            </w:r>
            <w:r w:rsidRPr="00020DBC">
              <w:rPr>
                <w:color w:val="1E487C"/>
                <w:spacing w:val="1"/>
                <w:sz w:val="20"/>
                <w:szCs w:val="20"/>
              </w:rPr>
              <w:t>l</w:t>
            </w:r>
            <w:r w:rsidRPr="00020DBC">
              <w:rPr>
                <w:color w:val="1E487C"/>
                <w:sz w:val="20"/>
                <w:szCs w:val="20"/>
              </w:rPr>
              <w:t>).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71D74" w:rsidRPr="002B4532" w:rsidRDefault="00E71D74" w:rsidP="007D3D12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60E" w:rsidRDefault="00B5160E" w:rsidP="00B5160E">
            <w:pPr>
              <w:pStyle w:val="TableParagraph"/>
              <w:kinsoku w:val="0"/>
              <w:overflowPunct w:val="0"/>
              <w:spacing w:before="5"/>
              <w:ind w:left="114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*</w:t>
            </w:r>
            <w:r>
              <w:rPr>
                <w:sz w:val="14"/>
                <w:szCs w:val="14"/>
              </w:rPr>
              <w:t>G</w:t>
            </w:r>
            <w:r>
              <w:rPr>
                <w:spacing w:val="2"/>
                <w:sz w:val="14"/>
                <w:szCs w:val="14"/>
              </w:rPr>
              <w:t>ö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 xml:space="preserve">e 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-6"/>
                <w:sz w:val="14"/>
                <w:szCs w:val="14"/>
              </w:rPr>
              <w:t>a</w:t>
            </w:r>
            <w:r>
              <w:rPr>
                <w:spacing w:val="2"/>
                <w:sz w:val="14"/>
                <w:szCs w:val="14"/>
              </w:rPr>
              <w:t>y</w:t>
            </w:r>
            <w:r>
              <w:rPr>
                <w:sz w:val="14"/>
                <w:szCs w:val="14"/>
              </w:rPr>
              <w:t>ı</w:t>
            </w:r>
          </w:p>
          <w:p w:rsidR="00B5160E" w:rsidRDefault="00B5160E" w:rsidP="00B5160E">
            <w:pPr>
              <w:pStyle w:val="TableParagraph"/>
              <w:kinsoku w:val="0"/>
              <w:overflowPunct w:val="0"/>
              <w:spacing w:before="5"/>
              <w:ind w:left="114"/>
              <w:rPr>
                <w:sz w:val="14"/>
                <w:szCs w:val="14"/>
              </w:rPr>
            </w:pPr>
          </w:p>
          <w:p w:rsidR="00B5160E" w:rsidRDefault="00B5160E" w:rsidP="00B5160E">
            <w:pPr>
              <w:pStyle w:val="TableParagraph"/>
              <w:kinsoku w:val="0"/>
              <w:overflowPunct w:val="0"/>
              <w:spacing w:before="2"/>
              <w:ind w:left="114"/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*</w:t>
            </w:r>
            <w:r>
              <w:rPr>
                <w:sz w:val="14"/>
                <w:szCs w:val="14"/>
              </w:rPr>
              <w:t xml:space="preserve">Ay </w:t>
            </w:r>
            <w:r>
              <w:rPr>
                <w:spacing w:val="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 xml:space="preserve">e </w:t>
            </w:r>
            <w:r>
              <w:rPr>
                <w:spacing w:val="-3"/>
                <w:sz w:val="14"/>
                <w:szCs w:val="14"/>
              </w:rPr>
              <w:t>g</w:t>
            </w:r>
            <w:r>
              <w:rPr>
                <w:spacing w:val="2"/>
                <w:sz w:val="14"/>
                <w:szCs w:val="14"/>
              </w:rPr>
              <w:t>ün</w:t>
            </w:r>
            <w:r>
              <w:rPr>
                <w:sz w:val="14"/>
                <w:szCs w:val="14"/>
              </w:rPr>
              <w:t xml:space="preserve">eş </w:t>
            </w: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2"/>
                <w:sz w:val="14"/>
                <w:szCs w:val="14"/>
              </w:rPr>
              <w:t>u</w:t>
            </w:r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2"/>
                <w:sz w:val="14"/>
                <w:szCs w:val="14"/>
              </w:rPr>
              <w:t>u</w:t>
            </w:r>
            <w:r>
              <w:rPr>
                <w:spacing w:val="-1"/>
                <w:sz w:val="14"/>
                <w:szCs w:val="14"/>
              </w:rPr>
              <w:t>l</w:t>
            </w:r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ı</w:t>
            </w:r>
          </w:p>
          <w:p w:rsidR="00B5160E" w:rsidRPr="0001442C" w:rsidRDefault="00B5160E" w:rsidP="00FB61D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71D74" w:rsidRPr="00A930E6" w:rsidRDefault="00E71D74" w:rsidP="00D8166A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1D74" w:rsidRPr="00502AC1" w:rsidRDefault="00E71D74" w:rsidP="002C0937">
            <w:pPr>
              <w:rPr>
                <w:rFonts w:ascii="TimesNewRomanPS-BoldMT" w:hAnsi="TimesNewRomanPS-BoldMT" w:cs="TimesNewRomanPS-BoldMT"/>
                <w:b/>
                <w:bCs/>
              </w:rPr>
            </w:pPr>
            <w:r w:rsidRPr="00502AC1">
              <w:t>9.ATATÜRK İLKELERİ</w:t>
            </w:r>
            <w:r w:rsidRPr="00502AC1">
              <w:rPr>
                <w:rFonts w:ascii="TimesNewRomanPS-BoldMT" w:hAnsi="TimesNewRomanPS-BoldMT" w:cs="TimesNewRomanPS-BoldMT"/>
                <w:b/>
                <w:bCs/>
              </w:rPr>
              <w:t xml:space="preserve"> </w:t>
            </w:r>
          </w:p>
          <w:p w:rsidR="00E71D74" w:rsidRDefault="00E71D74" w:rsidP="002C0937">
            <w:pPr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</w:pPr>
          </w:p>
          <w:p w:rsidR="00E71D74" w:rsidRDefault="00E71D74" w:rsidP="002C0937">
            <w:pPr>
              <w:rPr>
                <w:rFonts w:ascii="Arial" w:hAnsi="Arial" w:cs="Arial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>23 NİSAN</w:t>
            </w:r>
            <w:r w:rsidRPr="00A32C27">
              <w:rPr>
                <w:rFonts w:ascii="Arial" w:hAnsi="Arial" w:cs="Arial"/>
              </w:rPr>
              <w:t xml:space="preserve"> </w:t>
            </w:r>
          </w:p>
          <w:p w:rsidR="00E71D74" w:rsidRPr="00502AC1" w:rsidRDefault="00E71D74" w:rsidP="002C0937">
            <w:pPr>
              <w:rPr>
                <w:rFonts w:ascii="Arial" w:hAnsi="Arial" w:cs="Arial"/>
                <w:sz w:val="16"/>
                <w:szCs w:val="16"/>
              </w:rPr>
            </w:pPr>
          </w:p>
          <w:p w:rsidR="00E71D74" w:rsidRPr="00E06ED7" w:rsidRDefault="00E71D74" w:rsidP="002C0937">
            <w:pPr>
              <w:rPr>
                <w:rFonts w:ascii="Arial" w:hAnsi="Arial" w:cs="Arial"/>
                <w:sz w:val="16"/>
                <w:szCs w:val="16"/>
              </w:rPr>
            </w:pPr>
            <w:r w:rsidRPr="00493FB1">
              <w:rPr>
                <w:rFonts w:ascii="Arial" w:hAnsi="Arial" w:cs="Arial"/>
                <w:sz w:val="16"/>
                <w:szCs w:val="16"/>
              </w:rPr>
              <w:t>EGEMENLİK ULUSUNDUR.</w:t>
            </w:r>
          </w:p>
        </w:tc>
      </w:tr>
      <w:tr w:rsidR="00E71D74" w:rsidRPr="007F3C8F" w:rsidTr="00B5160E">
        <w:trPr>
          <w:cantSplit/>
          <w:trHeight w:val="1136"/>
        </w:trPr>
        <w:tc>
          <w:tcPr>
            <w:tcW w:w="63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71D74" w:rsidRPr="002B3344" w:rsidRDefault="00E71D74" w:rsidP="002C0937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D74" w:rsidRPr="002B3344" w:rsidRDefault="00E71D74" w:rsidP="002C093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1D74" w:rsidRDefault="00E71D74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E71D74" w:rsidRDefault="00E71D74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E71D74" w:rsidRDefault="00E71D74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E71D74" w:rsidRDefault="00E71D74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E71D74" w:rsidRDefault="00E71D74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E71D74" w:rsidRDefault="00E71D74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E71D74" w:rsidRDefault="00E71D74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E71D74" w:rsidRPr="00C004C9" w:rsidRDefault="00E71D74" w:rsidP="00E54C2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1D74" w:rsidRPr="00A646DB" w:rsidRDefault="00E71D74" w:rsidP="00991AD0">
            <w:pPr>
              <w:autoSpaceDE w:val="0"/>
              <w:autoSpaceDN w:val="0"/>
              <w:adjustRightInd w:val="0"/>
              <w:rPr>
                <w:b/>
                <w:color w:val="1E487C"/>
                <w:sz w:val="24"/>
                <w:szCs w:val="24"/>
              </w:rPr>
            </w:pPr>
            <w:r w:rsidRPr="00991AD0">
              <w:rPr>
                <w:b/>
                <w:color w:val="1E487C"/>
                <w:sz w:val="24"/>
                <w:szCs w:val="24"/>
              </w:rPr>
              <w:t>I</w:t>
            </w:r>
            <w:r w:rsidRPr="00991AD0">
              <w:rPr>
                <w:b/>
                <w:color w:val="1E487C"/>
                <w:spacing w:val="-2"/>
                <w:sz w:val="24"/>
                <w:szCs w:val="24"/>
              </w:rPr>
              <w:t>ş</w:t>
            </w:r>
            <w:r w:rsidRPr="00991AD0">
              <w:rPr>
                <w:b/>
                <w:color w:val="1E487C"/>
                <w:spacing w:val="1"/>
                <w:sz w:val="24"/>
                <w:szCs w:val="24"/>
              </w:rPr>
              <w:t>ı</w:t>
            </w:r>
            <w:r w:rsidRPr="00991AD0">
              <w:rPr>
                <w:b/>
                <w:color w:val="1E487C"/>
                <w:sz w:val="24"/>
                <w:szCs w:val="24"/>
              </w:rPr>
              <w:t>ğ</w:t>
            </w:r>
            <w:r w:rsidRPr="00991AD0">
              <w:rPr>
                <w:b/>
                <w:color w:val="1E487C"/>
                <w:spacing w:val="-4"/>
                <w:sz w:val="24"/>
                <w:szCs w:val="24"/>
              </w:rPr>
              <w:t>ı</w:t>
            </w:r>
            <w:r w:rsidRPr="00991AD0">
              <w:rPr>
                <w:b/>
                <w:color w:val="1E487C"/>
                <w:sz w:val="24"/>
                <w:szCs w:val="24"/>
              </w:rPr>
              <w:t>n d</w:t>
            </w:r>
            <w:r w:rsidRPr="00991AD0">
              <w:rPr>
                <w:b/>
                <w:color w:val="1E487C"/>
                <w:spacing w:val="-5"/>
                <w:sz w:val="24"/>
                <w:szCs w:val="24"/>
              </w:rPr>
              <w:t>oğ</w:t>
            </w:r>
            <w:r w:rsidRPr="00991AD0">
              <w:rPr>
                <w:b/>
                <w:color w:val="1E487C"/>
                <w:spacing w:val="4"/>
                <w:sz w:val="24"/>
                <w:szCs w:val="24"/>
              </w:rPr>
              <w:t>r</w:t>
            </w:r>
            <w:r w:rsidRPr="00991AD0">
              <w:rPr>
                <w:b/>
                <w:color w:val="1E487C"/>
                <w:sz w:val="24"/>
                <w:szCs w:val="24"/>
              </w:rPr>
              <w:t>u</w:t>
            </w:r>
            <w:r w:rsidRPr="00991AD0">
              <w:rPr>
                <w:b/>
                <w:color w:val="1E487C"/>
                <w:spacing w:val="-2"/>
                <w:sz w:val="24"/>
                <w:szCs w:val="24"/>
              </w:rPr>
              <w:t>s</w:t>
            </w:r>
            <w:r w:rsidRPr="00991AD0">
              <w:rPr>
                <w:b/>
                <w:color w:val="1E487C"/>
                <w:spacing w:val="-4"/>
                <w:sz w:val="24"/>
                <w:szCs w:val="24"/>
              </w:rPr>
              <w:t>a</w:t>
            </w:r>
            <w:r w:rsidRPr="00991AD0">
              <w:rPr>
                <w:b/>
                <w:color w:val="1E487C"/>
                <w:sz w:val="24"/>
                <w:szCs w:val="24"/>
              </w:rPr>
              <w:t xml:space="preserve">l </w:t>
            </w:r>
            <w:r w:rsidRPr="00991AD0">
              <w:rPr>
                <w:b/>
                <w:color w:val="1E487C"/>
                <w:spacing w:val="-10"/>
                <w:sz w:val="24"/>
                <w:szCs w:val="24"/>
              </w:rPr>
              <w:t>y</w:t>
            </w:r>
            <w:r w:rsidRPr="00991AD0">
              <w:rPr>
                <w:b/>
                <w:color w:val="1E487C"/>
                <w:spacing w:val="-5"/>
                <w:sz w:val="24"/>
                <w:szCs w:val="24"/>
              </w:rPr>
              <w:t>o</w:t>
            </w:r>
            <w:r w:rsidRPr="00991AD0">
              <w:rPr>
                <w:b/>
                <w:color w:val="1E487C"/>
                <w:spacing w:val="1"/>
                <w:sz w:val="24"/>
                <w:szCs w:val="24"/>
              </w:rPr>
              <w:t>ll</w:t>
            </w:r>
            <w:r w:rsidRPr="00991AD0">
              <w:rPr>
                <w:b/>
                <w:color w:val="1E487C"/>
                <w:sz w:val="24"/>
                <w:szCs w:val="24"/>
              </w:rPr>
              <w:t>a üç</w:t>
            </w:r>
            <w:r w:rsidRPr="00991AD0">
              <w:rPr>
                <w:b/>
                <w:color w:val="1E487C"/>
                <w:spacing w:val="-5"/>
                <w:sz w:val="24"/>
                <w:szCs w:val="24"/>
              </w:rPr>
              <w:t>b</w:t>
            </w:r>
            <w:r w:rsidRPr="00991AD0">
              <w:rPr>
                <w:b/>
                <w:color w:val="1E487C"/>
                <w:sz w:val="24"/>
                <w:szCs w:val="24"/>
              </w:rPr>
              <w:t>o</w:t>
            </w:r>
            <w:r w:rsidRPr="00991AD0">
              <w:rPr>
                <w:b/>
                <w:color w:val="1E487C"/>
                <w:spacing w:val="-5"/>
                <w:sz w:val="24"/>
                <w:szCs w:val="24"/>
              </w:rPr>
              <w:t>y</w:t>
            </w:r>
            <w:r w:rsidRPr="00991AD0">
              <w:rPr>
                <w:b/>
                <w:color w:val="1E487C"/>
                <w:sz w:val="24"/>
                <w:szCs w:val="24"/>
              </w:rPr>
              <w:t>u</w:t>
            </w:r>
            <w:r w:rsidRPr="00991AD0">
              <w:rPr>
                <w:b/>
                <w:color w:val="1E487C"/>
                <w:spacing w:val="1"/>
                <w:sz w:val="24"/>
                <w:szCs w:val="24"/>
              </w:rPr>
              <w:t>tt</w:t>
            </w:r>
            <w:r w:rsidRPr="00991AD0">
              <w:rPr>
                <w:b/>
                <w:color w:val="1E487C"/>
                <w:sz w:val="24"/>
                <w:szCs w:val="24"/>
              </w:rPr>
              <w:t xml:space="preserve">a </w:t>
            </w:r>
            <w:r w:rsidRPr="00991AD0">
              <w:rPr>
                <w:b/>
                <w:color w:val="1E487C"/>
                <w:spacing w:val="-10"/>
                <w:sz w:val="24"/>
                <w:szCs w:val="24"/>
              </w:rPr>
              <w:t>y</w:t>
            </w:r>
            <w:r w:rsidRPr="00991AD0">
              <w:rPr>
                <w:b/>
                <w:color w:val="1E487C"/>
                <w:spacing w:val="6"/>
                <w:sz w:val="24"/>
                <w:szCs w:val="24"/>
              </w:rPr>
              <w:t>a</w:t>
            </w:r>
            <w:r w:rsidRPr="00991AD0">
              <w:rPr>
                <w:b/>
                <w:color w:val="1E487C"/>
                <w:spacing w:val="-5"/>
                <w:sz w:val="24"/>
                <w:szCs w:val="24"/>
              </w:rPr>
              <w:t>y</w:t>
            </w:r>
            <w:r w:rsidRPr="00991AD0">
              <w:rPr>
                <w:b/>
                <w:color w:val="1E487C"/>
                <w:spacing w:val="1"/>
                <w:sz w:val="24"/>
                <w:szCs w:val="24"/>
              </w:rPr>
              <w:t>ıl</w:t>
            </w:r>
            <w:r w:rsidRPr="00991AD0">
              <w:rPr>
                <w:b/>
                <w:color w:val="1E487C"/>
                <w:sz w:val="24"/>
                <w:szCs w:val="24"/>
              </w:rPr>
              <w:t>ması</w:t>
            </w:r>
          </w:p>
          <w:p w:rsidR="00E71D74" w:rsidRPr="00991AD0" w:rsidRDefault="00E71D74" w:rsidP="00991AD0">
            <w:pPr>
              <w:autoSpaceDE w:val="0"/>
              <w:autoSpaceDN w:val="0"/>
              <w:adjustRightInd w:val="0"/>
              <w:rPr>
                <w:b/>
                <w:color w:val="1E487C"/>
                <w:sz w:val="24"/>
                <w:szCs w:val="24"/>
              </w:rPr>
            </w:pPr>
            <w:r w:rsidRPr="00991AD0">
              <w:rPr>
                <w:b/>
                <w:color w:val="1E487C"/>
                <w:sz w:val="24"/>
                <w:szCs w:val="24"/>
              </w:rPr>
              <w:t>I</w:t>
            </w:r>
            <w:r w:rsidRPr="00991AD0">
              <w:rPr>
                <w:b/>
                <w:color w:val="1E487C"/>
                <w:spacing w:val="-2"/>
                <w:sz w:val="24"/>
                <w:szCs w:val="24"/>
              </w:rPr>
              <w:t>ş</w:t>
            </w:r>
            <w:r w:rsidRPr="00991AD0">
              <w:rPr>
                <w:b/>
                <w:color w:val="1E487C"/>
                <w:spacing w:val="1"/>
                <w:sz w:val="24"/>
                <w:szCs w:val="24"/>
              </w:rPr>
              <w:t>ı</w:t>
            </w:r>
            <w:r w:rsidRPr="00991AD0">
              <w:rPr>
                <w:b/>
                <w:color w:val="1E487C"/>
                <w:sz w:val="24"/>
                <w:szCs w:val="24"/>
              </w:rPr>
              <w:t xml:space="preserve">k </w:t>
            </w:r>
            <w:r w:rsidRPr="00991AD0">
              <w:rPr>
                <w:b/>
                <w:color w:val="1E487C"/>
                <w:spacing w:val="-7"/>
                <w:sz w:val="24"/>
                <w:szCs w:val="24"/>
              </w:rPr>
              <w:t>ş</w:t>
            </w:r>
            <w:r w:rsidRPr="00991AD0">
              <w:rPr>
                <w:b/>
                <w:color w:val="1E487C"/>
                <w:spacing w:val="1"/>
                <w:sz w:val="24"/>
                <w:szCs w:val="24"/>
              </w:rPr>
              <w:t>i</w:t>
            </w:r>
            <w:r w:rsidRPr="00991AD0">
              <w:rPr>
                <w:b/>
                <w:color w:val="1E487C"/>
                <w:sz w:val="24"/>
                <w:szCs w:val="24"/>
              </w:rPr>
              <w:t>dd</w:t>
            </w:r>
            <w:r w:rsidRPr="00991AD0">
              <w:rPr>
                <w:b/>
                <w:color w:val="1E487C"/>
                <w:spacing w:val="-4"/>
                <w:sz w:val="24"/>
                <w:szCs w:val="24"/>
              </w:rPr>
              <w:t>e</w:t>
            </w:r>
            <w:r w:rsidRPr="00991AD0">
              <w:rPr>
                <w:b/>
                <w:color w:val="1E487C"/>
                <w:spacing w:val="1"/>
                <w:sz w:val="24"/>
                <w:szCs w:val="24"/>
              </w:rPr>
              <w:t>t</w:t>
            </w:r>
            <w:r w:rsidRPr="00991AD0">
              <w:rPr>
                <w:b/>
                <w:color w:val="1E487C"/>
                <w:spacing w:val="-4"/>
                <w:sz w:val="24"/>
                <w:szCs w:val="24"/>
              </w:rPr>
              <w:t>i</w:t>
            </w:r>
            <w:r w:rsidRPr="00991AD0">
              <w:rPr>
                <w:b/>
                <w:color w:val="1E487C"/>
                <w:sz w:val="24"/>
                <w:szCs w:val="24"/>
              </w:rPr>
              <w:t xml:space="preserve">, </w:t>
            </w:r>
          </w:p>
          <w:p w:rsidR="00E71D74" w:rsidRDefault="00E71D74" w:rsidP="00991AD0">
            <w:pPr>
              <w:autoSpaceDE w:val="0"/>
              <w:autoSpaceDN w:val="0"/>
              <w:adjustRightInd w:val="0"/>
              <w:rPr>
                <w:b/>
                <w:color w:val="1E487C"/>
                <w:sz w:val="24"/>
                <w:szCs w:val="24"/>
              </w:rPr>
            </w:pPr>
            <w:r w:rsidRPr="00991AD0">
              <w:rPr>
                <w:b/>
                <w:color w:val="1E487C"/>
                <w:sz w:val="24"/>
                <w:szCs w:val="24"/>
              </w:rPr>
              <w:t xml:space="preserve"> </w:t>
            </w:r>
            <w:r w:rsidRPr="00991AD0">
              <w:rPr>
                <w:b/>
                <w:color w:val="1E487C"/>
                <w:spacing w:val="1"/>
                <w:sz w:val="24"/>
                <w:szCs w:val="24"/>
              </w:rPr>
              <w:t>ı</w:t>
            </w:r>
            <w:r w:rsidRPr="00991AD0">
              <w:rPr>
                <w:b/>
                <w:color w:val="1E487C"/>
                <w:spacing w:val="-2"/>
                <w:sz w:val="24"/>
                <w:szCs w:val="24"/>
              </w:rPr>
              <w:t>ş</w:t>
            </w:r>
            <w:r w:rsidRPr="00991AD0">
              <w:rPr>
                <w:b/>
                <w:color w:val="1E487C"/>
                <w:spacing w:val="1"/>
                <w:sz w:val="24"/>
                <w:szCs w:val="24"/>
              </w:rPr>
              <w:t>ı</w:t>
            </w:r>
            <w:r w:rsidRPr="00991AD0">
              <w:rPr>
                <w:b/>
                <w:color w:val="1E487C"/>
                <w:sz w:val="24"/>
                <w:szCs w:val="24"/>
              </w:rPr>
              <w:t xml:space="preserve">k </w:t>
            </w:r>
            <w:r w:rsidRPr="00991AD0">
              <w:rPr>
                <w:b/>
                <w:color w:val="1E487C"/>
                <w:spacing w:val="-4"/>
                <w:sz w:val="24"/>
                <w:szCs w:val="24"/>
              </w:rPr>
              <w:t>a</w:t>
            </w:r>
            <w:r w:rsidRPr="00991AD0">
              <w:rPr>
                <w:b/>
                <w:color w:val="1E487C"/>
                <w:sz w:val="24"/>
                <w:szCs w:val="24"/>
              </w:rPr>
              <w:t>k</w:t>
            </w:r>
            <w:r w:rsidRPr="00991AD0">
              <w:rPr>
                <w:b/>
                <w:color w:val="1E487C"/>
                <w:spacing w:val="1"/>
                <w:sz w:val="24"/>
                <w:szCs w:val="24"/>
              </w:rPr>
              <w:t>ı</w:t>
            </w:r>
            <w:r w:rsidRPr="00991AD0">
              <w:rPr>
                <w:b/>
                <w:color w:val="1E487C"/>
                <w:spacing w:val="-2"/>
                <w:sz w:val="24"/>
                <w:szCs w:val="24"/>
              </w:rPr>
              <w:t>s</w:t>
            </w:r>
            <w:r w:rsidRPr="00991AD0">
              <w:rPr>
                <w:b/>
                <w:color w:val="1E487C"/>
                <w:sz w:val="24"/>
                <w:szCs w:val="24"/>
              </w:rPr>
              <w:t xml:space="preserve">ı </w:t>
            </w:r>
            <w:r w:rsidRPr="00991AD0">
              <w:rPr>
                <w:b/>
                <w:color w:val="1E487C"/>
                <w:spacing w:val="-5"/>
                <w:sz w:val="24"/>
                <w:szCs w:val="24"/>
              </w:rPr>
              <w:t>v</w:t>
            </w:r>
            <w:r w:rsidRPr="00991AD0">
              <w:rPr>
                <w:b/>
                <w:color w:val="1E487C"/>
                <w:sz w:val="24"/>
                <w:szCs w:val="24"/>
              </w:rPr>
              <w:t xml:space="preserve">e </w:t>
            </w:r>
            <w:r>
              <w:rPr>
                <w:b/>
                <w:color w:val="1E487C"/>
                <w:sz w:val="24"/>
                <w:szCs w:val="24"/>
              </w:rPr>
              <w:t xml:space="preserve"> </w:t>
            </w:r>
          </w:p>
          <w:p w:rsidR="00E71D74" w:rsidRPr="00991AD0" w:rsidRDefault="00E71D74" w:rsidP="00991AD0">
            <w:pPr>
              <w:autoSpaceDE w:val="0"/>
              <w:autoSpaceDN w:val="0"/>
              <w:adjustRightInd w:val="0"/>
              <w:rPr>
                <w:b/>
                <w:color w:val="1E487C"/>
                <w:sz w:val="24"/>
                <w:szCs w:val="24"/>
              </w:rPr>
            </w:pPr>
            <w:r w:rsidRPr="00991AD0">
              <w:rPr>
                <w:b/>
                <w:color w:val="1E487C"/>
                <w:spacing w:val="1"/>
                <w:sz w:val="24"/>
                <w:szCs w:val="24"/>
              </w:rPr>
              <w:t>a</w:t>
            </w:r>
            <w:r w:rsidRPr="00991AD0">
              <w:rPr>
                <w:b/>
                <w:color w:val="1E487C"/>
                <w:spacing w:val="-10"/>
                <w:sz w:val="24"/>
                <w:szCs w:val="24"/>
              </w:rPr>
              <w:t>y</w:t>
            </w:r>
            <w:r w:rsidRPr="00991AD0">
              <w:rPr>
                <w:b/>
                <w:color w:val="1E487C"/>
                <w:sz w:val="24"/>
                <w:szCs w:val="24"/>
              </w:rPr>
              <w:t>d</w:t>
            </w:r>
            <w:r w:rsidRPr="00991AD0">
              <w:rPr>
                <w:b/>
                <w:color w:val="1E487C"/>
                <w:spacing w:val="1"/>
                <w:sz w:val="24"/>
                <w:szCs w:val="24"/>
              </w:rPr>
              <w:t>ı</w:t>
            </w:r>
            <w:r w:rsidRPr="00991AD0">
              <w:rPr>
                <w:b/>
                <w:color w:val="1E487C"/>
                <w:spacing w:val="4"/>
                <w:sz w:val="24"/>
                <w:szCs w:val="24"/>
              </w:rPr>
              <w:t>n</w:t>
            </w:r>
            <w:r w:rsidRPr="00991AD0">
              <w:rPr>
                <w:b/>
                <w:color w:val="1E487C"/>
                <w:spacing w:val="-4"/>
                <w:sz w:val="24"/>
                <w:szCs w:val="24"/>
              </w:rPr>
              <w:t>la</w:t>
            </w:r>
            <w:r w:rsidRPr="00991AD0">
              <w:rPr>
                <w:b/>
                <w:color w:val="1E487C"/>
                <w:spacing w:val="4"/>
                <w:sz w:val="24"/>
                <w:szCs w:val="24"/>
              </w:rPr>
              <w:t>n</w:t>
            </w:r>
            <w:r w:rsidRPr="00991AD0">
              <w:rPr>
                <w:b/>
                <w:color w:val="1E487C"/>
                <w:spacing w:val="-4"/>
                <w:sz w:val="24"/>
                <w:szCs w:val="24"/>
              </w:rPr>
              <w:t>m</w:t>
            </w:r>
            <w:r w:rsidRPr="00991AD0">
              <w:rPr>
                <w:b/>
                <w:color w:val="1E487C"/>
                <w:sz w:val="24"/>
                <w:szCs w:val="24"/>
              </w:rPr>
              <w:t xml:space="preserve">a </w:t>
            </w:r>
            <w:r w:rsidRPr="00991AD0">
              <w:rPr>
                <w:b/>
                <w:color w:val="1E487C"/>
                <w:spacing w:val="-2"/>
                <w:sz w:val="24"/>
                <w:szCs w:val="24"/>
              </w:rPr>
              <w:t>ş</w:t>
            </w:r>
            <w:r w:rsidRPr="00991AD0">
              <w:rPr>
                <w:b/>
                <w:color w:val="1E487C"/>
                <w:spacing w:val="1"/>
                <w:sz w:val="24"/>
                <w:szCs w:val="24"/>
              </w:rPr>
              <w:t>i</w:t>
            </w:r>
            <w:r w:rsidRPr="00991AD0">
              <w:rPr>
                <w:b/>
                <w:color w:val="1E487C"/>
                <w:sz w:val="24"/>
                <w:szCs w:val="24"/>
              </w:rPr>
              <w:t>dd</w:t>
            </w:r>
            <w:r w:rsidRPr="00991AD0">
              <w:rPr>
                <w:b/>
                <w:color w:val="1E487C"/>
                <w:spacing w:val="-4"/>
                <w:sz w:val="24"/>
                <w:szCs w:val="24"/>
              </w:rPr>
              <w:t>e</w:t>
            </w:r>
            <w:r w:rsidRPr="00991AD0">
              <w:rPr>
                <w:b/>
                <w:color w:val="1E487C"/>
                <w:spacing w:val="1"/>
                <w:sz w:val="24"/>
                <w:szCs w:val="24"/>
              </w:rPr>
              <w:t>t</w:t>
            </w:r>
            <w:r w:rsidRPr="00991AD0">
              <w:rPr>
                <w:b/>
                <w:color w:val="1E487C"/>
                <w:sz w:val="24"/>
                <w:szCs w:val="24"/>
              </w:rPr>
              <w:t xml:space="preserve">i  </w:t>
            </w:r>
          </w:p>
        </w:tc>
        <w:tc>
          <w:tcPr>
            <w:tcW w:w="63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71D74" w:rsidRDefault="00E71D74" w:rsidP="00E54C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</w:p>
          <w:p w:rsidR="00E71D74" w:rsidRDefault="00E71D74" w:rsidP="00E54C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</w:p>
          <w:p w:rsidR="00E71D74" w:rsidRPr="00020DBC" w:rsidRDefault="00E71D74" w:rsidP="0029130F">
            <w:pPr>
              <w:pStyle w:val="ListeParagraf1"/>
              <w:numPr>
                <w:ilvl w:val="1"/>
                <w:numId w:val="26"/>
              </w:numPr>
              <w:tabs>
                <w:tab w:val="left" w:pos="421"/>
              </w:tabs>
              <w:kinsoku w:val="0"/>
              <w:overflowPunct w:val="0"/>
              <w:ind w:left="104" w:right="392"/>
              <w:rPr>
                <w:color w:val="000000"/>
                <w:sz w:val="20"/>
                <w:szCs w:val="20"/>
              </w:rPr>
            </w:pPr>
            <w:r>
              <w:rPr>
                <w:color w:val="1E487C"/>
                <w:sz w:val="20"/>
                <w:szCs w:val="20"/>
              </w:rPr>
              <w:t>I</w:t>
            </w:r>
            <w:r>
              <w:rPr>
                <w:color w:val="1E487C"/>
                <w:spacing w:val="-2"/>
                <w:sz w:val="20"/>
                <w:szCs w:val="20"/>
              </w:rPr>
              <w:t>ş</w:t>
            </w:r>
            <w:r>
              <w:rPr>
                <w:color w:val="1E487C"/>
                <w:spacing w:val="1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>ğ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>n d</w:t>
            </w:r>
            <w:r>
              <w:rPr>
                <w:color w:val="1E487C"/>
                <w:spacing w:val="-5"/>
                <w:sz w:val="20"/>
                <w:szCs w:val="20"/>
              </w:rPr>
              <w:t>oğ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z w:val="20"/>
                <w:szCs w:val="20"/>
              </w:rPr>
              <w:t>u</w:t>
            </w:r>
            <w:r>
              <w:rPr>
                <w:color w:val="1E487C"/>
                <w:spacing w:val="-2"/>
                <w:sz w:val="20"/>
                <w:szCs w:val="20"/>
              </w:rPr>
              <w:t>s</w:t>
            </w:r>
            <w:r>
              <w:rPr>
                <w:color w:val="1E487C"/>
                <w:spacing w:val="-4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 xml:space="preserve">l </w:t>
            </w:r>
            <w:r>
              <w:rPr>
                <w:color w:val="1E487C"/>
                <w:spacing w:val="-10"/>
                <w:sz w:val="20"/>
                <w:szCs w:val="20"/>
              </w:rPr>
              <w:t>y</w:t>
            </w:r>
            <w:r>
              <w:rPr>
                <w:color w:val="1E487C"/>
                <w:spacing w:val="-5"/>
                <w:sz w:val="20"/>
                <w:szCs w:val="20"/>
              </w:rPr>
              <w:t>o</w:t>
            </w:r>
            <w:r>
              <w:rPr>
                <w:color w:val="1E487C"/>
                <w:spacing w:val="1"/>
                <w:sz w:val="20"/>
                <w:szCs w:val="20"/>
              </w:rPr>
              <w:t>ll</w:t>
            </w:r>
            <w:r>
              <w:rPr>
                <w:color w:val="1E487C"/>
                <w:sz w:val="20"/>
                <w:szCs w:val="20"/>
              </w:rPr>
              <w:t xml:space="preserve">a üç </w:t>
            </w:r>
            <w:r>
              <w:rPr>
                <w:color w:val="1E487C"/>
                <w:spacing w:val="-5"/>
                <w:sz w:val="20"/>
                <w:szCs w:val="20"/>
              </w:rPr>
              <w:t>b</w:t>
            </w:r>
            <w:r>
              <w:rPr>
                <w:color w:val="1E487C"/>
                <w:sz w:val="20"/>
                <w:szCs w:val="20"/>
              </w:rPr>
              <w:t>o</w:t>
            </w:r>
            <w:r>
              <w:rPr>
                <w:color w:val="1E487C"/>
                <w:spacing w:val="-5"/>
                <w:sz w:val="20"/>
                <w:szCs w:val="20"/>
              </w:rPr>
              <w:t>y</w:t>
            </w:r>
            <w:r>
              <w:rPr>
                <w:color w:val="1E487C"/>
                <w:sz w:val="20"/>
                <w:szCs w:val="20"/>
              </w:rPr>
              <w:t>u</w:t>
            </w:r>
            <w:r>
              <w:rPr>
                <w:color w:val="1E487C"/>
                <w:spacing w:val="1"/>
                <w:sz w:val="20"/>
                <w:szCs w:val="20"/>
              </w:rPr>
              <w:t>tt</w:t>
            </w:r>
            <w:r>
              <w:rPr>
                <w:color w:val="1E487C"/>
                <w:sz w:val="20"/>
                <w:szCs w:val="20"/>
              </w:rPr>
              <w:t xml:space="preserve">a </w:t>
            </w:r>
            <w:r>
              <w:rPr>
                <w:color w:val="1E487C"/>
                <w:spacing w:val="-10"/>
                <w:sz w:val="20"/>
                <w:szCs w:val="20"/>
              </w:rPr>
              <w:t>y</w:t>
            </w:r>
            <w:r>
              <w:rPr>
                <w:color w:val="1E487C"/>
                <w:spacing w:val="6"/>
                <w:sz w:val="20"/>
                <w:szCs w:val="20"/>
              </w:rPr>
              <w:t>a</w:t>
            </w:r>
            <w:r>
              <w:rPr>
                <w:color w:val="1E487C"/>
                <w:spacing w:val="-5"/>
                <w:sz w:val="20"/>
                <w:szCs w:val="20"/>
              </w:rPr>
              <w:t>y</w:t>
            </w:r>
            <w:r>
              <w:rPr>
                <w:color w:val="1E487C"/>
                <w:spacing w:val="1"/>
                <w:sz w:val="20"/>
                <w:szCs w:val="20"/>
              </w:rPr>
              <w:t>ıl</w:t>
            </w:r>
            <w:r>
              <w:rPr>
                <w:color w:val="1E487C"/>
                <w:sz w:val="20"/>
                <w:szCs w:val="20"/>
              </w:rPr>
              <w:t>d</w:t>
            </w:r>
            <w:r>
              <w:rPr>
                <w:color w:val="1E487C"/>
                <w:spacing w:val="1"/>
                <w:sz w:val="20"/>
                <w:szCs w:val="20"/>
              </w:rPr>
              <w:t>ı</w:t>
            </w:r>
            <w:r>
              <w:rPr>
                <w:color w:val="1E487C"/>
                <w:sz w:val="20"/>
                <w:szCs w:val="20"/>
              </w:rPr>
              <w:t>ğ</w:t>
            </w:r>
            <w:r>
              <w:rPr>
                <w:color w:val="1E487C"/>
                <w:spacing w:val="-4"/>
                <w:sz w:val="20"/>
                <w:szCs w:val="20"/>
              </w:rPr>
              <w:t>ı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z w:val="20"/>
                <w:szCs w:val="20"/>
              </w:rPr>
              <w:t>ı g</w:t>
            </w:r>
            <w:r>
              <w:rPr>
                <w:color w:val="1E487C"/>
                <w:spacing w:val="-5"/>
                <w:sz w:val="20"/>
                <w:szCs w:val="20"/>
              </w:rPr>
              <w:t>ö</w:t>
            </w:r>
            <w:r>
              <w:rPr>
                <w:color w:val="1E487C"/>
                <w:spacing w:val="-2"/>
                <w:sz w:val="20"/>
                <w:szCs w:val="20"/>
              </w:rPr>
              <w:t>s</w:t>
            </w:r>
            <w:r>
              <w:rPr>
                <w:color w:val="1E487C"/>
                <w:spacing w:val="1"/>
                <w:sz w:val="20"/>
                <w:szCs w:val="20"/>
              </w:rPr>
              <w:t>t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4"/>
                <w:sz w:val="20"/>
                <w:szCs w:val="20"/>
              </w:rPr>
              <w:t>r</w:t>
            </w:r>
            <w:r>
              <w:rPr>
                <w:color w:val="1E487C"/>
                <w:spacing w:val="-8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>n d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pacing w:val="4"/>
                <w:sz w:val="20"/>
                <w:szCs w:val="20"/>
              </w:rPr>
              <w:t>n</w:t>
            </w:r>
            <w:r>
              <w:rPr>
                <w:color w:val="1E487C"/>
                <w:spacing w:val="-4"/>
                <w:sz w:val="20"/>
                <w:szCs w:val="20"/>
              </w:rPr>
              <w:t>e</w:t>
            </w:r>
            <w:r>
              <w:rPr>
                <w:color w:val="1E487C"/>
                <w:sz w:val="20"/>
                <w:szCs w:val="20"/>
              </w:rPr>
              <w:t xml:space="preserve">y </w:t>
            </w:r>
            <w:r>
              <w:rPr>
                <w:color w:val="1E487C"/>
                <w:spacing w:val="-10"/>
                <w:sz w:val="20"/>
                <w:szCs w:val="20"/>
              </w:rPr>
              <w:t>y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p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z w:val="20"/>
                <w:szCs w:val="20"/>
              </w:rPr>
              <w:t>r</w:t>
            </w:r>
          </w:p>
          <w:p w:rsidR="00E71D74" w:rsidRPr="00A646DB" w:rsidRDefault="00E71D74" w:rsidP="00A646DB">
            <w:pPr>
              <w:pStyle w:val="ListeParagraf1"/>
              <w:tabs>
                <w:tab w:val="left" w:pos="421"/>
              </w:tabs>
              <w:kinsoku w:val="0"/>
              <w:overflowPunct w:val="0"/>
              <w:ind w:left="104" w:right="392"/>
              <w:rPr>
                <w:color w:val="1E487C"/>
                <w:sz w:val="20"/>
                <w:szCs w:val="20"/>
              </w:rPr>
            </w:pPr>
            <w:r>
              <w:rPr>
                <w:color w:val="1E487C"/>
                <w:sz w:val="20"/>
                <w:szCs w:val="20"/>
              </w:rPr>
              <w:t xml:space="preserve">                                     (</w:t>
            </w:r>
            <w:r>
              <w:rPr>
                <w:color w:val="1E487C"/>
                <w:spacing w:val="-2"/>
                <w:sz w:val="20"/>
                <w:szCs w:val="20"/>
              </w:rPr>
              <w:t>P</w:t>
            </w:r>
            <w:r>
              <w:rPr>
                <w:color w:val="1E487C"/>
                <w:sz w:val="20"/>
                <w:szCs w:val="20"/>
              </w:rPr>
              <w:t>Ç</w:t>
            </w:r>
            <w:r>
              <w:rPr>
                <w:color w:val="1E487C"/>
                <w:spacing w:val="-5"/>
                <w:sz w:val="20"/>
                <w:szCs w:val="20"/>
              </w:rPr>
              <w:t>B</w:t>
            </w:r>
            <w:r>
              <w:rPr>
                <w:color w:val="1E487C"/>
                <w:sz w:val="20"/>
                <w:szCs w:val="20"/>
              </w:rPr>
              <w:t>- 1</w:t>
            </w:r>
            <w:r>
              <w:rPr>
                <w:color w:val="1E487C"/>
                <w:spacing w:val="2"/>
                <w:sz w:val="20"/>
                <w:szCs w:val="20"/>
              </w:rPr>
              <w:t>.</w:t>
            </w:r>
            <w:r>
              <w:rPr>
                <w:color w:val="1E487C"/>
                <w:sz w:val="20"/>
                <w:szCs w:val="20"/>
              </w:rPr>
              <w:t>d-</w:t>
            </w:r>
            <w:r>
              <w:rPr>
                <w:color w:val="1E487C"/>
                <w:spacing w:val="-5"/>
                <w:sz w:val="20"/>
                <w:szCs w:val="20"/>
              </w:rPr>
              <w:t>f</w:t>
            </w:r>
            <w:r>
              <w:rPr>
                <w:color w:val="1E487C"/>
                <w:sz w:val="20"/>
                <w:szCs w:val="20"/>
              </w:rPr>
              <w:t>, 2</w:t>
            </w:r>
            <w:r>
              <w:rPr>
                <w:color w:val="1E487C"/>
                <w:spacing w:val="-3"/>
                <w:sz w:val="20"/>
                <w:szCs w:val="20"/>
              </w:rPr>
              <w:t>.</w:t>
            </w:r>
            <w:r>
              <w:rPr>
                <w:color w:val="1E487C"/>
                <w:spacing w:val="1"/>
                <w:sz w:val="20"/>
                <w:szCs w:val="20"/>
              </w:rPr>
              <w:t>a</w:t>
            </w:r>
            <w:r>
              <w:rPr>
                <w:color w:val="1E487C"/>
                <w:spacing w:val="2"/>
                <w:sz w:val="20"/>
                <w:szCs w:val="20"/>
              </w:rPr>
              <w:t>,</w:t>
            </w:r>
            <w:r>
              <w:rPr>
                <w:color w:val="1E487C"/>
                <w:spacing w:val="-4"/>
                <w:sz w:val="20"/>
                <w:szCs w:val="20"/>
              </w:rPr>
              <w:t>c</w:t>
            </w:r>
            <w:r>
              <w:rPr>
                <w:color w:val="1E487C"/>
                <w:spacing w:val="2"/>
                <w:sz w:val="20"/>
                <w:szCs w:val="20"/>
              </w:rPr>
              <w:t>,</w:t>
            </w:r>
            <w:r>
              <w:rPr>
                <w:color w:val="1E487C"/>
                <w:spacing w:val="-5"/>
                <w:sz w:val="20"/>
                <w:szCs w:val="20"/>
              </w:rPr>
              <w:t>d</w:t>
            </w:r>
            <w:r>
              <w:rPr>
                <w:color w:val="1E487C"/>
                <w:sz w:val="20"/>
                <w:szCs w:val="20"/>
              </w:rPr>
              <w:t>;</w:t>
            </w:r>
            <w:r>
              <w:rPr>
                <w:color w:val="1E487C"/>
                <w:spacing w:val="-5"/>
                <w:sz w:val="20"/>
                <w:szCs w:val="20"/>
              </w:rPr>
              <w:t>B</w:t>
            </w:r>
            <w:r>
              <w:rPr>
                <w:color w:val="1E487C"/>
                <w:sz w:val="20"/>
                <w:szCs w:val="20"/>
              </w:rPr>
              <w:t>İ</w:t>
            </w:r>
            <w:r>
              <w:rPr>
                <w:color w:val="1E487C"/>
                <w:spacing w:val="-5"/>
                <w:sz w:val="20"/>
                <w:szCs w:val="20"/>
              </w:rPr>
              <w:t>B</w:t>
            </w:r>
            <w:r>
              <w:rPr>
                <w:color w:val="1E487C"/>
                <w:sz w:val="20"/>
                <w:szCs w:val="20"/>
              </w:rPr>
              <w:t>-3</w:t>
            </w:r>
            <w:r>
              <w:rPr>
                <w:color w:val="1E487C"/>
                <w:spacing w:val="2"/>
                <w:sz w:val="20"/>
                <w:szCs w:val="20"/>
              </w:rPr>
              <w:t>.</w:t>
            </w:r>
            <w:r>
              <w:rPr>
                <w:color w:val="1E487C"/>
                <w:spacing w:val="-4"/>
                <w:sz w:val="20"/>
                <w:szCs w:val="20"/>
              </w:rPr>
              <w:t>c</w:t>
            </w:r>
            <w:r>
              <w:rPr>
                <w:color w:val="1E487C"/>
                <w:sz w:val="20"/>
                <w:szCs w:val="20"/>
              </w:rPr>
              <w:t>, 4</w:t>
            </w:r>
            <w:r>
              <w:rPr>
                <w:color w:val="1E487C"/>
                <w:spacing w:val="2"/>
                <w:sz w:val="20"/>
                <w:szCs w:val="20"/>
              </w:rPr>
              <w:t>.</w:t>
            </w:r>
            <w:r>
              <w:rPr>
                <w:color w:val="1E487C"/>
                <w:spacing w:val="-4"/>
                <w:sz w:val="20"/>
                <w:szCs w:val="20"/>
              </w:rPr>
              <w:t>c</w:t>
            </w:r>
            <w:r>
              <w:rPr>
                <w:color w:val="1E487C"/>
                <w:spacing w:val="-5"/>
                <w:sz w:val="20"/>
                <w:szCs w:val="20"/>
              </w:rPr>
              <w:t>)</w:t>
            </w:r>
            <w:r>
              <w:rPr>
                <w:color w:val="1E487C"/>
                <w:sz w:val="20"/>
                <w:szCs w:val="20"/>
              </w:rPr>
              <w:t>.</w:t>
            </w:r>
          </w:p>
          <w:p w:rsidR="00E71D74" w:rsidRDefault="00E71D74" w:rsidP="00F133B8">
            <w:pPr>
              <w:autoSpaceDE w:val="0"/>
              <w:autoSpaceDN w:val="0"/>
              <w:adjustRightInd w:val="0"/>
              <w:rPr>
                <w:color w:val="1E487C"/>
              </w:rPr>
            </w:pPr>
            <w:r>
              <w:rPr>
                <w:color w:val="1E487C"/>
              </w:rPr>
              <w:t>I</w:t>
            </w:r>
            <w:r>
              <w:rPr>
                <w:color w:val="1E487C"/>
                <w:spacing w:val="-2"/>
              </w:rPr>
              <w:t>ş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</w:rPr>
              <w:t xml:space="preserve">k </w:t>
            </w:r>
            <w:r>
              <w:rPr>
                <w:color w:val="1E487C"/>
                <w:spacing w:val="-7"/>
              </w:rPr>
              <w:t>ş</w:t>
            </w:r>
            <w:r>
              <w:rPr>
                <w:color w:val="1E487C"/>
                <w:spacing w:val="1"/>
              </w:rPr>
              <w:t>i</w:t>
            </w:r>
            <w:r>
              <w:rPr>
                <w:color w:val="1E487C"/>
              </w:rPr>
              <w:t>dd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  <w:spacing w:val="-4"/>
              </w:rPr>
              <w:t>i</w:t>
            </w:r>
            <w:r>
              <w:rPr>
                <w:color w:val="1E487C"/>
              </w:rPr>
              <w:t xml:space="preserve">, </w:t>
            </w:r>
          </w:p>
          <w:p w:rsidR="00E71D74" w:rsidRDefault="00E71D74" w:rsidP="00F133B8">
            <w:pPr>
              <w:autoSpaceDE w:val="0"/>
              <w:autoSpaceDN w:val="0"/>
              <w:adjustRightInd w:val="0"/>
              <w:rPr>
                <w:color w:val="1E487C"/>
              </w:rPr>
            </w:pPr>
            <w:r>
              <w:rPr>
                <w:color w:val="1E487C"/>
              </w:rPr>
              <w:t xml:space="preserve"> 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  <w:spacing w:val="-2"/>
              </w:rPr>
              <w:t>ş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</w:rPr>
              <w:t xml:space="preserve">k 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>k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  <w:spacing w:val="-2"/>
              </w:rPr>
              <w:t>s</w:t>
            </w:r>
            <w:r>
              <w:rPr>
                <w:color w:val="1E487C"/>
              </w:rPr>
              <w:t xml:space="preserve">ı  </w:t>
            </w:r>
            <w:r>
              <w:rPr>
                <w:color w:val="1E487C"/>
                <w:spacing w:val="-5"/>
              </w:rPr>
              <w:t>v</w:t>
            </w:r>
            <w:r>
              <w:rPr>
                <w:color w:val="1E487C"/>
              </w:rPr>
              <w:t xml:space="preserve">e </w:t>
            </w:r>
          </w:p>
          <w:p w:rsidR="00E71D74" w:rsidRDefault="00E71D74" w:rsidP="00F133B8">
            <w:pPr>
              <w:autoSpaceDE w:val="0"/>
              <w:autoSpaceDN w:val="0"/>
              <w:adjustRightInd w:val="0"/>
              <w:rPr>
                <w:color w:val="1E487C"/>
              </w:rPr>
            </w:pP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10"/>
              </w:rPr>
              <w:t>y</w:t>
            </w:r>
            <w:r>
              <w:rPr>
                <w:color w:val="1E487C"/>
              </w:rPr>
              <w:t>d</w:t>
            </w:r>
            <w:r>
              <w:rPr>
                <w:color w:val="1E487C"/>
                <w:spacing w:val="1"/>
              </w:rPr>
              <w:t>ı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4"/>
              </w:rPr>
              <w:t>la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4"/>
              </w:rPr>
              <w:t>m</w:t>
            </w:r>
            <w:r>
              <w:rPr>
                <w:color w:val="1E487C"/>
              </w:rPr>
              <w:t xml:space="preserve">a </w:t>
            </w:r>
            <w:r>
              <w:rPr>
                <w:color w:val="1E487C"/>
                <w:spacing w:val="-2"/>
              </w:rPr>
              <w:t>ş</w:t>
            </w:r>
            <w:r>
              <w:rPr>
                <w:color w:val="1E487C"/>
                <w:spacing w:val="1"/>
              </w:rPr>
              <w:t>i</w:t>
            </w:r>
            <w:r>
              <w:rPr>
                <w:color w:val="1E487C"/>
              </w:rPr>
              <w:t>dd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</w:rPr>
              <w:t xml:space="preserve">i  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</w:rPr>
              <w:t>r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  <w:spacing w:val="-2"/>
              </w:rPr>
              <w:t>s</w:t>
            </w:r>
            <w:r>
              <w:rPr>
                <w:color w:val="1E487C"/>
                <w:spacing w:val="-4"/>
              </w:rPr>
              <w:t>ı</w:t>
            </w:r>
            <w:r>
              <w:rPr>
                <w:color w:val="1E487C"/>
                <w:spacing w:val="4"/>
              </w:rPr>
              <w:t>n</w:t>
            </w:r>
            <w:r>
              <w:rPr>
                <w:color w:val="1E487C"/>
                <w:spacing w:val="-5"/>
              </w:rPr>
              <w:t>d</w:t>
            </w:r>
            <w:r>
              <w:rPr>
                <w:color w:val="1E487C"/>
                <w:spacing w:val="1"/>
              </w:rPr>
              <w:t>a</w:t>
            </w:r>
            <w:r>
              <w:rPr>
                <w:color w:val="1E487C"/>
              </w:rPr>
              <w:t xml:space="preserve">ki </w:t>
            </w:r>
            <w:r>
              <w:rPr>
                <w:color w:val="1E487C"/>
                <w:spacing w:val="-5"/>
              </w:rPr>
              <w:t>f</w:t>
            </w:r>
            <w:r>
              <w:rPr>
                <w:color w:val="1E487C"/>
                <w:spacing w:val="-4"/>
              </w:rPr>
              <w:t>a</w:t>
            </w:r>
            <w:r>
              <w:rPr>
                <w:color w:val="1E487C"/>
                <w:spacing w:val="4"/>
              </w:rPr>
              <w:t>r</w:t>
            </w:r>
            <w:r>
              <w:rPr>
                <w:color w:val="1E487C"/>
              </w:rPr>
              <w:t xml:space="preserve">kı 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  <w:spacing w:val="1"/>
              </w:rPr>
              <w:t>li</w:t>
            </w:r>
            <w:r>
              <w:rPr>
                <w:color w:val="1E487C"/>
              </w:rPr>
              <w:t>r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  <w:spacing w:val="-4"/>
              </w:rPr>
              <w:t>i</w:t>
            </w:r>
            <w:r>
              <w:rPr>
                <w:color w:val="1E487C"/>
              </w:rPr>
              <w:t>r</w:t>
            </w:r>
          </w:p>
          <w:p w:rsidR="00E71D74" w:rsidRPr="00A646DB" w:rsidRDefault="00E71D74" w:rsidP="00E54C24">
            <w:pPr>
              <w:autoSpaceDE w:val="0"/>
              <w:autoSpaceDN w:val="0"/>
              <w:adjustRightInd w:val="0"/>
              <w:rPr>
                <w:color w:val="1E487C"/>
              </w:rPr>
            </w:pPr>
            <w:r>
              <w:rPr>
                <w:color w:val="1E487C"/>
              </w:rPr>
              <w:t xml:space="preserve">                                                               (</w:t>
            </w:r>
            <w:r>
              <w:rPr>
                <w:color w:val="1E487C"/>
                <w:spacing w:val="-7"/>
              </w:rPr>
              <w:t>F</w:t>
            </w:r>
            <w:r>
              <w:rPr>
                <w:color w:val="1E487C"/>
                <w:spacing w:val="1"/>
              </w:rPr>
              <w:t>TT</w:t>
            </w:r>
            <w:r>
              <w:rPr>
                <w:color w:val="1E487C"/>
              </w:rPr>
              <w:t>Ç</w:t>
            </w:r>
            <w:r>
              <w:rPr>
                <w:color w:val="1E487C"/>
                <w:spacing w:val="-5"/>
              </w:rPr>
              <w:t>-</w:t>
            </w:r>
            <w:r>
              <w:rPr>
                <w:color w:val="1E487C"/>
              </w:rPr>
              <w:t>2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-4"/>
              </w:rPr>
              <w:t>e</w:t>
            </w:r>
            <w:r>
              <w:rPr>
                <w:color w:val="1E487C"/>
              </w:rPr>
              <w:t xml:space="preserve">; 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</w:rPr>
              <w:t>İ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</w:rPr>
              <w:t>-4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-5"/>
              </w:rPr>
              <w:t>b</w:t>
            </w:r>
            <w:r>
              <w:rPr>
                <w:color w:val="1E487C"/>
                <w:spacing w:val="2"/>
              </w:rPr>
              <w:t>,</w:t>
            </w:r>
            <w:r>
              <w:rPr>
                <w:color w:val="1E487C"/>
                <w:spacing w:val="-4"/>
              </w:rPr>
              <w:t>c</w:t>
            </w:r>
            <w:r>
              <w:rPr>
                <w:color w:val="1E487C"/>
              </w:rPr>
              <w:t>;</w:t>
            </w:r>
            <w:r>
              <w:rPr>
                <w:color w:val="1E487C"/>
                <w:spacing w:val="1"/>
              </w:rPr>
              <w:t>T</w:t>
            </w:r>
            <w:r>
              <w:rPr>
                <w:color w:val="1E487C"/>
                <w:spacing w:val="-1"/>
              </w:rPr>
              <w:t>D</w:t>
            </w:r>
            <w:r>
              <w:rPr>
                <w:color w:val="1E487C"/>
              </w:rPr>
              <w:t>-1</w:t>
            </w:r>
            <w:r>
              <w:rPr>
                <w:color w:val="1E487C"/>
                <w:spacing w:val="2"/>
              </w:rPr>
              <w:t>.</w:t>
            </w:r>
            <w:r>
              <w:rPr>
                <w:color w:val="1E487C"/>
                <w:spacing w:val="-4"/>
              </w:rPr>
              <w:t>j</w:t>
            </w:r>
            <w:r>
              <w:rPr>
                <w:color w:val="1E487C"/>
              </w:rPr>
              <w:t>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E71D74" w:rsidRPr="00E71D74" w:rsidRDefault="00E71D74" w:rsidP="00E71D7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E71D74" w:rsidRPr="00E71D74" w:rsidRDefault="00E71D74" w:rsidP="00E71D7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9F4" w:rsidRDefault="009479F4" w:rsidP="009479F4">
            <w:pPr>
              <w:rPr>
                <w:sz w:val="14"/>
                <w:szCs w:val="14"/>
              </w:rPr>
            </w:pPr>
            <w:r>
              <w:rPr>
                <w:spacing w:val="2"/>
                <w:sz w:val="14"/>
                <w:szCs w:val="14"/>
              </w:rPr>
              <w:t>*</w:t>
            </w:r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pacing w:val="1"/>
                <w:sz w:val="14"/>
                <w:szCs w:val="14"/>
              </w:rPr>
              <w:t>r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pacing w:val="-1"/>
                <w:sz w:val="14"/>
                <w:szCs w:val="14"/>
              </w:rPr>
              <w:t>j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2"/>
                <w:sz w:val="14"/>
                <w:szCs w:val="14"/>
              </w:rPr>
              <w:t>k</w:t>
            </w:r>
            <w:r>
              <w:rPr>
                <w:spacing w:val="-2"/>
                <w:sz w:val="14"/>
                <w:szCs w:val="14"/>
              </w:rPr>
              <w:t>s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pacing w:val="-3"/>
                <w:sz w:val="14"/>
                <w:szCs w:val="14"/>
              </w:rPr>
              <w:t>y</w:t>
            </w:r>
            <w:r>
              <w:rPr>
                <w:spacing w:val="2"/>
                <w:sz w:val="14"/>
                <w:szCs w:val="14"/>
              </w:rPr>
              <w:t>o</w:t>
            </w:r>
            <w:r>
              <w:rPr>
                <w:sz w:val="14"/>
                <w:szCs w:val="14"/>
              </w:rPr>
              <w:t>n c</w:t>
            </w:r>
            <w:r>
              <w:rPr>
                <w:spacing w:val="-1"/>
                <w:sz w:val="14"/>
                <w:szCs w:val="14"/>
              </w:rPr>
              <w:t>i</w:t>
            </w:r>
            <w:r>
              <w:rPr>
                <w:spacing w:val="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azı</w:t>
            </w:r>
          </w:p>
          <w:p w:rsidR="00E71D74" w:rsidRPr="00493FB1" w:rsidRDefault="00E71D74" w:rsidP="004A24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1D74" w:rsidRPr="00491FD3" w:rsidRDefault="00E71D74" w:rsidP="00491FD3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1D74" w:rsidRPr="00C96B23" w:rsidRDefault="00E71D74" w:rsidP="001D0B49">
            <w:pPr>
              <w:rPr>
                <w:b/>
                <w:sz w:val="24"/>
                <w:szCs w:val="24"/>
              </w:rPr>
            </w:pPr>
            <w:r w:rsidRPr="003926F7">
              <w:rPr>
                <w:b/>
                <w:sz w:val="24"/>
                <w:szCs w:val="24"/>
              </w:rPr>
              <w:t>1 MAYIS</w:t>
            </w:r>
          </w:p>
          <w:p w:rsidR="00E71D74" w:rsidRPr="00C96B23" w:rsidRDefault="00E71D74" w:rsidP="005A71D8">
            <w:pPr>
              <w:autoSpaceDE w:val="0"/>
              <w:autoSpaceDN w:val="0"/>
              <w:adjustRightInd w:val="0"/>
              <w:rPr>
                <w:b/>
              </w:rPr>
            </w:pPr>
            <w:r w:rsidRPr="003926F7">
              <w:rPr>
                <w:b/>
              </w:rPr>
              <w:t>Emek ve Dayanışma Günü</w:t>
            </w:r>
          </w:p>
        </w:tc>
      </w:tr>
    </w:tbl>
    <w:p w:rsidR="004F34AB" w:rsidRDefault="004F34AB" w:rsidP="00C56706">
      <w:pPr>
        <w:pStyle w:val="Default"/>
        <w:rPr>
          <w:color w:val="auto"/>
          <w:sz w:val="16"/>
          <w:szCs w:val="16"/>
        </w:rPr>
      </w:pPr>
    </w:p>
    <w:p w:rsidR="0077025C" w:rsidRDefault="0077025C" w:rsidP="00C56706">
      <w:pPr>
        <w:pStyle w:val="Default"/>
        <w:rPr>
          <w:color w:val="auto"/>
          <w:sz w:val="16"/>
          <w:szCs w:val="16"/>
        </w:rPr>
      </w:pPr>
    </w:p>
    <w:p w:rsidR="0077025C" w:rsidRDefault="0077025C" w:rsidP="00C56706">
      <w:pPr>
        <w:pStyle w:val="Default"/>
        <w:rPr>
          <w:color w:val="auto"/>
          <w:sz w:val="16"/>
          <w:szCs w:val="16"/>
        </w:rPr>
      </w:pPr>
    </w:p>
    <w:p w:rsidR="0077025C" w:rsidRDefault="0077025C" w:rsidP="00C56706">
      <w:pPr>
        <w:pStyle w:val="Default"/>
        <w:rPr>
          <w:color w:val="auto"/>
          <w:sz w:val="16"/>
          <w:szCs w:val="16"/>
        </w:rPr>
      </w:pPr>
    </w:p>
    <w:p w:rsidR="0077025C" w:rsidRDefault="0077025C" w:rsidP="00C56706">
      <w:pPr>
        <w:pStyle w:val="Default"/>
        <w:rPr>
          <w:color w:val="auto"/>
          <w:sz w:val="16"/>
          <w:szCs w:val="16"/>
        </w:rPr>
      </w:pPr>
    </w:p>
    <w:p w:rsidR="0077025C" w:rsidRPr="00D22EE6" w:rsidRDefault="0077025C" w:rsidP="00C56706">
      <w:pPr>
        <w:pStyle w:val="Default"/>
        <w:rPr>
          <w:color w:val="auto"/>
          <w:sz w:val="16"/>
          <w:szCs w:val="16"/>
        </w:rPr>
      </w:pPr>
    </w:p>
    <w:tbl>
      <w:tblPr>
        <w:tblpPr w:leftFromText="141" w:rightFromText="141" w:vertAnchor="text" w:horzAnchor="margin" w:tblpXSpec="center" w:tblpY="-178"/>
        <w:tblW w:w="154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1701"/>
        <w:gridCol w:w="6379"/>
        <w:gridCol w:w="1418"/>
        <w:gridCol w:w="1417"/>
        <w:gridCol w:w="1276"/>
        <w:gridCol w:w="1458"/>
      </w:tblGrid>
      <w:tr w:rsidR="00E9412F" w:rsidTr="00E9412F">
        <w:trPr>
          <w:cantSplit/>
          <w:trHeight w:val="264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412F" w:rsidRPr="000B6B6B" w:rsidRDefault="00E9412F" w:rsidP="00671EFA">
            <w:pPr>
              <w:ind w:left="113" w:right="113"/>
              <w:jc w:val="center"/>
              <w:rPr>
                <w:b/>
              </w:rPr>
            </w:pPr>
            <w:r w:rsidRPr="000B6B6B">
              <w:rPr>
                <w:b/>
              </w:rPr>
              <w:t>M A Y I S</w:t>
            </w:r>
          </w:p>
          <w:p w:rsidR="00E9412F" w:rsidRPr="000B6B6B" w:rsidRDefault="00E9412F" w:rsidP="00FE25E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B6B6B">
              <w:rPr>
                <w:b/>
              </w:rPr>
              <w:t>(</w:t>
            </w:r>
            <w:r>
              <w:rPr>
                <w:b/>
                <w:sz w:val="16"/>
                <w:szCs w:val="16"/>
              </w:rPr>
              <w:t>29-25</w:t>
            </w:r>
            <w:r w:rsidRPr="000B6B6B">
              <w:rPr>
                <w:b/>
                <w:sz w:val="16"/>
                <w:szCs w:val="16"/>
              </w:rPr>
              <w:t>)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0B6B6B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 xml:space="preserve"> (22-18</w:t>
            </w:r>
            <w:r w:rsidRPr="000B6B6B">
              <w:rPr>
                <w:b/>
                <w:sz w:val="16"/>
                <w:szCs w:val="16"/>
              </w:rPr>
              <w:t>)</w:t>
            </w:r>
            <w:r>
              <w:rPr>
                <w:b/>
                <w:sz w:val="16"/>
                <w:szCs w:val="16"/>
              </w:rPr>
              <w:t xml:space="preserve"> , (15-11</w:t>
            </w:r>
            <w:r w:rsidRPr="000B6B6B">
              <w:rPr>
                <w:b/>
                <w:sz w:val="16"/>
                <w:szCs w:val="16"/>
              </w:rPr>
              <w:t>)</w:t>
            </w:r>
            <w:r>
              <w:rPr>
                <w:b/>
                <w:sz w:val="16"/>
                <w:szCs w:val="16"/>
              </w:rPr>
              <w:t xml:space="preserve"> , (08</w:t>
            </w:r>
            <w:r w:rsidRPr="000B6B6B">
              <w:rPr>
                <w:b/>
                <w:sz w:val="16"/>
                <w:szCs w:val="16"/>
              </w:rPr>
              <w:t>-0</w:t>
            </w:r>
            <w:r>
              <w:rPr>
                <w:b/>
                <w:sz w:val="16"/>
                <w:szCs w:val="16"/>
              </w:rPr>
              <w:t>4</w:t>
            </w:r>
            <w:r w:rsidRPr="000B6B6B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E9412F" w:rsidRPr="00687D95" w:rsidRDefault="00E9412F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4216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412F" w:rsidRPr="00E71D74" w:rsidRDefault="00E9412F" w:rsidP="00E9412F">
            <w:pPr>
              <w:autoSpaceDE w:val="0"/>
              <w:autoSpaceDN w:val="0"/>
              <w:adjustRightInd w:val="0"/>
              <w:jc w:val="center"/>
              <w:rPr>
                <w:rFonts w:ascii="BlissTurk-BoldItalic" w:hAnsi="BlissTurk-BoldItalic" w:cs="BlissTurk-BoldItalic"/>
                <w:bCs/>
                <w:i/>
                <w:iCs/>
                <w:color w:val="000000"/>
                <w:sz w:val="16"/>
                <w:szCs w:val="16"/>
              </w:rPr>
            </w:pPr>
            <w:r w:rsidRPr="00E71D74">
              <w:rPr>
                <w:i/>
                <w:sz w:val="24"/>
                <w:szCs w:val="24"/>
              </w:rPr>
              <w:t>VI.ÜNİTE:YILDIZLARDAN YILDIZSILARA</w:t>
            </w:r>
            <w:r w:rsidRPr="00E71D74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r w:rsidRPr="00E71D74">
              <w:rPr>
                <w:i/>
                <w:sz w:val="24"/>
                <w:szCs w:val="24"/>
              </w:rPr>
              <w:t>(25 Saat)</w:t>
            </w:r>
          </w:p>
        </w:tc>
      </w:tr>
      <w:tr w:rsidR="008321C2" w:rsidTr="00A646DB">
        <w:trPr>
          <w:cantSplit/>
          <w:trHeight w:val="920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21C2" w:rsidRPr="000B6B6B" w:rsidRDefault="008321C2" w:rsidP="00671EF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8321C2" w:rsidRDefault="008321C2" w:rsidP="005328B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21C2" w:rsidRPr="00E71D74" w:rsidRDefault="008321C2" w:rsidP="00963781">
            <w:pPr>
              <w:jc w:val="center"/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1</w:t>
            </w:r>
          </w:p>
          <w:p w:rsidR="008321C2" w:rsidRPr="00E71D74" w:rsidRDefault="008321C2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8321C2" w:rsidRPr="00E71D74" w:rsidRDefault="008321C2" w:rsidP="00963781">
            <w:pPr>
              <w:jc w:val="center"/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1</w:t>
            </w:r>
          </w:p>
          <w:p w:rsidR="008321C2" w:rsidRPr="00E71D74" w:rsidRDefault="008321C2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4A6F8F" w:rsidRPr="00E71D74" w:rsidRDefault="004A6F8F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8321C2" w:rsidRPr="00E71D74" w:rsidRDefault="008321C2" w:rsidP="00963781">
            <w:pPr>
              <w:jc w:val="center"/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1</w:t>
            </w:r>
          </w:p>
          <w:p w:rsidR="008321C2" w:rsidRPr="00E71D74" w:rsidRDefault="008321C2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8321C2" w:rsidRPr="00E71D74" w:rsidRDefault="008321C2" w:rsidP="004A6F8F">
            <w:pPr>
              <w:jc w:val="center"/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1</w:t>
            </w:r>
          </w:p>
          <w:p w:rsidR="008321C2" w:rsidRPr="00E71D74" w:rsidRDefault="008321C2" w:rsidP="00963781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321C2" w:rsidRPr="00E71D74" w:rsidRDefault="008321C2" w:rsidP="00E16DED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8321C2" w:rsidRPr="00E71D74" w:rsidRDefault="008321C2" w:rsidP="007C25BB">
            <w:pPr>
              <w:pStyle w:val="Default"/>
              <w:rPr>
                <w:i/>
              </w:rPr>
            </w:pPr>
            <w:r w:rsidRPr="00E71D74">
              <w:rPr>
                <w:i/>
              </w:rPr>
              <w:t>YILDIZLAR</w:t>
            </w:r>
          </w:p>
          <w:p w:rsidR="008321C2" w:rsidRPr="00E71D74" w:rsidRDefault="008321C2" w:rsidP="007C25BB">
            <w:pPr>
              <w:pStyle w:val="Default"/>
              <w:rPr>
                <w:i/>
                <w:sz w:val="20"/>
                <w:szCs w:val="20"/>
              </w:rPr>
            </w:pPr>
            <w:r w:rsidRPr="00E71D74">
              <w:rPr>
                <w:rFonts w:ascii="Gabriola" w:hAnsi="Gabriola" w:cs="Andalus"/>
                <w:bCs/>
                <w:i/>
              </w:rPr>
              <w:t>*G</w:t>
            </w:r>
            <w:r w:rsidRPr="00E71D74">
              <w:rPr>
                <w:rFonts w:ascii="Gabriola" w:hAnsi="Gabriola" w:cs="Andalus"/>
                <w:bCs/>
                <w:i/>
                <w:sz w:val="22"/>
                <w:szCs w:val="22"/>
              </w:rPr>
              <w:t xml:space="preserve">)ALÇAK  </w:t>
            </w:r>
            <w:r w:rsidRPr="00E71D74">
              <w:rPr>
                <w:rFonts w:ascii="Gabriola" w:hAnsi="Gabriola" w:cs="Andalus"/>
                <w:bCs/>
                <w:i/>
                <w:sz w:val="20"/>
                <w:szCs w:val="20"/>
              </w:rPr>
              <w:t xml:space="preserve">GÖNÜLLÜ </w:t>
            </w:r>
            <w:r w:rsidRPr="00E71D74">
              <w:rPr>
                <w:rFonts w:ascii="Gabriola" w:hAnsi="Gabriola" w:cs="Andalus"/>
                <w:bCs/>
                <w:i/>
                <w:sz w:val="22"/>
                <w:szCs w:val="22"/>
              </w:rPr>
              <w:t xml:space="preserve"> OLMA  ve YARDIMSEVERLİK</w:t>
            </w:r>
          </w:p>
          <w:p w:rsidR="008321C2" w:rsidRPr="00E71D74" w:rsidRDefault="008321C2" w:rsidP="00E16DE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321C2" w:rsidRPr="00E71D74" w:rsidRDefault="008321C2" w:rsidP="0029130F">
            <w:pPr>
              <w:pStyle w:val="Heading1"/>
              <w:numPr>
                <w:ilvl w:val="0"/>
                <w:numId w:val="25"/>
              </w:numPr>
              <w:tabs>
                <w:tab w:val="left" w:pos="306"/>
              </w:tabs>
              <w:kinsoku w:val="0"/>
              <w:overflowPunct w:val="0"/>
              <w:spacing w:line="225" w:lineRule="exact"/>
              <w:outlineLvl w:val="9"/>
              <w:rPr>
                <w:b w:val="0"/>
                <w:bCs w:val="0"/>
                <w:i/>
                <w:sz w:val="24"/>
                <w:szCs w:val="24"/>
              </w:rPr>
            </w:pPr>
            <w:r w:rsidRPr="00E71D74">
              <w:rPr>
                <w:b w:val="0"/>
                <w:i/>
                <w:spacing w:val="-2"/>
                <w:sz w:val="24"/>
                <w:szCs w:val="24"/>
              </w:rPr>
              <w:t>Y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ıl</w:t>
            </w:r>
            <w:r w:rsidRPr="00E71D74">
              <w:rPr>
                <w:b w:val="0"/>
                <w:i/>
                <w:spacing w:val="-2"/>
                <w:sz w:val="24"/>
                <w:szCs w:val="24"/>
              </w:rPr>
              <w:t>d</w:t>
            </w:r>
            <w:r w:rsidRPr="00E71D74">
              <w:rPr>
                <w:b w:val="0"/>
                <w:i/>
                <w:spacing w:val="-4"/>
                <w:sz w:val="24"/>
                <w:szCs w:val="24"/>
              </w:rPr>
              <w:t>ı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zl</w:t>
            </w:r>
            <w:r w:rsidRPr="00E71D74">
              <w:rPr>
                <w:b w:val="0"/>
                <w:i/>
                <w:spacing w:val="-5"/>
                <w:sz w:val="24"/>
                <w:szCs w:val="24"/>
              </w:rPr>
              <w:t>a</w:t>
            </w:r>
            <w:r w:rsidRPr="00E71D74">
              <w:rPr>
                <w:b w:val="0"/>
                <w:i/>
                <w:sz w:val="24"/>
                <w:szCs w:val="24"/>
              </w:rPr>
              <w:t xml:space="preserve">r 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i</w:t>
            </w:r>
            <w:r w:rsidRPr="00E71D74">
              <w:rPr>
                <w:b w:val="0"/>
                <w:i/>
                <w:spacing w:val="-4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sz w:val="24"/>
                <w:szCs w:val="24"/>
              </w:rPr>
              <w:t xml:space="preserve">e 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i</w:t>
            </w:r>
            <w:r w:rsidRPr="00E71D74">
              <w:rPr>
                <w:b w:val="0"/>
                <w:i/>
                <w:spacing w:val="-4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sz w:val="24"/>
                <w:szCs w:val="24"/>
              </w:rPr>
              <w:t>g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i</w:t>
            </w:r>
            <w:r w:rsidRPr="00E71D74">
              <w:rPr>
                <w:b w:val="0"/>
                <w:i/>
                <w:spacing w:val="-4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sz w:val="24"/>
                <w:szCs w:val="24"/>
              </w:rPr>
              <w:t xml:space="preserve">i </w:t>
            </w:r>
            <w:r w:rsidRPr="00E71D74">
              <w:rPr>
                <w:b w:val="0"/>
                <w:i/>
                <w:spacing w:val="-5"/>
                <w:sz w:val="24"/>
                <w:szCs w:val="24"/>
              </w:rPr>
              <w:t>o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spacing w:val="-5"/>
                <w:sz w:val="24"/>
                <w:szCs w:val="24"/>
              </w:rPr>
              <w:t>a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r</w:t>
            </w:r>
            <w:r w:rsidRPr="00E71D74">
              <w:rPr>
                <w:b w:val="0"/>
                <w:i/>
                <w:spacing w:val="-5"/>
                <w:sz w:val="24"/>
                <w:szCs w:val="24"/>
              </w:rPr>
              <w:t>a</w:t>
            </w:r>
            <w:r w:rsidRPr="00E71D74">
              <w:rPr>
                <w:b w:val="0"/>
                <w:i/>
                <w:spacing w:val="3"/>
                <w:sz w:val="24"/>
                <w:szCs w:val="24"/>
              </w:rPr>
              <w:t>k</w:t>
            </w:r>
            <w:r w:rsidRPr="00E71D74">
              <w:rPr>
                <w:b w:val="0"/>
                <w:i/>
                <w:sz w:val="24"/>
                <w:szCs w:val="24"/>
              </w:rPr>
              <w:t>,</w:t>
            </w:r>
          </w:p>
          <w:p w:rsidR="008321C2" w:rsidRPr="00E71D74" w:rsidRDefault="008321C2" w:rsidP="0029130F">
            <w:pPr>
              <w:pStyle w:val="ListeParagraf1"/>
              <w:numPr>
                <w:ilvl w:val="1"/>
                <w:numId w:val="25"/>
              </w:numPr>
              <w:tabs>
                <w:tab w:val="left" w:pos="459"/>
              </w:tabs>
              <w:kinsoku w:val="0"/>
              <w:overflowPunct w:val="0"/>
              <w:spacing w:line="226" w:lineRule="exact"/>
              <w:ind w:left="104" w:firstLine="0"/>
              <w:rPr>
                <w:i/>
                <w:sz w:val="20"/>
                <w:szCs w:val="20"/>
              </w:rPr>
            </w:pPr>
            <w:r w:rsidRPr="00E71D74">
              <w:rPr>
                <w:i/>
                <w:spacing w:val="-2"/>
                <w:sz w:val="20"/>
                <w:szCs w:val="20"/>
              </w:rPr>
              <w:t>Y</w:t>
            </w:r>
            <w:r w:rsidRPr="00E71D74">
              <w:rPr>
                <w:i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z w:val="20"/>
                <w:szCs w:val="20"/>
              </w:rPr>
              <w:t>d</w:t>
            </w:r>
            <w:r w:rsidRPr="00E71D74">
              <w:rPr>
                <w:i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spacing w:val="1"/>
                <w:sz w:val="20"/>
                <w:szCs w:val="20"/>
              </w:rPr>
              <w:t>z</w:t>
            </w:r>
            <w:r w:rsidRPr="00E71D74">
              <w:rPr>
                <w:i/>
                <w:spacing w:val="-4"/>
                <w:sz w:val="20"/>
                <w:szCs w:val="20"/>
              </w:rPr>
              <w:t>la</w:t>
            </w:r>
            <w:r w:rsidRPr="00E71D74">
              <w:rPr>
                <w:i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sz w:val="20"/>
                <w:szCs w:val="20"/>
              </w:rPr>
              <w:t xml:space="preserve">n </w:t>
            </w:r>
            <w:r w:rsidRPr="00E71D74">
              <w:rPr>
                <w:i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p</w:t>
            </w:r>
            <w:r w:rsidRPr="00E71D74">
              <w:rPr>
                <w:i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spacing w:val="-2"/>
                <w:sz w:val="20"/>
                <w:szCs w:val="20"/>
              </w:rPr>
              <w:t>s</w:t>
            </w:r>
            <w:r w:rsidRPr="00E71D74">
              <w:rPr>
                <w:i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sz w:val="20"/>
                <w:szCs w:val="20"/>
              </w:rPr>
              <w:t xml:space="preserve">ı 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pacing w:val="-4"/>
                <w:sz w:val="20"/>
                <w:szCs w:val="20"/>
              </w:rPr>
              <w:t>ç</w:t>
            </w:r>
            <w:r w:rsidRPr="00E71D74">
              <w:rPr>
                <w:i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spacing w:val="-5"/>
                <w:sz w:val="20"/>
                <w:szCs w:val="20"/>
              </w:rPr>
              <w:t>k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r.</w:t>
            </w:r>
          </w:p>
          <w:p w:rsidR="008321C2" w:rsidRPr="00E71D74" w:rsidRDefault="008321C2" w:rsidP="0029130F">
            <w:pPr>
              <w:pStyle w:val="ListeParagraf1"/>
              <w:numPr>
                <w:ilvl w:val="1"/>
                <w:numId w:val="25"/>
              </w:numPr>
              <w:tabs>
                <w:tab w:val="left" w:pos="459"/>
              </w:tabs>
              <w:kinsoku w:val="0"/>
              <w:overflowPunct w:val="0"/>
              <w:spacing w:line="226" w:lineRule="exact"/>
              <w:ind w:left="459"/>
              <w:rPr>
                <w:i/>
                <w:sz w:val="20"/>
                <w:szCs w:val="20"/>
              </w:rPr>
            </w:pPr>
            <w:r w:rsidRPr="00E71D74">
              <w:rPr>
                <w:i/>
                <w:spacing w:val="-2"/>
                <w:sz w:val="20"/>
                <w:szCs w:val="20"/>
              </w:rPr>
              <w:t>Y</w:t>
            </w:r>
            <w:r w:rsidRPr="00E71D74">
              <w:rPr>
                <w:i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z w:val="20"/>
                <w:szCs w:val="20"/>
              </w:rPr>
              <w:t>d</w:t>
            </w:r>
            <w:r w:rsidRPr="00E71D74">
              <w:rPr>
                <w:i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spacing w:val="1"/>
                <w:sz w:val="20"/>
                <w:szCs w:val="20"/>
              </w:rPr>
              <w:t>z</w:t>
            </w:r>
            <w:r w:rsidRPr="00E71D74">
              <w:rPr>
                <w:i/>
                <w:spacing w:val="-4"/>
                <w:sz w:val="20"/>
                <w:szCs w:val="20"/>
              </w:rPr>
              <w:t>la</w:t>
            </w:r>
            <w:r w:rsidRPr="00E71D74">
              <w:rPr>
                <w:i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sz w:val="20"/>
                <w:szCs w:val="20"/>
              </w:rPr>
              <w:t xml:space="preserve">n </w:t>
            </w:r>
            <w:r w:rsidRPr="00E71D74">
              <w:rPr>
                <w:i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pacing w:val="-2"/>
                <w:sz w:val="20"/>
                <w:szCs w:val="20"/>
              </w:rPr>
              <w:t>ş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m d</w:t>
            </w:r>
            <w:r w:rsidRPr="00E71D74">
              <w:rPr>
                <w:i/>
                <w:spacing w:val="-5"/>
                <w:sz w:val="20"/>
                <w:szCs w:val="20"/>
              </w:rPr>
              <w:t>ö</w:t>
            </w:r>
            <w:r w:rsidRPr="00E71D74">
              <w:rPr>
                <w:i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sz w:val="20"/>
                <w:szCs w:val="20"/>
              </w:rPr>
              <w:t>gü</w:t>
            </w:r>
            <w:r w:rsidRPr="00E71D74">
              <w:rPr>
                <w:i/>
                <w:spacing w:val="-2"/>
                <w:sz w:val="20"/>
                <w:szCs w:val="20"/>
              </w:rPr>
              <w:t>s</w:t>
            </w:r>
            <w:r w:rsidRPr="00E71D74">
              <w:rPr>
                <w:i/>
                <w:spacing w:val="-5"/>
                <w:sz w:val="20"/>
                <w:szCs w:val="20"/>
              </w:rPr>
              <w:t>ü</w:t>
            </w:r>
            <w:r w:rsidRPr="00E71D74">
              <w:rPr>
                <w:i/>
                <w:sz w:val="20"/>
                <w:szCs w:val="20"/>
              </w:rPr>
              <w:t>nü;kü</w:t>
            </w:r>
            <w:r w:rsidRPr="00E71D74">
              <w:rPr>
                <w:i/>
                <w:spacing w:val="-4"/>
                <w:sz w:val="20"/>
                <w:szCs w:val="20"/>
              </w:rPr>
              <w:t>t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sz w:val="20"/>
                <w:szCs w:val="20"/>
              </w:rPr>
              <w:t xml:space="preserve"> </w:t>
            </w:r>
            <w:r w:rsidRPr="00E71D74">
              <w:rPr>
                <w:i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spacing w:val="-4"/>
                <w:sz w:val="20"/>
                <w:szCs w:val="20"/>
              </w:rPr>
              <w:t>ji</w:t>
            </w:r>
            <w:r w:rsidRPr="00E71D74">
              <w:rPr>
                <w:i/>
                <w:sz w:val="20"/>
                <w:szCs w:val="20"/>
              </w:rPr>
              <w:t xml:space="preserve">,  </w:t>
            </w:r>
            <w:r w:rsidRPr="00E71D74">
              <w:rPr>
                <w:i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spacing w:val="-2"/>
                <w:sz w:val="20"/>
                <w:szCs w:val="20"/>
              </w:rPr>
              <w:t>ş</w:t>
            </w:r>
            <w:r w:rsidRPr="00E71D74">
              <w:rPr>
                <w:i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spacing w:val="1"/>
                <w:sz w:val="20"/>
                <w:szCs w:val="20"/>
              </w:rPr>
              <w:t>m</w:t>
            </w:r>
            <w:r w:rsidRPr="00E71D74">
              <w:rPr>
                <w:i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 xml:space="preserve">, </w:t>
            </w:r>
            <w:r w:rsidRPr="00E71D74">
              <w:rPr>
                <w:i/>
                <w:spacing w:val="-5"/>
                <w:sz w:val="20"/>
                <w:szCs w:val="20"/>
              </w:rPr>
              <w:t>k</w:t>
            </w:r>
            <w:r w:rsidRPr="00E71D74">
              <w:rPr>
                <w:i/>
                <w:sz w:val="20"/>
                <w:szCs w:val="20"/>
              </w:rPr>
              <w:t>ü</w:t>
            </w:r>
            <w:r w:rsidRPr="00E71D74">
              <w:rPr>
                <w:i/>
                <w:spacing w:val="1"/>
                <w:sz w:val="20"/>
                <w:szCs w:val="20"/>
              </w:rPr>
              <w:t>tl</w:t>
            </w:r>
            <w:r w:rsidRPr="00E71D74">
              <w:rPr>
                <w:i/>
                <w:spacing w:val="-4"/>
                <w:sz w:val="20"/>
                <w:szCs w:val="20"/>
              </w:rPr>
              <w:t>e çe</w:t>
            </w:r>
            <w:r w:rsidRPr="00E71D74">
              <w:rPr>
                <w:i/>
                <w:sz w:val="20"/>
                <w:szCs w:val="20"/>
              </w:rPr>
              <w:t>k</w:t>
            </w:r>
            <w:r w:rsidRPr="00E71D74">
              <w:rPr>
                <w:i/>
                <w:spacing w:val="1"/>
                <w:sz w:val="20"/>
                <w:szCs w:val="20"/>
              </w:rPr>
              <w:t>i</w:t>
            </w:r>
            <w:r w:rsidRPr="00E71D74">
              <w:rPr>
                <w:i/>
                <w:spacing w:val="-4"/>
                <w:sz w:val="20"/>
                <w:szCs w:val="20"/>
              </w:rPr>
              <w:t>m</w:t>
            </w:r>
            <w:r w:rsidRPr="00E71D74">
              <w:rPr>
                <w:i/>
                <w:sz w:val="20"/>
                <w:szCs w:val="20"/>
              </w:rPr>
              <w:t xml:space="preserve">i </w:t>
            </w:r>
            <w:r w:rsidRPr="00E71D74">
              <w:rPr>
                <w:i/>
                <w:spacing w:val="-5"/>
                <w:sz w:val="20"/>
                <w:szCs w:val="20"/>
              </w:rPr>
              <w:t>v</w:t>
            </w:r>
            <w:r w:rsidRPr="00E71D74">
              <w:rPr>
                <w:i/>
                <w:sz w:val="20"/>
                <w:szCs w:val="20"/>
              </w:rPr>
              <w:t xml:space="preserve">e </w:t>
            </w:r>
            <w:r w:rsidRPr="00E71D74">
              <w:rPr>
                <w:i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pacing w:val="-2"/>
                <w:sz w:val="20"/>
                <w:szCs w:val="20"/>
              </w:rPr>
              <w:t>s</w:t>
            </w:r>
            <w:r w:rsidRPr="00E71D74">
              <w:rPr>
                <w:i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spacing w:val="-8"/>
                <w:sz w:val="20"/>
                <w:szCs w:val="20"/>
              </w:rPr>
              <w:t>c</w:t>
            </w:r>
            <w:r w:rsidRPr="00E71D74">
              <w:rPr>
                <w:i/>
                <w:sz w:val="20"/>
                <w:szCs w:val="20"/>
              </w:rPr>
              <w:t xml:space="preserve">a </w:t>
            </w:r>
            <w:r w:rsidRPr="00E71D74">
              <w:rPr>
                <w:i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ğ</w:t>
            </w:r>
            <w:r w:rsidRPr="00E71D74">
              <w:rPr>
                <w:i/>
                <w:spacing w:val="-4"/>
                <w:sz w:val="20"/>
                <w:szCs w:val="20"/>
              </w:rPr>
              <w:t>l</w:t>
            </w:r>
            <w:r w:rsidRPr="00E71D74">
              <w:rPr>
                <w:i/>
                <w:sz w:val="20"/>
                <w:szCs w:val="20"/>
              </w:rPr>
              <w:t xml:space="preserve">ı </w:t>
            </w:r>
            <w:r w:rsidRPr="00E71D74">
              <w:rPr>
                <w:i/>
                <w:spacing w:val="-5"/>
                <w:sz w:val="20"/>
                <w:szCs w:val="20"/>
              </w:rPr>
              <w:t>o</w:t>
            </w:r>
            <w:r w:rsidRPr="00E71D74">
              <w:rPr>
                <w:i/>
                <w:spacing w:val="1"/>
                <w:sz w:val="20"/>
                <w:szCs w:val="20"/>
              </w:rPr>
              <w:t>la</w:t>
            </w:r>
            <w:r w:rsidRPr="00E71D74">
              <w:rPr>
                <w:i/>
                <w:sz w:val="20"/>
                <w:szCs w:val="20"/>
              </w:rPr>
              <w:t>r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 xml:space="preserve">k 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pacing w:val="-4"/>
                <w:sz w:val="20"/>
                <w:szCs w:val="20"/>
              </w:rPr>
              <w:t>ç</w:t>
            </w:r>
            <w:r w:rsidRPr="00E71D74">
              <w:rPr>
                <w:i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spacing w:val="-5"/>
                <w:sz w:val="20"/>
                <w:szCs w:val="20"/>
              </w:rPr>
              <w:t>k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r (</w:t>
            </w:r>
            <w:r w:rsidRPr="00E71D74">
              <w:rPr>
                <w:i/>
                <w:spacing w:val="-2"/>
                <w:sz w:val="20"/>
                <w:szCs w:val="20"/>
              </w:rPr>
              <w:t>F</w:t>
            </w:r>
            <w:r w:rsidRPr="00E71D74">
              <w:rPr>
                <w:i/>
                <w:spacing w:val="-4"/>
                <w:sz w:val="20"/>
                <w:szCs w:val="20"/>
              </w:rPr>
              <w:t>T</w:t>
            </w:r>
            <w:r w:rsidRPr="00E71D74">
              <w:rPr>
                <w:i/>
                <w:spacing w:val="1"/>
                <w:sz w:val="20"/>
                <w:szCs w:val="20"/>
              </w:rPr>
              <w:t>T</w:t>
            </w:r>
            <w:r w:rsidRPr="00E71D74">
              <w:rPr>
                <w:i/>
                <w:sz w:val="20"/>
                <w:szCs w:val="20"/>
              </w:rPr>
              <w:t>Ç-</w:t>
            </w:r>
            <w:r w:rsidRPr="00E71D74">
              <w:rPr>
                <w:i/>
                <w:spacing w:val="-5"/>
                <w:sz w:val="20"/>
                <w:szCs w:val="20"/>
              </w:rPr>
              <w:t>1</w:t>
            </w:r>
            <w:r w:rsidRPr="00E71D74">
              <w:rPr>
                <w:i/>
                <w:spacing w:val="-3"/>
                <w:sz w:val="20"/>
                <w:szCs w:val="20"/>
              </w:rPr>
              <w:t>.</w:t>
            </w:r>
            <w:r w:rsidRPr="00E71D74">
              <w:rPr>
                <w:i/>
                <w:sz w:val="20"/>
                <w:szCs w:val="20"/>
              </w:rPr>
              <w:t>h;</w:t>
            </w:r>
            <w:r w:rsidRPr="00E71D74">
              <w:rPr>
                <w:i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sz w:val="20"/>
                <w:szCs w:val="20"/>
              </w:rPr>
              <w:t>İ</w:t>
            </w:r>
            <w:r w:rsidRPr="00E71D74">
              <w:rPr>
                <w:i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sz w:val="20"/>
                <w:szCs w:val="20"/>
              </w:rPr>
              <w:t>-3</w:t>
            </w:r>
            <w:r w:rsidRPr="00E71D74">
              <w:rPr>
                <w:i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-</w:t>
            </w:r>
            <w:r w:rsidRPr="00E71D74">
              <w:rPr>
                <w:i/>
                <w:spacing w:val="-4"/>
                <w:sz w:val="20"/>
                <w:szCs w:val="20"/>
              </w:rPr>
              <w:t>c</w:t>
            </w:r>
            <w:r w:rsidRPr="00E71D74">
              <w:rPr>
                <w:i/>
                <w:sz w:val="20"/>
                <w:szCs w:val="20"/>
              </w:rPr>
              <w:t>, 4</w:t>
            </w:r>
            <w:r w:rsidRPr="00E71D74">
              <w:rPr>
                <w:i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spacing w:val="2"/>
                <w:sz w:val="20"/>
                <w:szCs w:val="20"/>
              </w:rPr>
              <w:t>,</w:t>
            </w:r>
            <w:r w:rsidRPr="00E71D74">
              <w:rPr>
                <w:i/>
                <w:spacing w:val="-4"/>
                <w:sz w:val="20"/>
                <w:szCs w:val="20"/>
              </w:rPr>
              <w:t>c</w:t>
            </w:r>
            <w:r w:rsidRPr="00E71D74">
              <w:rPr>
                <w:i/>
                <w:spacing w:val="2"/>
                <w:sz w:val="20"/>
                <w:szCs w:val="20"/>
              </w:rPr>
              <w:t>,</w:t>
            </w:r>
            <w:r w:rsidRPr="00E71D74">
              <w:rPr>
                <w:i/>
                <w:sz w:val="20"/>
                <w:szCs w:val="20"/>
              </w:rPr>
              <w:t>d).</w:t>
            </w:r>
          </w:p>
          <w:p w:rsidR="008321C2" w:rsidRPr="00E71D74" w:rsidRDefault="008321C2" w:rsidP="0029130F">
            <w:pPr>
              <w:pStyle w:val="ListeParagraf1"/>
              <w:numPr>
                <w:ilvl w:val="1"/>
                <w:numId w:val="25"/>
              </w:numPr>
              <w:tabs>
                <w:tab w:val="left" w:pos="459"/>
              </w:tabs>
              <w:kinsoku w:val="0"/>
              <w:overflowPunct w:val="0"/>
              <w:ind w:left="104" w:right="131" w:firstLine="0"/>
              <w:rPr>
                <w:i/>
                <w:color w:val="000000"/>
                <w:sz w:val="20"/>
                <w:szCs w:val="20"/>
              </w:rPr>
            </w:pPr>
            <w:r w:rsidRPr="00E71D74">
              <w:rPr>
                <w:i/>
                <w:color w:val="1E487C"/>
                <w:sz w:val="20"/>
                <w:szCs w:val="20"/>
              </w:rPr>
              <w:t>*</w:t>
            </w:r>
            <w:r w:rsidRPr="00E71D74">
              <w:rPr>
                <w:i/>
                <w:color w:val="1E487C"/>
                <w:spacing w:val="-7"/>
                <w:sz w:val="20"/>
                <w:szCs w:val="20"/>
              </w:rPr>
              <w:t>Y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ıl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d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z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d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n </w:t>
            </w:r>
            <w:r w:rsidRPr="00E71D74">
              <w:rPr>
                <w:i/>
                <w:color w:val="1E487C"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color w:val="1E487C"/>
                <w:spacing w:val="6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ıla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n 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ş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ğ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, </w:t>
            </w:r>
            <w:r w:rsidRPr="00E71D74">
              <w:rPr>
                <w:i/>
                <w:color w:val="1E487C"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ıl</w:t>
            </w:r>
            <w:r w:rsidRPr="00E71D74">
              <w:rPr>
                <w:i/>
                <w:color w:val="1E487C"/>
                <w:sz w:val="20"/>
                <w:szCs w:val="20"/>
              </w:rPr>
              <w:t>d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z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d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a 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me</w:t>
            </w:r>
            <w:r w:rsidRPr="00E71D74">
              <w:rPr>
                <w:i/>
                <w:color w:val="1E487C"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color w:val="1E487C"/>
                <w:sz w:val="20"/>
                <w:szCs w:val="20"/>
              </w:rPr>
              <w:t>d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>na g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pacing w:val="-8"/>
                <w:sz w:val="20"/>
                <w:szCs w:val="20"/>
              </w:rPr>
              <w:t>e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n 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f</w:t>
            </w:r>
            <w:r w:rsidRPr="00E71D74">
              <w:rPr>
                <w:i/>
                <w:color w:val="1E487C"/>
                <w:sz w:val="20"/>
                <w:szCs w:val="20"/>
              </w:rPr>
              <w:t>ü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z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yo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n 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t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color w:val="1E487C"/>
                <w:sz w:val="20"/>
                <w:szCs w:val="20"/>
              </w:rPr>
              <w:t>pk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i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m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color w:val="1E487C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i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de 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ç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ğa 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ç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z w:val="20"/>
                <w:szCs w:val="20"/>
              </w:rPr>
              <w:t>k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n </w:t>
            </w:r>
            <w:r w:rsidRPr="00E71D74">
              <w:rPr>
                <w:i/>
                <w:color w:val="1E487C"/>
                <w:spacing w:val="-8"/>
                <w:sz w:val="20"/>
                <w:szCs w:val="20"/>
              </w:rPr>
              <w:t>e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ji</w:t>
            </w:r>
            <w:r w:rsidRPr="00E71D74">
              <w:rPr>
                <w:i/>
                <w:color w:val="1E487C"/>
                <w:sz w:val="20"/>
                <w:szCs w:val="20"/>
              </w:rPr>
              <w:t>n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i</w:t>
            </w:r>
            <w:r w:rsidRPr="00E71D74">
              <w:rPr>
                <w:i/>
                <w:color w:val="1E487C"/>
                <w:sz w:val="20"/>
                <w:szCs w:val="20"/>
              </w:rPr>
              <w:t>n u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z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da 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ş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m 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il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e </w:t>
            </w:r>
            <w:r w:rsidRPr="00E71D74">
              <w:rPr>
                <w:i/>
                <w:color w:val="1E487C"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color w:val="1E487C"/>
                <w:spacing w:val="6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y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ılma</w:t>
            </w: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s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ı </w:t>
            </w: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ş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color w:val="1E487C"/>
                <w:sz w:val="20"/>
                <w:szCs w:val="20"/>
              </w:rPr>
              <w:t>k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i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de 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ç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z w:val="20"/>
                <w:szCs w:val="20"/>
              </w:rPr>
              <w:t>k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la</w:t>
            </w:r>
            <w:r w:rsidRPr="00E71D74">
              <w:rPr>
                <w:i/>
                <w:color w:val="1E487C"/>
                <w:sz w:val="20"/>
                <w:szCs w:val="20"/>
              </w:rPr>
              <w:t>r (</w:t>
            </w: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F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T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T</w:t>
            </w:r>
            <w:r w:rsidRPr="00E71D74">
              <w:rPr>
                <w:i/>
                <w:color w:val="1E487C"/>
                <w:sz w:val="20"/>
                <w:szCs w:val="20"/>
              </w:rPr>
              <w:t>Ç-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1</w:t>
            </w:r>
            <w:r w:rsidRPr="00E71D74">
              <w:rPr>
                <w:i/>
                <w:color w:val="1E487C"/>
                <w:spacing w:val="-3"/>
                <w:sz w:val="20"/>
                <w:szCs w:val="20"/>
              </w:rPr>
              <w:t>.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h</w:t>
            </w:r>
            <w:r w:rsidRPr="00E71D74">
              <w:rPr>
                <w:i/>
                <w:color w:val="1E487C"/>
                <w:sz w:val="20"/>
                <w:szCs w:val="20"/>
              </w:rPr>
              <w:t>;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color w:val="1E487C"/>
                <w:sz w:val="20"/>
                <w:szCs w:val="20"/>
              </w:rPr>
              <w:t>İ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color w:val="1E487C"/>
                <w:sz w:val="20"/>
                <w:szCs w:val="20"/>
              </w:rPr>
              <w:t>-4</w:t>
            </w:r>
            <w:r w:rsidRPr="00E71D74">
              <w:rPr>
                <w:i/>
                <w:color w:val="1E487C"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color w:val="1E487C"/>
                <w:spacing w:val="2"/>
                <w:sz w:val="20"/>
                <w:szCs w:val="20"/>
              </w:rPr>
              <w:t>,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c</w:t>
            </w:r>
            <w:r w:rsidRPr="00E71D74">
              <w:rPr>
                <w:i/>
                <w:color w:val="1E487C"/>
                <w:spacing w:val="2"/>
                <w:sz w:val="20"/>
                <w:szCs w:val="20"/>
              </w:rPr>
              <w:t>,</w:t>
            </w:r>
            <w:r w:rsidRPr="00E71D74">
              <w:rPr>
                <w:i/>
                <w:color w:val="1E487C"/>
                <w:sz w:val="20"/>
                <w:szCs w:val="20"/>
              </w:rPr>
              <w:t>d).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321C2" w:rsidRPr="00E71D74" w:rsidRDefault="008321C2" w:rsidP="00963781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16"/>
                <w:szCs w:val="16"/>
              </w:rPr>
            </w:pPr>
          </w:p>
          <w:p w:rsidR="003760A6" w:rsidRPr="00E71D74" w:rsidRDefault="003760A6" w:rsidP="003760A6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i/>
                <w:sz w:val="16"/>
                <w:szCs w:val="16"/>
              </w:rPr>
            </w:pPr>
            <w:r w:rsidRPr="00E71D74">
              <w:rPr>
                <w:rFonts w:ascii="Arial" w:eastAsia="TimesNewRomanPSMT" w:hAnsi="Arial" w:cs="Arial"/>
                <w:i/>
                <w:sz w:val="16"/>
                <w:szCs w:val="16"/>
              </w:rPr>
              <w:t>Tüme varım,</w:t>
            </w:r>
          </w:p>
          <w:p w:rsidR="003760A6" w:rsidRPr="00E71D74" w:rsidRDefault="003760A6" w:rsidP="003760A6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i/>
                <w:sz w:val="16"/>
                <w:szCs w:val="16"/>
              </w:rPr>
            </w:pPr>
            <w:r w:rsidRPr="00E71D74">
              <w:rPr>
                <w:rFonts w:ascii="Arial" w:eastAsia="TimesNewRomanPSMT" w:hAnsi="Arial" w:cs="Arial"/>
                <w:i/>
                <w:sz w:val="16"/>
                <w:szCs w:val="16"/>
              </w:rPr>
              <w:t>Tümden gelim</w:t>
            </w:r>
          </w:p>
          <w:p w:rsidR="003760A6" w:rsidRPr="00E71D74" w:rsidRDefault="003760A6" w:rsidP="003760A6">
            <w:pPr>
              <w:rPr>
                <w:rFonts w:ascii="Calibri" w:hAnsi="Calibri" w:cs="Calibri"/>
                <w:i/>
              </w:rPr>
            </w:pPr>
            <w:r w:rsidRPr="00E71D74">
              <w:rPr>
                <w:rFonts w:ascii="Arial" w:eastAsia="TimesNewRomanPSMT" w:hAnsi="Arial" w:cs="Arial"/>
                <w:i/>
                <w:sz w:val="16"/>
                <w:szCs w:val="16"/>
              </w:rPr>
              <w:t>Problem Çözme Becerisi.</w:t>
            </w:r>
            <w:r w:rsidRPr="00E71D74">
              <w:rPr>
                <w:i/>
                <w:sz w:val="24"/>
                <w:szCs w:val="24"/>
                <w:u w:val="single"/>
              </w:rPr>
              <w:t xml:space="preserve"> </w:t>
            </w:r>
          </w:p>
          <w:p w:rsidR="008321C2" w:rsidRPr="00E71D74" w:rsidRDefault="008321C2" w:rsidP="003760A6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321C2" w:rsidRPr="00E71D74" w:rsidRDefault="008321C2" w:rsidP="00A646DB">
            <w:pPr>
              <w:autoSpaceDE w:val="0"/>
              <w:autoSpaceDN w:val="0"/>
              <w:adjustRightInd w:val="0"/>
              <w:rPr>
                <w:i/>
                <w:sz w:val="14"/>
                <w:szCs w:val="14"/>
              </w:rPr>
            </w:pPr>
          </w:p>
          <w:p w:rsidR="008321C2" w:rsidRPr="00E71D74" w:rsidRDefault="008321C2" w:rsidP="00A646DB">
            <w:pPr>
              <w:autoSpaceDE w:val="0"/>
              <w:autoSpaceDN w:val="0"/>
              <w:adjustRightInd w:val="0"/>
              <w:rPr>
                <w:i/>
                <w:spacing w:val="-1"/>
                <w:sz w:val="14"/>
                <w:szCs w:val="14"/>
              </w:rPr>
            </w:pPr>
            <w:r w:rsidRPr="00E71D74">
              <w:rPr>
                <w:i/>
                <w:sz w:val="14"/>
                <w:szCs w:val="14"/>
              </w:rPr>
              <w:t>*Y</w:t>
            </w:r>
            <w:r w:rsidRPr="00E71D74">
              <w:rPr>
                <w:i/>
                <w:spacing w:val="-1"/>
                <w:sz w:val="14"/>
                <w:szCs w:val="14"/>
              </w:rPr>
              <w:t>ıldız Kümeleri *Parlaklık</w:t>
            </w:r>
          </w:p>
          <w:p w:rsidR="008321C2" w:rsidRPr="00E71D74" w:rsidRDefault="008321C2" w:rsidP="00A646DB">
            <w:pPr>
              <w:autoSpaceDE w:val="0"/>
              <w:autoSpaceDN w:val="0"/>
              <w:adjustRightInd w:val="0"/>
              <w:rPr>
                <w:i/>
                <w:spacing w:val="-1"/>
                <w:sz w:val="14"/>
                <w:szCs w:val="14"/>
              </w:rPr>
            </w:pPr>
            <w:r w:rsidRPr="00E71D74">
              <w:rPr>
                <w:i/>
                <w:spacing w:val="-1"/>
                <w:sz w:val="14"/>
                <w:szCs w:val="14"/>
              </w:rPr>
              <w:t xml:space="preserve">*Işının Gücü </w:t>
            </w:r>
          </w:p>
          <w:p w:rsidR="008321C2" w:rsidRPr="00E71D74" w:rsidRDefault="008321C2" w:rsidP="00A646DB">
            <w:pPr>
              <w:autoSpaceDE w:val="0"/>
              <w:autoSpaceDN w:val="0"/>
              <w:adjustRightInd w:val="0"/>
              <w:rPr>
                <w:i/>
                <w:spacing w:val="-1"/>
                <w:sz w:val="14"/>
                <w:szCs w:val="14"/>
              </w:rPr>
            </w:pPr>
            <w:r w:rsidRPr="00E71D74">
              <w:rPr>
                <w:i/>
                <w:spacing w:val="-1"/>
                <w:sz w:val="14"/>
                <w:szCs w:val="14"/>
              </w:rPr>
              <w:t>Koca yeni</w:t>
            </w:r>
          </w:p>
          <w:p w:rsidR="008321C2" w:rsidRPr="00E71D74" w:rsidRDefault="008321C2" w:rsidP="00A646DB">
            <w:pPr>
              <w:autoSpaceDE w:val="0"/>
              <w:autoSpaceDN w:val="0"/>
              <w:adjustRightInd w:val="0"/>
              <w:rPr>
                <w:i/>
                <w:spacing w:val="-1"/>
                <w:sz w:val="14"/>
                <w:szCs w:val="14"/>
              </w:rPr>
            </w:pPr>
            <w:r w:rsidRPr="00E71D74">
              <w:rPr>
                <w:i/>
                <w:spacing w:val="-1"/>
                <w:sz w:val="14"/>
                <w:szCs w:val="14"/>
              </w:rPr>
              <w:t xml:space="preserve">(Süper Nova) </w:t>
            </w:r>
          </w:p>
          <w:p w:rsidR="008321C2" w:rsidRPr="00E71D74" w:rsidRDefault="008321C2" w:rsidP="00A646DB">
            <w:pPr>
              <w:autoSpaceDE w:val="0"/>
              <w:autoSpaceDN w:val="0"/>
              <w:adjustRightInd w:val="0"/>
              <w:rPr>
                <w:i/>
                <w:spacing w:val="-1"/>
                <w:sz w:val="14"/>
                <w:szCs w:val="14"/>
              </w:rPr>
            </w:pPr>
            <w:r w:rsidRPr="00E71D74">
              <w:rPr>
                <w:i/>
                <w:spacing w:val="-1"/>
                <w:sz w:val="14"/>
                <w:szCs w:val="14"/>
              </w:rPr>
              <w:t>*Kara delikler</w:t>
            </w:r>
          </w:p>
          <w:p w:rsidR="008321C2" w:rsidRPr="00E71D74" w:rsidRDefault="008321C2" w:rsidP="00A646DB">
            <w:pPr>
              <w:autoSpaceDE w:val="0"/>
              <w:autoSpaceDN w:val="0"/>
              <w:adjustRightInd w:val="0"/>
              <w:rPr>
                <w:i/>
                <w:spacing w:val="-1"/>
                <w:sz w:val="14"/>
                <w:szCs w:val="14"/>
              </w:rPr>
            </w:pPr>
            <w:r w:rsidRPr="00E71D74">
              <w:rPr>
                <w:i/>
                <w:spacing w:val="-1"/>
                <w:sz w:val="14"/>
                <w:szCs w:val="14"/>
              </w:rPr>
              <w:t>*Gökadalar</w:t>
            </w:r>
          </w:p>
          <w:p w:rsidR="008321C2" w:rsidRPr="00E71D74" w:rsidRDefault="008321C2" w:rsidP="00A646DB">
            <w:pPr>
              <w:autoSpaceDE w:val="0"/>
              <w:autoSpaceDN w:val="0"/>
              <w:adjustRightInd w:val="0"/>
              <w:rPr>
                <w:i/>
                <w:spacing w:val="-1"/>
                <w:sz w:val="14"/>
                <w:szCs w:val="14"/>
              </w:rPr>
            </w:pPr>
            <w:r w:rsidRPr="00E71D74">
              <w:rPr>
                <w:i/>
                <w:spacing w:val="-1"/>
                <w:sz w:val="14"/>
                <w:szCs w:val="14"/>
              </w:rPr>
              <w:t>*Yıldızsılar</w:t>
            </w:r>
          </w:p>
          <w:p w:rsidR="008321C2" w:rsidRPr="00E71D74" w:rsidRDefault="008321C2" w:rsidP="00A646D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</w:rPr>
            </w:pPr>
            <w:r w:rsidRPr="00E71D74">
              <w:rPr>
                <w:i/>
                <w:spacing w:val="-1"/>
                <w:sz w:val="14"/>
                <w:szCs w:val="14"/>
              </w:rPr>
              <w:t>*Nötron yıldızları</w:t>
            </w:r>
          </w:p>
          <w:p w:rsidR="008321C2" w:rsidRPr="00E71D74" w:rsidRDefault="008321C2" w:rsidP="00A646D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479F4" w:rsidRDefault="009479F4" w:rsidP="009479F4">
            <w:pPr>
              <w:pStyle w:val="TableParagraph"/>
              <w:kinsoku w:val="0"/>
              <w:overflowPunct w:val="0"/>
              <w:spacing w:line="243" w:lineRule="auto"/>
              <w:ind w:left="114" w:right="839"/>
              <w:rPr>
                <w:sz w:val="14"/>
                <w:szCs w:val="14"/>
              </w:rPr>
            </w:pPr>
          </w:p>
          <w:p w:rsidR="008321C2" w:rsidRPr="00E71D74" w:rsidRDefault="008321C2" w:rsidP="009479F4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145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321C2" w:rsidRPr="00E71D74" w:rsidRDefault="008321C2" w:rsidP="006E2DA5">
            <w:pPr>
              <w:jc w:val="center"/>
              <w:rPr>
                <w:i/>
              </w:rPr>
            </w:pPr>
            <w:r w:rsidRPr="00E71D74">
              <w:rPr>
                <w:i/>
              </w:rPr>
              <w:t>10.ATATÜRK İLKELERİNİN ORTAK ÖZELLİKLERİ</w:t>
            </w:r>
          </w:p>
        </w:tc>
      </w:tr>
      <w:tr w:rsidR="008321C2" w:rsidTr="00A646DB">
        <w:trPr>
          <w:cantSplit/>
          <w:trHeight w:val="830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21C2" w:rsidRPr="00550109" w:rsidRDefault="008321C2" w:rsidP="005328BE">
            <w:pPr>
              <w:ind w:left="113" w:right="113"/>
              <w:rPr>
                <w:b/>
              </w:rPr>
            </w:pP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  <w:vAlign w:val="center"/>
          </w:tcPr>
          <w:p w:rsidR="008321C2" w:rsidRPr="00687D95" w:rsidRDefault="008321C2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21C2" w:rsidRPr="00E71D74" w:rsidRDefault="008321C2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8321C2" w:rsidRPr="00E71D74" w:rsidRDefault="008321C2" w:rsidP="00963781">
            <w:pPr>
              <w:jc w:val="center"/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1</w:t>
            </w:r>
          </w:p>
          <w:p w:rsidR="004A6F8F" w:rsidRPr="00E71D74" w:rsidRDefault="004A6F8F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4A6F8F" w:rsidRPr="00E71D74" w:rsidRDefault="004A6F8F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8321C2" w:rsidRPr="00E71D74" w:rsidRDefault="008321C2" w:rsidP="00963781">
            <w:pPr>
              <w:jc w:val="center"/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1</w:t>
            </w:r>
          </w:p>
          <w:p w:rsidR="004A6F8F" w:rsidRPr="00E71D74" w:rsidRDefault="004A6F8F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8321C2" w:rsidRPr="00E71D74" w:rsidRDefault="008321C2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8321C2" w:rsidRPr="00E71D74" w:rsidRDefault="008321C2" w:rsidP="00963781">
            <w:pPr>
              <w:jc w:val="center"/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1</w:t>
            </w:r>
          </w:p>
          <w:p w:rsidR="004A6F8F" w:rsidRPr="00E71D74" w:rsidRDefault="004A6F8F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8321C2" w:rsidRPr="00E71D74" w:rsidRDefault="008321C2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8321C2" w:rsidRPr="00E71D74" w:rsidRDefault="008321C2" w:rsidP="00963781">
            <w:pPr>
              <w:jc w:val="center"/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1</w:t>
            </w:r>
          </w:p>
          <w:p w:rsidR="008321C2" w:rsidRPr="00E71D74" w:rsidRDefault="008321C2" w:rsidP="00963781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321C2" w:rsidRPr="00E71D74" w:rsidRDefault="008321C2" w:rsidP="003451FB">
            <w:pPr>
              <w:rPr>
                <w:i/>
                <w:sz w:val="16"/>
                <w:szCs w:val="16"/>
              </w:rPr>
            </w:pPr>
          </w:p>
          <w:p w:rsidR="008321C2" w:rsidRPr="00E71D74" w:rsidRDefault="008321C2" w:rsidP="00477414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71D7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:rsidR="008321C2" w:rsidRPr="00E71D74" w:rsidRDefault="008321C2" w:rsidP="005B6FCA">
            <w:pPr>
              <w:rPr>
                <w:i/>
                <w:sz w:val="24"/>
                <w:szCs w:val="24"/>
              </w:rPr>
            </w:pPr>
            <w:r w:rsidRPr="00E71D74">
              <w:rPr>
                <w:i/>
                <w:spacing w:val="-2"/>
                <w:sz w:val="24"/>
                <w:szCs w:val="24"/>
              </w:rPr>
              <w:t>Y</w:t>
            </w:r>
            <w:r w:rsidRPr="00E71D74">
              <w:rPr>
                <w:i/>
                <w:spacing w:val="1"/>
                <w:sz w:val="24"/>
                <w:szCs w:val="24"/>
              </w:rPr>
              <w:t>ıl</w:t>
            </w:r>
            <w:r w:rsidRPr="00E71D74">
              <w:rPr>
                <w:i/>
                <w:spacing w:val="-2"/>
                <w:sz w:val="24"/>
                <w:szCs w:val="24"/>
              </w:rPr>
              <w:t>d</w:t>
            </w:r>
            <w:r w:rsidRPr="00E71D74">
              <w:rPr>
                <w:i/>
                <w:spacing w:val="-4"/>
                <w:sz w:val="24"/>
                <w:szCs w:val="24"/>
              </w:rPr>
              <w:t>ı</w:t>
            </w:r>
            <w:r w:rsidRPr="00E71D74">
              <w:rPr>
                <w:i/>
                <w:spacing w:val="1"/>
                <w:sz w:val="24"/>
                <w:szCs w:val="24"/>
              </w:rPr>
              <w:t>zl</w:t>
            </w:r>
            <w:r w:rsidRPr="00E71D74">
              <w:rPr>
                <w:i/>
                <w:spacing w:val="-5"/>
                <w:sz w:val="24"/>
                <w:szCs w:val="24"/>
              </w:rPr>
              <w:t>a</w:t>
            </w:r>
            <w:r w:rsidRPr="00E71D74">
              <w:rPr>
                <w:i/>
                <w:spacing w:val="1"/>
                <w:sz w:val="24"/>
                <w:szCs w:val="24"/>
              </w:rPr>
              <w:t>rı</w:t>
            </w:r>
            <w:r w:rsidRPr="00E71D74">
              <w:rPr>
                <w:i/>
                <w:sz w:val="24"/>
                <w:szCs w:val="24"/>
              </w:rPr>
              <w:t xml:space="preserve">n </w:t>
            </w:r>
            <w:r w:rsidRPr="00E71D74">
              <w:rPr>
                <w:i/>
                <w:spacing w:val="-2"/>
                <w:sz w:val="22"/>
                <w:szCs w:val="22"/>
              </w:rPr>
              <w:t>s</w:t>
            </w:r>
            <w:r w:rsidRPr="00E71D74">
              <w:rPr>
                <w:i/>
                <w:spacing w:val="1"/>
                <w:sz w:val="22"/>
                <w:szCs w:val="22"/>
              </w:rPr>
              <w:t>ı</w:t>
            </w:r>
            <w:r w:rsidRPr="00E71D74">
              <w:rPr>
                <w:i/>
                <w:spacing w:val="-2"/>
                <w:sz w:val="22"/>
                <w:szCs w:val="22"/>
              </w:rPr>
              <w:t>n</w:t>
            </w:r>
            <w:r w:rsidRPr="00E71D74">
              <w:rPr>
                <w:i/>
                <w:spacing w:val="1"/>
                <w:sz w:val="22"/>
                <w:szCs w:val="22"/>
              </w:rPr>
              <w:t>ı</w:t>
            </w:r>
            <w:r w:rsidRPr="00E71D74">
              <w:rPr>
                <w:i/>
                <w:spacing w:val="-5"/>
                <w:sz w:val="22"/>
                <w:szCs w:val="22"/>
              </w:rPr>
              <w:t>f</w:t>
            </w:r>
            <w:r w:rsidRPr="00E71D74">
              <w:rPr>
                <w:i/>
                <w:spacing w:val="1"/>
                <w:sz w:val="22"/>
                <w:szCs w:val="22"/>
              </w:rPr>
              <w:t>l</w:t>
            </w:r>
            <w:r w:rsidRPr="00E71D74">
              <w:rPr>
                <w:i/>
                <w:sz w:val="22"/>
                <w:szCs w:val="22"/>
              </w:rPr>
              <w:t>a</w:t>
            </w:r>
            <w:r w:rsidRPr="00E71D74">
              <w:rPr>
                <w:i/>
                <w:spacing w:val="-2"/>
                <w:sz w:val="22"/>
                <w:szCs w:val="22"/>
              </w:rPr>
              <w:t>nd</w:t>
            </w:r>
            <w:r w:rsidRPr="00E71D74">
              <w:rPr>
                <w:i/>
                <w:spacing w:val="-4"/>
                <w:sz w:val="22"/>
                <w:szCs w:val="22"/>
              </w:rPr>
              <w:t>ı</w:t>
            </w:r>
            <w:r w:rsidRPr="00E71D74">
              <w:rPr>
                <w:i/>
                <w:spacing w:val="1"/>
                <w:sz w:val="22"/>
                <w:szCs w:val="22"/>
              </w:rPr>
              <w:t>rıl</w:t>
            </w:r>
            <w:r w:rsidRPr="00E71D74">
              <w:rPr>
                <w:i/>
                <w:spacing w:val="-5"/>
                <w:sz w:val="22"/>
                <w:szCs w:val="22"/>
              </w:rPr>
              <w:t>m</w:t>
            </w:r>
            <w:r w:rsidRPr="00E71D74">
              <w:rPr>
                <w:i/>
                <w:sz w:val="22"/>
                <w:szCs w:val="22"/>
              </w:rPr>
              <w:t>a</w:t>
            </w:r>
            <w:r w:rsidRPr="00E71D74">
              <w:rPr>
                <w:i/>
                <w:spacing w:val="-2"/>
                <w:sz w:val="22"/>
                <w:szCs w:val="22"/>
              </w:rPr>
              <w:t>s</w:t>
            </w:r>
            <w:r w:rsidRPr="00E71D74">
              <w:rPr>
                <w:i/>
                <w:sz w:val="22"/>
                <w:szCs w:val="22"/>
              </w:rPr>
              <w:t>ı</w:t>
            </w: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321C2" w:rsidRPr="00E71D74" w:rsidRDefault="008321C2" w:rsidP="0029130F">
            <w:pPr>
              <w:pStyle w:val="Heading1"/>
              <w:numPr>
                <w:ilvl w:val="0"/>
                <w:numId w:val="32"/>
              </w:numPr>
              <w:tabs>
                <w:tab w:val="left" w:pos="306"/>
              </w:tabs>
              <w:kinsoku w:val="0"/>
              <w:overflowPunct w:val="0"/>
              <w:spacing w:line="225" w:lineRule="exact"/>
              <w:outlineLvl w:val="9"/>
              <w:rPr>
                <w:b w:val="0"/>
                <w:bCs w:val="0"/>
                <w:i/>
                <w:sz w:val="24"/>
                <w:szCs w:val="24"/>
              </w:rPr>
            </w:pPr>
            <w:r w:rsidRPr="00E71D74">
              <w:rPr>
                <w:b w:val="0"/>
                <w:i/>
                <w:spacing w:val="-2"/>
                <w:sz w:val="24"/>
                <w:szCs w:val="24"/>
              </w:rPr>
              <w:t>Y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ıl</w:t>
            </w:r>
            <w:r w:rsidRPr="00E71D74">
              <w:rPr>
                <w:b w:val="0"/>
                <w:i/>
                <w:spacing w:val="-2"/>
                <w:sz w:val="24"/>
                <w:szCs w:val="24"/>
              </w:rPr>
              <w:t>d</w:t>
            </w:r>
            <w:r w:rsidRPr="00E71D74">
              <w:rPr>
                <w:b w:val="0"/>
                <w:i/>
                <w:spacing w:val="-4"/>
                <w:sz w:val="24"/>
                <w:szCs w:val="24"/>
              </w:rPr>
              <w:t>ı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zl</w:t>
            </w:r>
            <w:r w:rsidRPr="00E71D74">
              <w:rPr>
                <w:b w:val="0"/>
                <w:i/>
                <w:spacing w:val="-5"/>
                <w:sz w:val="24"/>
                <w:szCs w:val="24"/>
              </w:rPr>
              <w:t>a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rı</w:t>
            </w:r>
            <w:r w:rsidRPr="00E71D74">
              <w:rPr>
                <w:b w:val="0"/>
                <w:i/>
                <w:sz w:val="24"/>
                <w:szCs w:val="24"/>
              </w:rPr>
              <w:t xml:space="preserve">n </w:t>
            </w:r>
            <w:r w:rsidRPr="00E71D74">
              <w:rPr>
                <w:b w:val="0"/>
                <w:i/>
                <w:spacing w:val="-2"/>
                <w:sz w:val="24"/>
                <w:szCs w:val="24"/>
              </w:rPr>
              <w:t>s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ı</w:t>
            </w:r>
            <w:r w:rsidRPr="00E71D74">
              <w:rPr>
                <w:b w:val="0"/>
                <w:i/>
                <w:spacing w:val="-2"/>
                <w:sz w:val="24"/>
                <w:szCs w:val="24"/>
              </w:rPr>
              <w:t>n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ı</w:t>
            </w:r>
            <w:r w:rsidRPr="00E71D74">
              <w:rPr>
                <w:b w:val="0"/>
                <w:i/>
                <w:spacing w:val="-5"/>
                <w:sz w:val="24"/>
                <w:szCs w:val="24"/>
              </w:rPr>
              <w:t>f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sz w:val="24"/>
                <w:szCs w:val="24"/>
              </w:rPr>
              <w:t>a</w:t>
            </w:r>
            <w:r w:rsidRPr="00E71D74">
              <w:rPr>
                <w:b w:val="0"/>
                <w:i/>
                <w:spacing w:val="-2"/>
                <w:sz w:val="24"/>
                <w:szCs w:val="24"/>
              </w:rPr>
              <w:t>nd</w:t>
            </w:r>
            <w:r w:rsidRPr="00E71D74">
              <w:rPr>
                <w:b w:val="0"/>
                <w:i/>
                <w:spacing w:val="-4"/>
                <w:sz w:val="24"/>
                <w:szCs w:val="24"/>
              </w:rPr>
              <w:t>ı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rıl</w:t>
            </w:r>
            <w:r w:rsidRPr="00E71D74">
              <w:rPr>
                <w:b w:val="0"/>
                <w:i/>
                <w:spacing w:val="-5"/>
                <w:sz w:val="24"/>
                <w:szCs w:val="24"/>
              </w:rPr>
              <w:t>m</w:t>
            </w:r>
            <w:r w:rsidRPr="00E71D74">
              <w:rPr>
                <w:b w:val="0"/>
                <w:i/>
                <w:sz w:val="24"/>
                <w:szCs w:val="24"/>
              </w:rPr>
              <w:t>a</w:t>
            </w:r>
            <w:r w:rsidRPr="00E71D74">
              <w:rPr>
                <w:b w:val="0"/>
                <w:i/>
                <w:spacing w:val="-2"/>
                <w:sz w:val="24"/>
                <w:szCs w:val="24"/>
              </w:rPr>
              <w:t>s</w:t>
            </w:r>
            <w:r w:rsidRPr="00E71D74">
              <w:rPr>
                <w:b w:val="0"/>
                <w:i/>
                <w:sz w:val="24"/>
                <w:szCs w:val="24"/>
              </w:rPr>
              <w:t xml:space="preserve">ı </w:t>
            </w:r>
            <w:r w:rsidRPr="00E71D74">
              <w:rPr>
                <w:b w:val="0"/>
                <w:i/>
                <w:spacing w:val="-4"/>
                <w:sz w:val="24"/>
                <w:szCs w:val="24"/>
              </w:rPr>
              <w:t>i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sz w:val="24"/>
                <w:szCs w:val="24"/>
              </w:rPr>
              <w:t xml:space="preserve">e </w:t>
            </w:r>
            <w:r w:rsidRPr="00E71D74">
              <w:rPr>
                <w:b w:val="0"/>
                <w:i/>
                <w:spacing w:val="-4"/>
                <w:sz w:val="24"/>
                <w:szCs w:val="24"/>
              </w:rPr>
              <w:t>i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sz w:val="24"/>
                <w:szCs w:val="24"/>
              </w:rPr>
              <w:t>g</w:t>
            </w:r>
            <w:r w:rsidRPr="00E71D74">
              <w:rPr>
                <w:b w:val="0"/>
                <w:i/>
                <w:spacing w:val="-4"/>
                <w:sz w:val="24"/>
                <w:szCs w:val="24"/>
              </w:rPr>
              <w:t>i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sz w:val="24"/>
                <w:szCs w:val="24"/>
              </w:rPr>
              <w:t xml:space="preserve">i </w:t>
            </w:r>
            <w:r w:rsidRPr="00E71D74">
              <w:rPr>
                <w:b w:val="0"/>
                <w:i/>
                <w:spacing w:val="-5"/>
                <w:sz w:val="24"/>
                <w:szCs w:val="24"/>
              </w:rPr>
              <w:t>o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sz w:val="24"/>
                <w:szCs w:val="24"/>
              </w:rPr>
              <w:t>a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r</w:t>
            </w:r>
            <w:r w:rsidRPr="00E71D74">
              <w:rPr>
                <w:b w:val="0"/>
                <w:i/>
                <w:sz w:val="24"/>
                <w:szCs w:val="24"/>
              </w:rPr>
              <w:t>a</w:t>
            </w:r>
            <w:r w:rsidRPr="00E71D74">
              <w:rPr>
                <w:b w:val="0"/>
                <w:i/>
                <w:spacing w:val="-2"/>
                <w:sz w:val="24"/>
                <w:szCs w:val="24"/>
              </w:rPr>
              <w:t>k</w:t>
            </w:r>
            <w:r w:rsidRPr="00E71D74">
              <w:rPr>
                <w:b w:val="0"/>
                <w:i/>
                <w:sz w:val="24"/>
                <w:szCs w:val="24"/>
              </w:rPr>
              <w:t>,</w:t>
            </w:r>
          </w:p>
          <w:p w:rsidR="008321C2" w:rsidRPr="00E71D74" w:rsidRDefault="008321C2" w:rsidP="003760A6">
            <w:pPr>
              <w:pStyle w:val="ListeParagraf1"/>
              <w:numPr>
                <w:ilvl w:val="1"/>
                <w:numId w:val="32"/>
              </w:numPr>
              <w:tabs>
                <w:tab w:val="left" w:pos="455"/>
              </w:tabs>
              <w:kinsoku w:val="0"/>
              <w:overflowPunct w:val="0"/>
              <w:spacing w:line="226" w:lineRule="exact"/>
              <w:rPr>
                <w:i/>
                <w:sz w:val="20"/>
                <w:szCs w:val="20"/>
              </w:rPr>
            </w:pPr>
            <w:r w:rsidRPr="00E71D74">
              <w:rPr>
                <w:i/>
                <w:spacing w:val="1"/>
                <w:sz w:val="20"/>
                <w:szCs w:val="20"/>
              </w:rPr>
              <w:t>2.1.E</w:t>
            </w:r>
            <w:r w:rsidRPr="00E71D74">
              <w:rPr>
                <w:i/>
                <w:spacing w:val="-5"/>
                <w:sz w:val="20"/>
                <w:szCs w:val="20"/>
              </w:rPr>
              <w:t>v</w:t>
            </w:r>
            <w:r w:rsidRPr="00E71D74">
              <w:rPr>
                <w:i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spacing w:val="-8"/>
                <w:sz w:val="20"/>
                <w:szCs w:val="20"/>
              </w:rPr>
              <w:t>e</w:t>
            </w:r>
            <w:r w:rsidRPr="00E71D74">
              <w:rPr>
                <w:i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sz w:val="20"/>
                <w:szCs w:val="20"/>
              </w:rPr>
              <w:t xml:space="preserve">de </w:t>
            </w:r>
            <w:r w:rsidRPr="00E71D74">
              <w:rPr>
                <w:i/>
                <w:spacing w:val="-5"/>
                <w:sz w:val="20"/>
                <w:szCs w:val="20"/>
              </w:rPr>
              <w:t>u</w:t>
            </w:r>
            <w:r w:rsidRPr="00E71D74">
              <w:rPr>
                <w:i/>
                <w:spacing w:val="1"/>
                <w:sz w:val="20"/>
                <w:szCs w:val="20"/>
              </w:rPr>
              <w:t>za</w:t>
            </w:r>
            <w:r w:rsidRPr="00E71D74">
              <w:rPr>
                <w:i/>
                <w:spacing w:val="-5"/>
                <w:sz w:val="20"/>
                <w:szCs w:val="20"/>
              </w:rPr>
              <w:t>k</w:t>
            </w:r>
            <w:r w:rsidRPr="00E71D74">
              <w:rPr>
                <w:i/>
                <w:spacing w:val="1"/>
                <w:sz w:val="20"/>
                <w:szCs w:val="20"/>
              </w:rPr>
              <w:t>lı</w:t>
            </w:r>
            <w:r w:rsidRPr="00E71D74">
              <w:rPr>
                <w:i/>
                <w:spacing w:val="-5"/>
                <w:sz w:val="20"/>
                <w:szCs w:val="20"/>
              </w:rPr>
              <w:t>k</w:t>
            </w:r>
            <w:r w:rsidRPr="00E71D74">
              <w:rPr>
                <w:i/>
                <w:sz w:val="20"/>
                <w:szCs w:val="20"/>
              </w:rPr>
              <w:t>, kü</w:t>
            </w:r>
            <w:r w:rsidRPr="00E71D74">
              <w:rPr>
                <w:i/>
                <w:spacing w:val="-4"/>
                <w:sz w:val="20"/>
                <w:szCs w:val="20"/>
              </w:rPr>
              <w:t>t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sz w:val="20"/>
                <w:szCs w:val="20"/>
              </w:rPr>
              <w:t>,</w:t>
            </w:r>
            <w:r w:rsidRPr="00E71D74">
              <w:rPr>
                <w:i/>
                <w:spacing w:val="-7"/>
                <w:sz w:val="20"/>
                <w:szCs w:val="20"/>
              </w:rPr>
              <w:t>s</w:t>
            </w:r>
            <w:r w:rsidRPr="00E71D74">
              <w:rPr>
                <w:i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spacing w:val="-4"/>
                <w:sz w:val="20"/>
                <w:szCs w:val="20"/>
              </w:rPr>
              <w:t>c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k</w:t>
            </w:r>
            <w:r w:rsidRPr="00E71D74">
              <w:rPr>
                <w:i/>
                <w:spacing w:val="-4"/>
                <w:sz w:val="20"/>
                <w:szCs w:val="20"/>
              </w:rPr>
              <w:t>l</w:t>
            </w:r>
            <w:r w:rsidRPr="00E71D74">
              <w:rPr>
                <w:i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sz w:val="20"/>
                <w:szCs w:val="20"/>
              </w:rPr>
              <w:t xml:space="preserve">k </w:t>
            </w:r>
            <w:r w:rsidRPr="00E71D74">
              <w:rPr>
                <w:i/>
                <w:spacing w:val="-5"/>
                <w:sz w:val="20"/>
                <w:szCs w:val="20"/>
              </w:rPr>
              <w:t>v</w:t>
            </w:r>
            <w:r w:rsidRPr="00E71D74">
              <w:rPr>
                <w:i/>
                <w:sz w:val="20"/>
                <w:szCs w:val="20"/>
              </w:rPr>
              <w:t xml:space="preserve">e </w:t>
            </w:r>
            <w:r w:rsidRPr="00E71D74">
              <w:rPr>
                <w:i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spacing w:val="-4"/>
                <w:sz w:val="20"/>
                <w:szCs w:val="20"/>
              </w:rPr>
              <w:t>ç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 xml:space="preserve">p </w:t>
            </w:r>
            <w:r w:rsidRPr="00E71D74">
              <w:rPr>
                <w:i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k</w:t>
            </w:r>
            <w:r w:rsidRPr="00E71D74">
              <w:rPr>
                <w:i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spacing w:val="1"/>
                <w:sz w:val="20"/>
                <w:szCs w:val="20"/>
              </w:rPr>
              <w:t>m</w:t>
            </w:r>
            <w:r w:rsidRPr="00E71D74">
              <w:rPr>
                <w:i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sz w:val="20"/>
                <w:szCs w:val="20"/>
              </w:rPr>
              <w:t>nd</w:t>
            </w:r>
            <w:r w:rsidRPr="00E71D74">
              <w:rPr>
                <w:i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 xml:space="preserve">n </w:t>
            </w:r>
            <w:r w:rsidRPr="00E71D74">
              <w:rPr>
                <w:i/>
                <w:spacing w:val="-5"/>
                <w:sz w:val="20"/>
                <w:szCs w:val="20"/>
              </w:rPr>
              <w:t>f</w:t>
            </w:r>
            <w:r w:rsidRPr="00E71D74">
              <w:rPr>
                <w:i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sz w:val="20"/>
                <w:szCs w:val="20"/>
              </w:rPr>
              <w:t>k</w:t>
            </w:r>
            <w:r w:rsidRPr="00E71D74">
              <w:rPr>
                <w:i/>
                <w:spacing w:val="-4"/>
                <w:sz w:val="20"/>
                <w:szCs w:val="20"/>
              </w:rPr>
              <w:t>l</w:t>
            </w:r>
            <w:r w:rsidRPr="00E71D74">
              <w:rPr>
                <w:i/>
                <w:sz w:val="20"/>
                <w:szCs w:val="20"/>
              </w:rPr>
              <w:t xml:space="preserve">ı </w:t>
            </w:r>
            <w:r w:rsidRPr="00E71D74">
              <w:rPr>
                <w:i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spacing w:val="-4"/>
                <w:sz w:val="20"/>
                <w:szCs w:val="20"/>
              </w:rPr>
              <w:t>i</w:t>
            </w:r>
            <w:r w:rsidRPr="00E71D74">
              <w:rPr>
                <w:i/>
                <w:spacing w:val="4"/>
                <w:sz w:val="20"/>
                <w:szCs w:val="20"/>
              </w:rPr>
              <w:t xml:space="preserve">r </w:t>
            </w:r>
            <w:r w:rsidRPr="00E71D74">
              <w:rPr>
                <w:i/>
                <w:spacing w:val="-4"/>
                <w:sz w:val="20"/>
                <w:szCs w:val="20"/>
              </w:rPr>
              <w:t>ç</w:t>
            </w:r>
            <w:r w:rsidRPr="00E71D74">
              <w:rPr>
                <w:i/>
                <w:spacing w:val="-5"/>
                <w:sz w:val="20"/>
                <w:szCs w:val="20"/>
              </w:rPr>
              <w:t>o</w:t>
            </w:r>
            <w:r w:rsidRPr="00E71D74">
              <w:rPr>
                <w:i/>
                <w:sz w:val="20"/>
                <w:szCs w:val="20"/>
              </w:rPr>
              <w:t xml:space="preserve">k </w:t>
            </w:r>
            <w:r w:rsidRPr="00E71D74">
              <w:rPr>
                <w:i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spacing w:val="1"/>
                <w:sz w:val="20"/>
                <w:szCs w:val="20"/>
              </w:rPr>
              <w:t>ıl</w:t>
            </w:r>
            <w:r w:rsidRPr="00E71D74">
              <w:rPr>
                <w:i/>
                <w:sz w:val="20"/>
                <w:szCs w:val="20"/>
              </w:rPr>
              <w:t>d</w:t>
            </w:r>
            <w:r w:rsidRPr="00E71D74">
              <w:rPr>
                <w:i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sz w:val="20"/>
                <w:szCs w:val="20"/>
              </w:rPr>
              <w:t xml:space="preserve">z </w:t>
            </w:r>
            <w:r w:rsidRPr="00E71D74">
              <w:rPr>
                <w:i/>
                <w:spacing w:val="-5"/>
                <w:sz w:val="20"/>
                <w:szCs w:val="20"/>
              </w:rPr>
              <w:t>o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z w:val="20"/>
                <w:szCs w:val="20"/>
              </w:rPr>
              <w:t xml:space="preserve">duğu </w:t>
            </w:r>
            <w:r w:rsidRPr="00E71D74">
              <w:rPr>
                <w:i/>
                <w:spacing w:val="-4"/>
                <w:sz w:val="20"/>
                <w:szCs w:val="20"/>
              </w:rPr>
              <w:t>ç</w:t>
            </w:r>
            <w:r w:rsidRPr="00E71D74">
              <w:rPr>
                <w:i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sz w:val="20"/>
                <w:szCs w:val="20"/>
              </w:rPr>
              <w:t>k</w:t>
            </w:r>
            <w:r w:rsidRPr="00E71D74">
              <w:rPr>
                <w:i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r</w:t>
            </w:r>
            <w:r w:rsidRPr="00E71D74">
              <w:rPr>
                <w:i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spacing w:val="1"/>
                <w:sz w:val="20"/>
                <w:szCs w:val="20"/>
              </w:rPr>
              <w:t>m</w:t>
            </w:r>
            <w:r w:rsidRPr="00E71D74">
              <w:rPr>
                <w:i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sz w:val="20"/>
                <w:szCs w:val="20"/>
              </w:rPr>
              <w:t xml:space="preserve">nı </w:t>
            </w:r>
            <w:r w:rsidRPr="00E71D74">
              <w:rPr>
                <w:i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p</w:t>
            </w:r>
            <w:r w:rsidRPr="00E71D74">
              <w:rPr>
                <w:i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r   (</w:t>
            </w:r>
            <w:r w:rsidRPr="00E71D74">
              <w:rPr>
                <w:i/>
                <w:spacing w:val="-7"/>
                <w:sz w:val="20"/>
                <w:szCs w:val="20"/>
              </w:rPr>
              <w:t>F</w:t>
            </w:r>
            <w:r w:rsidRPr="00E71D74">
              <w:rPr>
                <w:i/>
                <w:spacing w:val="1"/>
                <w:sz w:val="20"/>
                <w:szCs w:val="20"/>
              </w:rPr>
              <w:t>T</w:t>
            </w:r>
            <w:r w:rsidRPr="00E71D74">
              <w:rPr>
                <w:i/>
                <w:spacing w:val="-4"/>
                <w:sz w:val="20"/>
                <w:szCs w:val="20"/>
              </w:rPr>
              <w:t>T</w:t>
            </w:r>
            <w:r w:rsidRPr="00E71D74">
              <w:rPr>
                <w:i/>
                <w:sz w:val="20"/>
                <w:szCs w:val="20"/>
              </w:rPr>
              <w:t>Ç-1</w:t>
            </w:r>
            <w:r w:rsidRPr="00E71D74">
              <w:rPr>
                <w:i/>
                <w:spacing w:val="-3"/>
                <w:sz w:val="20"/>
                <w:szCs w:val="20"/>
              </w:rPr>
              <w:t>.</w:t>
            </w:r>
            <w:r w:rsidRPr="00E71D74">
              <w:rPr>
                <w:i/>
                <w:sz w:val="20"/>
                <w:szCs w:val="20"/>
              </w:rPr>
              <w:t>h;</w:t>
            </w:r>
            <w:r w:rsidRPr="00E71D74">
              <w:rPr>
                <w:i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sz w:val="20"/>
                <w:szCs w:val="20"/>
              </w:rPr>
              <w:t>İ</w:t>
            </w:r>
            <w:r w:rsidRPr="00E71D74">
              <w:rPr>
                <w:i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sz w:val="20"/>
                <w:szCs w:val="20"/>
              </w:rPr>
              <w:t>- 2</w:t>
            </w:r>
            <w:r w:rsidRPr="00E71D74">
              <w:rPr>
                <w:i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pacing w:val="-5"/>
                <w:sz w:val="20"/>
                <w:szCs w:val="20"/>
              </w:rPr>
              <w:t>)</w:t>
            </w:r>
            <w:r w:rsidRPr="00E71D74">
              <w:rPr>
                <w:i/>
                <w:sz w:val="20"/>
                <w:szCs w:val="20"/>
              </w:rPr>
              <w:t>.</w:t>
            </w:r>
          </w:p>
          <w:p w:rsidR="008321C2" w:rsidRPr="00E71D74" w:rsidRDefault="008321C2" w:rsidP="003760A6">
            <w:pPr>
              <w:pStyle w:val="ListeParagraf1"/>
              <w:tabs>
                <w:tab w:val="left" w:pos="459"/>
              </w:tabs>
              <w:kinsoku w:val="0"/>
              <w:overflowPunct w:val="0"/>
              <w:spacing w:line="225" w:lineRule="exact"/>
              <w:rPr>
                <w:i/>
                <w:color w:val="000000"/>
                <w:sz w:val="20"/>
                <w:szCs w:val="20"/>
              </w:rPr>
            </w:pPr>
            <w:r w:rsidRPr="00E71D74">
              <w:rPr>
                <w:i/>
                <w:color w:val="1E487C"/>
                <w:sz w:val="20"/>
                <w:szCs w:val="20"/>
              </w:rPr>
              <w:t>*2.2.*</w:t>
            </w:r>
            <w:r w:rsidRPr="00E71D74">
              <w:rPr>
                <w:i/>
                <w:color w:val="1E487C"/>
                <w:spacing w:val="-7"/>
                <w:sz w:val="20"/>
                <w:szCs w:val="20"/>
              </w:rPr>
              <w:t>Y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ıl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d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z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z w:val="20"/>
                <w:szCs w:val="20"/>
              </w:rPr>
              <w:t>n p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la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k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lı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ğ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ı 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v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e 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ş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z w:val="20"/>
                <w:szCs w:val="20"/>
              </w:rPr>
              <w:t>n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z w:val="20"/>
                <w:szCs w:val="20"/>
              </w:rPr>
              <w:t>m gü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c</w:t>
            </w:r>
            <w:r w:rsidRPr="00E71D74">
              <w:rPr>
                <w:i/>
                <w:color w:val="1E487C"/>
                <w:sz w:val="20"/>
                <w:szCs w:val="20"/>
              </w:rPr>
              <w:t>ü</w:t>
            </w:r>
          </w:p>
          <w:p w:rsidR="008321C2" w:rsidRPr="00E71D74" w:rsidRDefault="008321C2" w:rsidP="003760A6">
            <w:pPr>
              <w:pStyle w:val="ListeParagraf1"/>
              <w:numPr>
                <w:ilvl w:val="1"/>
                <w:numId w:val="31"/>
              </w:numPr>
              <w:tabs>
                <w:tab w:val="left" w:pos="459"/>
              </w:tabs>
              <w:kinsoku w:val="0"/>
              <w:overflowPunct w:val="0"/>
              <w:spacing w:line="220" w:lineRule="exact"/>
              <w:ind w:left="459"/>
              <w:rPr>
                <w:i/>
                <w:color w:val="000000"/>
                <w:sz w:val="20"/>
                <w:szCs w:val="20"/>
              </w:rPr>
            </w:pP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s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z w:val="20"/>
                <w:szCs w:val="20"/>
              </w:rPr>
              <w:t>nd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k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i 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i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i</w:t>
            </w: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ş</w:t>
            </w:r>
            <w:r w:rsidRPr="00E71D74">
              <w:rPr>
                <w:i/>
                <w:color w:val="1E487C"/>
                <w:sz w:val="20"/>
                <w:szCs w:val="20"/>
              </w:rPr>
              <w:t>k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i</w:t>
            </w:r>
            <w:r w:rsidRPr="00E71D74">
              <w:rPr>
                <w:i/>
                <w:color w:val="1E487C"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i </w:t>
            </w:r>
            <w:r w:rsidRPr="00E71D74">
              <w:rPr>
                <w:i/>
                <w:color w:val="1E487C"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o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z w:val="20"/>
                <w:szCs w:val="20"/>
              </w:rPr>
              <w:t>u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ml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>r (</w:t>
            </w:r>
            <w:r w:rsidRPr="00E71D74">
              <w:rPr>
                <w:i/>
                <w:color w:val="1E487C"/>
                <w:spacing w:val="-7"/>
                <w:sz w:val="20"/>
                <w:szCs w:val="20"/>
              </w:rPr>
              <w:t>F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TT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Ç</w:t>
            </w:r>
            <w:r w:rsidRPr="00E71D74">
              <w:rPr>
                <w:i/>
                <w:color w:val="1E487C"/>
                <w:sz w:val="20"/>
                <w:szCs w:val="20"/>
              </w:rPr>
              <w:t>-1</w:t>
            </w:r>
            <w:r w:rsidRPr="00E71D74">
              <w:rPr>
                <w:i/>
                <w:color w:val="1E487C"/>
                <w:spacing w:val="-3"/>
                <w:sz w:val="20"/>
                <w:szCs w:val="20"/>
              </w:rPr>
              <w:t>.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h; </w:t>
            </w: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P</w:t>
            </w:r>
            <w:r w:rsidRPr="00E71D74">
              <w:rPr>
                <w:i/>
                <w:color w:val="1E487C"/>
                <w:sz w:val="20"/>
                <w:szCs w:val="20"/>
              </w:rPr>
              <w:t>Ç</w:t>
            </w:r>
            <w:r w:rsidRPr="00E71D74">
              <w:rPr>
                <w:i/>
                <w:color w:val="1E487C"/>
                <w:spacing w:val="-6"/>
                <w:sz w:val="20"/>
                <w:szCs w:val="20"/>
              </w:rPr>
              <w:t>B</w:t>
            </w:r>
            <w:r w:rsidRPr="00E71D74">
              <w:rPr>
                <w:i/>
                <w:color w:val="1E487C"/>
                <w:sz w:val="20"/>
                <w:szCs w:val="20"/>
              </w:rPr>
              <w:t>-3</w:t>
            </w:r>
            <w:r w:rsidRPr="00E71D74">
              <w:rPr>
                <w:i/>
                <w:color w:val="1E487C"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color w:val="1E487C"/>
                <w:spacing w:val="-3"/>
                <w:sz w:val="20"/>
                <w:szCs w:val="20"/>
              </w:rPr>
              <w:t>c</w:t>
            </w:r>
            <w:r w:rsidRPr="00E71D74">
              <w:rPr>
                <w:i/>
                <w:color w:val="1E487C"/>
                <w:sz w:val="20"/>
                <w:szCs w:val="20"/>
              </w:rPr>
              <w:t>-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color w:val="1E487C"/>
                <w:sz w:val="20"/>
                <w:szCs w:val="20"/>
              </w:rPr>
              <w:t>).</w:t>
            </w:r>
          </w:p>
          <w:p w:rsidR="008321C2" w:rsidRPr="00E71D74" w:rsidRDefault="008321C2" w:rsidP="003760A6">
            <w:pPr>
              <w:pStyle w:val="ListeParagraf1"/>
              <w:tabs>
                <w:tab w:val="left" w:pos="459"/>
              </w:tabs>
              <w:kinsoku w:val="0"/>
              <w:overflowPunct w:val="0"/>
              <w:spacing w:line="220" w:lineRule="exact"/>
              <w:ind w:left="104"/>
              <w:rPr>
                <w:i/>
                <w:color w:val="1E487C"/>
                <w:sz w:val="20"/>
                <w:szCs w:val="20"/>
              </w:rPr>
            </w:pPr>
            <w:r w:rsidRPr="00E71D74">
              <w:rPr>
                <w:i/>
                <w:color w:val="1E487C"/>
                <w:sz w:val="20"/>
                <w:szCs w:val="20"/>
              </w:rPr>
              <w:t>*</w:t>
            </w:r>
            <w:r w:rsidRPr="00E71D74">
              <w:rPr>
                <w:i/>
                <w:color w:val="1E487C"/>
                <w:spacing w:val="-7"/>
                <w:sz w:val="20"/>
                <w:szCs w:val="20"/>
              </w:rPr>
              <w:t>Y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ıl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d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z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rı </w:t>
            </w: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s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ca</w:t>
            </w:r>
            <w:r w:rsidRPr="00E71D74">
              <w:rPr>
                <w:i/>
                <w:color w:val="1E487C"/>
                <w:sz w:val="20"/>
                <w:szCs w:val="20"/>
              </w:rPr>
              <w:t>k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z w:val="20"/>
                <w:szCs w:val="20"/>
              </w:rPr>
              <w:t>k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la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ı 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v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e 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ta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y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f 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Ç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iz</w:t>
            </w:r>
            <w:r w:rsidRPr="00E71D74">
              <w:rPr>
                <w:i/>
                <w:color w:val="1E487C"/>
                <w:sz w:val="20"/>
                <w:szCs w:val="20"/>
              </w:rPr>
              <w:t>g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il</w:t>
            </w:r>
            <w:r w:rsidRPr="00E71D74">
              <w:rPr>
                <w:i/>
                <w:color w:val="1E487C"/>
                <w:spacing w:val="-8"/>
                <w:sz w:val="20"/>
                <w:szCs w:val="20"/>
              </w:rPr>
              <w:t>e</w:t>
            </w:r>
            <w:r w:rsidRPr="00E71D74">
              <w:rPr>
                <w:i/>
                <w:color w:val="1E487C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i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color w:val="1E487C"/>
                <w:sz w:val="20"/>
                <w:szCs w:val="20"/>
              </w:rPr>
              <w:t>e g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ö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e </w:t>
            </w:r>
            <w:r w:rsidRPr="00E71D74">
              <w:rPr>
                <w:i/>
                <w:color w:val="1E487C"/>
                <w:spacing w:val="-7"/>
                <w:sz w:val="20"/>
                <w:szCs w:val="20"/>
              </w:rPr>
              <w:t>s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f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>r(</w:t>
            </w: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P</w:t>
            </w:r>
            <w:r w:rsidRPr="00E71D74">
              <w:rPr>
                <w:i/>
                <w:color w:val="1E487C"/>
                <w:sz w:val="20"/>
                <w:szCs w:val="20"/>
              </w:rPr>
              <w:t>Ç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color w:val="1E487C"/>
                <w:sz w:val="20"/>
                <w:szCs w:val="20"/>
              </w:rPr>
              <w:t>-3</w:t>
            </w:r>
            <w:r w:rsidRPr="00E71D74">
              <w:rPr>
                <w:i/>
                <w:color w:val="1E487C"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color w:val="1E487C"/>
                <w:spacing w:val="-3"/>
                <w:sz w:val="20"/>
                <w:szCs w:val="20"/>
              </w:rPr>
              <w:t>c</w:t>
            </w:r>
            <w:r w:rsidRPr="00E71D74">
              <w:rPr>
                <w:i/>
                <w:color w:val="1E487C"/>
                <w:sz w:val="20"/>
                <w:szCs w:val="20"/>
              </w:rPr>
              <w:t>-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color w:val="1E487C"/>
                <w:sz w:val="20"/>
                <w:szCs w:val="20"/>
              </w:rPr>
              <w:t>).</w:t>
            </w:r>
          </w:p>
          <w:p w:rsidR="008321C2" w:rsidRPr="00E71D74" w:rsidRDefault="008321C2" w:rsidP="003760A6">
            <w:pPr>
              <w:pStyle w:val="ListeParagraf1"/>
              <w:numPr>
                <w:ilvl w:val="1"/>
                <w:numId w:val="31"/>
              </w:numPr>
              <w:tabs>
                <w:tab w:val="left" w:pos="459"/>
              </w:tabs>
              <w:kinsoku w:val="0"/>
              <w:overflowPunct w:val="0"/>
              <w:spacing w:line="226" w:lineRule="exact"/>
              <w:rPr>
                <w:i/>
                <w:sz w:val="20"/>
                <w:szCs w:val="20"/>
              </w:rPr>
            </w:pPr>
            <w:r w:rsidRPr="00E71D74">
              <w:rPr>
                <w:i/>
                <w:spacing w:val="-2"/>
                <w:sz w:val="20"/>
                <w:szCs w:val="20"/>
              </w:rPr>
              <w:t>K</w:t>
            </w:r>
            <w:r w:rsidRPr="00E71D74">
              <w:rPr>
                <w:i/>
                <w:spacing w:val="-5"/>
                <w:sz w:val="20"/>
                <w:szCs w:val="20"/>
              </w:rPr>
              <w:t>o</w:t>
            </w:r>
            <w:r w:rsidRPr="00E71D74">
              <w:rPr>
                <w:i/>
                <w:spacing w:val="-4"/>
                <w:sz w:val="20"/>
                <w:szCs w:val="20"/>
              </w:rPr>
              <w:t>c</w:t>
            </w:r>
            <w:r w:rsidRPr="00E71D74">
              <w:rPr>
                <w:i/>
                <w:spacing w:val="6"/>
                <w:sz w:val="20"/>
                <w:szCs w:val="20"/>
              </w:rPr>
              <w:t xml:space="preserve">a </w:t>
            </w:r>
            <w:r w:rsidRPr="00E71D74">
              <w:rPr>
                <w:i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sz w:val="20"/>
                <w:szCs w:val="20"/>
              </w:rPr>
              <w:t xml:space="preserve">i( </w:t>
            </w:r>
            <w:r w:rsidRPr="00E71D74">
              <w:rPr>
                <w:i/>
                <w:spacing w:val="-2"/>
                <w:sz w:val="20"/>
                <w:szCs w:val="20"/>
              </w:rPr>
              <w:t>s</w:t>
            </w:r>
            <w:r w:rsidRPr="00E71D74">
              <w:rPr>
                <w:i/>
                <w:sz w:val="20"/>
                <w:szCs w:val="20"/>
              </w:rPr>
              <w:t>üp</w:t>
            </w:r>
            <w:r w:rsidRPr="00E71D74">
              <w:rPr>
                <w:i/>
                <w:spacing w:val="-8"/>
                <w:sz w:val="20"/>
                <w:szCs w:val="20"/>
              </w:rPr>
              <w:t>e</w:t>
            </w:r>
            <w:r w:rsidRPr="00E71D74">
              <w:rPr>
                <w:i/>
                <w:sz w:val="20"/>
                <w:szCs w:val="20"/>
              </w:rPr>
              <w:t>r</w:t>
            </w:r>
            <w:r w:rsidRPr="00E71D74">
              <w:rPr>
                <w:i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spacing w:val="-5"/>
                <w:sz w:val="20"/>
                <w:szCs w:val="20"/>
              </w:rPr>
              <w:t>ov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)</w:t>
            </w:r>
            <w:r w:rsidRPr="00E71D74">
              <w:rPr>
                <w:i/>
                <w:spacing w:val="-2"/>
                <w:sz w:val="20"/>
                <w:szCs w:val="20"/>
              </w:rPr>
              <w:t>s</w:t>
            </w:r>
            <w:r w:rsidRPr="00E71D74">
              <w:rPr>
                <w:i/>
                <w:spacing w:val="-5"/>
                <w:sz w:val="20"/>
                <w:szCs w:val="20"/>
              </w:rPr>
              <w:t>o</w:t>
            </w:r>
            <w:r w:rsidRPr="00E71D74">
              <w:rPr>
                <w:i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sz w:val="20"/>
                <w:szCs w:val="20"/>
              </w:rPr>
              <w:t>u</w:t>
            </w:r>
            <w:r w:rsidRPr="00E71D74">
              <w:rPr>
                <w:i/>
                <w:spacing w:val="-4"/>
                <w:sz w:val="20"/>
                <w:szCs w:val="20"/>
              </w:rPr>
              <w:t>c</w:t>
            </w:r>
            <w:r w:rsidRPr="00E71D74">
              <w:rPr>
                <w:i/>
                <w:spacing w:val="-5"/>
                <w:sz w:val="20"/>
                <w:szCs w:val="20"/>
              </w:rPr>
              <w:t>u</w:t>
            </w:r>
            <w:r w:rsidRPr="00E71D74">
              <w:rPr>
                <w:i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spacing w:val="-5"/>
                <w:sz w:val="20"/>
                <w:szCs w:val="20"/>
              </w:rPr>
              <w:t>d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 xml:space="preserve">, </w:t>
            </w:r>
            <w:r w:rsidRPr="00E71D74">
              <w:rPr>
                <w:i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spacing w:val="1"/>
                <w:sz w:val="20"/>
                <w:szCs w:val="20"/>
              </w:rPr>
              <w:t>e</w:t>
            </w:r>
            <w:r w:rsidRPr="00E71D74">
              <w:rPr>
                <w:i/>
                <w:spacing w:val="-5"/>
                <w:sz w:val="20"/>
                <w:szCs w:val="20"/>
              </w:rPr>
              <w:t>y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 xml:space="preserve">z </w:t>
            </w:r>
            <w:r w:rsidRPr="00E71D74">
              <w:rPr>
                <w:i/>
                <w:spacing w:val="-4"/>
                <w:sz w:val="20"/>
                <w:szCs w:val="20"/>
              </w:rPr>
              <w:t>c</w:t>
            </w:r>
            <w:r w:rsidRPr="00E71D74">
              <w:rPr>
                <w:i/>
                <w:sz w:val="20"/>
                <w:szCs w:val="20"/>
              </w:rPr>
              <w:t>ü</w:t>
            </w:r>
            <w:r w:rsidRPr="00E71D74">
              <w:rPr>
                <w:i/>
                <w:spacing w:val="-4"/>
                <w:sz w:val="20"/>
                <w:szCs w:val="20"/>
              </w:rPr>
              <w:t>ce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sz w:val="20"/>
                <w:szCs w:val="20"/>
              </w:rPr>
              <w:t xml:space="preserve">, </w:t>
            </w:r>
            <w:r w:rsidRPr="00E71D74">
              <w:rPr>
                <w:i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spacing w:val="-5"/>
                <w:sz w:val="20"/>
                <w:szCs w:val="20"/>
              </w:rPr>
              <w:t>ö</w:t>
            </w:r>
            <w:r w:rsidRPr="00E71D74">
              <w:rPr>
                <w:i/>
                <w:spacing w:val="-4"/>
                <w:sz w:val="20"/>
                <w:szCs w:val="20"/>
              </w:rPr>
              <w:t>t</w:t>
            </w:r>
            <w:r w:rsidRPr="00E71D74">
              <w:rPr>
                <w:i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spacing w:val="-10"/>
                <w:sz w:val="20"/>
                <w:szCs w:val="20"/>
              </w:rPr>
              <w:t>o</w:t>
            </w:r>
            <w:r w:rsidRPr="00E71D74">
              <w:rPr>
                <w:i/>
                <w:sz w:val="20"/>
                <w:szCs w:val="20"/>
              </w:rPr>
              <w:t xml:space="preserve">n </w:t>
            </w:r>
            <w:r w:rsidRPr="00E71D74">
              <w:rPr>
                <w:i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spacing w:val="1"/>
                <w:sz w:val="20"/>
                <w:szCs w:val="20"/>
              </w:rPr>
              <w:t>ıl</w:t>
            </w:r>
            <w:r w:rsidRPr="00E71D74">
              <w:rPr>
                <w:i/>
                <w:sz w:val="20"/>
                <w:szCs w:val="20"/>
              </w:rPr>
              <w:t>d</w:t>
            </w:r>
            <w:r w:rsidRPr="00E71D74">
              <w:rPr>
                <w:i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spacing w:val="-4"/>
                <w:sz w:val="20"/>
                <w:szCs w:val="20"/>
              </w:rPr>
              <w:t>z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 xml:space="preserve">rı </w:t>
            </w:r>
            <w:r w:rsidRPr="00E71D74">
              <w:rPr>
                <w:i/>
                <w:spacing w:val="-5"/>
                <w:sz w:val="20"/>
                <w:szCs w:val="20"/>
              </w:rPr>
              <w:t>v</w:t>
            </w:r>
            <w:r w:rsidRPr="00E71D74">
              <w:rPr>
                <w:i/>
                <w:sz w:val="20"/>
                <w:szCs w:val="20"/>
              </w:rPr>
              <w:t>e k</w:t>
            </w:r>
            <w:r w:rsidRPr="00E71D74">
              <w:rPr>
                <w:i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ra d</w:t>
            </w:r>
            <w:r w:rsidRPr="00E71D74">
              <w:rPr>
                <w:i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spacing w:val="1"/>
                <w:sz w:val="20"/>
                <w:szCs w:val="20"/>
              </w:rPr>
              <w:t>li</w:t>
            </w:r>
            <w:r w:rsidRPr="00E71D74">
              <w:rPr>
                <w:i/>
                <w:sz w:val="20"/>
                <w:szCs w:val="20"/>
              </w:rPr>
              <w:t>k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pacing w:val="-8"/>
                <w:sz w:val="20"/>
                <w:szCs w:val="20"/>
              </w:rPr>
              <w:t>e</w:t>
            </w:r>
            <w:r w:rsidRPr="00E71D74">
              <w:rPr>
                <w:i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spacing w:val="-4"/>
                <w:sz w:val="20"/>
                <w:szCs w:val="20"/>
              </w:rPr>
              <w:t>i</w:t>
            </w:r>
            <w:r w:rsidRPr="00E71D74">
              <w:rPr>
                <w:i/>
                <w:sz w:val="20"/>
                <w:szCs w:val="20"/>
              </w:rPr>
              <w:t xml:space="preserve">n </w:t>
            </w:r>
            <w:r w:rsidRPr="00E71D74">
              <w:rPr>
                <w:i/>
                <w:spacing w:val="-5"/>
                <w:sz w:val="20"/>
                <w:szCs w:val="20"/>
              </w:rPr>
              <w:t>o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z w:val="20"/>
                <w:szCs w:val="20"/>
              </w:rPr>
              <w:t>u</w:t>
            </w:r>
            <w:r w:rsidRPr="00E71D74">
              <w:rPr>
                <w:i/>
                <w:spacing w:val="-2"/>
                <w:sz w:val="20"/>
                <w:szCs w:val="20"/>
              </w:rPr>
              <w:t>ş</w:t>
            </w:r>
            <w:r w:rsidRPr="00E71D74">
              <w:rPr>
                <w:i/>
                <w:sz w:val="20"/>
                <w:szCs w:val="20"/>
              </w:rPr>
              <w:t>u</w:t>
            </w:r>
            <w:r w:rsidRPr="00E71D74">
              <w:rPr>
                <w:i/>
                <w:spacing w:val="1"/>
                <w:sz w:val="20"/>
                <w:szCs w:val="20"/>
              </w:rPr>
              <w:t>m</w:t>
            </w:r>
            <w:r w:rsidRPr="00E71D74">
              <w:rPr>
                <w:i/>
                <w:spacing w:val="-5"/>
                <w:sz w:val="20"/>
                <w:szCs w:val="20"/>
              </w:rPr>
              <w:t>u</w:t>
            </w:r>
            <w:r w:rsidRPr="00E71D74">
              <w:rPr>
                <w:i/>
                <w:sz w:val="20"/>
                <w:szCs w:val="20"/>
              </w:rPr>
              <w:t xml:space="preserve">nu </w:t>
            </w:r>
            <w:r w:rsidRPr="00E71D74">
              <w:rPr>
                <w:i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spacing w:val="1"/>
                <w:sz w:val="20"/>
                <w:szCs w:val="20"/>
              </w:rPr>
              <w:t>ıl</w:t>
            </w:r>
            <w:r w:rsidRPr="00E71D74">
              <w:rPr>
                <w:i/>
                <w:sz w:val="20"/>
                <w:szCs w:val="20"/>
              </w:rPr>
              <w:t>d</w:t>
            </w:r>
            <w:r w:rsidRPr="00E71D74">
              <w:rPr>
                <w:i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spacing w:val="-4"/>
                <w:sz w:val="20"/>
                <w:szCs w:val="20"/>
              </w:rPr>
              <w:t>z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r</w:t>
            </w:r>
            <w:r w:rsidRPr="00E71D74">
              <w:rPr>
                <w:i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sz w:val="20"/>
                <w:szCs w:val="20"/>
              </w:rPr>
              <w:t>n kü</w:t>
            </w:r>
            <w:r w:rsidRPr="00E71D74">
              <w:rPr>
                <w:i/>
                <w:spacing w:val="-4"/>
                <w:sz w:val="20"/>
                <w:szCs w:val="20"/>
              </w:rPr>
              <w:t>t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spacing w:val="-2"/>
                <w:sz w:val="20"/>
                <w:szCs w:val="20"/>
              </w:rPr>
              <w:t>s</w:t>
            </w:r>
            <w:r w:rsidRPr="00E71D74">
              <w:rPr>
                <w:i/>
                <w:spacing w:val="-4"/>
                <w:sz w:val="20"/>
                <w:szCs w:val="20"/>
              </w:rPr>
              <w:t>i</w:t>
            </w:r>
            <w:r w:rsidRPr="00E71D74">
              <w:rPr>
                <w:i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sz w:val="20"/>
                <w:szCs w:val="20"/>
              </w:rPr>
              <w:t xml:space="preserve">e </w:t>
            </w:r>
            <w:r w:rsidRPr="00E71D74">
              <w:rPr>
                <w:i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ğ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z w:val="20"/>
                <w:szCs w:val="20"/>
              </w:rPr>
              <w:t xml:space="preserve">ı </w:t>
            </w:r>
            <w:r w:rsidRPr="00E71D74">
              <w:rPr>
                <w:i/>
                <w:spacing w:val="-5"/>
                <w:sz w:val="20"/>
                <w:szCs w:val="20"/>
              </w:rPr>
              <w:t>o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r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 xml:space="preserve">k  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pacing w:val="-4"/>
                <w:sz w:val="20"/>
                <w:szCs w:val="20"/>
              </w:rPr>
              <w:t>ç</w:t>
            </w:r>
            <w:r w:rsidRPr="00E71D74">
              <w:rPr>
                <w:i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spacing w:val="-5"/>
                <w:sz w:val="20"/>
                <w:szCs w:val="20"/>
              </w:rPr>
              <w:t>k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r (</w:t>
            </w:r>
            <w:r w:rsidRPr="00E71D74">
              <w:rPr>
                <w:i/>
                <w:spacing w:val="-7"/>
                <w:sz w:val="20"/>
                <w:szCs w:val="20"/>
              </w:rPr>
              <w:t>F</w:t>
            </w:r>
            <w:r w:rsidRPr="00E71D74">
              <w:rPr>
                <w:i/>
                <w:spacing w:val="1"/>
                <w:sz w:val="20"/>
                <w:szCs w:val="20"/>
              </w:rPr>
              <w:t>TT</w:t>
            </w:r>
            <w:r w:rsidRPr="00E71D74">
              <w:rPr>
                <w:i/>
                <w:sz w:val="20"/>
                <w:szCs w:val="20"/>
              </w:rPr>
              <w:t>Ç</w:t>
            </w:r>
            <w:r w:rsidRPr="00E71D74">
              <w:rPr>
                <w:i/>
                <w:spacing w:val="-5"/>
                <w:sz w:val="20"/>
                <w:szCs w:val="20"/>
              </w:rPr>
              <w:t>-</w:t>
            </w:r>
            <w:r w:rsidRPr="00E71D74">
              <w:rPr>
                <w:i/>
                <w:sz w:val="20"/>
                <w:szCs w:val="20"/>
              </w:rPr>
              <w:t>1</w:t>
            </w:r>
            <w:r w:rsidRPr="00E71D74">
              <w:rPr>
                <w:i/>
                <w:spacing w:val="-3"/>
                <w:sz w:val="20"/>
                <w:szCs w:val="20"/>
              </w:rPr>
              <w:t>.</w:t>
            </w:r>
            <w:r w:rsidRPr="00E71D74">
              <w:rPr>
                <w:i/>
                <w:sz w:val="20"/>
                <w:szCs w:val="20"/>
              </w:rPr>
              <w:t>h;</w:t>
            </w:r>
            <w:r w:rsidRPr="00E71D74">
              <w:rPr>
                <w:i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sz w:val="20"/>
                <w:szCs w:val="20"/>
              </w:rPr>
              <w:t>İ</w:t>
            </w:r>
            <w:r w:rsidRPr="00E71D74">
              <w:rPr>
                <w:i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sz w:val="20"/>
                <w:szCs w:val="20"/>
              </w:rPr>
              <w:t>-1</w:t>
            </w:r>
            <w:r w:rsidRPr="00E71D74">
              <w:rPr>
                <w:i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pacing w:val="-5"/>
                <w:sz w:val="20"/>
                <w:szCs w:val="20"/>
              </w:rPr>
              <w:t>-</w:t>
            </w:r>
            <w:r w:rsidRPr="00E71D74">
              <w:rPr>
                <w:i/>
                <w:sz w:val="20"/>
                <w:szCs w:val="20"/>
              </w:rPr>
              <w:t>d ;</w:t>
            </w:r>
            <w:r w:rsidRPr="00E71D74">
              <w:rPr>
                <w:i/>
                <w:spacing w:val="-5"/>
                <w:sz w:val="20"/>
                <w:szCs w:val="20"/>
              </w:rPr>
              <w:t>4</w:t>
            </w:r>
            <w:r w:rsidRPr="00E71D74">
              <w:rPr>
                <w:i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spacing w:val="2"/>
                <w:sz w:val="20"/>
                <w:szCs w:val="20"/>
              </w:rPr>
              <w:t>,</w:t>
            </w:r>
            <w:r w:rsidRPr="00E71D74">
              <w:rPr>
                <w:i/>
                <w:spacing w:val="-4"/>
                <w:sz w:val="20"/>
                <w:szCs w:val="20"/>
              </w:rPr>
              <w:t>c</w:t>
            </w:r>
            <w:r w:rsidRPr="00E71D74">
              <w:rPr>
                <w:i/>
                <w:spacing w:val="2"/>
                <w:sz w:val="20"/>
                <w:szCs w:val="20"/>
              </w:rPr>
              <w:t>,</w:t>
            </w:r>
            <w:r w:rsidRPr="00E71D74">
              <w:rPr>
                <w:i/>
                <w:sz w:val="20"/>
                <w:szCs w:val="20"/>
              </w:rPr>
              <w:t xml:space="preserve">d, </w:t>
            </w:r>
            <w:r w:rsidRPr="00E71D74">
              <w:rPr>
                <w:i/>
                <w:spacing w:val="-5"/>
                <w:sz w:val="20"/>
                <w:szCs w:val="20"/>
              </w:rPr>
              <w:t>5</w:t>
            </w:r>
            <w:r w:rsidRPr="00E71D74">
              <w:rPr>
                <w:i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sz w:val="20"/>
                <w:szCs w:val="20"/>
              </w:rPr>
              <w:t>).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760A6" w:rsidRPr="00E71D74" w:rsidRDefault="003760A6" w:rsidP="003760A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E71D74"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3760A6" w:rsidRPr="00E71D74" w:rsidRDefault="003760A6" w:rsidP="003760A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E71D74"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3760A6" w:rsidRPr="00E71D74" w:rsidRDefault="003760A6" w:rsidP="003760A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E71D74"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3760A6" w:rsidRPr="00E71D74" w:rsidRDefault="003760A6" w:rsidP="003760A6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i/>
                <w:sz w:val="16"/>
                <w:szCs w:val="16"/>
              </w:rPr>
            </w:pPr>
            <w:r w:rsidRPr="00E71D74">
              <w:rPr>
                <w:rFonts w:ascii="Arial" w:eastAsia="TimesNewRomanPSMT" w:hAnsi="Arial" w:cs="Arial"/>
                <w:i/>
                <w:sz w:val="16"/>
                <w:szCs w:val="16"/>
              </w:rPr>
              <w:t>Gösteri Deneyi,</w:t>
            </w:r>
          </w:p>
          <w:p w:rsidR="003760A6" w:rsidRPr="00E71D74" w:rsidRDefault="003760A6" w:rsidP="003760A6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i/>
                <w:sz w:val="16"/>
                <w:szCs w:val="16"/>
              </w:rPr>
            </w:pPr>
            <w:r w:rsidRPr="00E71D74">
              <w:rPr>
                <w:rFonts w:ascii="Arial" w:eastAsia="TimesNewRomanPSMT" w:hAnsi="Arial" w:cs="Arial"/>
                <w:i/>
                <w:sz w:val="16"/>
                <w:szCs w:val="16"/>
              </w:rPr>
              <w:t>Soru-Yanıt,</w:t>
            </w:r>
          </w:p>
          <w:p w:rsidR="003760A6" w:rsidRPr="00E71D74" w:rsidRDefault="003760A6" w:rsidP="003760A6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i/>
                <w:sz w:val="16"/>
                <w:szCs w:val="16"/>
              </w:rPr>
            </w:pPr>
            <w:r w:rsidRPr="00E71D74">
              <w:rPr>
                <w:rFonts w:ascii="Arial" w:eastAsia="TimesNewRomanPSMT" w:hAnsi="Arial" w:cs="Arial"/>
                <w:i/>
                <w:sz w:val="16"/>
                <w:szCs w:val="16"/>
              </w:rPr>
              <w:t>Tüme varım,</w:t>
            </w:r>
          </w:p>
          <w:p w:rsidR="003760A6" w:rsidRPr="00E71D74" w:rsidRDefault="003760A6" w:rsidP="003760A6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i/>
                <w:sz w:val="16"/>
                <w:szCs w:val="16"/>
              </w:rPr>
            </w:pPr>
            <w:r w:rsidRPr="00E71D74">
              <w:rPr>
                <w:rFonts w:ascii="Arial" w:eastAsia="TimesNewRomanPSMT" w:hAnsi="Arial" w:cs="Arial"/>
                <w:i/>
                <w:sz w:val="16"/>
                <w:szCs w:val="16"/>
              </w:rPr>
              <w:t>Tümden gelim</w:t>
            </w:r>
          </w:p>
          <w:p w:rsidR="003760A6" w:rsidRPr="00E71D74" w:rsidRDefault="003760A6" w:rsidP="003760A6">
            <w:pPr>
              <w:rPr>
                <w:rFonts w:ascii="Calibri" w:hAnsi="Calibri" w:cs="Calibri"/>
                <w:i/>
              </w:rPr>
            </w:pPr>
            <w:r w:rsidRPr="00E71D74">
              <w:rPr>
                <w:rFonts w:ascii="Arial" w:eastAsia="TimesNewRomanPSMT" w:hAnsi="Arial" w:cs="Arial"/>
                <w:i/>
                <w:sz w:val="16"/>
                <w:szCs w:val="16"/>
              </w:rPr>
              <w:t>.</w:t>
            </w:r>
            <w:r w:rsidRPr="00E71D74">
              <w:rPr>
                <w:i/>
                <w:sz w:val="24"/>
                <w:szCs w:val="24"/>
                <w:u w:val="single"/>
              </w:rPr>
              <w:t xml:space="preserve"> </w:t>
            </w:r>
          </w:p>
          <w:p w:rsidR="008321C2" w:rsidRPr="00E71D74" w:rsidRDefault="008321C2" w:rsidP="003760A6">
            <w:pPr>
              <w:autoSpaceDE w:val="0"/>
              <w:autoSpaceDN w:val="0"/>
              <w:adjustRightInd w:val="0"/>
              <w:rPr>
                <w:rFonts w:ascii="Tahoma" w:eastAsia="TimesNewRomanPSMT" w:hAnsi="Tahoma" w:cs="Tahoma"/>
                <w:i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321C2" w:rsidRPr="00E71D74" w:rsidRDefault="008321C2" w:rsidP="00A646DB">
            <w:pPr>
              <w:pStyle w:val="TableParagraph"/>
              <w:kinsoku w:val="0"/>
              <w:overflowPunct w:val="0"/>
              <w:spacing w:line="154" w:lineRule="exact"/>
              <w:ind w:left="104"/>
              <w:rPr>
                <w:i/>
                <w:sz w:val="14"/>
                <w:szCs w:val="14"/>
              </w:rPr>
            </w:pPr>
            <w:r w:rsidRPr="00E71D74">
              <w:rPr>
                <w:i/>
                <w:spacing w:val="1"/>
                <w:sz w:val="14"/>
                <w:szCs w:val="14"/>
              </w:rPr>
              <w:t>E</w:t>
            </w:r>
            <w:r w:rsidRPr="00E71D74">
              <w:rPr>
                <w:i/>
                <w:spacing w:val="-1"/>
                <w:sz w:val="14"/>
                <w:szCs w:val="14"/>
              </w:rPr>
              <w:t>t</w:t>
            </w:r>
            <w:r w:rsidRPr="00E71D74">
              <w:rPr>
                <w:i/>
                <w:spacing w:val="-3"/>
                <w:sz w:val="14"/>
                <w:szCs w:val="14"/>
              </w:rPr>
              <w:t>k</w:t>
            </w:r>
            <w:r w:rsidRPr="00E71D74">
              <w:rPr>
                <w:i/>
                <w:spacing w:val="-1"/>
                <w:sz w:val="14"/>
                <w:szCs w:val="14"/>
              </w:rPr>
              <w:t>i</w:t>
            </w:r>
            <w:r w:rsidRPr="00E71D74">
              <w:rPr>
                <w:i/>
                <w:spacing w:val="-3"/>
                <w:sz w:val="14"/>
                <w:szCs w:val="14"/>
              </w:rPr>
              <w:t>n</w:t>
            </w:r>
            <w:r w:rsidRPr="00E71D74">
              <w:rPr>
                <w:i/>
                <w:spacing w:val="-1"/>
                <w:sz w:val="14"/>
                <w:szCs w:val="14"/>
              </w:rPr>
              <w:t>l</w:t>
            </w:r>
            <w:r w:rsidRPr="00E71D74">
              <w:rPr>
                <w:i/>
                <w:spacing w:val="4"/>
                <w:sz w:val="14"/>
                <w:szCs w:val="14"/>
              </w:rPr>
              <w:t>i</w:t>
            </w:r>
            <w:r w:rsidRPr="00E71D74">
              <w:rPr>
                <w:i/>
                <w:sz w:val="14"/>
                <w:szCs w:val="14"/>
              </w:rPr>
              <w:t xml:space="preserve">k </w:t>
            </w:r>
            <w:r w:rsidRPr="00E71D74">
              <w:rPr>
                <w:i/>
                <w:spacing w:val="5"/>
                <w:sz w:val="14"/>
                <w:szCs w:val="14"/>
              </w:rPr>
              <w:t>N</w:t>
            </w:r>
            <w:r w:rsidRPr="00E71D74">
              <w:rPr>
                <w:i/>
                <w:spacing w:val="2"/>
                <w:sz w:val="14"/>
                <w:szCs w:val="14"/>
              </w:rPr>
              <w:t>u</w:t>
            </w:r>
            <w:r w:rsidRPr="00E71D74">
              <w:rPr>
                <w:i/>
                <w:spacing w:val="1"/>
                <w:sz w:val="14"/>
                <w:szCs w:val="14"/>
              </w:rPr>
              <w:t>m</w:t>
            </w:r>
            <w:r w:rsidRPr="00E71D74">
              <w:rPr>
                <w:i/>
                <w:spacing w:val="-6"/>
                <w:sz w:val="14"/>
                <w:szCs w:val="14"/>
              </w:rPr>
              <w:t>a</w:t>
            </w:r>
            <w:r w:rsidRPr="00E71D74">
              <w:rPr>
                <w:i/>
                <w:spacing w:val="1"/>
                <w:sz w:val="14"/>
                <w:szCs w:val="14"/>
              </w:rPr>
              <w:t>r</w:t>
            </w:r>
            <w:r w:rsidRPr="00E71D74">
              <w:rPr>
                <w:i/>
                <w:sz w:val="14"/>
                <w:szCs w:val="14"/>
              </w:rPr>
              <w:t>a</w:t>
            </w:r>
            <w:r w:rsidRPr="00E71D74">
              <w:rPr>
                <w:i/>
                <w:spacing w:val="-2"/>
                <w:sz w:val="14"/>
                <w:szCs w:val="14"/>
              </w:rPr>
              <w:t>s</w:t>
            </w:r>
            <w:r w:rsidRPr="00E71D74">
              <w:rPr>
                <w:i/>
                <w:sz w:val="14"/>
                <w:szCs w:val="14"/>
              </w:rPr>
              <w:t>ı:1</w:t>
            </w:r>
          </w:p>
          <w:p w:rsidR="008321C2" w:rsidRPr="00E71D74" w:rsidRDefault="008321C2" w:rsidP="00A646DB">
            <w:pPr>
              <w:pStyle w:val="TableParagraph"/>
              <w:kinsoku w:val="0"/>
              <w:overflowPunct w:val="0"/>
              <w:spacing w:before="6" w:line="158" w:lineRule="exact"/>
              <w:ind w:left="104"/>
              <w:rPr>
                <w:i/>
                <w:sz w:val="14"/>
                <w:szCs w:val="14"/>
              </w:rPr>
            </w:pPr>
            <w:r w:rsidRPr="00E71D74">
              <w:rPr>
                <w:i/>
                <w:spacing w:val="1"/>
                <w:sz w:val="14"/>
                <w:szCs w:val="14"/>
              </w:rPr>
              <w:t>E</w:t>
            </w:r>
            <w:r w:rsidRPr="00E71D74">
              <w:rPr>
                <w:i/>
                <w:spacing w:val="-1"/>
                <w:sz w:val="14"/>
                <w:szCs w:val="14"/>
              </w:rPr>
              <w:t>t</w:t>
            </w:r>
            <w:r w:rsidRPr="00E71D74">
              <w:rPr>
                <w:i/>
                <w:spacing w:val="-3"/>
                <w:sz w:val="14"/>
                <w:szCs w:val="14"/>
              </w:rPr>
              <w:t>k</w:t>
            </w:r>
            <w:r w:rsidRPr="00E71D74">
              <w:rPr>
                <w:i/>
                <w:spacing w:val="-1"/>
                <w:sz w:val="14"/>
                <w:szCs w:val="14"/>
              </w:rPr>
              <w:t>i</w:t>
            </w:r>
            <w:r w:rsidRPr="00E71D74">
              <w:rPr>
                <w:i/>
                <w:spacing w:val="-3"/>
                <w:sz w:val="14"/>
                <w:szCs w:val="14"/>
              </w:rPr>
              <w:t>n</w:t>
            </w:r>
            <w:r w:rsidRPr="00E71D74">
              <w:rPr>
                <w:i/>
                <w:spacing w:val="-1"/>
                <w:sz w:val="14"/>
                <w:szCs w:val="14"/>
              </w:rPr>
              <w:t>l</w:t>
            </w:r>
            <w:r w:rsidRPr="00E71D74">
              <w:rPr>
                <w:i/>
                <w:spacing w:val="4"/>
                <w:sz w:val="14"/>
                <w:szCs w:val="14"/>
              </w:rPr>
              <w:t>i</w:t>
            </w:r>
            <w:r w:rsidRPr="00E71D74">
              <w:rPr>
                <w:i/>
                <w:sz w:val="14"/>
                <w:szCs w:val="14"/>
              </w:rPr>
              <w:t>k A</w:t>
            </w:r>
            <w:r w:rsidRPr="00E71D74">
              <w:rPr>
                <w:i/>
                <w:spacing w:val="-3"/>
                <w:sz w:val="14"/>
                <w:szCs w:val="14"/>
              </w:rPr>
              <w:t>d</w:t>
            </w:r>
            <w:r w:rsidRPr="00E71D74">
              <w:rPr>
                <w:i/>
                <w:sz w:val="14"/>
                <w:szCs w:val="14"/>
              </w:rPr>
              <w:t>ı:</w:t>
            </w:r>
          </w:p>
          <w:p w:rsidR="008321C2" w:rsidRPr="00E71D74" w:rsidRDefault="008321C2" w:rsidP="00A646DB">
            <w:pPr>
              <w:pStyle w:val="TableParagraph"/>
              <w:kinsoku w:val="0"/>
              <w:overflowPunct w:val="0"/>
              <w:spacing w:before="6" w:line="158" w:lineRule="exact"/>
              <w:ind w:left="104"/>
              <w:rPr>
                <w:i/>
                <w:sz w:val="14"/>
                <w:szCs w:val="14"/>
              </w:rPr>
            </w:pPr>
            <w:r w:rsidRPr="00E71D74">
              <w:rPr>
                <w:i/>
                <w:sz w:val="14"/>
                <w:szCs w:val="14"/>
              </w:rPr>
              <w:t>Y</w:t>
            </w:r>
            <w:r w:rsidRPr="00E71D74">
              <w:rPr>
                <w:i/>
                <w:spacing w:val="-1"/>
                <w:sz w:val="14"/>
                <w:szCs w:val="14"/>
              </w:rPr>
              <w:t>ı</w:t>
            </w:r>
            <w:r w:rsidRPr="00E71D74">
              <w:rPr>
                <w:i/>
                <w:spacing w:val="4"/>
                <w:sz w:val="14"/>
                <w:szCs w:val="14"/>
              </w:rPr>
              <w:t>l</w:t>
            </w:r>
            <w:r w:rsidRPr="00E71D74">
              <w:rPr>
                <w:i/>
                <w:spacing w:val="-3"/>
                <w:sz w:val="14"/>
                <w:szCs w:val="14"/>
              </w:rPr>
              <w:t>d</w:t>
            </w:r>
            <w:r w:rsidRPr="00E71D74">
              <w:rPr>
                <w:i/>
                <w:spacing w:val="-1"/>
                <w:sz w:val="14"/>
                <w:szCs w:val="14"/>
              </w:rPr>
              <w:t>ı</w:t>
            </w:r>
            <w:r w:rsidRPr="00E71D74">
              <w:rPr>
                <w:i/>
                <w:sz w:val="14"/>
                <w:szCs w:val="14"/>
              </w:rPr>
              <w:t>z</w:t>
            </w:r>
            <w:r w:rsidRPr="00E71D74">
              <w:rPr>
                <w:i/>
                <w:spacing w:val="4"/>
                <w:sz w:val="14"/>
                <w:szCs w:val="14"/>
              </w:rPr>
              <w:t>l</w:t>
            </w:r>
            <w:r w:rsidRPr="00E71D74">
              <w:rPr>
                <w:i/>
                <w:spacing w:val="-6"/>
                <w:sz w:val="14"/>
                <w:szCs w:val="14"/>
              </w:rPr>
              <w:t>a</w:t>
            </w:r>
            <w:r w:rsidRPr="00E71D74">
              <w:rPr>
                <w:i/>
                <w:spacing w:val="-5"/>
                <w:sz w:val="14"/>
                <w:szCs w:val="14"/>
              </w:rPr>
              <w:t>r</w:t>
            </w:r>
            <w:r w:rsidRPr="00E71D74">
              <w:rPr>
                <w:i/>
                <w:sz w:val="14"/>
                <w:szCs w:val="14"/>
              </w:rPr>
              <w:t>ı</w:t>
            </w:r>
          </w:p>
          <w:p w:rsidR="008321C2" w:rsidRPr="00E71D74" w:rsidRDefault="008321C2" w:rsidP="00A646DB">
            <w:pPr>
              <w:pStyle w:val="TableParagraph"/>
              <w:kinsoku w:val="0"/>
              <w:overflowPunct w:val="0"/>
              <w:spacing w:before="6" w:line="158" w:lineRule="exact"/>
              <w:ind w:left="104"/>
              <w:rPr>
                <w:i/>
                <w:sz w:val="14"/>
                <w:szCs w:val="14"/>
              </w:rPr>
            </w:pPr>
            <w:r w:rsidRPr="00E71D74">
              <w:rPr>
                <w:i/>
                <w:sz w:val="14"/>
                <w:szCs w:val="14"/>
              </w:rPr>
              <w:t>G</w:t>
            </w:r>
            <w:r w:rsidRPr="00E71D74">
              <w:rPr>
                <w:i/>
                <w:spacing w:val="-3"/>
                <w:sz w:val="14"/>
                <w:szCs w:val="14"/>
              </w:rPr>
              <w:t>ö</w:t>
            </w:r>
            <w:r w:rsidRPr="00E71D74">
              <w:rPr>
                <w:i/>
                <w:sz w:val="14"/>
                <w:szCs w:val="14"/>
              </w:rPr>
              <w:t>z</w:t>
            </w:r>
            <w:r w:rsidRPr="00E71D74">
              <w:rPr>
                <w:i/>
                <w:spacing w:val="-1"/>
                <w:sz w:val="14"/>
                <w:szCs w:val="14"/>
              </w:rPr>
              <w:t>l</w:t>
            </w:r>
            <w:r w:rsidRPr="00E71D74">
              <w:rPr>
                <w:i/>
                <w:sz w:val="14"/>
                <w:szCs w:val="14"/>
              </w:rPr>
              <w:t>e</w:t>
            </w:r>
            <w:r w:rsidRPr="00E71D74">
              <w:rPr>
                <w:i/>
                <w:spacing w:val="-3"/>
                <w:sz w:val="14"/>
                <w:szCs w:val="14"/>
              </w:rPr>
              <w:t>m</w:t>
            </w:r>
            <w:r w:rsidRPr="00E71D74">
              <w:rPr>
                <w:i/>
                <w:spacing w:val="-1"/>
                <w:sz w:val="14"/>
                <w:szCs w:val="14"/>
              </w:rPr>
              <w:t>l</w:t>
            </w:r>
            <w:r w:rsidRPr="00E71D74">
              <w:rPr>
                <w:i/>
                <w:spacing w:val="5"/>
                <w:sz w:val="14"/>
                <w:szCs w:val="14"/>
              </w:rPr>
              <w:t>e</w:t>
            </w:r>
            <w:r w:rsidRPr="00E71D74">
              <w:rPr>
                <w:i/>
                <w:spacing w:val="-3"/>
                <w:sz w:val="14"/>
                <w:szCs w:val="14"/>
              </w:rPr>
              <w:t>y</w:t>
            </w:r>
            <w:r w:rsidRPr="00E71D74">
              <w:rPr>
                <w:i/>
                <w:sz w:val="14"/>
                <w:szCs w:val="14"/>
              </w:rPr>
              <w:t>e</w:t>
            </w:r>
            <w:r w:rsidRPr="00E71D74">
              <w:rPr>
                <w:i/>
                <w:spacing w:val="-1"/>
                <w:sz w:val="14"/>
                <w:szCs w:val="14"/>
              </w:rPr>
              <w:t>l</w:t>
            </w:r>
            <w:r w:rsidRPr="00E71D74">
              <w:rPr>
                <w:i/>
                <w:spacing w:val="4"/>
                <w:sz w:val="14"/>
                <w:szCs w:val="14"/>
              </w:rPr>
              <w:t>i</w:t>
            </w:r>
            <w:r w:rsidRPr="00E71D74">
              <w:rPr>
                <w:i/>
                <w:sz w:val="14"/>
                <w:szCs w:val="14"/>
              </w:rPr>
              <w:t>m</w:t>
            </w:r>
          </w:p>
          <w:p w:rsidR="008321C2" w:rsidRPr="00E71D74" w:rsidRDefault="008321C2" w:rsidP="00A646DB">
            <w:pPr>
              <w:pStyle w:val="TableParagraph"/>
              <w:kinsoku w:val="0"/>
              <w:overflowPunct w:val="0"/>
              <w:spacing w:before="3" w:line="120" w:lineRule="exact"/>
              <w:rPr>
                <w:i/>
                <w:sz w:val="12"/>
                <w:szCs w:val="12"/>
              </w:rPr>
            </w:pPr>
          </w:p>
          <w:p w:rsidR="008321C2" w:rsidRPr="00E71D74" w:rsidRDefault="008321C2" w:rsidP="00A646DB">
            <w:pPr>
              <w:pStyle w:val="TableParagraph"/>
              <w:kinsoku w:val="0"/>
              <w:overflowPunct w:val="0"/>
              <w:spacing w:line="200" w:lineRule="exact"/>
              <w:rPr>
                <w:i/>
                <w:sz w:val="20"/>
                <w:szCs w:val="20"/>
              </w:rPr>
            </w:pPr>
          </w:p>
          <w:p w:rsidR="008321C2" w:rsidRPr="00E71D74" w:rsidRDefault="008321C2" w:rsidP="00A646DB">
            <w:pPr>
              <w:pStyle w:val="TableParagraph"/>
              <w:kinsoku w:val="0"/>
              <w:overflowPunct w:val="0"/>
              <w:spacing w:line="239" w:lineRule="auto"/>
              <w:ind w:right="107"/>
              <w:rPr>
                <w:i/>
                <w:sz w:val="14"/>
                <w:szCs w:val="14"/>
              </w:rPr>
            </w:pPr>
            <w:r w:rsidRPr="00E71D74">
              <w:rPr>
                <w:i/>
                <w:spacing w:val="1"/>
                <w:sz w:val="14"/>
                <w:szCs w:val="14"/>
              </w:rPr>
              <w:t>E</w:t>
            </w:r>
            <w:r w:rsidRPr="00E71D74">
              <w:rPr>
                <w:i/>
                <w:spacing w:val="-1"/>
                <w:sz w:val="14"/>
                <w:szCs w:val="14"/>
              </w:rPr>
              <w:t>t</w:t>
            </w:r>
            <w:r w:rsidRPr="00E71D74">
              <w:rPr>
                <w:i/>
                <w:spacing w:val="-3"/>
                <w:sz w:val="14"/>
                <w:szCs w:val="14"/>
              </w:rPr>
              <w:t>k</w:t>
            </w:r>
            <w:r w:rsidRPr="00E71D74">
              <w:rPr>
                <w:i/>
                <w:spacing w:val="-1"/>
                <w:sz w:val="14"/>
                <w:szCs w:val="14"/>
              </w:rPr>
              <w:t>i</w:t>
            </w:r>
            <w:r w:rsidRPr="00E71D74">
              <w:rPr>
                <w:i/>
                <w:spacing w:val="-3"/>
                <w:sz w:val="14"/>
                <w:szCs w:val="14"/>
              </w:rPr>
              <w:t>n</w:t>
            </w:r>
            <w:r w:rsidRPr="00E71D74">
              <w:rPr>
                <w:i/>
                <w:spacing w:val="-1"/>
                <w:sz w:val="14"/>
                <w:szCs w:val="14"/>
              </w:rPr>
              <w:t>l</w:t>
            </w:r>
            <w:r w:rsidRPr="00E71D74">
              <w:rPr>
                <w:i/>
                <w:spacing w:val="4"/>
                <w:sz w:val="14"/>
                <w:szCs w:val="14"/>
              </w:rPr>
              <w:t>i</w:t>
            </w:r>
            <w:r w:rsidRPr="00E71D74">
              <w:rPr>
                <w:i/>
                <w:sz w:val="14"/>
                <w:szCs w:val="14"/>
              </w:rPr>
              <w:t xml:space="preserve">k </w:t>
            </w:r>
            <w:r w:rsidRPr="00E71D74">
              <w:rPr>
                <w:i/>
                <w:spacing w:val="5"/>
                <w:sz w:val="14"/>
                <w:szCs w:val="14"/>
              </w:rPr>
              <w:t>N</w:t>
            </w:r>
            <w:r w:rsidRPr="00E71D74">
              <w:rPr>
                <w:i/>
                <w:spacing w:val="2"/>
                <w:sz w:val="14"/>
                <w:szCs w:val="14"/>
              </w:rPr>
              <w:t>u</w:t>
            </w:r>
            <w:r w:rsidRPr="00E71D74">
              <w:rPr>
                <w:i/>
                <w:spacing w:val="1"/>
                <w:sz w:val="14"/>
                <w:szCs w:val="14"/>
              </w:rPr>
              <w:t>m</w:t>
            </w:r>
            <w:r w:rsidRPr="00E71D74">
              <w:rPr>
                <w:i/>
                <w:spacing w:val="-6"/>
                <w:sz w:val="14"/>
                <w:szCs w:val="14"/>
              </w:rPr>
              <w:t>a</w:t>
            </w:r>
            <w:r w:rsidRPr="00E71D74">
              <w:rPr>
                <w:i/>
                <w:spacing w:val="1"/>
                <w:sz w:val="14"/>
                <w:szCs w:val="14"/>
              </w:rPr>
              <w:t>r</w:t>
            </w:r>
            <w:r w:rsidRPr="00E71D74">
              <w:rPr>
                <w:i/>
                <w:sz w:val="14"/>
                <w:szCs w:val="14"/>
              </w:rPr>
              <w:t>a</w:t>
            </w:r>
            <w:r w:rsidRPr="00E71D74">
              <w:rPr>
                <w:i/>
                <w:spacing w:val="-2"/>
                <w:sz w:val="14"/>
                <w:szCs w:val="14"/>
              </w:rPr>
              <w:t>s</w:t>
            </w:r>
            <w:r w:rsidRPr="00E71D74">
              <w:rPr>
                <w:i/>
                <w:sz w:val="14"/>
                <w:szCs w:val="14"/>
              </w:rPr>
              <w:t xml:space="preserve">ı:2 </w:t>
            </w:r>
            <w:r w:rsidRPr="00E71D74">
              <w:rPr>
                <w:i/>
                <w:spacing w:val="1"/>
                <w:sz w:val="14"/>
                <w:szCs w:val="14"/>
              </w:rPr>
              <w:t>E</w:t>
            </w:r>
            <w:r w:rsidRPr="00E71D74">
              <w:rPr>
                <w:i/>
                <w:spacing w:val="-1"/>
                <w:sz w:val="14"/>
                <w:szCs w:val="14"/>
              </w:rPr>
              <w:t>t</w:t>
            </w:r>
            <w:r w:rsidRPr="00E71D74">
              <w:rPr>
                <w:i/>
                <w:spacing w:val="-3"/>
                <w:sz w:val="14"/>
                <w:szCs w:val="14"/>
              </w:rPr>
              <w:t>k</w:t>
            </w:r>
            <w:r w:rsidRPr="00E71D74">
              <w:rPr>
                <w:i/>
                <w:spacing w:val="-1"/>
                <w:sz w:val="14"/>
                <w:szCs w:val="14"/>
              </w:rPr>
              <w:t>i</w:t>
            </w:r>
            <w:r w:rsidRPr="00E71D74">
              <w:rPr>
                <w:i/>
                <w:spacing w:val="-3"/>
                <w:sz w:val="14"/>
                <w:szCs w:val="14"/>
              </w:rPr>
              <w:t>n</w:t>
            </w:r>
            <w:r w:rsidRPr="00E71D74">
              <w:rPr>
                <w:i/>
                <w:spacing w:val="-1"/>
                <w:sz w:val="14"/>
                <w:szCs w:val="14"/>
              </w:rPr>
              <w:t>l</w:t>
            </w:r>
            <w:r w:rsidRPr="00E71D74">
              <w:rPr>
                <w:i/>
                <w:spacing w:val="4"/>
                <w:sz w:val="14"/>
                <w:szCs w:val="14"/>
              </w:rPr>
              <w:t>i</w:t>
            </w:r>
            <w:r w:rsidRPr="00E71D74">
              <w:rPr>
                <w:i/>
                <w:sz w:val="14"/>
                <w:szCs w:val="14"/>
              </w:rPr>
              <w:t>k A</w:t>
            </w:r>
            <w:r w:rsidRPr="00E71D74">
              <w:rPr>
                <w:i/>
                <w:spacing w:val="-3"/>
                <w:sz w:val="14"/>
                <w:szCs w:val="14"/>
              </w:rPr>
              <w:t>d</w:t>
            </w:r>
            <w:r w:rsidRPr="00E71D74">
              <w:rPr>
                <w:i/>
                <w:sz w:val="14"/>
                <w:szCs w:val="14"/>
              </w:rPr>
              <w:t>ı:</w:t>
            </w:r>
          </w:p>
          <w:p w:rsidR="008321C2" w:rsidRPr="00E71D74" w:rsidRDefault="008321C2" w:rsidP="00A646DB">
            <w:pPr>
              <w:pStyle w:val="TableParagraph"/>
              <w:kinsoku w:val="0"/>
              <w:overflowPunct w:val="0"/>
              <w:spacing w:line="239" w:lineRule="auto"/>
              <w:ind w:right="107"/>
              <w:rPr>
                <w:i/>
                <w:sz w:val="14"/>
                <w:szCs w:val="14"/>
              </w:rPr>
            </w:pPr>
            <w:r w:rsidRPr="00E71D74">
              <w:rPr>
                <w:i/>
                <w:sz w:val="14"/>
                <w:szCs w:val="14"/>
              </w:rPr>
              <w:t>Y</w:t>
            </w:r>
            <w:r w:rsidRPr="00E71D74">
              <w:rPr>
                <w:i/>
                <w:spacing w:val="-1"/>
                <w:sz w:val="14"/>
                <w:szCs w:val="14"/>
              </w:rPr>
              <w:t>ı</w:t>
            </w:r>
            <w:r w:rsidRPr="00E71D74">
              <w:rPr>
                <w:i/>
                <w:spacing w:val="4"/>
                <w:sz w:val="14"/>
                <w:szCs w:val="14"/>
              </w:rPr>
              <w:t>l</w:t>
            </w:r>
            <w:r w:rsidRPr="00E71D74">
              <w:rPr>
                <w:i/>
                <w:spacing w:val="-3"/>
                <w:sz w:val="14"/>
                <w:szCs w:val="14"/>
              </w:rPr>
              <w:t>d</w:t>
            </w:r>
            <w:r w:rsidRPr="00E71D74">
              <w:rPr>
                <w:i/>
                <w:spacing w:val="-1"/>
                <w:sz w:val="14"/>
                <w:szCs w:val="14"/>
              </w:rPr>
              <w:t>ı</w:t>
            </w:r>
            <w:r w:rsidRPr="00E71D74">
              <w:rPr>
                <w:i/>
                <w:sz w:val="14"/>
                <w:szCs w:val="14"/>
              </w:rPr>
              <w:t>z</w:t>
            </w:r>
            <w:r w:rsidRPr="00E71D74">
              <w:rPr>
                <w:i/>
                <w:spacing w:val="4"/>
                <w:sz w:val="14"/>
                <w:szCs w:val="14"/>
              </w:rPr>
              <w:t>l</w:t>
            </w:r>
            <w:r w:rsidRPr="00E71D74">
              <w:rPr>
                <w:i/>
                <w:spacing w:val="-6"/>
                <w:sz w:val="14"/>
                <w:szCs w:val="14"/>
              </w:rPr>
              <w:t>a</w:t>
            </w:r>
            <w:r w:rsidRPr="00E71D74">
              <w:rPr>
                <w:i/>
                <w:spacing w:val="-5"/>
                <w:sz w:val="14"/>
                <w:szCs w:val="14"/>
              </w:rPr>
              <w:t>r</w:t>
            </w:r>
            <w:r w:rsidRPr="00E71D74">
              <w:rPr>
                <w:i/>
                <w:sz w:val="14"/>
                <w:szCs w:val="14"/>
              </w:rPr>
              <w:t>ı G</w:t>
            </w:r>
            <w:r w:rsidRPr="00E71D74">
              <w:rPr>
                <w:i/>
                <w:spacing w:val="-3"/>
                <w:sz w:val="14"/>
                <w:szCs w:val="14"/>
              </w:rPr>
              <w:t>ö</w:t>
            </w:r>
            <w:r w:rsidRPr="00E71D74">
              <w:rPr>
                <w:i/>
                <w:sz w:val="14"/>
                <w:szCs w:val="14"/>
              </w:rPr>
              <w:t>z</w:t>
            </w:r>
            <w:r w:rsidRPr="00E71D74">
              <w:rPr>
                <w:i/>
                <w:spacing w:val="-1"/>
                <w:sz w:val="14"/>
                <w:szCs w:val="14"/>
              </w:rPr>
              <w:t>l</w:t>
            </w:r>
            <w:r w:rsidRPr="00E71D74">
              <w:rPr>
                <w:i/>
                <w:sz w:val="14"/>
                <w:szCs w:val="14"/>
              </w:rPr>
              <w:t>e</w:t>
            </w:r>
            <w:r w:rsidRPr="00E71D74">
              <w:rPr>
                <w:i/>
                <w:spacing w:val="-3"/>
                <w:sz w:val="14"/>
                <w:szCs w:val="14"/>
              </w:rPr>
              <w:t>m</w:t>
            </w:r>
            <w:r w:rsidRPr="00E71D74">
              <w:rPr>
                <w:i/>
                <w:spacing w:val="-1"/>
                <w:sz w:val="14"/>
                <w:szCs w:val="14"/>
              </w:rPr>
              <w:t>l</w:t>
            </w:r>
            <w:r w:rsidRPr="00E71D74">
              <w:rPr>
                <w:i/>
                <w:spacing w:val="5"/>
                <w:sz w:val="14"/>
                <w:szCs w:val="14"/>
              </w:rPr>
              <w:t>e</w:t>
            </w:r>
            <w:r w:rsidRPr="00E71D74">
              <w:rPr>
                <w:i/>
                <w:spacing w:val="-3"/>
                <w:sz w:val="14"/>
                <w:szCs w:val="14"/>
              </w:rPr>
              <w:t>y</w:t>
            </w:r>
            <w:r w:rsidRPr="00E71D74">
              <w:rPr>
                <w:i/>
                <w:sz w:val="14"/>
                <w:szCs w:val="14"/>
              </w:rPr>
              <w:t>e</w:t>
            </w:r>
            <w:r w:rsidRPr="00E71D74">
              <w:rPr>
                <w:i/>
                <w:spacing w:val="-1"/>
                <w:sz w:val="14"/>
                <w:szCs w:val="14"/>
              </w:rPr>
              <w:t>l</w:t>
            </w:r>
            <w:r w:rsidRPr="00E71D74">
              <w:rPr>
                <w:i/>
                <w:spacing w:val="4"/>
                <w:sz w:val="14"/>
                <w:szCs w:val="14"/>
              </w:rPr>
              <w:t>i</w:t>
            </w:r>
            <w:r w:rsidRPr="00E71D74">
              <w:rPr>
                <w:i/>
                <w:sz w:val="14"/>
                <w:szCs w:val="14"/>
              </w:rPr>
              <w:t>m</w:t>
            </w:r>
          </w:p>
          <w:p w:rsidR="008321C2" w:rsidRPr="00E71D74" w:rsidRDefault="008321C2" w:rsidP="00A646DB">
            <w:pPr>
              <w:pStyle w:val="TableParagraph"/>
              <w:kinsoku w:val="0"/>
              <w:overflowPunct w:val="0"/>
              <w:spacing w:before="1" w:line="160" w:lineRule="exact"/>
              <w:rPr>
                <w:i/>
                <w:sz w:val="16"/>
                <w:szCs w:val="16"/>
              </w:rPr>
            </w:pPr>
          </w:p>
          <w:p w:rsidR="008321C2" w:rsidRPr="00E71D74" w:rsidRDefault="008321C2" w:rsidP="00A646DB">
            <w:pPr>
              <w:jc w:val="both"/>
              <w:rPr>
                <w:i/>
                <w:sz w:val="14"/>
                <w:szCs w:val="14"/>
              </w:rPr>
            </w:pPr>
            <w:r w:rsidRPr="00E71D74">
              <w:rPr>
                <w:i/>
                <w:spacing w:val="1"/>
                <w:sz w:val="14"/>
                <w:szCs w:val="14"/>
              </w:rPr>
              <w:t>E</w:t>
            </w:r>
            <w:r w:rsidRPr="00E71D74">
              <w:rPr>
                <w:i/>
                <w:spacing w:val="-1"/>
                <w:sz w:val="14"/>
                <w:szCs w:val="14"/>
              </w:rPr>
              <w:t>t</w:t>
            </w:r>
            <w:r w:rsidRPr="00E71D74">
              <w:rPr>
                <w:i/>
                <w:spacing w:val="-3"/>
                <w:sz w:val="14"/>
                <w:szCs w:val="14"/>
              </w:rPr>
              <w:t>k</w:t>
            </w:r>
            <w:r w:rsidRPr="00E71D74">
              <w:rPr>
                <w:i/>
                <w:spacing w:val="-1"/>
                <w:sz w:val="14"/>
                <w:szCs w:val="14"/>
              </w:rPr>
              <w:t>i</w:t>
            </w:r>
            <w:r w:rsidRPr="00E71D74">
              <w:rPr>
                <w:i/>
                <w:spacing w:val="-3"/>
                <w:sz w:val="14"/>
                <w:szCs w:val="14"/>
              </w:rPr>
              <w:t>n</w:t>
            </w:r>
            <w:r w:rsidRPr="00E71D74">
              <w:rPr>
                <w:i/>
                <w:spacing w:val="-1"/>
                <w:sz w:val="14"/>
                <w:szCs w:val="14"/>
              </w:rPr>
              <w:t>l</w:t>
            </w:r>
            <w:r w:rsidRPr="00E71D74">
              <w:rPr>
                <w:i/>
                <w:spacing w:val="4"/>
                <w:sz w:val="14"/>
                <w:szCs w:val="14"/>
              </w:rPr>
              <w:t>i</w:t>
            </w:r>
            <w:r w:rsidRPr="00E71D74">
              <w:rPr>
                <w:i/>
                <w:sz w:val="14"/>
                <w:szCs w:val="14"/>
              </w:rPr>
              <w:t xml:space="preserve">k </w:t>
            </w:r>
            <w:r w:rsidRPr="00E71D74">
              <w:rPr>
                <w:i/>
                <w:spacing w:val="5"/>
                <w:sz w:val="14"/>
                <w:szCs w:val="14"/>
              </w:rPr>
              <w:t>N</w:t>
            </w:r>
            <w:r w:rsidRPr="00E71D74">
              <w:rPr>
                <w:i/>
                <w:spacing w:val="2"/>
                <w:sz w:val="14"/>
                <w:szCs w:val="14"/>
              </w:rPr>
              <w:t>u</w:t>
            </w:r>
            <w:r w:rsidRPr="00E71D74">
              <w:rPr>
                <w:i/>
                <w:spacing w:val="1"/>
                <w:sz w:val="14"/>
                <w:szCs w:val="14"/>
              </w:rPr>
              <w:t>m</w:t>
            </w:r>
            <w:r w:rsidRPr="00E71D74">
              <w:rPr>
                <w:i/>
                <w:spacing w:val="-6"/>
                <w:sz w:val="14"/>
                <w:szCs w:val="14"/>
              </w:rPr>
              <w:t>a</w:t>
            </w:r>
            <w:r w:rsidRPr="00E71D74">
              <w:rPr>
                <w:i/>
                <w:spacing w:val="1"/>
                <w:sz w:val="14"/>
                <w:szCs w:val="14"/>
              </w:rPr>
              <w:t>r</w:t>
            </w:r>
            <w:r w:rsidRPr="00E71D74">
              <w:rPr>
                <w:i/>
                <w:sz w:val="14"/>
                <w:szCs w:val="14"/>
              </w:rPr>
              <w:t>a</w:t>
            </w:r>
            <w:r w:rsidRPr="00E71D74">
              <w:rPr>
                <w:i/>
                <w:spacing w:val="-2"/>
                <w:sz w:val="14"/>
                <w:szCs w:val="14"/>
              </w:rPr>
              <w:t>s</w:t>
            </w:r>
            <w:r w:rsidRPr="00E71D74">
              <w:rPr>
                <w:i/>
                <w:sz w:val="14"/>
                <w:szCs w:val="14"/>
              </w:rPr>
              <w:t>ı:3</w:t>
            </w:r>
          </w:p>
          <w:p w:rsidR="008321C2" w:rsidRPr="00E71D74" w:rsidRDefault="008321C2" w:rsidP="00A646DB">
            <w:pPr>
              <w:jc w:val="both"/>
              <w:rPr>
                <w:i/>
                <w:sz w:val="14"/>
                <w:szCs w:val="14"/>
              </w:rPr>
            </w:pPr>
            <w:r w:rsidRPr="00E71D74">
              <w:rPr>
                <w:i/>
                <w:spacing w:val="1"/>
                <w:sz w:val="14"/>
                <w:szCs w:val="14"/>
              </w:rPr>
              <w:t>E</w:t>
            </w:r>
            <w:r w:rsidRPr="00E71D74">
              <w:rPr>
                <w:i/>
                <w:spacing w:val="-1"/>
                <w:sz w:val="14"/>
                <w:szCs w:val="14"/>
              </w:rPr>
              <w:t>t</w:t>
            </w:r>
            <w:r w:rsidRPr="00E71D74">
              <w:rPr>
                <w:i/>
                <w:spacing w:val="-3"/>
                <w:sz w:val="14"/>
                <w:szCs w:val="14"/>
              </w:rPr>
              <w:t>k</w:t>
            </w:r>
            <w:r w:rsidRPr="00E71D74">
              <w:rPr>
                <w:i/>
                <w:spacing w:val="-1"/>
                <w:sz w:val="14"/>
                <w:szCs w:val="14"/>
              </w:rPr>
              <w:t>i</w:t>
            </w:r>
            <w:r w:rsidRPr="00E71D74">
              <w:rPr>
                <w:i/>
                <w:spacing w:val="-3"/>
                <w:sz w:val="14"/>
                <w:szCs w:val="14"/>
              </w:rPr>
              <w:t>n</w:t>
            </w:r>
            <w:r w:rsidRPr="00E71D74">
              <w:rPr>
                <w:i/>
                <w:spacing w:val="-1"/>
                <w:sz w:val="14"/>
                <w:szCs w:val="14"/>
              </w:rPr>
              <w:t>l</w:t>
            </w:r>
            <w:r w:rsidRPr="00E71D74">
              <w:rPr>
                <w:i/>
                <w:spacing w:val="4"/>
                <w:sz w:val="14"/>
                <w:szCs w:val="14"/>
              </w:rPr>
              <w:t>i</w:t>
            </w:r>
            <w:r w:rsidRPr="00E71D74">
              <w:rPr>
                <w:i/>
                <w:sz w:val="14"/>
                <w:szCs w:val="14"/>
              </w:rPr>
              <w:t>k A</w:t>
            </w:r>
            <w:r w:rsidRPr="00E71D74">
              <w:rPr>
                <w:i/>
                <w:spacing w:val="-3"/>
                <w:sz w:val="14"/>
                <w:szCs w:val="14"/>
              </w:rPr>
              <w:t>d</w:t>
            </w:r>
            <w:r w:rsidRPr="00E71D74">
              <w:rPr>
                <w:i/>
                <w:sz w:val="14"/>
                <w:szCs w:val="14"/>
              </w:rPr>
              <w:t>ı:</w:t>
            </w:r>
          </w:p>
          <w:p w:rsidR="008321C2" w:rsidRPr="00E71D74" w:rsidRDefault="008321C2" w:rsidP="00A646DB">
            <w:pPr>
              <w:jc w:val="both"/>
              <w:rPr>
                <w:i/>
                <w:sz w:val="14"/>
                <w:szCs w:val="14"/>
              </w:rPr>
            </w:pPr>
            <w:r w:rsidRPr="00E71D74">
              <w:rPr>
                <w:i/>
                <w:sz w:val="14"/>
                <w:szCs w:val="14"/>
              </w:rPr>
              <w:t>Y</w:t>
            </w:r>
            <w:r w:rsidRPr="00E71D74">
              <w:rPr>
                <w:i/>
                <w:spacing w:val="-1"/>
                <w:sz w:val="14"/>
                <w:szCs w:val="14"/>
              </w:rPr>
              <w:t>ı</w:t>
            </w:r>
            <w:r w:rsidRPr="00E71D74">
              <w:rPr>
                <w:i/>
                <w:spacing w:val="4"/>
                <w:sz w:val="14"/>
                <w:szCs w:val="14"/>
              </w:rPr>
              <w:t>l</w:t>
            </w:r>
            <w:r w:rsidRPr="00E71D74">
              <w:rPr>
                <w:i/>
                <w:spacing w:val="-3"/>
                <w:sz w:val="14"/>
                <w:szCs w:val="14"/>
              </w:rPr>
              <w:t>d</w:t>
            </w:r>
            <w:r w:rsidRPr="00E71D74">
              <w:rPr>
                <w:i/>
                <w:spacing w:val="-1"/>
                <w:sz w:val="14"/>
                <w:szCs w:val="14"/>
              </w:rPr>
              <w:t>ı</w:t>
            </w:r>
            <w:r w:rsidRPr="00E71D74">
              <w:rPr>
                <w:i/>
                <w:sz w:val="14"/>
                <w:szCs w:val="14"/>
              </w:rPr>
              <w:t>z</w:t>
            </w:r>
            <w:r w:rsidRPr="00E71D74">
              <w:rPr>
                <w:i/>
                <w:spacing w:val="4"/>
                <w:sz w:val="14"/>
                <w:szCs w:val="14"/>
              </w:rPr>
              <w:t>l</w:t>
            </w:r>
            <w:r w:rsidRPr="00E71D74">
              <w:rPr>
                <w:i/>
                <w:spacing w:val="-6"/>
                <w:sz w:val="14"/>
                <w:szCs w:val="14"/>
              </w:rPr>
              <w:t>a</w:t>
            </w:r>
            <w:r w:rsidRPr="00E71D74">
              <w:rPr>
                <w:i/>
                <w:spacing w:val="-5"/>
                <w:sz w:val="14"/>
                <w:szCs w:val="14"/>
              </w:rPr>
              <w:t>r</w:t>
            </w:r>
            <w:r w:rsidRPr="00E71D74">
              <w:rPr>
                <w:i/>
                <w:sz w:val="14"/>
                <w:szCs w:val="14"/>
              </w:rPr>
              <w:t>ı</w:t>
            </w:r>
          </w:p>
          <w:p w:rsidR="008321C2" w:rsidRPr="00E71D74" w:rsidRDefault="008321C2" w:rsidP="00A646DB">
            <w:pPr>
              <w:jc w:val="both"/>
              <w:rPr>
                <w:i/>
                <w:sz w:val="18"/>
                <w:szCs w:val="18"/>
              </w:rPr>
            </w:pPr>
            <w:r w:rsidRPr="00E71D74">
              <w:rPr>
                <w:i/>
                <w:sz w:val="14"/>
                <w:szCs w:val="14"/>
              </w:rPr>
              <w:t>G</w:t>
            </w:r>
            <w:r w:rsidRPr="00E71D74">
              <w:rPr>
                <w:i/>
                <w:spacing w:val="-3"/>
                <w:sz w:val="14"/>
                <w:szCs w:val="14"/>
              </w:rPr>
              <w:t>ö</w:t>
            </w:r>
            <w:r w:rsidRPr="00E71D74">
              <w:rPr>
                <w:i/>
                <w:sz w:val="14"/>
                <w:szCs w:val="14"/>
              </w:rPr>
              <w:t>z</w:t>
            </w:r>
            <w:r w:rsidRPr="00E71D74">
              <w:rPr>
                <w:i/>
                <w:spacing w:val="-1"/>
                <w:sz w:val="14"/>
                <w:szCs w:val="14"/>
              </w:rPr>
              <w:t>l</w:t>
            </w:r>
            <w:r w:rsidRPr="00E71D74">
              <w:rPr>
                <w:i/>
                <w:sz w:val="14"/>
                <w:szCs w:val="14"/>
              </w:rPr>
              <w:t>e</w:t>
            </w:r>
            <w:r w:rsidRPr="00E71D74">
              <w:rPr>
                <w:i/>
                <w:spacing w:val="-3"/>
                <w:sz w:val="14"/>
                <w:szCs w:val="14"/>
              </w:rPr>
              <w:t>m</w:t>
            </w:r>
            <w:r w:rsidRPr="00E71D74">
              <w:rPr>
                <w:i/>
                <w:spacing w:val="-1"/>
                <w:sz w:val="14"/>
                <w:szCs w:val="14"/>
              </w:rPr>
              <w:t>l</w:t>
            </w:r>
            <w:r w:rsidRPr="00E71D74">
              <w:rPr>
                <w:i/>
                <w:spacing w:val="5"/>
                <w:sz w:val="14"/>
                <w:szCs w:val="14"/>
              </w:rPr>
              <w:t>e</w:t>
            </w:r>
            <w:r w:rsidRPr="00E71D74">
              <w:rPr>
                <w:i/>
                <w:spacing w:val="-3"/>
                <w:sz w:val="14"/>
                <w:szCs w:val="14"/>
              </w:rPr>
              <w:t>y</w:t>
            </w:r>
            <w:r w:rsidRPr="00E71D74">
              <w:rPr>
                <w:i/>
                <w:sz w:val="14"/>
                <w:szCs w:val="14"/>
              </w:rPr>
              <w:t>e</w:t>
            </w:r>
            <w:r w:rsidRPr="00E71D74">
              <w:rPr>
                <w:i/>
                <w:spacing w:val="-1"/>
                <w:sz w:val="14"/>
                <w:szCs w:val="14"/>
              </w:rPr>
              <w:t>l</w:t>
            </w:r>
            <w:r w:rsidRPr="00E71D74">
              <w:rPr>
                <w:i/>
                <w:spacing w:val="4"/>
                <w:sz w:val="14"/>
                <w:szCs w:val="14"/>
              </w:rPr>
              <w:t>i</w:t>
            </w:r>
            <w:r w:rsidRPr="00E71D74">
              <w:rPr>
                <w:i/>
                <w:sz w:val="14"/>
                <w:szCs w:val="14"/>
              </w:rPr>
              <w:t>m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321C2" w:rsidRPr="00E71D74" w:rsidRDefault="008321C2" w:rsidP="00C96B23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45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321C2" w:rsidRPr="00E71D74" w:rsidRDefault="008321C2" w:rsidP="00963781">
            <w:pPr>
              <w:rPr>
                <w:i/>
                <w:sz w:val="18"/>
                <w:szCs w:val="18"/>
              </w:rPr>
            </w:pPr>
          </w:p>
        </w:tc>
      </w:tr>
      <w:tr w:rsidR="003760A6" w:rsidTr="00A646DB">
        <w:trPr>
          <w:cantSplit/>
          <w:trHeight w:val="1042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A6" w:rsidRDefault="003760A6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760A6" w:rsidRPr="00687D95" w:rsidRDefault="003760A6" w:rsidP="005328BE">
            <w:pPr>
              <w:jc w:val="center"/>
              <w:rPr>
                <w:b/>
                <w:sz w:val="16"/>
                <w:szCs w:val="16"/>
              </w:rPr>
            </w:pPr>
          </w:p>
          <w:p w:rsidR="003760A6" w:rsidRPr="00687D95" w:rsidRDefault="003760A6" w:rsidP="005328BE">
            <w:pPr>
              <w:jc w:val="center"/>
              <w:rPr>
                <w:b/>
                <w:sz w:val="16"/>
                <w:szCs w:val="16"/>
              </w:rPr>
            </w:pPr>
            <w:r w:rsidRPr="00687D9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60A6" w:rsidRPr="00E71D74" w:rsidRDefault="003760A6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3760A6" w:rsidRPr="00E71D74" w:rsidRDefault="003760A6" w:rsidP="00963781">
            <w:pPr>
              <w:jc w:val="center"/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1</w:t>
            </w:r>
          </w:p>
          <w:p w:rsidR="003760A6" w:rsidRPr="00E71D74" w:rsidRDefault="003760A6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4A6F8F" w:rsidRPr="00E71D74" w:rsidRDefault="004A6F8F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3760A6" w:rsidRPr="00E71D74" w:rsidRDefault="003760A6" w:rsidP="00963781">
            <w:pPr>
              <w:jc w:val="center"/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1</w:t>
            </w:r>
          </w:p>
          <w:p w:rsidR="004A6F8F" w:rsidRPr="00E71D74" w:rsidRDefault="004A6F8F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3760A6" w:rsidRPr="00E71D74" w:rsidRDefault="003760A6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3760A6" w:rsidRPr="00E71D74" w:rsidRDefault="003760A6" w:rsidP="00963781">
            <w:pPr>
              <w:jc w:val="center"/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1</w:t>
            </w:r>
          </w:p>
          <w:p w:rsidR="004A6F8F" w:rsidRPr="00E71D74" w:rsidRDefault="004A6F8F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3760A6" w:rsidRPr="00E71D74" w:rsidRDefault="003760A6" w:rsidP="00963781">
            <w:pPr>
              <w:jc w:val="center"/>
              <w:rPr>
                <w:i/>
                <w:sz w:val="16"/>
                <w:szCs w:val="16"/>
              </w:rPr>
            </w:pPr>
          </w:p>
          <w:p w:rsidR="003760A6" w:rsidRPr="00E71D74" w:rsidRDefault="003760A6" w:rsidP="00963781">
            <w:pPr>
              <w:jc w:val="center"/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1</w:t>
            </w:r>
          </w:p>
          <w:p w:rsidR="003760A6" w:rsidRPr="00E71D74" w:rsidRDefault="003760A6" w:rsidP="00963781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D69A9" w:rsidRPr="00E71D74" w:rsidRDefault="00BD69A9" w:rsidP="007C25BB">
            <w:pPr>
              <w:rPr>
                <w:i/>
                <w:color w:val="1E487C"/>
                <w:sz w:val="24"/>
                <w:szCs w:val="24"/>
              </w:rPr>
            </w:pPr>
            <w:r w:rsidRPr="00E71D74">
              <w:rPr>
                <w:rFonts w:ascii="Arial" w:hAnsi="Arial" w:cs="Arial"/>
                <w:i/>
              </w:rPr>
              <w:t>Ölçme</w:t>
            </w:r>
            <w:r w:rsidRPr="00E71D74">
              <w:rPr>
                <w:rFonts w:ascii="Arial" w:hAnsi="Arial" w:cs="Arial"/>
                <w:i/>
                <w:sz w:val="22"/>
                <w:szCs w:val="22"/>
              </w:rPr>
              <w:t xml:space="preserve"> Değerlendirme</w:t>
            </w:r>
          </w:p>
          <w:p w:rsidR="003760A6" w:rsidRPr="00E71D74" w:rsidRDefault="003760A6" w:rsidP="007C25BB">
            <w:pPr>
              <w:rPr>
                <w:i/>
                <w:sz w:val="16"/>
                <w:szCs w:val="16"/>
              </w:rPr>
            </w:pPr>
            <w:r w:rsidRPr="00E71D74">
              <w:rPr>
                <w:i/>
                <w:color w:val="1E487C"/>
                <w:sz w:val="24"/>
                <w:szCs w:val="24"/>
              </w:rPr>
              <w:t>*</w:t>
            </w:r>
            <w:r w:rsidRPr="00E71D74">
              <w:rPr>
                <w:i/>
                <w:color w:val="1E487C"/>
                <w:spacing w:val="1"/>
                <w:sz w:val="24"/>
                <w:szCs w:val="24"/>
              </w:rPr>
              <w:t>G</w:t>
            </w:r>
            <w:r w:rsidRPr="00E71D74">
              <w:rPr>
                <w:i/>
                <w:color w:val="1E487C"/>
                <w:spacing w:val="-5"/>
                <w:sz w:val="24"/>
                <w:szCs w:val="24"/>
              </w:rPr>
              <w:t>ö</w:t>
            </w:r>
            <w:r w:rsidRPr="00E71D74">
              <w:rPr>
                <w:i/>
                <w:color w:val="1E487C"/>
                <w:spacing w:val="3"/>
                <w:sz w:val="24"/>
                <w:szCs w:val="24"/>
              </w:rPr>
              <w:t>k</w:t>
            </w:r>
            <w:r w:rsidRPr="00E71D74">
              <w:rPr>
                <w:i/>
                <w:color w:val="1E487C"/>
                <w:sz w:val="24"/>
                <w:szCs w:val="24"/>
              </w:rPr>
              <w:t>a</w:t>
            </w:r>
            <w:r w:rsidRPr="00E71D74">
              <w:rPr>
                <w:i/>
                <w:color w:val="1E487C"/>
                <w:spacing w:val="-2"/>
                <w:sz w:val="24"/>
                <w:szCs w:val="24"/>
              </w:rPr>
              <w:t>d</w:t>
            </w:r>
            <w:r w:rsidRPr="00E71D74">
              <w:rPr>
                <w:i/>
                <w:color w:val="1E487C"/>
                <w:spacing w:val="-5"/>
                <w:sz w:val="24"/>
                <w:szCs w:val="24"/>
              </w:rPr>
              <w:t>a</w:t>
            </w:r>
            <w:r w:rsidRPr="00E71D74">
              <w:rPr>
                <w:i/>
                <w:color w:val="1E487C"/>
                <w:spacing w:val="1"/>
                <w:sz w:val="24"/>
                <w:szCs w:val="24"/>
              </w:rPr>
              <w:t>l</w:t>
            </w:r>
            <w:r w:rsidRPr="00E71D74">
              <w:rPr>
                <w:i/>
                <w:color w:val="1E487C"/>
                <w:sz w:val="24"/>
                <w:szCs w:val="24"/>
              </w:rPr>
              <w:t xml:space="preserve">ar </w:t>
            </w:r>
            <w:r w:rsidRPr="00E71D74">
              <w:rPr>
                <w:i/>
                <w:color w:val="1E487C"/>
                <w:spacing w:val="-5"/>
                <w:sz w:val="24"/>
                <w:szCs w:val="24"/>
              </w:rPr>
              <w:t>(</w:t>
            </w:r>
            <w:r w:rsidRPr="00E71D74">
              <w:rPr>
                <w:i/>
                <w:color w:val="1E487C"/>
                <w:spacing w:val="1"/>
                <w:sz w:val="24"/>
                <w:szCs w:val="24"/>
              </w:rPr>
              <w:t>G</w:t>
            </w:r>
            <w:r w:rsidRPr="00E71D74">
              <w:rPr>
                <w:i/>
                <w:color w:val="1E487C"/>
                <w:sz w:val="24"/>
                <w:szCs w:val="24"/>
              </w:rPr>
              <w:t>a</w:t>
            </w:r>
            <w:r w:rsidRPr="00E71D74">
              <w:rPr>
                <w:i/>
                <w:color w:val="1E487C"/>
                <w:spacing w:val="1"/>
                <w:sz w:val="24"/>
                <w:szCs w:val="24"/>
              </w:rPr>
              <w:t>l</w:t>
            </w:r>
            <w:r w:rsidRPr="00E71D74">
              <w:rPr>
                <w:i/>
                <w:color w:val="1E487C"/>
                <w:spacing w:val="-5"/>
                <w:sz w:val="24"/>
                <w:szCs w:val="24"/>
              </w:rPr>
              <w:t>a</w:t>
            </w:r>
            <w:r w:rsidRPr="00E71D74">
              <w:rPr>
                <w:i/>
                <w:color w:val="1E487C"/>
                <w:spacing w:val="3"/>
                <w:sz w:val="24"/>
                <w:szCs w:val="24"/>
              </w:rPr>
              <w:t>k</w:t>
            </w:r>
            <w:r w:rsidRPr="00E71D74">
              <w:rPr>
                <w:i/>
                <w:color w:val="1E487C"/>
                <w:spacing w:val="-2"/>
                <w:sz w:val="24"/>
                <w:szCs w:val="24"/>
              </w:rPr>
              <w:t>s</w:t>
            </w:r>
            <w:r w:rsidRPr="00E71D74">
              <w:rPr>
                <w:i/>
                <w:color w:val="1E487C"/>
                <w:spacing w:val="-4"/>
                <w:sz w:val="24"/>
                <w:szCs w:val="24"/>
              </w:rPr>
              <w:t>i</w:t>
            </w:r>
            <w:r w:rsidRPr="00E71D74">
              <w:rPr>
                <w:i/>
                <w:color w:val="1E487C"/>
                <w:spacing w:val="1"/>
                <w:sz w:val="24"/>
                <w:szCs w:val="24"/>
              </w:rPr>
              <w:t>l</w:t>
            </w:r>
            <w:r w:rsidRPr="00E71D74">
              <w:rPr>
                <w:i/>
                <w:color w:val="1E487C"/>
                <w:spacing w:val="-4"/>
                <w:sz w:val="24"/>
                <w:szCs w:val="24"/>
              </w:rPr>
              <w:t>e</w:t>
            </w:r>
            <w:r w:rsidRPr="00E71D74">
              <w:rPr>
                <w:i/>
                <w:color w:val="1E487C"/>
                <w:spacing w:val="1"/>
                <w:sz w:val="24"/>
                <w:szCs w:val="24"/>
              </w:rPr>
              <w:t>r</w:t>
            </w:r>
            <w:r w:rsidRPr="00E71D74">
              <w:rPr>
                <w:i/>
                <w:color w:val="1E487C"/>
                <w:sz w:val="24"/>
                <w:szCs w:val="24"/>
              </w:rPr>
              <w:t>)</w:t>
            </w:r>
            <w:r w:rsidRPr="00E71D74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  <w:r w:rsidRPr="00E71D74">
              <w:rPr>
                <w:i/>
                <w:sz w:val="16"/>
                <w:szCs w:val="16"/>
              </w:rPr>
              <w:t xml:space="preserve"> </w:t>
            </w:r>
          </w:p>
          <w:p w:rsidR="003760A6" w:rsidRPr="00E71D74" w:rsidRDefault="003760A6" w:rsidP="007C25BB">
            <w:pPr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SAMSUN’DAN BAĞIMSIZLIK ATEŞİNİN YANIŞINI, ATATÜRK’ÜN</w:t>
            </w:r>
          </w:p>
          <w:p w:rsidR="003760A6" w:rsidRPr="00E71D74" w:rsidRDefault="003760A6" w:rsidP="007C25BB">
            <w:pPr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GENÇLİĞE;</w:t>
            </w:r>
          </w:p>
          <w:p w:rsidR="003760A6" w:rsidRPr="00E71D74" w:rsidRDefault="003760A6" w:rsidP="007C25BB">
            <w:pPr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SPORA;  BİLİME</w:t>
            </w:r>
          </w:p>
          <w:p w:rsidR="003760A6" w:rsidRPr="00E71D74" w:rsidRDefault="003760A6" w:rsidP="007C25BB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E71D74">
              <w:rPr>
                <w:i/>
                <w:sz w:val="16"/>
                <w:szCs w:val="16"/>
              </w:rPr>
              <w:t>BAKIŞINI ÖĞRENMEK.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760A6" w:rsidRPr="00E71D74" w:rsidRDefault="00BD69A9" w:rsidP="00F741CF">
            <w:pPr>
              <w:autoSpaceDE w:val="0"/>
              <w:autoSpaceDN w:val="0"/>
              <w:adjustRightInd w:val="0"/>
              <w:rPr>
                <w:rFonts w:ascii="BlissTurk" w:hAnsi="BlissTurk" w:cs="BlissTurk"/>
                <w:i/>
                <w:color w:val="000000"/>
                <w:sz w:val="16"/>
                <w:szCs w:val="16"/>
              </w:rPr>
            </w:pPr>
            <w:r w:rsidRPr="00E71D74">
              <w:rPr>
                <w:i/>
                <w:sz w:val="24"/>
                <w:szCs w:val="24"/>
              </w:rPr>
              <w:t>III.YAZILI YOKLAMA</w:t>
            </w:r>
          </w:p>
          <w:p w:rsidR="003760A6" w:rsidRPr="00E71D74" w:rsidRDefault="003760A6" w:rsidP="0029130F">
            <w:pPr>
              <w:pStyle w:val="Heading1"/>
              <w:numPr>
                <w:ilvl w:val="0"/>
                <w:numId w:val="30"/>
              </w:numPr>
              <w:tabs>
                <w:tab w:val="left" w:pos="306"/>
              </w:tabs>
              <w:kinsoku w:val="0"/>
              <w:overflowPunct w:val="0"/>
              <w:spacing w:line="225" w:lineRule="exact"/>
              <w:ind w:right="596"/>
              <w:jc w:val="both"/>
              <w:outlineLvl w:val="9"/>
              <w:rPr>
                <w:b w:val="0"/>
                <w:bCs w:val="0"/>
                <w:i/>
                <w:color w:val="000000"/>
                <w:sz w:val="24"/>
                <w:szCs w:val="24"/>
              </w:rPr>
            </w:pPr>
            <w:r w:rsidRPr="00E71D74">
              <w:rPr>
                <w:b w:val="0"/>
                <w:i/>
                <w:color w:val="1E487C"/>
                <w:sz w:val="24"/>
                <w:szCs w:val="24"/>
              </w:rPr>
              <w:t>*</w:t>
            </w:r>
            <w:r w:rsidRPr="00E71D74">
              <w:rPr>
                <w:b w:val="0"/>
                <w:i/>
                <w:color w:val="1E487C"/>
                <w:spacing w:val="1"/>
                <w:sz w:val="24"/>
                <w:szCs w:val="24"/>
              </w:rPr>
              <w:t>G</w:t>
            </w:r>
            <w:r w:rsidRPr="00E71D74">
              <w:rPr>
                <w:b w:val="0"/>
                <w:i/>
                <w:color w:val="1E487C"/>
                <w:spacing w:val="-5"/>
                <w:sz w:val="24"/>
                <w:szCs w:val="24"/>
              </w:rPr>
              <w:t>ö</w:t>
            </w:r>
            <w:r w:rsidRPr="00E71D74">
              <w:rPr>
                <w:b w:val="0"/>
                <w:i/>
                <w:color w:val="1E487C"/>
                <w:spacing w:val="3"/>
                <w:sz w:val="24"/>
                <w:szCs w:val="24"/>
              </w:rPr>
              <w:t>k</w:t>
            </w:r>
            <w:r w:rsidRPr="00E71D74">
              <w:rPr>
                <w:b w:val="0"/>
                <w:i/>
                <w:color w:val="1E487C"/>
                <w:sz w:val="24"/>
                <w:szCs w:val="24"/>
              </w:rPr>
              <w:t>a</w:t>
            </w:r>
            <w:r w:rsidRPr="00E71D74">
              <w:rPr>
                <w:b w:val="0"/>
                <w:i/>
                <w:color w:val="1E487C"/>
                <w:spacing w:val="-2"/>
                <w:sz w:val="24"/>
                <w:szCs w:val="24"/>
              </w:rPr>
              <w:t>d</w:t>
            </w:r>
            <w:r w:rsidRPr="00E71D74">
              <w:rPr>
                <w:b w:val="0"/>
                <w:i/>
                <w:color w:val="1E487C"/>
                <w:spacing w:val="-5"/>
                <w:sz w:val="24"/>
                <w:szCs w:val="24"/>
              </w:rPr>
              <w:t>a</w:t>
            </w:r>
            <w:r w:rsidRPr="00E71D74">
              <w:rPr>
                <w:b w:val="0"/>
                <w:i/>
                <w:color w:val="1E487C"/>
                <w:spacing w:val="1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color w:val="1E487C"/>
                <w:sz w:val="24"/>
                <w:szCs w:val="24"/>
              </w:rPr>
              <w:t xml:space="preserve">ar </w:t>
            </w:r>
            <w:r w:rsidRPr="00E71D74">
              <w:rPr>
                <w:b w:val="0"/>
                <w:i/>
                <w:color w:val="1E487C"/>
                <w:spacing w:val="-5"/>
                <w:sz w:val="24"/>
                <w:szCs w:val="24"/>
              </w:rPr>
              <w:t>(</w:t>
            </w:r>
            <w:r w:rsidRPr="00E71D74">
              <w:rPr>
                <w:b w:val="0"/>
                <w:i/>
                <w:color w:val="1E487C"/>
                <w:spacing w:val="1"/>
                <w:sz w:val="24"/>
                <w:szCs w:val="24"/>
              </w:rPr>
              <w:t>G</w:t>
            </w:r>
            <w:r w:rsidRPr="00E71D74">
              <w:rPr>
                <w:b w:val="0"/>
                <w:i/>
                <w:color w:val="1E487C"/>
                <w:sz w:val="24"/>
                <w:szCs w:val="24"/>
              </w:rPr>
              <w:t>a</w:t>
            </w:r>
            <w:r w:rsidRPr="00E71D74">
              <w:rPr>
                <w:b w:val="0"/>
                <w:i/>
                <w:color w:val="1E487C"/>
                <w:spacing w:val="1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color w:val="1E487C"/>
                <w:spacing w:val="-5"/>
                <w:sz w:val="24"/>
                <w:szCs w:val="24"/>
              </w:rPr>
              <w:t>a</w:t>
            </w:r>
            <w:r w:rsidRPr="00E71D74">
              <w:rPr>
                <w:b w:val="0"/>
                <w:i/>
                <w:color w:val="1E487C"/>
                <w:spacing w:val="3"/>
                <w:sz w:val="24"/>
                <w:szCs w:val="24"/>
              </w:rPr>
              <w:t>k</w:t>
            </w:r>
            <w:r w:rsidRPr="00E71D74">
              <w:rPr>
                <w:b w:val="0"/>
                <w:i/>
                <w:color w:val="1E487C"/>
                <w:spacing w:val="-2"/>
                <w:sz w:val="24"/>
                <w:szCs w:val="24"/>
              </w:rPr>
              <w:t>s</w:t>
            </w:r>
            <w:r w:rsidRPr="00E71D74">
              <w:rPr>
                <w:b w:val="0"/>
                <w:i/>
                <w:color w:val="1E487C"/>
                <w:spacing w:val="-4"/>
                <w:sz w:val="24"/>
                <w:szCs w:val="24"/>
              </w:rPr>
              <w:t>i</w:t>
            </w:r>
            <w:r w:rsidRPr="00E71D74">
              <w:rPr>
                <w:b w:val="0"/>
                <w:i/>
                <w:color w:val="1E487C"/>
                <w:spacing w:val="1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color w:val="1E487C"/>
                <w:spacing w:val="-4"/>
                <w:sz w:val="24"/>
                <w:szCs w:val="24"/>
              </w:rPr>
              <w:t>e</w:t>
            </w:r>
            <w:r w:rsidRPr="00E71D74">
              <w:rPr>
                <w:b w:val="0"/>
                <w:i/>
                <w:color w:val="1E487C"/>
                <w:spacing w:val="1"/>
                <w:sz w:val="24"/>
                <w:szCs w:val="24"/>
              </w:rPr>
              <w:t>r</w:t>
            </w:r>
            <w:r w:rsidRPr="00E71D74">
              <w:rPr>
                <w:b w:val="0"/>
                <w:i/>
                <w:color w:val="1E487C"/>
                <w:sz w:val="24"/>
                <w:szCs w:val="24"/>
              </w:rPr>
              <w:t xml:space="preserve">) </w:t>
            </w:r>
            <w:r w:rsidRPr="00E71D74">
              <w:rPr>
                <w:b w:val="0"/>
                <w:i/>
                <w:color w:val="1E487C"/>
                <w:spacing w:val="-4"/>
                <w:sz w:val="24"/>
                <w:szCs w:val="24"/>
              </w:rPr>
              <w:t>i</w:t>
            </w:r>
            <w:r w:rsidRPr="00E71D74">
              <w:rPr>
                <w:b w:val="0"/>
                <w:i/>
                <w:color w:val="1E487C"/>
                <w:spacing w:val="1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color w:val="1E487C"/>
                <w:sz w:val="24"/>
                <w:szCs w:val="24"/>
              </w:rPr>
              <w:t xml:space="preserve">e </w:t>
            </w:r>
            <w:r w:rsidRPr="00E71D74">
              <w:rPr>
                <w:b w:val="0"/>
                <w:i/>
                <w:color w:val="1E487C"/>
                <w:spacing w:val="1"/>
                <w:sz w:val="24"/>
                <w:szCs w:val="24"/>
              </w:rPr>
              <w:t>i</w:t>
            </w:r>
            <w:r w:rsidRPr="00E71D74">
              <w:rPr>
                <w:b w:val="0"/>
                <w:i/>
                <w:color w:val="1E487C"/>
                <w:spacing w:val="-4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color w:val="1E487C"/>
                <w:sz w:val="24"/>
                <w:szCs w:val="24"/>
              </w:rPr>
              <w:t>g</w:t>
            </w:r>
            <w:r w:rsidRPr="00E71D74">
              <w:rPr>
                <w:b w:val="0"/>
                <w:i/>
                <w:color w:val="1E487C"/>
                <w:spacing w:val="1"/>
                <w:sz w:val="24"/>
                <w:szCs w:val="24"/>
              </w:rPr>
              <w:t>i</w:t>
            </w:r>
            <w:r w:rsidRPr="00E71D74">
              <w:rPr>
                <w:b w:val="0"/>
                <w:i/>
                <w:color w:val="1E487C"/>
                <w:spacing w:val="-4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color w:val="1E487C"/>
                <w:sz w:val="24"/>
                <w:szCs w:val="24"/>
              </w:rPr>
              <w:t xml:space="preserve">i </w:t>
            </w:r>
            <w:r w:rsidRPr="00E71D74">
              <w:rPr>
                <w:b w:val="0"/>
                <w:i/>
                <w:color w:val="1E487C"/>
                <w:spacing w:val="-5"/>
                <w:sz w:val="24"/>
                <w:szCs w:val="24"/>
              </w:rPr>
              <w:t>o</w:t>
            </w:r>
            <w:r w:rsidRPr="00E71D74">
              <w:rPr>
                <w:b w:val="0"/>
                <w:i/>
                <w:color w:val="1E487C"/>
                <w:spacing w:val="1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color w:val="1E487C"/>
                <w:sz w:val="24"/>
                <w:szCs w:val="24"/>
              </w:rPr>
              <w:t>a</w:t>
            </w:r>
            <w:r w:rsidRPr="00E71D74">
              <w:rPr>
                <w:b w:val="0"/>
                <w:i/>
                <w:color w:val="1E487C"/>
                <w:spacing w:val="1"/>
                <w:sz w:val="24"/>
                <w:szCs w:val="24"/>
              </w:rPr>
              <w:t>r</w:t>
            </w:r>
            <w:r w:rsidRPr="00E71D74">
              <w:rPr>
                <w:b w:val="0"/>
                <w:i/>
                <w:color w:val="1E487C"/>
                <w:sz w:val="24"/>
                <w:szCs w:val="24"/>
              </w:rPr>
              <w:t>a</w:t>
            </w:r>
            <w:r w:rsidRPr="00E71D74">
              <w:rPr>
                <w:b w:val="0"/>
                <w:i/>
                <w:color w:val="1E487C"/>
                <w:spacing w:val="-2"/>
                <w:sz w:val="24"/>
                <w:szCs w:val="24"/>
              </w:rPr>
              <w:t>k</w:t>
            </w:r>
            <w:r w:rsidRPr="00E71D74">
              <w:rPr>
                <w:b w:val="0"/>
                <w:i/>
                <w:color w:val="1E487C"/>
                <w:sz w:val="24"/>
                <w:szCs w:val="24"/>
              </w:rPr>
              <w:t>,</w:t>
            </w:r>
          </w:p>
          <w:p w:rsidR="003760A6" w:rsidRPr="00E71D74" w:rsidRDefault="003760A6" w:rsidP="0029130F">
            <w:pPr>
              <w:pStyle w:val="ListeParagraf1"/>
              <w:numPr>
                <w:ilvl w:val="1"/>
                <w:numId w:val="30"/>
              </w:numPr>
              <w:tabs>
                <w:tab w:val="left" w:pos="459"/>
              </w:tabs>
              <w:kinsoku w:val="0"/>
              <w:overflowPunct w:val="0"/>
              <w:spacing w:line="221" w:lineRule="exact"/>
              <w:ind w:left="104" w:right="293" w:firstLine="0"/>
              <w:jc w:val="both"/>
              <w:rPr>
                <w:i/>
                <w:color w:val="000000"/>
                <w:sz w:val="20"/>
                <w:szCs w:val="20"/>
              </w:rPr>
            </w:pP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G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ö</w:t>
            </w:r>
            <w:r w:rsidRPr="00E71D74">
              <w:rPr>
                <w:i/>
                <w:color w:val="1E487C"/>
                <w:sz w:val="20"/>
                <w:szCs w:val="20"/>
              </w:rPr>
              <w:t>k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d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al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z w:val="20"/>
                <w:szCs w:val="20"/>
              </w:rPr>
              <w:t>,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k</w:t>
            </w:r>
            <w:r w:rsidRPr="00E71D74">
              <w:rPr>
                <w:i/>
                <w:color w:val="1E487C"/>
                <w:sz w:val="20"/>
                <w:szCs w:val="20"/>
              </w:rPr>
              <w:t>ü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tl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e çe</w:t>
            </w:r>
            <w:r w:rsidRPr="00E71D74">
              <w:rPr>
                <w:i/>
                <w:color w:val="1E487C"/>
                <w:sz w:val="20"/>
                <w:szCs w:val="20"/>
              </w:rPr>
              <w:t>k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i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m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i 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il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e 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i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i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i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e 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>ğ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ı </w:t>
            </w:r>
            <w:r w:rsidRPr="00E71D74">
              <w:rPr>
                <w:i/>
                <w:color w:val="1E487C"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ıl</w:t>
            </w:r>
            <w:r w:rsidRPr="00E71D74">
              <w:rPr>
                <w:i/>
                <w:color w:val="1E487C"/>
                <w:sz w:val="20"/>
                <w:szCs w:val="20"/>
              </w:rPr>
              <w:t>d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z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r, </w:t>
            </w:r>
            <w:r w:rsidRPr="00E71D74">
              <w:rPr>
                <w:i/>
                <w:color w:val="1E487C"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ıl</w:t>
            </w:r>
            <w:r w:rsidRPr="00E71D74">
              <w:rPr>
                <w:i/>
                <w:color w:val="1E487C"/>
                <w:sz w:val="20"/>
                <w:szCs w:val="20"/>
              </w:rPr>
              <w:t>d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ız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la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r 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s</w:t>
            </w:r>
            <w:r w:rsidRPr="00E71D74">
              <w:rPr>
                <w:i/>
                <w:color w:val="1E487C"/>
                <w:sz w:val="20"/>
                <w:szCs w:val="20"/>
              </w:rPr>
              <w:t>ı g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z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, 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t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o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z 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v</w:t>
            </w:r>
            <w:r w:rsidRPr="00E71D74">
              <w:rPr>
                <w:i/>
                <w:color w:val="1E487C"/>
                <w:sz w:val="20"/>
                <w:szCs w:val="20"/>
              </w:rPr>
              <w:t>e p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z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m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>d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n 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o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z w:val="20"/>
                <w:szCs w:val="20"/>
              </w:rPr>
              <w:t>u</w:t>
            </w: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ş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n </w:t>
            </w:r>
            <w:r w:rsidRPr="00E71D74">
              <w:rPr>
                <w:i/>
                <w:color w:val="1E487C"/>
                <w:spacing w:val="-10"/>
                <w:sz w:val="20"/>
                <w:szCs w:val="20"/>
              </w:rPr>
              <w:t>y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>p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ıl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r 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o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k 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ç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z w:val="20"/>
                <w:szCs w:val="20"/>
              </w:rPr>
              <w:t>k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la</w:t>
            </w:r>
            <w:r w:rsidRPr="00E71D74">
              <w:rPr>
                <w:i/>
                <w:color w:val="1E487C"/>
                <w:sz w:val="20"/>
                <w:szCs w:val="20"/>
              </w:rPr>
              <w:t>r (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color w:val="1E487C"/>
                <w:sz w:val="20"/>
                <w:szCs w:val="20"/>
              </w:rPr>
              <w:t>İ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color w:val="1E487C"/>
                <w:sz w:val="20"/>
                <w:szCs w:val="20"/>
              </w:rPr>
              <w:t>-4</w:t>
            </w:r>
            <w:r w:rsidRPr="00E71D74">
              <w:rPr>
                <w:i/>
                <w:color w:val="1E487C"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color w:val="1E487C"/>
                <w:spacing w:val="2"/>
                <w:sz w:val="20"/>
                <w:szCs w:val="20"/>
              </w:rPr>
              <w:t>,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c</w:t>
            </w:r>
            <w:r w:rsidRPr="00E71D74">
              <w:rPr>
                <w:i/>
                <w:color w:val="1E487C"/>
                <w:spacing w:val="2"/>
                <w:sz w:val="20"/>
                <w:szCs w:val="20"/>
              </w:rPr>
              <w:t>,</w:t>
            </w:r>
            <w:r w:rsidRPr="00E71D74">
              <w:rPr>
                <w:i/>
                <w:color w:val="1E487C"/>
                <w:sz w:val="20"/>
                <w:szCs w:val="20"/>
              </w:rPr>
              <w:t>d).</w:t>
            </w:r>
          </w:p>
          <w:p w:rsidR="003760A6" w:rsidRPr="00E71D74" w:rsidRDefault="003760A6" w:rsidP="00821235">
            <w:pPr>
              <w:pStyle w:val="ListeParagraf1"/>
              <w:tabs>
                <w:tab w:val="left" w:pos="459"/>
              </w:tabs>
              <w:kinsoku w:val="0"/>
              <w:overflowPunct w:val="0"/>
              <w:spacing w:line="221" w:lineRule="exact"/>
              <w:ind w:left="104" w:right="293"/>
              <w:jc w:val="both"/>
              <w:rPr>
                <w:i/>
                <w:color w:val="000000"/>
                <w:sz w:val="20"/>
                <w:szCs w:val="20"/>
              </w:rPr>
            </w:pPr>
          </w:p>
          <w:p w:rsidR="003760A6" w:rsidRPr="00E71D74" w:rsidRDefault="003760A6" w:rsidP="0029130F">
            <w:pPr>
              <w:pStyle w:val="ListeParagraf1"/>
              <w:numPr>
                <w:ilvl w:val="1"/>
                <w:numId w:val="30"/>
              </w:numPr>
              <w:tabs>
                <w:tab w:val="left" w:pos="459"/>
              </w:tabs>
              <w:kinsoku w:val="0"/>
              <w:overflowPunct w:val="0"/>
              <w:ind w:left="104" w:right="232" w:firstLine="0"/>
              <w:rPr>
                <w:i/>
                <w:color w:val="000000"/>
                <w:sz w:val="20"/>
                <w:szCs w:val="20"/>
              </w:rPr>
            </w:pP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G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ö</w:t>
            </w:r>
            <w:r w:rsidRPr="00E71D74">
              <w:rPr>
                <w:i/>
                <w:color w:val="1E487C"/>
                <w:sz w:val="20"/>
                <w:szCs w:val="20"/>
              </w:rPr>
              <w:t>k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d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al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rı </w:t>
            </w: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s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f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>nd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z w:val="20"/>
                <w:szCs w:val="20"/>
              </w:rPr>
              <w:t>r(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color w:val="1E487C"/>
                <w:sz w:val="20"/>
                <w:szCs w:val="20"/>
              </w:rPr>
              <w:t>İ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color w:val="1E487C"/>
                <w:sz w:val="20"/>
                <w:szCs w:val="20"/>
              </w:rPr>
              <w:t>-4</w:t>
            </w:r>
            <w:r w:rsidRPr="00E71D74">
              <w:rPr>
                <w:i/>
                <w:color w:val="1E487C"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color w:val="1E487C"/>
                <w:spacing w:val="2"/>
                <w:sz w:val="20"/>
                <w:szCs w:val="20"/>
              </w:rPr>
              <w:t>,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c</w:t>
            </w:r>
            <w:r w:rsidRPr="00E71D74">
              <w:rPr>
                <w:i/>
                <w:color w:val="1E487C"/>
                <w:spacing w:val="2"/>
                <w:sz w:val="20"/>
                <w:szCs w:val="20"/>
              </w:rPr>
              <w:t>,</w:t>
            </w:r>
            <w:r w:rsidRPr="00E71D74">
              <w:rPr>
                <w:i/>
                <w:color w:val="1E487C"/>
                <w:sz w:val="20"/>
                <w:szCs w:val="20"/>
              </w:rPr>
              <w:t>d, 5</w:t>
            </w:r>
            <w:r w:rsidRPr="00E71D74">
              <w:rPr>
                <w:i/>
                <w:color w:val="1E487C"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color w:val="1E487C"/>
                <w:sz w:val="20"/>
                <w:szCs w:val="20"/>
              </w:rPr>
              <w:t>).</w:t>
            </w:r>
          </w:p>
          <w:p w:rsidR="003760A6" w:rsidRPr="00E71D74" w:rsidRDefault="003760A6" w:rsidP="003760A6">
            <w:pPr>
              <w:pStyle w:val="ListeParagraf1"/>
              <w:tabs>
                <w:tab w:val="left" w:pos="459"/>
              </w:tabs>
              <w:kinsoku w:val="0"/>
              <w:overflowPunct w:val="0"/>
              <w:ind w:right="232"/>
              <w:rPr>
                <w:i/>
                <w:color w:val="000000"/>
                <w:sz w:val="20"/>
                <w:szCs w:val="20"/>
              </w:rPr>
            </w:pP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S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ama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n</w:t>
            </w:r>
            <w:r w:rsidRPr="00E71D74">
              <w:rPr>
                <w:i/>
                <w:color w:val="1E487C"/>
                <w:spacing w:val="4"/>
              </w:rPr>
              <w:t xml:space="preserve"> 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yo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z w:val="20"/>
                <w:szCs w:val="20"/>
              </w:rPr>
              <w:t>u</w:t>
            </w:r>
            <w:r w:rsidRPr="00E71D74">
              <w:rPr>
                <w:i/>
                <w:color w:val="1E487C"/>
              </w:rPr>
              <w:t xml:space="preserve"> </w:t>
            </w:r>
            <w:r w:rsidRPr="00E71D74">
              <w:rPr>
                <w:i/>
                <w:color w:val="1E487C"/>
                <w:sz w:val="20"/>
                <w:szCs w:val="20"/>
              </w:rPr>
              <w:t>g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ö</w:t>
            </w:r>
            <w:r w:rsidRPr="00E71D74">
              <w:rPr>
                <w:i/>
                <w:color w:val="1E487C"/>
                <w:sz w:val="20"/>
                <w:szCs w:val="20"/>
              </w:rPr>
              <w:t>k</w:t>
            </w:r>
            <w:r w:rsidRPr="00E71D74">
              <w:rPr>
                <w:i/>
                <w:color w:val="1E487C"/>
              </w:rPr>
              <w:t xml:space="preserve"> 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>d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-2"/>
                <w:sz w:val="20"/>
                <w:szCs w:val="20"/>
              </w:rPr>
              <w:t>s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z w:val="20"/>
                <w:szCs w:val="20"/>
              </w:rPr>
              <w:t>n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z w:val="20"/>
                <w:szCs w:val="20"/>
              </w:rPr>
              <w:t>n</w:t>
            </w:r>
            <w:r w:rsidRPr="00E71D74">
              <w:rPr>
                <w:i/>
                <w:color w:val="1E487C"/>
              </w:rPr>
              <w:t xml:space="preserve"> 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ö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z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el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i</w:t>
            </w:r>
            <w:r w:rsidRPr="00E71D74">
              <w:rPr>
                <w:i/>
                <w:color w:val="1E487C"/>
                <w:sz w:val="20"/>
                <w:szCs w:val="20"/>
              </w:rPr>
              <w:t>k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color w:val="1E487C"/>
                <w:spacing w:val="-8"/>
                <w:sz w:val="20"/>
                <w:szCs w:val="20"/>
              </w:rPr>
              <w:t>e</w:t>
            </w:r>
            <w:r w:rsidRPr="00E71D74">
              <w:rPr>
                <w:i/>
                <w:color w:val="1E487C"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i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ni 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ç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color w:val="1E487C"/>
                <w:sz w:val="20"/>
                <w:szCs w:val="20"/>
              </w:rPr>
              <w:t>k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la</w:t>
            </w:r>
            <w:r w:rsidRPr="00E71D74">
              <w:rPr>
                <w:i/>
                <w:color w:val="1E487C"/>
                <w:sz w:val="20"/>
                <w:szCs w:val="20"/>
              </w:rPr>
              <w:t>r(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color w:val="1E487C"/>
                <w:sz w:val="20"/>
                <w:szCs w:val="20"/>
              </w:rPr>
              <w:t>İ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color w:val="1E487C"/>
                <w:sz w:val="20"/>
                <w:szCs w:val="20"/>
              </w:rPr>
              <w:t>-1</w:t>
            </w:r>
            <w:r w:rsidRPr="00E71D74">
              <w:rPr>
                <w:i/>
                <w:color w:val="1E487C"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-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d, 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3</w:t>
            </w:r>
            <w:r w:rsidRPr="00E71D74">
              <w:rPr>
                <w:i/>
                <w:color w:val="1E487C"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color w:val="1E487C"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color w:val="1E487C"/>
                <w:sz w:val="20"/>
                <w:szCs w:val="20"/>
              </w:rPr>
              <w:t>-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c</w:t>
            </w:r>
            <w:r w:rsidRPr="00E71D74">
              <w:rPr>
                <w:i/>
                <w:color w:val="1E487C"/>
                <w:sz w:val="20"/>
                <w:szCs w:val="20"/>
              </w:rPr>
              <w:t xml:space="preserve">, 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4</w:t>
            </w:r>
            <w:r w:rsidRPr="00E71D74">
              <w:rPr>
                <w:i/>
                <w:color w:val="1E487C"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color w:val="1E487C"/>
                <w:sz w:val="20"/>
                <w:szCs w:val="20"/>
              </w:rPr>
              <w:t>-d,</w:t>
            </w:r>
            <w:r w:rsidRPr="00E71D74">
              <w:rPr>
                <w:i/>
                <w:color w:val="1E487C"/>
                <w:spacing w:val="-5"/>
                <w:sz w:val="20"/>
                <w:szCs w:val="20"/>
              </w:rPr>
              <w:t>5</w:t>
            </w:r>
            <w:r w:rsidRPr="00E71D74">
              <w:rPr>
                <w:i/>
                <w:color w:val="1E487C"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color w:val="1E487C"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color w:val="1E487C"/>
                <w:sz w:val="20"/>
                <w:szCs w:val="20"/>
              </w:rPr>
              <w:t>).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D69A9" w:rsidRPr="00E71D74" w:rsidRDefault="00BD69A9" w:rsidP="00BD69A9">
            <w:pPr>
              <w:rPr>
                <w:i/>
                <w:sz w:val="24"/>
                <w:szCs w:val="24"/>
              </w:rPr>
            </w:pPr>
            <w:r w:rsidRPr="00E71D74">
              <w:rPr>
                <w:i/>
                <w:sz w:val="24"/>
                <w:szCs w:val="24"/>
                <w:u w:val="single"/>
              </w:rPr>
              <w:t>klasik</w:t>
            </w:r>
            <w:r w:rsidRPr="00E71D74">
              <w:rPr>
                <w:i/>
                <w:sz w:val="24"/>
                <w:szCs w:val="24"/>
              </w:rPr>
              <w:t>/</w:t>
            </w:r>
          </w:p>
          <w:p w:rsidR="00BD69A9" w:rsidRPr="00E71D74" w:rsidRDefault="00BD69A9" w:rsidP="00BD69A9">
            <w:pPr>
              <w:rPr>
                <w:i/>
                <w:sz w:val="24"/>
                <w:szCs w:val="24"/>
              </w:rPr>
            </w:pPr>
            <w:r w:rsidRPr="00E71D74">
              <w:rPr>
                <w:i/>
                <w:sz w:val="24"/>
                <w:szCs w:val="24"/>
                <w:u w:val="single"/>
              </w:rPr>
              <w:t>yoruma</w:t>
            </w:r>
            <w:r w:rsidRPr="00E71D74">
              <w:rPr>
                <w:i/>
                <w:sz w:val="24"/>
                <w:szCs w:val="24"/>
              </w:rPr>
              <w:t xml:space="preserve"> </w:t>
            </w:r>
          </w:p>
          <w:p w:rsidR="00BD69A9" w:rsidRPr="00E71D74" w:rsidRDefault="00BD69A9" w:rsidP="00BD69A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E71D74">
              <w:rPr>
                <w:i/>
                <w:sz w:val="24"/>
                <w:szCs w:val="24"/>
              </w:rPr>
              <w:t>dayalı</w:t>
            </w:r>
            <w:r w:rsidRPr="00E71D74">
              <w:rPr>
                <w:rFonts w:ascii="Verdana" w:hAnsi="Verdana" w:cs="Arial"/>
                <w:i/>
                <w:sz w:val="16"/>
                <w:szCs w:val="16"/>
              </w:rPr>
              <w:t xml:space="preserve">  </w:t>
            </w:r>
          </w:p>
          <w:p w:rsidR="00BD69A9" w:rsidRPr="00E71D74" w:rsidRDefault="00BD69A9" w:rsidP="00BD69A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BD69A9" w:rsidRPr="00E71D74" w:rsidRDefault="00BD69A9" w:rsidP="00BD69A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BD69A9" w:rsidRPr="00E71D74" w:rsidRDefault="00BD69A9" w:rsidP="00BD69A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E71D74"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BD69A9" w:rsidRPr="00E71D74" w:rsidRDefault="00BD69A9" w:rsidP="00BD69A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E71D74"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BD69A9" w:rsidRPr="00E71D74" w:rsidRDefault="00BD69A9" w:rsidP="00BD69A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E71D74"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BD69A9" w:rsidRPr="00E71D74" w:rsidRDefault="00BD69A9" w:rsidP="00BD69A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i/>
                <w:sz w:val="16"/>
                <w:szCs w:val="16"/>
              </w:rPr>
            </w:pPr>
            <w:r w:rsidRPr="00E71D74">
              <w:rPr>
                <w:rFonts w:ascii="Arial" w:eastAsia="TimesNewRomanPSMT" w:hAnsi="Arial" w:cs="Arial"/>
                <w:i/>
                <w:sz w:val="16"/>
                <w:szCs w:val="16"/>
              </w:rPr>
              <w:t>Gösteri Deneyi Soru-Yanıt,</w:t>
            </w:r>
          </w:p>
          <w:p w:rsidR="003760A6" w:rsidRPr="00E71D74" w:rsidRDefault="00BD69A9" w:rsidP="00BD69A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i/>
                <w:sz w:val="16"/>
                <w:szCs w:val="16"/>
              </w:rPr>
            </w:pPr>
            <w:r w:rsidRPr="00E71D74">
              <w:rPr>
                <w:rFonts w:ascii="Arial" w:eastAsia="TimesNewRomanPSMT" w:hAnsi="Arial" w:cs="Arial"/>
                <w:i/>
                <w:sz w:val="16"/>
                <w:szCs w:val="16"/>
              </w:rPr>
              <w:t>Tüme varım,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760A6" w:rsidRPr="00E71D74" w:rsidRDefault="003760A6" w:rsidP="00A646DB">
            <w:pPr>
              <w:autoSpaceDE w:val="0"/>
              <w:autoSpaceDN w:val="0"/>
              <w:adjustRightInd w:val="0"/>
              <w:rPr>
                <w:i/>
                <w:spacing w:val="-1"/>
                <w:sz w:val="14"/>
                <w:szCs w:val="14"/>
              </w:rPr>
            </w:pPr>
            <w:r w:rsidRPr="00E71D74">
              <w:rPr>
                <w:i/>
                <w:spacing w:val="-1"/>
                <w:sz w:val="14"/>
                <w:szCs w:val="14"/>
              </w:rPr>
              <w:t>*Gökadalar</w:t>
            </w:r>
          </w:p>
          <w:p w:rsidR="003760A6" w:rsidRPr="00E71D74" w:rsidRDefault="003760A6" w:rsidP="00A646DB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E71D74">
              <w:rPr>
                <w:i/>
                <w:spacing w:val="-1"/>
                <w:sz w:val="14"/>
                <w:szCs w:val="14"/>
              </w:rPr>
              <w:t>*Saman yolu</w:t>
            </w:r>
          </w:p>
          <w:p w:rsidR="003760A6" w:rsidRPr="00E71D74" w:rsidRDefault="003760A6" w:rsidP="00A646DB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760A6" w:rsidRPr="00E71D74" w:rsidRDefault="003760A6" w:rsidP="005328BE">
            <w:pPr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A877DD" w:rsidRPr="00E71D74" w:rsidRDefault="00A877DD" w:rsidP="00C976BD">
            <w:pPr>
              <w:rPr>
                <w:i/>
                <w:sz w:val="18"/>
                <w:szCs w:val="18"/>
              </w:rPr>
            </w:pPr>
            <w:r w:rsidRPr="00E71D74">
              <w:rPr>
                <w:i/>
                <w:sz w:val="18"/>
                <w:szCs w:val="18"/>
              </w:rPr>
              <w:t>1.YAZILI  YOKLAMA</w:t>
            </w:r>
          </w:p>
          <w:p w:rsidR="00A877DD" w:rsidRPr="00E71D74" w:rsidRDefault="00A877DD" w:rsidP="00C976BD">
            <w:pPr>
              <w:rPr>
                <w:rFonts w:ascii="TimesNewRomanPS-BoldMT" w:hAnsi="TimesNewRomanPS-BoldMT" w:cs="TimesNewRomanPS-BoldMT"/>
                <w:bCs/>
                <w:i/>
                <w:sz w:val="16"/>
                <w:szCs w:val="16"/>
              </w:rPr>
            </w:pPr>
          </w:p>
          <w:p w:rsidR="003760A6" w:rsidRPr="00E71D74" w:rsidRDefault="003760A6" w:rsidP="00C976BD">
            <w:pPr>
              <w:rPr>
                <w:i/>
              </w:rPr>
            </w:pPr>
            <w:r w:rsidRPr="00E71D74">
              <w:rPr>
                <w:rFonts w:ascii="TimesNewRomanPS-BoldMT" w:hAnsi="TimesNewRomanPS-BoldMT" w:cs="TimesNewRomanPS-BoldMT"/>
                <w:bCs/>
                <w:i/>
                <w:sz w:val="16"/>
                <w:szCs w:val="16"/>
              </w:rPr>
              <w:t>19 MAYIS</w:t>
            </w:r>
            <w:r w:rsidRPr="00E71D74">
              <w:rPr>
                <w:i/>
              </w:rPr>
              <w:t xml:space="preserve"> </w:t>
            </w:r>
          </w:p>
          <w:p w:rsidR="003760A6" w:rsidRPr="00E71D74" w:rsidRDefault="003760A6" w:rsidP="00C976BD">
            <w:pPr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ATATÜRK’Ü ANMA,</w:t>
            </w:r>
          </w:p>
          <w:p w:rsidR="003760A6" w:rsidRPr="00E71D74" w:rsidRDefault="003760A6" w:rsidP="00C976BD">
            <w:pPr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GENÇLİK VE</w:t>
            </w:r>
          </w:p>
          <w:p w:rsidR="003760A6" w:rsidRPr="00E71D74" w:rsidRDefault="003760A6" w:rsidP="00C976BD">
            <w:pPr>
              <w:rPr>
                <w:i/>
              </w:rPr>
            </w:pPr>
            <w:r w:rsidRPr="00E71D74">
              <w:rPr>
                <w:i/>
                <w:sz w:val="16"/>
                <w:szCs w:val="16"/>
              </w:rPr>
              <w:t xml:space="preserve"> SPOR BAYRAMI</w:t>
            </w:r>
            <w:r w:rsidRPr="00E71D74">
              <w:rPr>
                <w:i/>
              </w:rPr>
              <w:t xml:space="preserve"> </w:t>
            </w:r>
          </w:p>
        </w:tc>
      </w:tr>
      <w:tr w:rsidR="003760A6" w:rsidTr="00A646DB">
        <w:trPr>
          <w:cantSplit/>
          <w:trHeight w:val="1143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0A6" w:rsidRDefault="003760A6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0A6" w:rsidRPr="00687D95" w:rsidRDefault="003760A6" w:rsidP="005328BE">
            <w:pPr>
              <w:jc w:val="center"/>
              <w:rPr>
                <w:b/>
                <w:sz w:val="16"/>
                <w:szCs w:val="16"/>
              </w:rPr>
            </w:pPr>
            <w:r w:rsidRPr="00687D9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60A6" w:rsidRPr="00E71D74" w:rsidRDefault="003760A6" w:rsidP="004A6F8F">
            <w:pPr>
              <w:jc w:val="center"/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1</w:t>
            </w:r>
          </w:p>
          <w:p w:rsidR="003760A6" w:rsidRPr="00E71D74" w:rsidRDefault="003760A6" w:rsidP="004A6F8F">
            <w:pPr>
              <w:jc w:val="center"/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1</w:t>
            </w:r>
          </w:p>
          <w:p w:rsidR="003760A6" w:rsidRPr="00E71D74" w:rsidRDefault="003760A6" w:rsidP="004A6F8F">
            <w:pPr>
              <w:jc w:val="center"/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1</w:t>
            </w:r>
          </w:p>
          <w:p w:rsidR="003760A6" w:rsidRPr="00E71D74" w:rsidRDefault="003760A6" w:rsidP="002E3545">
            <w:pPr>
              <w:jc w:val="center"/>
              <w:rPr>
                <w:i/>
                <w:sz w:val="16"/>
                <w:szCs w:val="16"/>
              </w:rPr>
            </w:pPr>
            <w:r w:rsidRPr="00E71D74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760A6" w:rsidRPr="00E71D74" w:rsidRDefault="003760A6" w:rsidP="00C84ED1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71D74">
              <w:rPr>
                <w:i/>
                <w:spacing w:val="-2"/>
                <w:sz w:val="24"/>
                <w:szCs w:val="24"/>
              </w:rPr>
              <w:t>4.Y</w:t>
            </w:r>
            <w:r w:rsidRPr="00E71D74">
              <w:rPr>
                <w:i/>
                <w:spacing w:val="1"/>
                <w:sz w:val="24"/>
                <w:szCs w:val="24"/>
              </w:rPr>
              <w:t>ıl</w:t>
            </w:r>
            <w:r w:rsidRPr="00E71D74">
              <w:rPr>
                <w:i/>
                <w:spacing w:val="-2"/>
                <w:sz w:val="24"/>
                <w:szCs w:val="24"/>
              </w:rPr>
              <w:t>d</w:t>
            </w:r>
            <w:r w:rsidRPr="00E71D74">
              <w:rPr>
                <w:i/>
                <w:spacing w:val="-4"/>
                <w:sz w:val="24"/>
                <w:szCs w:val="24"/>
              </w:rPr>
              <w:t>ı</w:t>
            </w:r>
            <w:r w:rsidRPr="00E71D74">
              <w:rPr>
                <w:i/>
                <w:spacing w:val="1"/>
                <w:sz w:val="24"/>
                <w:szCs w:val="24"/>
              </w:rPr>
              <w:t>z</w:t>
            </w:r>
            <w:r w:rsidRPr="00E71D74">
              <w:rPr>
                <w:i/>
                <w:spacing w:val="-2"/>
                <w:sz w:val="24"/>
                <w:szCs w:val="24"/>
              </w:rPr>
              <w:t>s</w:t>
            </w:r>
            <w:r w:rsidRPr="00E71D74">
              <w:rPr>
                <w:i/>
                <w:spacing w:val="-4"/>
                <w:sz w:val="24"/>
                <w:szCs w:val="24"/>
              </w:rPr>
              <w:t>ı</w:t>
            </w:r>
            <w:r w:rsidRPr="00E71D74">
              <w:rPr>
                <w:i/>
                <w:spacing w:val="1"/>
                <w:sz w:val="24"/>
                <w:szCs w:val="24"/>
              </w:rPr>
              <w:t>l</w:t>
            </w:r>
            <w:r w:rsidRPr="00E71D74">
              <w:rPr>
                <w:i/>
                <w:sz w:val="24"/>
                <w:szCs w:val="24"/>
              </w:rPr>
              <w:t xml:space="preserve">ar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760A6" w:rsidRPr="00E71D74" w:rsidRDefault="003760A6" w:rsidP="002E3545">
            <w:pPr>
              <w:pStyle w:val="Heading1"/>
              <w:tabs>
                <w:tab w:val="left" w:pos="306"/>
              </w:tabs>
              <w:kinsoku w:val="0"/>
              <w:overflowPunct w:val="0"/>
              <w:spacing w:line="225" w:lineRule="exact"/>
              <w:ind w:left="0" w:firstLine="0"/>
              <w:outlineLvl w:val="9"/>
              <w:rPr>
                <w:b w:val="0"/>
                <w:bCs w:val="0"/>
                <w:i/>
                <w:sz w:val="24"/>
                <w:szCs w:val="24"/>
              </w:rPr>
            </w:pPr>
            <w:r w:rsidRPr="00E71D74">
              <w:rPr>
                <w:rFonts w:ascii="Tahoma" w:hAnsi="Tahoma" w:cs="Tahoma"/>
                <w:b w:val="0"/>
                <w:bCs w:val="0"/>
                <w:i/>
                <w:sz w:val="24"/>
                <w:szCs w:val="24"/>
              </w:rPr>
              <w:t>4.</w:t>
            </w:r>
            <w:r w:rsidRPr="00E71D74">
              <w:rPr>
                <w:b w:val="0"/>
                <w:i/>
                <w:spacing w:val="-2"/>
                <w:sz w:val="24"/>
                <w:szCs w:val="24"/>
              </w:rPr>
              <w:t>Y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ıl</w:t>
            </w:r>
            <w:r w:rsidRPr="00E71D74">
              <w:rPr>
                <w:b w:val="0"/>
                <w:i/>
                <w:spacing w:val="-2"/>
                <w:sz w:val="24"/>
                <w:szCs w:val="24"/>
              </w:rPr>
              <w:t>d</w:t>
            </w:r>
            <w:r w:rsidRPr="00E71D74">
              <w:rPr>
                <w:b w:val="0"/>
                <w:i/>
                <w:spacing w:val="-4"/>
                <w:sz w:val="24"/>
                <w:szCs w:val="24"/>
              </w:rPr>
              <w:t>ı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z</w:t>
            </w:r>
            <w:r w:rsidRPr="00E71D74">
              <w:rPr>
                <w:b w:val="0"/>
                <w:i/>
                <w:spacing w:val="-2"/>
                <w:sz w:val="24"/>
                <w:szCs w:val="24"/>
              </w:rPr>
              <w:t>s</w:t>
            </w:r>
            <w:r w:rsidRPr="00E71D74">
              <w:rPr>
                <w:b w:val="0"/>
                <w:i/>
                <w:spacing w:val="-4"/>
                <w:sz w:val="24"/>
                <w:szCs w:val="24"/>
              </w:rPr>
              <w:t>ı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sz w:val="24"/>
                <w:szCs w:val="24"/>
              </w:rPr>
              <w:t xml:space="preserve">ar </w:t>
            </w:r>
            <w:r w:rsidRPr="00E71D74">
              <w:rPr>
                <w:b w:val="0"/>
                <w:i/>
                <w:spacing w:val="-4"/>
                <w:sz w:val="24"/>
                <w:szCs w:val="24"/>
              </w:rPr>
              <w:t>i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sz w:val="24"/>
                <w:szCs w:val="24"/>
              </w:rPr>
              <w:t xml:space="preserve">e </w:t>
            </w:r>
            <w:r w:rsidRPr="00E71D74">
              <w:rPr>
                <w:b w:val="0"/>
                <w:i/>
                <w:spacing w:val="-4"/>
                <w:sz w:val="24"/>
                <w:szCs w:val="24"/>
              </w:rPr>
              <w:t>i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sz w:val="24"/>
                <w:szCs w:val="24"/>
              </w:rPr>
              <w:t>g</w:t>
            </w:r>
            <w:r w:rsidRPr="00E71D74">
              <w:rPr>
                <w:b w:val="0"/>
                <w:i/>
                <w:spacing w:val="-4"/>
                <w:sz w:val="24"/>
                <w:szCs w:val="24"/>
              </w:rPr>
              <w:t>i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sz w:val="24"/>
                <w:szCs w:val="24"/>
              </w:rPr>
              <w:t xml:space="preserve">i </w:t>
            </w:r>
            <w:r w:rsidRPr="00E71D74">
              <w:rPr>
                <w:b w:val="0"/>
                <w:i/>
                <w:spacing w:val="-5"/>
                <w:sz w:val="24"/>
                <w:szCs w:val="24"/>
              </w:rPr>
              <w:t>o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l</w:t>
            </w:r>
            <w:r w:rsidRPr="00E71D74">
              <w:rPr>
                <w:b w:val="0"/>
                <w:i/>
                <w:sz w:val="24"/>
                <w:szCs w:val="24"/>
              </w:rPr>
              <w:t>a</w:t>
            </w:r>
            <w:r w:rsidRPr="00E71D74">
              <w:rPr>
                <w:b w:val="0"/>
                <w:i/>
                <w:spacing w:val="1"/>
                <w:sz w:val="24"/>
                <w:szCs w:val="24"/>
              </w:rPr>
              <w:t>r</w:t>
            </w:r>
            <w:r w:rsidRPr="00E71D74">
              <w:rPr>
                <w:b w:val="0"/>
                <w:i/>
                <w:spacing w:val="-5"/>
                <w:sz w:val="24"/>
                <w:szCs w:val="24"/>
              </w:rPr>
              <w:t>a</w:t>
            </w:r>
            <w:r w:rsidRPr="00E71D74">
              <w:rPr>
                <w:b w:val="0"/>
                <w:i/>
                <w:spacing w:val="3"/>
                <w:sz w:val="24"/>
                <w:szCs w:val="24"/>
              </w:rPr>
              <w:t>k</w:t>
            </w:r>
            <w:r w:rsidRPr="00E71D74">
              <w:rPr>
                <w:b w:val="0"/>
                <w:i/>
                <w:sz w:val="24"/>
                <w:szCs w:val="24"/>
              </w:rPr>
              <w:t>,</w:t>
            </w:r>
          </w:p>
          <w:p w:rsidR="003760A6" w:rsidRPr="00E71D74" w:rsidRDefault="003760A6" w:rsidP="0029130F">
            <w:pPr>
              <w:pStyle w:val="ListeParagraf1"/>
              <w:numPr>
                <w:ilvl w:val="1"/>
                <w:numId w:val="29"/>
              </w:numPr>
              <w:tabs>
                <w:tab w:val="left" w:pos="459"/>
              </w:tabs>
              <w:kinsoku w:val="0"/>
              <w:overflowPunct w:val="0"/>
              <w:spacing w:line="226" w:lineRule="exact"/>
              <w:ind w:left="104" w:firstLine="0"/>
              <w:rPr>
                <w:i/>
                <w:sz w:val="20"/>
                <w:szCs w:val="20"/>
              </w:rPr>
            </w:pPr>
            <w:r w:rsidRPr="00E71D74">
              <w:rPr>
                <w:i/>
                <w:spacing w:val="-2"/>
                <w:sz w:val="20"/>
                <w:szCs w:val="20"/>
              </w:rPr>
              <w:t>Y</w:t>
            </w:r>
            <w:r w:rsidRPr="00E71D74">
              <w:rPr>
                <w:i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z w:val="20"/>
                <w:szCs w:val="20"/>
              </w:rPr>
              <w:t>d</w:t>
            </w:r>
            <w:r w:rsidRPr="00E71D74">
              <w:rPr>
                <w:i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spacing w:val="1"/>
                <w:sz w:val="20"/>
                <w:szCs w:val="20"/>
              </w:rPr>
              <w:t>z</w:t>
            </w:r>
            <w:r w:rsidRPr="00E71D74">
              <w:rPr>
                <w:i/>
                <w:spacing w:val="-2"/>
                <w:sz w:val="20"/>
                <w:szCs w:val="20"/>
              </w:rPr>
              <w:t>s</w:t>
            </w:r>
            <w:r w:rsidRPr="00E71D74">
              <w:rPr>
                <w:i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pacing w:val="-4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r</w:t>
            </w:r>
            <w:r w:rsidRPr="00E71D74">
              <w:rPr>
                <w:i/>
                <w:spacing w:val="-4"/>
                <w:sz w:val="20"/>
                <w:szCs w:val="20"/>
              </w:rPr>
              <w:t>ı</w:t>
            </w:r>
            <w:r w:rsidRPr="00E71D74">
              <w:rPr>
                <w:i/>
                <w:sz w:val="20"/>
                <w:szCs w:val="20"/>
              </w:rPr>
              <w:t xml:space="preserve">n </w:t>
            </w:r>
            <w:r w:rsidRPr="00E71D74">
              <w:rPr>
                <w:i/>
                <w:spacing w:val="-5"/>
                <w:sz w:val="20"/>
                <w:szCs w:val="20"/>
              </w:rPr>
              <w:t>ö</w:t>
            </w:r>
            <w:r w:rsidRPr="00E71D74">
              <w:rPr>
                <w:i/>
                <w:spacing w:val="1"/>
                <w:sz w:val="20"/>
                <w:szCs w:val="20"/>
              </w:rPr>
              <w:t>z</w:t>
            </w:r>
            <w:r w:rsidRPr="00E71D74">
              <w:rPr>
                <w:i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pacing w:val="-4"/>
                <w:sz w:val="20"/>
                <w:szCs w:val="20"/>
              </w:rPr>
              <w:t>i</w:t>
            </w:r>
            <w:r w:rsidRPr="00E71D74">
              <w:rPr>
                <w:i/>
                <w:sz w:val="20"/>
                <w:szCs w:val="20"/>
              </w:rPr>
              <w:t>k</w:t>
            </w:r>
            <w:r w:rsidRPr="00E71D74">
              <w:rPr>
                <w:i/>
                <w:spacing w:val="1"/>
                <w:sz w:val="20"/>
                <w:szCs w:val="20"/>
              </w:rPr>
              <w:t>l</w:t>
            </w:r>
            <w:r w:rsidRPr="00E71D74">
              <w:rPr>
                <w:i/>
                <w:spacing w:val="-8"/>
                <w:sz w:val="20"/>
                <w:szCs w:val="20"/>
              </w:rPr>
              <w:t>e</w:t>
            </w:r>
            <w:r w:rsidRPr="00E71D74">
              <w:rPr>
                <w:i/>
                <w:spacing w:val="4"/>
                <w:sz w:val="20"/>
                <w:szCs w:val="20"/>
              </w:rPr>
              <w:t>r</w:t>
            </w:r>
            <w:r w:rsidRPr="00E71D74">
              <w:rPr>
                <w:i/>
                <w:spacing w:val="-4"/>
                <w:sz w:val="20"/>
                <w:szCs w:val="20"/>
              </w:rPr>
              <w:t>i</w:t>
            </w:r>
            <w:r w:rsidRPr="00E71D74">
              <w:rPr>
                <w:i/>
                <w:sz w:val="20"/>
                <w:szCs w:val="20"/>
              </w:rPr>
              <w:t xml:space="preserve">ni 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pacing w:val="-4"/>
                <w:sz w:val="20"/>
                <w:szCs w:val="20"/>
              </w:rPr>
              <w:t>ç</w:t>
            </w:r>
            <w:r w:rsidRPr="00E71D74">
              <w:rPr>
                <w:i/>
                <w:spacing w:val="1"/>
                <w:sz w:val="20"/>
                <w:szCs w:val="20"/>
              </w:rPr>
              <w:t>ı</w:t>
            </w:r>
            <w:r w:rsidRPr="00E71D74">
              <w:rPr>
                <w:i/>
                <w:sz w:val="20"/>
                <w:szCs w:val="20"/>
              </w:rPr>
              <w:t>k</w:t>
            </w:r>
            <w:r w:rsidRPr="00E71D74">
              <w:rPr>
                <w:i/>
                <w:spacing w:val="-4"/>
                <w:sz w:val="20"/>
                <w:szCs w:val="20"/>
              </w:rPr>
              <w:t>la</w:t>
            </w:r>
            <w:r w:rsidRPr="00E71D74">
              <w:rPr>
                <w:i/>
                <w:sz w:val="20"/>
                <w:szCs w:val="20"/>
              </w:rPr>
              <w:t>r (</w:t>
            </w:r>
            <w:r w:rsidRPr="00E71D74">
              <w:rPr>
                <w:i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sz w:val="20"/>
                <w:szCs w:val="20"/>
              </w:rPr>
              <w:t>İ</w:t>
            </w:r>
            <w:r w:rsidRPr="00E71D74">
              <w:rPr>
                <w:i/>
                <w:spacing w:val="-4"/>
                <w:sz w:val="20"/>
                <w:szCs w:val="20"/>
              </w:rPr>
              <w:t>B</w:t>
            </w:r>
            <w:r w:rsidRPr="00E71D74">
              <w:rPr>
                <w:i/>
                <w:sz w:val="20"/>
                <w:szCs w:val="20"/>
              </w:rPr>
              <w:t>-1</w:t>
            </w:r>
            <w:r w:rsidRPr="00E71D74">
              <w:rPr>
                <w:i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pacing w:val="-5"/>
                <w:sz w:val="20"/>
                <w:szCs w:val="20"/>
              </w:rPr>
              <w:t>-</w:t>
            </w:r>
            <w:r w:rsidRPr="00E71D74">
              <w:rPr>
                <w:i/>
                <w:sz w:val="20"/>
                <w:szCs w:val="20"/>
              </w:rPr>
              <w:t>d, 3</w:t>
            </w:r>
            <w:r w:rsidRPr="00E71D74">
              <w:rPr>
                <w:i/>
                <w:spacing w:val="-3"/>
                <w:sz w:val="20"/>
                <w:szCs w:val="20"/>
              </w:rPr>
              <w:t>.</w:t>
            </w:r>
            <w:r w:rsidRPr="00E71D74">
              <w:rPr>
                <w:i/>
                <w:spacing w:val="1"/>
                <w:sz w:val="20"/>
                <w:szCs w:val="20"/>
              </w:rPr>
              <w:t>a</w:t>
            </w:r>
            <w:r w:rsidRPr="00E71D74">
              <w:rPr>
                <w:i/>
                <w:sz w:val="20"/>
                <w:szCs w:val="20"/>
              </w:rPr>
              <w:t>-</w:t>
            </w:r>
            <w:r w:rsidRPr="00E71D74">
              <w:rPr>
                <w:i/>
                <w:spacing w:val="-4"/>
                <w:sz w:val="20"/>
                <w:szCs w:val="20"/>
              </w:rPr>
              <w:t>c</w:t>
            </w:r>
            <w:r w:rsidRPr="00E71D74">
              <w:rPr>
                <w:i/>
                <w:sz w:val="20"/>
                <w:szCs w:val="20"/>
              </w:rPr>
              <w:t xml:space="preserve">, </w:t>
            </w:r>
            <w:r w:rsidRPr="00E71D74">
              <w:rPr>
                <w:i/>
                <w:spacing w:val="-5"/>
                <w:sz w:val="20"/>
                <w:szCs w:val="20"/>
              </w:rPr>
              <w:t>4</w:t>
            </w:r>
            <w:r w:rsidRPr="00E71D74">
              <w:rPr>
                <w:i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spacing w:val="-5"/>
                <w:sz w:val="20"/>
                <w:szCs w:val="20"/>
              </w:rPr>
              <w:t>b</w:t>
            </w:r>
            <w:r w:rsidRPr="00E71D74">
              <w:rPr>
                <w:i/>
                <w:sz w:val="20"/>
                <w:szCs w:val="20"/>
              </w:rPr>
              <w:t>-d,</w:t>
            </w:r>
            <w:r w:rsidRPr="00E71D74">
              <w:rPr>
                <w:i/>
                <w:spacing w:val="-5"/>
                <w:sz w:val="20"/>
                <w:szCs w:val="20"/>
              </w:rPr>
              <w:t>5</w:t>
            </w:r>
            <w:r w:rsidRPr="00E71D74">
              <w:rPr>
                <w:i/>
                <w:spacing w:val="2"/>
                <w:sz w:val="20"/>
                <w:szCs w:val="20"/>
              </w:rPr>
              <w:t>.</w:t>
            </w:r>
            <w:r w:rsidRPr="00E71D74">
              <w:rPr>
                <w:i/>
                <w:spacing w:val="-4"/>
                <w:sz w:val="20"/>
                <w:szCs w:val="20"/>
              </w:rPr>
              <w:t>e</w:t>
            </w:r>
            <w:r w:rsidRPr="00E71D74">
              <w:rPr>
                <w:i/>
                <w:sz w:val="20"/>
                <w:szCs w:val="20"/>
              </w:rPr>
              <w:t>).</w:t>
            </w:r>
          </w:p>
          <w:p w:rsidR="003760A6" w:rsidRPr="00E71D74" w:rsidRDefault="003760A6" w:rsidP="00AC54AB">
            <w:pPr>
              <w:autoSpaceDE w:val="0"/>
              <w:autoSpaceDN w:val="0"/>
              <w:adjustRightInd w:val="0"/>
              <w:rPr>
                <w:i/>
              </w:rPr>
            </w:pPr>
            <w:r w:rsidRPr="00E71D74">
              <w:rPr>
                <w:i/>
                <w:spacing w:val="-2"/>
              </w:rPr>
              <w:t>Y</w:t>
            </w:r>
            <w:r w:rsidRPr="00E71D74">
              <w:rPr>
                <w:i/>
                <w:spacing w:val="-4"/>
              </w:rPr>
              <w:t>ı</w:t>
            </w:r>
            <w:r w:rsidRPr="00E71D74">
              <w:rPr>
                <w:i/>
                <w:spacing w:val="1"/>
              </w:rPr>
              <w:t>l</w:t>
            </w:r>
            <w:r w:rsidRPr="00E71D74">
              <w:rPr>
                <w:i/>
              </w:rPr>
              <w:t>d</w:t>
            </w:r>
            <w:r w:rsidRPr="00E71D74">
              <w:rPr>
                <w:i/>
                <w:spacing w:val="-4"/>
              </w:rPr>
              <w:t>ı</w:t>
            </w:r>
            <w:r w:rsidRPr="00E71D74">
              <w:rPr>
                <w:i/>
                <w:spacing w:val="1"/>
              </w:rPr>
              <w:t>z</w:t>
            </w:r>
            <w:r w:rsidRPr="00E71D74">
              <w:rPr>
                <w:i/>
                <w:spacing w:val="-2"/>
              </w:rPr>
              <w:t>s</w:t>
            </w:r>
            <w:r w:rsidRPr="00E71D74">
              <w:rPr>
                <w:i/>
                <w:spacing w:val="-4"/>
              </w:rPr>
              <w:t>ı</w:t>
            </w:r>
            <w:r w:rsidRPr="00E71D74">
              <w:rPr>
                <w:i/>
                <w:spacing w:val="1"/>
              </w:rPr>
              <w:t>l</w:t>
            </w:r>
            <w:r w:rsidRPr="00E71D74">
              <w:rPr>
                <w:i/>
                <w:spacing w:val="-4"/>
              </w:rPr>
              <w:t>a</w:t>
            </w:r>
            <w:r w:rsidRPr="00E71D74">
              <w:rPr>
                <w:i/>
                <w:spacing w:val="4"/>
              </w:rPr>
              <w:t>r</w:t>
            </w:r>
            <w:r w:rsidRPr="00E71D74">
              <w:rPr>
                <w:i/>
                <w:spacing w:val="-5"/>
              </w:rPr>
              <w:t>d</w:t>
            </w:r>
            <w:r w:rsidRPr="00E71D74">
              <w:rPr>
                <w:i/>
                <w:spacing w:val="-4"/>
              </w:rPr>
              <w:t>a</w:t>
            </w:r>
            <w:r w:rsidRPr="00E71D74">
              <w:rPr>
                <w:i/>
              </w:rPr>
              <w:t>n d</w:t>
            </w:r>
            <w:r w:rsidRPr="00E71D74">
              <w:rPr>
                <w:i/>
                <w:spacing w:val="-4"/>
              </w:rPr>
              <w:t>a</w:t>
            </w:r>
            <w:r w:rsidRPr="00E71D74">
              <w:rPr>
                <w:i/>
              </w:rPr>
              <w:t>ha u</w:t>
            </w:r>
            <w:r w:rsidRPr="00E71D74">
              <w:rPr>
                <w:i/>
                <w:spacing w:val="-4"/>
              </w:rPr>
              <w:t>z</w:t>
            </w:r>
            <w:r w:rsidRPr="00E71D74">
              <w:rPr>
                <w:i/>
                <w:spacing w:val="1"/>
              </w:rPr>
              <w:t>a</w:t>
            </w:r>
            <w:r w:rsidRPr="00E71D74">
              <w:rPr>
                <w:i/>
              </w:rPr>
              <w:t>k</w:t>
            </w:r>
            <w:r w:rsidRPr="00E71D74">
              <w:rPr>
                <w:i/>
                <w:spacing w:val="-4"/>
              </w:rPr>
              <w:t>t</w:t>
            </w:r>
            <w:r w:rsidRPr="00E71D74">
              <w:rPr>
                <w:i/>
              </w:rPr>
              <w:t xml:space="preserve">a </w:t>
            </w:r>
            <w:r w:rsidRPr="00E71D74">
              <w:rPr>
                <w:i/>
                <w:spacing w:val="-5"/>
              </w:rPr>
              <w:t>v</w:t>
            </w:r>
            <w:r w:rsidRPr="00E71D74">
              <w:rPr>
                <w:i/>
              </w:rPr>
              <w:t xml:space="preserve">e </w:t>
            </w:r>
            <w:r w:rsidRPr="00E71D74">
              <w:rPr>
                <w:i/>
                <w:spacing w:val="-10"/>
              </w:rPr>
              <w:t>y</w:t>
            </w:r>
            <w:r w:rsidRPr="00E71D74">
              <w:rPr>
                <w:i/>
                <w:spacing w:val="1"/>
              </w:rPr>
              <w:t>a</w:t>
            </w:r>
            <w:r w:rsidRPr="00E71D74">
              <w:rPr>
                <w:i/>
                <w:spacing w:val="-2"/>
              </w:rPr>
              <w:t>ş</w:t>
            </w:r>
            <w:r w:rsidRPr="00E71D74">
              <w:rPr>
                <w:i/>
                <w:spacing w:val="1"/>
              </w:rPr>
              <w:t>l</w:t>
            </w:r>
            <w:r w:rsidRPr="00E71D74">
              <w:rPr>
                <w:i/>
              </w:rPr>
              <w:t>ı g</w:t>
            </w:r>
            <w:r w:rsidRPr="00E71D74">
              <w:rPr>
                <w:i/>
                <w:spacing w:val="-5"/>
              </w:rPr>
              <w:t>ö</w:t>
            </w:r>
            <w:r w:rsidRPr="00E71D74">
              <w:rPr>
                <w:i/>
              </w:rPr>
              <w:t>k</w:t>
            </w:r>
            <w:r w:rsidRPr="00E71D74">
              <w:rPr>
                <w:i/>
                <w:spacing w:val="-4"/>
              </w:rPr>
              <w:t>c</w:t>
            </w:r>
            <w:r w:rsidRPr="00E71D74">
              <w:rPr>
                <w:i/>
                <w:spacing w:val="1"/>
              </w:rPr>
              <w:t>i</w:t>
            </w:r>
            <w:r w:rsidRPr="00E71D74">
              <w:rPr>
                <w:i/>
                <w:spacing w:val="-2"/>
              </w:rPr>
              <w:t>s</w:t>
            </w:r>
            <w:r w:rsidRPr="00E71D74">
              <w:rPr>
                <w:i/>
                <w:spacing w:val="1"/>
              </w:rPr>
              <w:t>iml</w:t>
            </w:r>
            <w:r w:rsidRPr="00E71D74">
              <w:rPr>
                <w:i/>
                <w:spacing w:val="-8"/>
              </w:rPr>
              <w:t>e</w:t>
            </w:r>
            <w:r w:rsidRPr="00E71D74">
              <w:rPr>
                <w:i/>
                <w:spacing w:val="4"/>
              </w:rPr>
              <w:t>r</w:t>
            </w:r>
            <w:r w:rsidRPr="00E71D74">
              <w:rPr>
                <w:i/>
                <w:spacing w:val="-4"/>
              </w:rPr>
              <w:t>i</w:t>
            </w:r>
            <w:r w:rsidRPr="00E71D74">
              <w:rPr>
                <w:i/>
              </w:rPr>
              <w:t>n</w:t>
            </w:r>
            <w:r w:rsidRPr="00E71D74">
              <w:rPr>
                <w:i/>
                <w:spacing w:val="-4"/>
              </w:rPr>
              <w:t>i</w:t>
            </w:r>
            <w:r w:rsidRPr="00E71D74">
              <w:rPr>
                <w:i/>
              </w:rPr>
              <w:t xml:space="preserve">n </w:t>
            </w:r>
            <w:r w:rsidRPr="00E71D74">
              <w:rPr>
                <w:i/>
                <w:spacing w:val="-5"/>
              </w:rPr>
              <w:t>v</w:t>
            </w:r>
            <w:r w:rsidRPr="00E71D74">
              <w:rPr>
                <w:i/>
                <w:spacing w:val="1"/>
              </w:rPr>
              <w:t>a</w:t>
            </w:r>
            <w:r w:rsidRPr="00E71D74">
              <w:rPr>
                <w:i/>
              </w:rPr>
              <w:t xml:space="preserve">r </w:t>
            </w:r>
            <w:r w:rsidRPr="00E71D74">
              <w:rPr>
                <w:i/>
                <w:spacing w:val="-5"/>
              </w:rPr>
              <w:t>o</w:t>
            </w:r>
            <w:r w:rsidRPr="00E71D74">
              <w:rPr>
                <w:i/>
                <w:spacing w:val="1"/>
              </w:rPr>
              <w:t>l</w:t>
            </w:r>
            <w:r w:rsidRPr="00E71D74">
              <w:rPr>
                <w:i/>
              </w:rPr>
              <w:t xml:space="preserve">up </w:t>
            </w:r>
            <w:r w:rsidRPr="00E71D74">
              <w:rPr>
                <w:i/>
                <w:spacing w:val="-5"/>
              </w:rPr>
              <w:t>o</w:t>
            </w:r>
            <w:r w:rsidRPr="00E71D74">
              <w:rPr>
                <w:i/>
                <w:spacing w:val="1"/>
              </w:rPr>
              <w:t>la</w:t>
            </w:r>
            <w:r w:rsidRPr="00E71D74">
              <w:rPr>
                <w:i/>
                <w:spacing w:val="-4"/>
              </w:rPr>
              <w:t>m</w:t>
            </w:r>
            <w:r w:rsidRPr="00E71D74">
              <w:rPr>
                <w:i/>
                <w:spacing w:val="1"/>
              </w:rPr>
              <w:t>a</w:t>
            </w:r>
            <w:r w:rsidRPr="00E71D74">
              <w:rPr>
                <w:i/>
                <w:spacing w:val="-10"/>
              </w:rPr>
              <w:t>y</w:t>
            </w:r>
            <w:r w:rsidRPr="00E71D74">
              <w:rPr>
                <w:i/>
                <w:spacing w:val="1"/>
              </w:rPr>
              <w:t>a</w:t>
            </w:r>
            <w:r w:rsidRPr="00E71D74">
              <w:rPr>
                <w:i/>
                <w:spacing w:val="-4"/>
              </w:rPr>
              <w:t>c</w:t>
            </w:r>
            <w:r w:rsidRPr="00E71D74">
              <w:rPr>
                <w:i/>
                <w:spacing w:val="1"/>
              </w:rPr>
              <w:t>a</w:t>
            </w:r>
            <w:r w:rsidRPr="00E71D74">
              <w:rPr>
                <w:i/>
              </w:rPr>
              <w:t>ğ</w:t>
            </w:r>
            <w:r w:rsidRPr="00E71D74">
              <w:rPr>
                <w:i/>
                <w:spacing w:val="1"/>
              </w:rPr>
              <w:t>ı</w:t>
            </w:r>
            <w:r w:rsidRPr="00E71D74">
              <w:rPr>
                <w:i/>
              </w:rPr>
              <w:t xml:space="preserve">nı </w:t>
            </w:r>
            <w:r w:rsidRPr="00E71D74">
              <w:rPr>
                <w:i/>
                <w:spacing w:val="-2"/>
              </w:rPr>
              <w:t>s</w:t>
            </w:r>
            <w:r w:rsidRPr="00E71D74">
              <w:rPr>
                <w:i/>
                <w:spacing w:val="-5"/>
              </w:rPr>
              <w:t>o</w:t>
            </w:r>
            <w:r w:rsidRPr="00E71D74">
              <w:rPr>
                <w:i/>
                <w:spacing w:val="4"/>
              </w:rPr>
              <w:t>r</w:t>
            </w:r>
            <w:r w:rsidRPr="00E71D74">
              <w:rPr>
                <w:i/>
              </w:rPr>
              <w:t>gu</w:t>
            </w:r>
            <w:r w:rsidRPr="00E71D74">
              <w:rPr>
                <w:i/>
                <w:spacing w:val="1"/>
              </w:rPr>
              <w:t>l</w:t>
            </w:r>
            <w:r w:rsidRPr="00E71D74">
              <w:rPr>
                <w:i/>
                <w:spacing w:val="-4"/>
              </w:rPr>
              <w:t>a</w:t>
            </w:r>
            <w:r w:rsidRPr="00E71D74">
              <w:rPr>
                <w:i/>
              </w:rPr>
              <w:t>r(</w:t>
            </w:r>
            <w:r w:rsidRPr="00E71D74">
              <w:rPr>
                <w:i/>
                <w:spacing w:val="-7"/>
              </w:rPr>
              <w:t>F</w:t>
            </w:r>
            <w:r w:rsidRPr="00E71D74">
              <w:rPr>
                <w:i/>
                <w:spacing w:val="1"/>
              </w:rPr>
              <w:t>TT</w:t>
            </w:r>
            <w:r w:rsidRPr="00E71D74">
              <w:rPr>
                <w:i/>
              </w:rPr>
              <w:t>Ç</w:t>
            </w:r>
            <w:r w:rsidRPr="00E71D74">
              <w:rPr>
                <w:i/>
                <w:spacing w:val="-5"/>
              </w:rPr>
              <w:t>-</w:t>
            </w:r>
            <w:r w:rsidRPr="00E71D74">
              <w:rPr>
                <w:i/>
              </w:rPr>
              <w:t>1</w:t>
            </w:r>
            <w:r w:rsidRPr="00E71D74">
              <w:rPr>
                <w:i/>
                <w:spacing w:val="2"/>
              </w:rPr>
              <w:t>.</w:t>
            </w:r>
            <w:r w:rsidRPr="00E71D74">
              <w:rPr>
                <w:i/>
                <w:spacing w:val="-5"/>
              </w:rPr>
              <w:t>g</w:t>
            </w:r>
            <w:r w:rsidRPr="00E71D74">
              <w:rPr>
                <w:i/>
              </w:rPr>
              <w:t>;</w:t>
            </w:r>
            <w:r w:rsidRPr="00E71D74">
              <w:rPr>
                <w:i/>
                <w:spacing w:val="1"/>
              </w:rPr>
              <w:t>T</w:t>
            </w:r>
            <w:r w:rsidRPr="00E71D74">
              <w:rPr>
                <w:i/>
                <w:spacing w:val="-2"/>
              </w:rPr>
              <w:t>D</w:t>
            </w:r>
            <w:r w:rsidRPr="00E71D74">
              <w:rPr>
                <w:i/>
              </w:rPr>
              <w:t>-</w:t>
            </w:r>
            <w:r w:rsidRPr="00E71D74">
              <w:rPr>
                <w:i/>
                <w:spacing w:val="-5"/>
              </w:rPr>
              <w:t>2</w:t>
            </w:r>
            <w:r w:rsidRPr="00E71D74">
              <w:rPr>
                <w:i/>
                <w:spacing w:val="2"/>
              </w:rPr>
              <w:t>.</w:t>
            </w:r>
            <w:r w:rsidRPr="00E71D74">
              <w:rPr>
                <w:i/>
                <w:spacing w:val="-5"/>
              </w:rPr>
              <w:t>b</w:t>
            </w:r>
            <w:r w:rsidRPr="00E71D74">
              <w:rPr>
                <w:i/>
              </w:rPr>
              <w:t>,</w:t>
            </w:r>
            <w:r w:rsidRPr="00E71D74">
              <w:rPr>
                <w:i/>
                <w:spacing w:val="-5"/>
              </w:rPr>
              <w:t>3</w:t>
            </w:r>
            <w:r w:rsidRPr="00E71D74">
              <w:rPr>
                <w:i/>
                <w:spacing w:val="2"/>
              </w:rPr>
              <w:t>.</w:t>
            </w:r>
            <w:r w:rsidRPr="00E71D74">
              <w:rPr>
                <w:i/>
                <w:spacing w:val="-4"/>
              </w:rPr>
              <w:t>c</w:t>
            </w:r>
            <w:r w:rsidRPr="00E71D74">
              <w:rPr>
                <w:i/>
              </w:rPr>
              <w:t>).</w:t>
            </w:r>
          </w:p>
          <w:p w:rsidR="00BD69A9" w:rsidRPr="00E71D74" w:rsidRDefault="00BD69A9" w:rsidP="00AC54AB">
            <w:pPr>
              <w:autoSpaceDE w:val="0"/>
              <w:autoSpaceDN w:val="0"/>
              <w:adjustRightInd w:val="0"/>
              <w:rPr>
                <w:rFonts w:ascii="BlissTurk" w:hAnsi="BlissTurk" w:cs="BlissTurk"/>
                <w:i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D69A9" w:rsidRPr="00E71D74" w:rsidRDefault="00BD69A9" w:rsidP="00BD69A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i/>
                <w:sz w:val="16"/>
                <w:szCs w:val="16"/>
              </w:rPr>
            </w:pPr>
            <w:r w:rsidRPr="00E71D74">
              <w:rPr>
                <w:rFonts w:ascii="Arial" w:eastAsia="TimesNewRomanPSMT" w:hAnsi="Arial" w:cs="Arial"/>
                <w:i/>
                <w:sz w:val="16"/>
                <w:szCs w:val="16"/>
              </w:rPr>
              <w:t>Tümden gelim</w:t>
            </w:r>
          </w:p>
          <w:p w:rsidR="00BD69A9" w:rsidRPr="00E71D74" w:rsidRDefault="00BD69A9" w:rsidP="00BD69A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i/>
                <w:sz w:val="16"/>
                <w:szCs w:val="16"/>
              </w:rPr>
            </w:pPr>
            <w:r w:rsidRPr="00E71D74">
              <w:rPr>
                <w:rFonts w:ascii="Arial" w:eastAsia="TimesNewRomanPSMT" w:hAnsi="Arial" w:cs="Arial"/>
                <w:i/>
                <w:sz w:val="16"/>
                <w:szCs w:val="16"/>
              </w:rPr>
              <w:t xml:space="preserve">Bilgisayar </w:t>
            </w:r>
          </w:p>
          <w:p w:rsidR="00BD69A9" w:rsidRPr="00E71D74" w:rsidRDefault="00BD69A9" w:rsidP="00BD69A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i/>
                <w:sz w:val="16"/>
                <w:szCs w:val="16"/>
              </w:rPr>
            </w:pPr>
            <w:r w:rsidRPr="00E71D74">
              <w:rPr>
                <w:rFonts w:ascii="Arial" w:eastAsia="TimesNewRomanPSMT" w:hAnsi="Arial" w:cs="Arial"/>
                <w:i/>
                <w:sz w:val="16"/>
                <w:szCs w:val="16"/>
              </w:rPr>
              <w:t>Destekli eğitim,</w:t>
            </w:r>
          </w:p>
          <w:p w:rsidR="00BD69A9" w:rsidRPr="00E71D74" w:rsidRDefault="00BD69A9" w:rsidP="00BD69A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i/>
                <w:sz w:val="16"/>
                <w:szCs w:val="16"/>
              </w:rPr>
            </w:pPr>
            <w:r w:rsidRPr="00E71D74">
              <w:rPr>
                <w:rFonts w:ascii="Arial" w:eastAsia="TimesNewRomanPSMT" w:hAnsi="Arial" w:cs="Arial"/>
                <w:i/>
                <w:sz w:val="16"/>
                <w:szCs w:val="16"/>
              </w:rPr>
              <w:t>Akıllı Tahta,</w:t>
            </w:r>
          </w:p>
          <w:p w:rsidR="00BD69A9" w:rsidRPr="00E71D74" w:rsidRDefault="00BD69A9" w:rsidP="00BD69A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i/>
                <w:sz w:val="16"/>
                <w:szCs w:val="16"/>
              </w:rPr>
            </w:pPr>
            <w:r w:rsidRPr="00E71D74">
              <w:rPr>
                <w:rFonts w:ascii="Arial" w:eastAsia="TimesNewRomanPSMT" w:hAnsi="Arial" w:cs="Arial"/>
                <w:i/>
                <w:sz w:val="16"/>
                <w:szCs w:val="16"/>
              </w:rPr>
              <w:t>Deney,</w:t>
            </w:r>
          </w:p>
          <w:p w:rsidR="00BD69A9" w:rsidRPr="00E71D74" w:rsidRDefault="00BD69A9" w:rsidP="00BD69A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i/>
                <w:sz w:val="16"/>
                <w:szCs w:val="16"/>
              </w:rPr>
            </w:pPr>
            <w:r w:rsidRPr="00E71D74">
              <w:rPr>
                <w:rFonts w:ascii="Arial" w:eastAsia="TimesNewRomanPSMT" w:hAnsi="Arial" w:cs="Arial"/>
                <w:i/>
                <w:sz w:val="16"/>
                <w:szCs w:val="16"/>
              </w:rPr>
              <w:t>Gezi,</w:t>
            </w:r>
          </w:p>
          <w:p w:rsidR="00BD69A9" w:rsidRPr="00E71D74" w:rsidRDefault="00BD69A9" w:rsidP="00BD69A9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i/>
                <w:sz w:val="16"/>
                <w:szCs w:val="16"/>
              </w:rPr>
            </w:pPr>
            <w:r w:rsidRPr="00E71D74">
              <w:rPr>
                <w:rFonts w:ascii="Arial" w:eastAsia="TimesNewRomanPSMT" w:hAnsi="Arial" w:cs="Arial"/>
                <w:i/>
                <w:sz w:val="16"/>
                <w:szCs w:val="16"/>
              </w:rPr>
              <w:t>Gözlem</w:t>
            </w:r>
          </w:p>
          <w:p w:rsidR="003760A6" w:rsidRPr="00E71D74" w:rsidRDefault="003760A6" w:rsidP="001E62E5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i/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760A6" w:rsidRPr="00E71D74" w:rsidRDefault="003760A6" w:rsidP="00A646D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sz w:val="18"/>
                <w:szCs w:val="18"/>
              </w:rPr>
            </w:pPr>
            <w:r w:rsidRPr="00E71D74">
              <w:rPr>
                <w:i/>
                <w:spacing w:val="-1"/>
                <w:sz w:val="14"/>
                <w:szCs w:val="14"/>
              </w:rPr>
              <w:t>*Yıldızsılar</w:t>
            </w:r>
          </w:p>
          <w:p w:rsidR="003760A6" w:rsidRPr="00E71D74" w:rsidRDefault="003760A6" w:rsidP="00A646DB">
            <w:pPr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760A6" w:rsidRPr="00E71D74" w:rsidRDefault="003760A6" w:rsidP="005328BE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760A6" w:rsidRPr="00E71D74" w:rsidRDefault="003760A6" w:rsidP="001F1C98">
            <w:pPr>
              <w:rPr>
                <w:i/>
                <w:sz w:val="16"/>
                <w:szCs w:val="16"/>
              </w:rPr>
            </w:pPr>
          </w:p>
        </w:tc>
      </w:tr>
    </w:tbl>
    <w:p w:rsidR="00C976BD" w:rsidRDefault="00C976BD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4F3488" w:rsidRDefault="004F3488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0E1A03" w:rsidRDefault="000E1A03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0E1A03" w:rsidRDefault="000E1A03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0E1A03" w:rsidRDefault="000E1A03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177279" w:rsidRDefault="00177279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</w:p>
    <w:p w:rsidR="00387C4C" w:rsidRDefault="00387C4C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</w:p>
    <w:p w:rsidR="00387C4C" w:rsidRPr="00D22EE6" w:rsidRDefault="00387C4C" w:rsidP="00387C4C">
      <w:pPr>
        <w:pStyle w:val="Default"/>
        <w:rPr>
          <w:color w:val="auto"/>
          <w:sz w:val="16"/>
          <w:szCs w:val="16"/>
        </w:rPr>
      </w:pPr>
    </w:p>
    <w:tbl>
      <w:tblPr>
        <w:tblpPr w:leftFromText="141" w:rightFromText="141" w:vertAnchor="text" w:horzAnchor="margin" w:tblpXSpec="center" w:tblpY="-178"/>
        <w:tblW w:w="154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1701"/>
        <w:gridCol w:w="6379"/>
        <w:gridCol w:w="1701"/>
        <w:gridCol w:w="1134"/>
        <w:gridCol w:w="1276"/>
        <w:gridCol w:w="1458"/>
      </w:tblGrid>
      <w:tr w:rsidR="008321C2" w:rsidTr="00C84ED1">
        <w:trPr>
          <w:cantSplit/>
          <w:trHeight w:val="278"/>
        </w:trPr>
        <w:tc>
          <w:tcPr>
            <w:tcW w:w="6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321C2" w:rsidRPr="000B6B6B" w:rsidRDefault="008321C2" w:rsidP="00AF4CD6">
            <w:pPr>
              <w:ind w:left="113" w:right="113"/>
              <w:jc w:val="center"/>
              <w:rPr>
                <w:b/>
              </w:rPr>
            </w:pPr>
            <w:r w:rsidRPr="000B6B6B">
              <w:rPr>
                <w:b/>
              </w:rPr>
              <w:t>HAZİRAN</w:t>
            </w:r>
          </w:p>
          <w:p w:rsidR="008321C2" w:rsidRPr="00C82F5F" w:rsidRDefault="008321C2" w:rsidP="00AF4CD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(12-08) , (05-01</w:t>
            </w:r>
            <w:r w:rsidRPr="00C82F5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1C2" w:rsidRPr="00687D95" w:rsidRDefault="008321C2" w:rsidP="00AF4CD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  <w:r w:rsidRPr="00687D9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21C2" w:rsidRDefault="008321C2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8321C2" w:rsidRDefault="008321C2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8321C2" w:rsidRDefault="008321C2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8321C2" w:rsidRDefault="008321C2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8321C2" w:rsidRDefault="008321C2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8321C2" w:rsidRDefault="008321C2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8321C2" w:rsidRDefault="008321C2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8321C2" w:rsidRPr="00687D95" w:rsidRDefault="008321C2" w:rsidP="0029130F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321C2" w:rsidRDefault="008321C2" w:rsidP="00377CDC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8321C2" w:rsidRDefault="008321C2" w:rsidP="0029130F">
            <w:pPr>
              <w:pStyle w:val="Heading1"/>
              <w:tabs>
                <w:tab w:val="left" w:pos="306"/>
              </w:tabs>
              <w:kinsoku w:val="0"/>
              <w:overflowPunct w:val="0"/>
              <w:spacing w:line="225" w:lineRule="exact"/>
              <w:outlineLvl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29130F">
              <w:rPr>
                <w:sz w:val="24"/>
                <w:szCs w:val="24"/>
              </w:rPr>
              <w:t>E</w:t>
            </w:r>
            <w:r w:rsidRPr="0029130F">
              <w:rPr>
                <w:spacing w:val="-5"/>
                <w:sz w:val="24"/>
                <w:szCs w:val="24"/>
              </w:rPr>
              <w:t>v</w:t>
            </w:r>
            <w:r w:rsidRPr="0029130F">
              <w:rPr>
                <w:spacing w:val="1"/>
                <w:sz w:val="24"/>
                <w:szCs w:val="24"/>
              </w:rPr>
              <w:t>re</w:t>
            </w:r>
            <w:r w:rsidRPr="0029130F">
              <w:rPr>
                <w:spacing w:val="-2"/>
                <w:sz w:val="24"/>
                <w:szCs w:val="24"/>
              </w:rPr>
              <w:t>n</w:t>
            </w:r>
            <w:r w:rsidRPr="0029130F">
              <w:rPr>
                <w:spacing w:val="1"/>
                <w:sz w:val="24"/>
                <w:szCs w:val="24"/>
              </w:rPr>
              <w:t>i</w:t>
            </w:r>
            <w:r w:rsidRPr="0029130F">
              <w:rPr>
                <w:sz w:val="24"/>
                <w:szCs w:val="24"/>
              </w:rPr>
              <w:t xml:space="preserve"> g</w:t>
            </w:r>
            <w:r w:rsidRPr="0029130F">
              <w:rPr>
                <w:spacing w:val="1"/>
                <w:sz w:val="24"/>
                <w:szCs w:val="24"/>
              </w:rPr>
              <w:t>e</w:t>
            </w:r>
            <w:r w:rsidRPr="0029130F">
              <w:rPr>
                <w:spacing w:val="-2"/>
                <w:sz w:val="24"/>
                <w:szCs w:val="24"/>
              </w:rPr>
              <w:t>n</w:t>
            </w:r>
            <w:r w:rsidRPr="0029130F">
              <w:rPr>
                <w:spacing w:val="1"/>
                <w:sz w:val="24"/>
                <w:szCs w:val="24"/>
              </w:rPr>
              <w:t>i</w:t>
            </w:r>
            <w:r w:rsidRPr="0029130F">
              <w:rPr>
                <w:spacing w:val="-7"/>
                <w:sz w:val="24"/>
                <w:szCs w:val="24"/>
              </w:rPr>
              <w:t>ş</w:t>
            </w:r>
            <w:r w:rsidRPr="0029130F">
              <w:rPr>
                <w:spacing w:val="1"/>
                <w:sz w:val="24"/>
                <w:szCs w:val="24"/>
              </w:rPr>
              <w:t>le</w:t>
            </w:r>
            <w:r w:rsidRPr="0029130F">
              <w:rPr>
                <w:spacing w:val="-5"/>
                <w:sz w:val="24"/>
                <w:szCs w:val="24"/>
              </w:rPr>
              <w:t>m</w:t>
            </w:r>
            <w:r w:rsidRPr="0029130F">
              <w:rPr>
                <w:spacing w:val="1"/>
                <w:sz w:val="24"/>
                <w:szCs w:val="24"/>
              </w:rPr>
              <w:t>e</w:t>
            </w:r>
            <w:r w:rsidRPr="0029130F">
              <w:rPr>
                <w:spacing w:val="-2"/>
                <w:sz w:val="24"/>
                <w:szCs w:val="24"/>
              </w:rPr>
              <w:t>s</w:t>
            </w:r>
            <w:r w:rsidRPr="0029130F">
              <w:rPr>
                <w:sz w:val="24"/>
                <w:szCs w:val="24"/>
              </w:rPr>
              <w:t xml:space="preserve">i </w:t>
            </w:r>
            <w:r w:rsidRPr="0029130F">
              <w:rPr>
                <w:spacing w:val="-5"/>
                <w:sz w:val="24"/>
                <w:szCs w:val="24"/>
              </w:rPr>
              <w:t>v</w:t>
            </w:r>
            <w:r w:rsidRPr="0029130F">
              <w:rPr>
                <w:sz w:val="24"/>
                <w:szCs w:val="24"/>
              </w:rPr>
              <w:t xml:space="preserve">e </w:t>
            </w:r>
          </w:p>
          <w:p w:rsidR="008321C2" w:rsidRDefault="008321C2" w:rsidP="0029130F">
            <w:pPr>
              <w:pStyle w:val="Heading1"/>
              <w:tabs>
                <w:tab w:val="left" w:pos="306"/>
              </w:tabs>
              <w:kinsoku w:val="0"/>
              <w:overflowPunct w:val="0"/>
              <w:spacing w:line="225" w:lineRule="exact"/>
              <w:outlineLvl w:val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29130F">
              <w:rPr>
                <w:sz w:val="24"/>
                <w:szCs w:val="24"/>
              </w:rPr>
              <w:t>ya</w:t>
            </w:r>
            <w:r w:rsidRPr="0029130F">
              <w:rPr>
                <w:spacing w:val="-2"/>
                <w:sz w:val="24"/>
                <w:szCs w:val="24"/>
              </w:rPr>
              <w:t>ş</w:t>
            </w:r>
            <w:r w:rsidRPr="0029130F">
              <w:rPr>
                <w:sz w:val="24"/>
                <w:szCs w:val="24"/>
              </w:rPr>
              <w:t>ı</w:t>
            </w:r>
          </w:p>
          <w:p w:rsidR="008321C2" w:rsidRPr="0029130F" w:rsidRDefault="008321C2" w:rsidP="0029130F">
            <w:pPr>
              <w:pStyle w:val="Heading1"/>
              <w:tabs>
                <w:tab w:val="left" w:pos="306"/>
              </w:tabs>
              <w:kinsoku w:val="0"/>
              <w:overflowPunct w:val="0"/>
              <w:spacing w:line="225" w:lineRule="exact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913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321C2" w:rsidRDefault="008321C2" w:rsidP="00377CDC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8321C2" w:rsidRPr="0029130F" w:rsidRDefault="008321C2" w:rsidP="0029130F">
            <w:pPr>
              <w:pStyle w:val="Heading1"/>
              <w:numPr>
                <w:ilvl w:val="0"/>
                <w:numId w:val="28"/>
              </w:numPr>
              <w:tabs>
                <w:tab w:val="left" w:pos="306"/>
              </w:tabs>
              <w:kinsoku w:val="0"/>
              <w:overflowPunct w:val="0"/>
              <w:spacing w:line="225" w:lineRule="exact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29130F">
              <w:rPr>
                <w:sz w:val="24"/>
                <w:szCs w:val="24"/>
              </w:rPr>
              <w:t>E</w:t>
            </w:r>
            <w:r w:rsidRPr="0029130F">
              <w:rPr>
                <w:spacing w:val="-5"/>
                <w:sz w:val="24"/>
                <w:szCs w:val="24"/>
              </w:rPr>
              <w:t>v</w:t>
            </w:r>
            <w:r w:rsidRPr="0029130F">
              <w:rPr>
                <w:spacing w:val="1"/>
                <w:sz w:val="24"/>
                <w:szCs w:val="24"/>
              </w:rPr>
              <w:t>re</w:t>
            </w:r>
            <w:r w:rsidRPr="0029130F">
              <w:rPr>
                <w:spacing w:val="-2"/>
                <w:sz w:val="24"/>
                <w:szCs w:val="24"/>
              </w:rPr>
              <w:t>n</w:t>
            </w:r>
            <w:r w:rsidRPr="0029130F">
              <w:rPr>
                <w:spacing w:val="1"/>
                <w:sz w:val="24"/>
                <w:szCs w:val="24"/>
              </w:rPr>
              <w:t>i</w:t>
            </w:r>
            <w:r w:rsidRPr="0029130F">
              <w:rPr>
                <w:sz w:val="24"/>
                <w:szCs w:val="24"/>
              </w:rPr>
              <w:t xml:space="preserve"> g</w:t>
            </w:r>
            <w:r w:rsidRPr="0029130F">
              <w:rPr>
                <w:spacing w:val="1"/>
                <w:sz w:val="24"/>
                <w:szCs w:val="24"/>
              </w:rPr>
              <w:t>e</w:t>
            </w:r>
            <w:r w:rsidRPr="0029130F">
              <w:rPr>
                <w:spacing w:val="-2"/>
                <w:sz w:val="24"/>
                <w:szCs w:val="24"/>
              </w:rPr>
              <w:t>n</w:t>
            </w:r>
            <w:r w:rsidRPr="0029130F">
              <w:rPr>
                <w:spacing w:val="1"/>
                <w:sz w:val="24"/>
                <w:szCs w:val="24"/>
              </w:rPr>
              <w:t>i</w:t>
            </w:r>
            <w:r w:rsidRPr="0029130F">
              <w:rPr>
                <w:spacing w:val="-7"/>
                <w:sz w:val="24"/>
                <w:szCs w:val="24"/>
              </w:rPr>
              <w:t>ş</w:t>
            </w:r>
            <w:r w:rsidRPr="0029130F">
              <w:rPr>
                <w:spacing w:val="1"/>
                <w:sz w:val="24"/>
                <w:szCs w:val="24"/>
              </w:rPr>
              <w:t>le</w:t>
            </w:r>
            <w:r w:rsidRPr="0029130F">
              <w:rPr>
                <w:spacing w:val="-5"/>
                <w:sz w:val="24"/>
                <w:szCs w:val="24"/>
              </w:rPr>
              <w:t>m</w:t>
            </w:r>
            <w:r w:rsidRPr="0029130F">
              <w:rPr>
                <w:spacing w:val="1"/>
                <w:sz w:val="24"/>
                <w:szCs w:val="24"/>
              </w:rPr>
              <w:t>e</w:t>
            </w:r>
            <w:r w:rsidRPr="0029130F">
              <w:rPr>
                <w:spacing w:val="-2"/>
                <w:sz w:val="24"/>
                <w:szCs w:val="24"/>
              </w:rPr>
              <w:t>s</w:t>
            </w:r>
            <w:r w:rsidRPr="0029130F">
              <w:rPr>
                <w:sz w:val="24"/>
                <w:szCs w:val="24"/>
              </w:rPr>
              <w:t xml:space="preserve">i </w:t>
            </w:r>
            <w:r w:rsidRPr="0029130F">
              <w:rPr>
                <w:spacing w:val="-5"/>
                <w:sz w:val="24"/>
                <w:szCs w:val="24"/>
              </w:rPr>
              <w:t>v</w:t>
            </w:r>
            <w:r w:rsidRPr="0029130F">
              <w:rPr>
                <w:sz w:val="24"/>
                <w:szCs w:val="24"/>
              </w:rPr>
              <w:t>e ya</w:t>
            </w:r>
            <w:r w:rsidRPr="0029130F">
              <w:rPr>
                <w:spacing w:val="-2"/>
                <w:sz w:val="24"/>
                <w:szCs w:val="24"/>
              </w:rPr>
              <w:t>ş</w:t>
            </w:r>
            <w:r w:rsidRPr="0029130F">
              <w:rPr>
                <w:sz w:val="24"/>
                <w:szCs w:val="24"/>
              </w:rPr>
              <w:t xml:space="preserve">ı </w:t>
            </w:r>
            <w:r w:rsidRPr="0029130F">
              <w:rPr>
                <w:spacing w:val="1"/>
                <w:sz w:val="24"/>
                <w:szCs w:val="24"/>
              </w:rPr>
              <w:t>il</w:t>
            </w:r>
            <w:r w:rsidRPr="0029130F">
              <w:rPr>
                <w:sz w:val="24"/>
                <w:szCs w:val="24"/>
              </w:rPr>
              <w:t xml:space="preserve">e </w:t>
            </w:r>
            <w:r w:rsidRPr="0029130F">
              <w:rPr>
                <w:spacing w:val="-4"/>
                <w:sz w:val="24"/>
                <w:szCs w:val="24"/>
              </w:rPr>
              <w:t>i</w:t>
            </w:r>
            <w:r w:rsidRPr="0029130F">
              <w:rPr>
                <w:spacing w:val="1"/>
                <w:sz w:val="24"/>
                <w:szCs w:val="24"/>
              </w:rPr>
              <w:t>l</w:t>
            </w:r>
            <w:r w:rsidRPr="0029130F">
              <w:rPr>
                <w:sz w:val="24"/>
                <w:szCs w:val="24"/>
              </w:rPr>
              <w:t>g</w:t>
            </w:r>
            <w:r w:rsidRPr="0029130F">
              <w:rPr>
                <w:spacing w:val="-4"/>
                <w:sz w:val="24"/>
                <w:szCs w:val="24"/>
              </w:rPr>
              <w:t>i</w:t>
            </w:r>
            <w:r w:rsidRPr="0029130F">
              <w:rPr>
                <w:spacing w:val="1"/>
                <w:sz w:val="24"/>
                <w:szCs w:val="24"/>
              </w:rPr>
              <w:t>l</w:t>
            </w:r>
            <w:r w:rsidRPr="0029130F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r w:rsidRPr="0029130F">
              <w:rPr>
                <w:spacing w:val="-5"/>
                <w:sz w:val="24"/>
                <w:szCs w:val="24"/>
              </w:rPr>
              <w:t>o</w:t>
            </w:r>
            <w:r w:rsidRPr="0029130F">
              <w:rPr>
                <w:spacing w:val="1"/>
                <w:sz w:val="24"/>
                <w:szCs w:val="24"/>
              </w:rPr>
              <w:t>l</w:t>
            </w:r>
            <w:r w:rsidRPr="0029130F">
              <w:rPr>
                <w:sz w:val="24"/>
                <w:szCs w:val="24"/>
              </w:rPr>
              <w:t>a</w:t>
            </w:r>
            <w:r w:rsidRPr="0029130F">
              <w:rPr>
                <w:spacing w:val="1"/>
                <w:sz w:val="24"/>
                <w:szCs w:val="24"/>
              </w:rPr>
              <w:t>r</w:t>
            </w:r>
            <w:r w:rsidRPr="0029130F">
              <w:rPr>
                <w:sz w:val="24"/>
                <w:szCs w:val="24"/>
              </w:rPr>
              <w:t>a</w:t>
            </w:r>
            <w:r w:rsidRPr="0029130F">
              <w:rPr>
                <w:spacing w:val="-2"/>
                <w:sz w:val="24"/>
                <w:szCs w:val="24"/>
              </w:rPr>
              <w:t>k</w:t>
            </w:r>
            <w:r w:rsidRPr="0029130F">
              <w:rPr>
                <w:sz w:val="24"/>
                <w:szCs w:val="24"/>
              </w:rPr>
              <w:t>,</w:t>
            </w:r>
          </w:p>
          <w:p w:rsidR="008321C2" w:rsidRDefault="008321C2" w:rsidP="00AC54AB">
            <w:pPr>
              <w:pStyle w:val="TableParagraph"/>
              <w:kinsoku w:val="0"/>
              <w:overflowPunct w:val="0"/>
              <w:spacing w:before="6" w:line="220" w:lineRule="exact"/>
              <w:rPr>
                <w:sz w:val="22"/>
                <w:szCs w:val="22"/>
              </w:rPr>
            </w:pPr>
          </w:p>
          <w:p w:rsidR="008321C2" w:rsidRPr="00922195" w:rsidRDefault="008321C2" w:rsidP="00AC54AB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spacing w:val="-2"/>
              </w:rPr>
              <w:t>D</w:t>
            </w:r>
            <w:r>
              <w:rPr>
                <w:spacing w:val="-5"/>
              </w:rPr>
              <w:t>o</w:t>
            </w:r>
            <w:r>
              <w:t>pp</w:t>
            </w:r>
            <w:r>
              <w:rPr>
                <w:spacing w:val="1"/>
              </w:rPr>
              <w:t>l</w:t>
            </w:r>
            <w:r>
              <w:rPr>
                <w:spacing w:val="-8"/>
              </w:rPr>
              <w:t>e</w:t>
            </w:r>
            <w:r>
              <w:t xml:space="preserve">r 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la</w:t>
            </w:r>
            <w:r>
              <w:rPr>
                <w:spacing w:val="-10"/>
              </w:rPr>
              <w:t>y</w:t>
            </w:r>
            <w:r>
              <w:rPr>
                <w:spacing w:val="1"/>
              </w:rPr>
              <w:t>ı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ı</w:t>
            </w:r>
            <w:r>
              <w:t xml:space="preserve">n </w:t>
            </w:r>
            <w:r>
              <w:rPr>
                <w:spacing w:val="-4"/>
              </w:rPr>
              <w:t>e</w:t>
            </w:r>
            <w:r>
              <w:rPr>
                <w:spacing w:val="-5"/>
              </w:rPr>
              <w:t>v</w:t>
            </w:r>
            <w:r>
              <w:rPr>
                <w:spacing w:val="4"/>
              </w:rPr>
              <w:t>r</w:t>
            </w:r>
            <w:r>
              <w:rPr>
                <w:spacing w:val="-8"/>
              </w:rPr>
              <w:t>e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i</w:t>
            </w:r>
            <w:r>
              <w:t>n g</w:t>
            </w:r>
            <w:r>
              <w:rPr>
                <w:spacing w:val="-4"/>
              </w:rPr>
              <w:t>e</w:t>
            </w:r>
            <w:r>
              <w:rPr>
                <w:spacing w:val="4"/>
              </w:rPr>
              <w:t>n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ş</w:t>
            </w:r>
            <w:r>
              <w:rPr>
                <w:spacing w:val="1"/>
              </w:rPr>
              <w:t>l</w:t>
            </w:r>
            <w:r>
              <w:rPr>
                <w:spacing w:val="-8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-4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4"/>
              </w:rPr>
              <w:t>i</w:t>
            </w:r>
            <w:r>
              <w:t>n k</w:t>
            </w:r>
            <w:r>
              <w:rPr>
                <w:spacing w:val="-4"/>
              </w:rPr>
              <w:t>e</w:t>
            </w:r>
            <w:r>
              <w:rPr>
                <w:spacing w:val="-2"/>
              </w:rPr>
              <w:t>ş</w:t>
            </w:r>
            <w:r>
              <w:rPr>
                <w:spacing w:val="-5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4"/>
              </w:rPr>
              <w:t>n</w:t>
            </w:r>
            <w:r>
              <w:t>de n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ı</w:t>
            </w:r>
            <w:r>
              <w:t>l ku</w:t>
            </w:r>
            <w:r>
              <w:rPr>
                <w:spacing w:val="1"/>
              </w:rPr>
              <w:t>l</w:t>
            </w:r>
            <w:r>
              <w:rPr>
                <w:spacing w:val="-4"/>
              </w:rPr>
              <w:t>la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ı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1"/>
              </w:rPr>
              <w:t>ı</w:t>
            </w:r>
            <w:r>
              <w:rPr>
                <w:spacing w:val="-5"/>
              </w:rPr>
              <w:t>ğ</w:t>
            </w:r>
            <w:r>
              <w:rPr>
                <w:spacing w:val="-4"/>
              </w:rPr>
              <w:t>ı</w:t>
            </w:r>
            <w:r>
              <w:t xml:space="preserve">nı </w:t>
            </w:r>
            <w:r>
              <w:rPr>
                <w:spacing w:val="1"/>
              </w:rPr>
              <w:t>a</w:t>
            </w:r>
            <w:r>
              <w:rPr>
                <w:spacing w:val="-4"/>
              </w:rPr>
              <w:t>ç</w:t>
            </w:r>
            <w:r>
              <w:rPr>
                <w:spacing w:val="1"/>
              </w:rPr>
              <w:t>ı</w:t>
            </w:r>
            <w:r>
              <w:t>k</w:t>
            </w:r>
            <w:r>
              <w:rPr>
                <w:spacing w:val="-4"/>
              </w:rPr>
              <w:t>la</w:t>
            </w:r>
            <w:r>
              <w:t>r(</w:t>
            </w:r>
            <w:r>
              <w:rPr>
                <w:spacing w:val="-7"/>
              </w:rPr>
              <w:t>P</w:t>
            </w:r>
            <w:r>
              <w:t>Ç</w:t>
            </w:r>
            <w:r>
              <w:rPr>
                <w:spacing w:val="-5"/>
              </w:rPr>
              <w:t>B</w:t>
            </w:r>
            <w:r>
              <w:t>-3</w:t>
            </w:r>
            <w:r>
              <w:rPr>
                <w:spacing w:val="2"/>
              </w:rPr>
              <w:t>.</w:t>
            </w:r>
            <w:r>
              <w:rPr>
                <w:spacing w:val="-3"/>
              </w:rPr>
              <w:t>c</w:t>
            </w:r>
            <w:r>
              <w:t>-</w:t>
            </w:r>
            <w:r>
              <w:rPr>
                <w:spacing w:val="-4"/>
              </w:rPr>
              <w:t>e</w:t>
            </w:r>
            <w:r>
              <w:t>;</w:t>
            </w:r>
            <w:r>
              <w:rPr>
                <w:spacing w:val="-2"/>
              </w:rPr>
              <w:t>F</w:t>
            </w:r>
            <w:r>
              <w:rPr>
                <w:spacing w:val="-4"/>
              </w:rPr>
              <w:t>T</w:t>
            </w:r>
            <w:r>
              <w:rPr>
                <w:spacing w:val="1"/>
              </w:rPr>
              <w:t>T</w:t>
            </w:r>
            <w:r>
              <w:t>Ç- 1</w:t>
            </w:r>
            <w:r>
              <w:rPr>
                <w:spacing w:val="-3"/>
              </w:rPr>
              <w:t>.</w:t>
            </w:r>
            <w:r>
              <w:rPr>
                <w:spacing w:val="4"/>
              </w:rPr>
              <w:t>h</w:t>
            </w:r>
            <w:r>
              <w:t>;</w:t>
            </w:r>
            <w:r>
              <w:rPr>
                <w:spacing w:val="-5"/>
              </w:rPr>
              <w:t>B</w:t>
            </w:r>
            <w:r>
              <w:t>İ</w:t>
            </w:r>
            <w:r>
              <w:rPr>
                <w:spacing w:val="-5"/>
              </w:rPr>
              <w:t>B</w:t>
            </w:r>
            <w:r>
              <w:t>-4</w:t>
            </w:r>
            <w:r>
              <w:rPr>
                <w:spacing w:val="2"/>
              </w:rPr>
              <w:t>.</w:t>
            </w:r>
            <w:r>
              <w:rPr>
                <w:spacing w:val="-5"/>
              </w:rPr>
              <w:t>b</w:t>
            </w:r>
            <w:r>
              <w:rPr>
                <w:spacing w:val="2"/>
              </w:rPr>
              <w:t>,</w:t>
            </w:r>
            <w:r>
              <w:rPr>
                <w:spacing w:val="-4"/>
              </w:rPr>
              <w:t>c</w:t>
            </w:r>
            <w:r>
              <w:rPr>
                <w:spacing w:val="2"/>
              </w:rPr>
              <w:t>,</w:t>
            </w:r>
            <w:r>
              <w:t>d).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321C2" w:rsidRDefault="008321C2" w:rsidP="008321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8321C2" w:rsidRDefault="008321C2" w:rsidP="008321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8321C2" w:rsidRDefault="008321C2" w:rsidP="008321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8321C2" w:rsidRDefault="008321C2" w:rsidP="008321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8321C2" w:rsidRDefault="008321C2" w:rsidP="008321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8321C2" w:rsidRDefault="008321C2" w:rsidP="008321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8321C2" w:rsidRDefault="008321C2" w:rsidP="008321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8321C2" w:rsidRDefault="008321C2" w:rsidP="008321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8321C2" w:rsidRDefault="008321C2" w:rsidP="008321C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8321C2" w:rsidRDefault="008321C2" w:rsidP="008321C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8321C2" w:rsidRDefault="008321C2" w:rsidP="008321C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8321C2" w:rsidRDefault="008321C2" w:rsidP="008321C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8321C2" w:rsidRDefault="008321C2" w:rsidP="008321C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8321C2" w:rsidRPr="00502AC1" w:rsidRDefault="008321C2" w:rsidP="008321C2">
            <w:pPr>
              <w:autoSpaceDE w:val="0"/>
              <w:autoSpaceDN w:val="0"/>
              <w:adjustRightInd w:val="0"/>
              <w:rPr>
                <w:rFonts w:ascii="Tahoma" w:eastAsia="TimesNewRomanPSMT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1C2" w:rsidRPr="00491FD3" w:rsidRDefault="008321C2" w:rsidP="00A646D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>
              <w:rPr>
                <w:spacing w:val="-1"/>
                <w:sz w:val="14"/>
                <w:szCs w:val="14"/>
              </w:rPr>
              <w:t>*Evren</w:t>
            </w:r>
            <w:r w:rsidRPr="00491FD3">
              <w:rPr>
                <w:rFonts w:ascii="Calibri-Bold" w:hAnsi="Calibri-Bold" w:cs="Calibri-Bold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1C2" w:rsidRDefault="008321C2" w:rsidP="00A3712E">
            <w:pPr>
              <w:rPr>
                <w:rFonts w:ascii="Arial" w:hAnsi="Arial" w:cs="Arial"/>
                <w:sz w:val="16"/>
                <w:szCs w:val="16"/>
              </w:rPr>
            </w:pPr>
          </w:p>
          <w:p w:rsidR="008321C2" w:rsidRDefault="008321C2" w:rsidP="00FB61DC">
            <w:pPr>
              <w:rPr>
                <w:sz w:val="16"/>
                <w:szCs w:val="16"/>
              </w:rPr>
            </w:pPr>
          </w:p>
        </w:tc>
        <w:tc>
          <w:tcPr>
            <w:tcW w:w="14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1C2" w:rsidRDefault="008321C2" w:rsidP="00E06ED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2AC1">
              <w:rPr>
                <w:color w:val="000000" w:themeColor="text1"/>
                <w:sz w:val="18"/>
                <w:szCs w:val="18"/>
              </w:rPr>
              <w:t xml:space="preserve">11.ATATÜRK İLKE </w:t>
            </w:r>
          </w:p>
          <w:p w:rsidR="008321C2" w:rsidRPr="00502AC1" w:rsidRDefault="008321C2" w:rsidP="00E06ED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2AC1">
              <w:rPr>
                <w:color w:val="000000" w:themeColor="text1"/>
                <w:sz w:val="18"/>
                <w:szCs w:val="18"/>
              </w:rPr>
              <w:t>VE İ</w:t>
            </w:r>
            <w:r w:rsidRPr="00C84ED1">
              <w:rPr>
                <w:color w:val="000000" w:themeColor="text1"/>
                <w:sz w:val="16"/>
                <w:szCs w:val="16"/>
              </w:rPr>
              <w:t>NKILAPLARININ</w:t>
            </w:r>
            <w:r w:rsidRPr="00502AC1">
              <w:rPr>
                <w:color w:val="000000" w:themeColor="text1"/>
                <w:sz w:val="18"/>
                <w:szCs w:val="18"/>
              </w:rPr>
              <w:t xml:space="preserve"> DAYANDIĞI ESASLAR</w:t>
            </w:r>
          </w:p>
          <w:p w:rsidR="008321C2" w:rsidRDefault="008321C2" w:rsidP="00C05550">
            <w:pPr>
              <w:rPr>
                <w:sz w:val="16"/>
                <w:szCs w:val="16"/>
              </w:rPr>
            </w:pPr>
          </w:p>
        </w:tc>
      </w:tr>
      <w:tr w:rsidR="008321C2" w:rsidTr="00C84ED1">
        <w:trPr>
          <w:cantSplit/>
          <w:trHeight w:val="1059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321C2" w:rsidRDefault="008321C2" w:rsidP="00AF4CD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321C2" w:rsidRDefault="008321C2" w:rsidP="00AF4CD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21C2" w:rsidRDefault="008321C2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8321C2" w:rsidRDefault="008321C2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8321C2" w:rsidRDefault="008321C2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8321C2" w:rsidRDefault="008321C2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8321C2" w:rsidRDefault="008321C2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8321C2" w:rsidRDefault="008321C2" w:rsidP="00963781">
            <w:pPr>
              <w:jc w:val="center"/>
              <w:rPr>
                <w:b/>
                <w:sz w:val="16"/>
                <w:szCs w:val="16"/>
              </w:rPr>
            </w:pPr>
          </w:p>
          <w:p w:rsidR="008321C2" w:rsidRDefault="008321C2" w:rsidP="009637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321C2" w:rsidRPr="000B6B6B" w:rsidRDefault="008321C2" w:rsidP="00AF4CD6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4" w:space="0" w:color="auto"/>
            </w:tcBorders>
          </w:tcPr>
          <w:p w:rsidR="008321C2" w:rsidRPr="007421BA" w:rsidRDefault="008321C2" w:rsidP="00F741CF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  <w:p w:rsidR="008321C2" w:rsidRPr="0029130F" w:rsidRDefault="008321C2" w:rsidP="0029130F">
            <w:pPr>
              <w:pStyle w:val="ListeParagraf1"/>
              <w:numPr>
                <w:ilvl w:val="1"/>
                <w:numId w:val="27"/>
              </w:numPr>
              <w:tabs>
                <w:tab w:val="left" w:pos="455"/>
              </w:tabs>
              <w:kinsoku w:val="0"/>
              <w:overflowPunct w:val="0"/>
              <w:spacing w:line="220" w:lineRule="exact"/>
              <w:ind w:firstLine="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E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pacing w:val="4"/>
                <w:sz w:val="20"/>
                <w:szCs w:val="20"/>
              </w:rPr>
              <w:t>r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 g</w:t>
            </w:r>
            <w:r>
              <w:rPr>
                <w:spacing w:val="-8"/>
                <w:sz w:val="20"/>
                <w:szCs w:val="20"/>
              </w:rPr>
              <w:t>e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i</w:t>
            </w:r>
            <w:r>
              <w:rPr>
                <w:spacing w:val="-2"/>
                <w:sz w:val="20"/>
                <w:szCs w:val="20"/>
              </w:rPr>
              <w:t>ş</w:t>
            </w:r>
            <w:r>
              <w:rPr>
                <w:spacing w:val="1"/>
                <w:sz w:val="20"/>
                <w:szCs w:val="20"/>
              </w:rPr>
              <w:t>l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m</w:t>
            </w:r>
            <w:r>
              <w:rPr>
                <w:spacing w:val="-4"/>
                <w:sz w:val="20"/>
                <w:szCs w:val="20"/>
              </w:rPr>
              <w:t>e</w:t>
            </w:r>
            <w:r>
              <w:rPr>
                <w:spacing w:val="-2"/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i </w:t>
            </w:r>
            <w:r>
              <w:rPr>
                <w:spacing w:val="-5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e </w:t>
            </w:r>
            <w:r>
              <w:rPr>
                <w:spacing w:val="-10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a</w:t>
            </w:r>
            <w:r>
              <w:rPr>
                <w:spacing w:val="-2"/>
                <w:sz w:val="20"/>
                <w:szCs w:val="20"/>
              </w:rPr>
              <w:t>ş</w:t>
            </w:r>
            <w:r>
              <w:rPr>
                <w:spacing w:val="1"/>
                <w:sz w:val="20"/>
                <w:szCs w:val="20"/>
              </w:rPr>
              <w:t>ı</w:t>
            </w:r>
            <w:r>
              <w:rPr>
                <w:spacing w:val="4"/>
                <w:sz w:val="20"/>
                <w:szCs w:val="20"/>
              </w:rPr>
              <w:t>n</w:t>
            </w:r>
            <w:r>
              <w:rPr>
                <w:spacing w:val="-4"/>
                <w:sz w:val="20"/>
                <w:szCs w:val="20"/>
              </w:rPr>
              <w:t>ı</w:t>
            </w:r>
            <w:r>
              <w:rPr>
                <w:sz w:val="20"/>
                <w:szCs w:val="20"/>
              </w:rPr>
              <w:t xml:space="preserve">n </w:t>
            </w:r>
            <w:r w:rsidRPr="0029130F">
              <w:rPr>
                <w:spacing w:val="4"/>
                <w:sz w:val="20"/>
                <w:szCs w:val="20"/>
              </w:rPr>
              <w:t>h</w:t>
            </w:r>
            <w:r w:rsidRPr="0029130F">
              <w:rPr>
                <w:spacing w:val="-4"/>
                <w:sz w:val="20"/>
                <w:szCs w:val="20"/>
              </w:rPr>
              <w:t>e</w:t>
            </w:r>
            <w:r w:rsidRPr="0029130F">
              <w:rPr>
                <w:spacing w:val="-2"/>
                <w:sz w:val="20"/>
                <w:szCs w:val="20"/>
              </w:rPr>
              <w:t>s</w:t>
            </w:r>
            <w:r w:rsidRPr="0029130F">
              <w:rPr>
                <w:spacing w:val="1"/>
                <w:sz w:val="20"/>
                <w:szCs w:val="20"/>
              </w:rPr>
              <w:t>a</w:t>
            </w:r>
            <w:r w:rsidRPr="0029130F">
              <w:rPr>
                <w:spacing w:val="-5"/>
                <w:sz w:val="20"/>
                <w:szCs w:val="20"/>
              </w:rPr>
              <w:t>p</w:t>
            </w:r>
            <w:r w:rsidRPr="0029130F">
              <w:rPr>
                <w:spacing w:val="1"/>
                <w:sz w:val="20"/>
                <w:szCs w:val="20"/>
              </w:rPr>
              <w:t>l</w:t>
            </w:r>
            <w:r w:rsidRPr="0029130F">
              <w:rPr>
                <w:spacing w:val="-4"/>
                <w:sz w:val="20"/>
                <w:szCs w:val="20"/>
              </w:rPr>
              <w:t>a</w:t>
            </w:r>
            <w:r w:rsidRPr="0029130F">
              <w:rPr>
                <w:sz w:val="20"/>
                <w:szCs w:val="20"/>
              </w:rPr>
              <w:t>n</w:t>
            </w:r>
            <w:r w:rsidRPr="0029130F">
              <w:rPr>
                <w:spacing w:val="1"/>
                <w:sz w:val="20"/>
                <w:szCs w:val="20"/>
              </w:rPr>
              <w:t>ma</w:t>
            </w:r>
            <w:r w:rsidRPr="0029130F">
              <w:rPr>
                <w:spacing w:val="-7"/>
                <w:sz w:val="20"/>
                <w:szCs w:val="20"/>
              </w:rPr>
              <w:t>s</w:t>
            </w:r>
            <w:r w:rsidRPr="0029130F">
              <w:rPr>
                <w:sz w:val="20"/>
                <w:szCs w:val="20"/>
              </w:rPr>
              <w:t>ı k</w:t>
            </w:r>
            <w:r w:rsidRPr="0029130F">
              <w:rPr>
                <w:spacing w:val="-10"/>
                <w:sz w:val="20"/>
                <w:szCs w:val="20"/>
              </w:rPr>
              <w:t>o</w:t>
            </w:r>
            <w:r w:rsidRPr="0029130F">
              <w:rPr>
                <w:spacing w:val="4"/>
                <w:sz w:val="20"/>
                <w:szCs w:val="20"/>
              </w:rPr>
              <w:t>n</w:t>
            </w:r>
            <w:r w:rsidRPr="0029130F">
              <w:rPr>
                <w:sz w:val="20"/>
                <w:szCs w:val="20"/>
              </w:rPr>
              <w:t>u</w:t>
            </w:r>
            <w:r w:rsidRPr="0029130F">
              <w:rPr>
                <w:spacing w:val="-4"/>
                <w:sz w:val="20"/>
                <w:szCs w:val="20"/>
              </w:rPr>
              <w:t>la</w:t>
            </w:r>
            <w:r w:rsidRPr="0029130F">
              <w:rPr>
                <w:spacing w:val="4"/>
                <w:sz w:val="20"/>
                <w:szCs w:val="20"/>
              </w:rPr>
              <w:t>r</w:t>
            </w:r>
            <w:r w:rsidRPr="0029130F">
              <w:rPr>
                <w:spacing w:val="-4"/>
                <w:sz w:val="20"/>
                <w:szCs w:val="20"/>
              </w:rPr>
              <w:t>ı</w:t>
            </w:r>
            <w:r w:rsidRPr="0029130F">
              <w:rPr>
                <w:sz w:val="20"/>
                <w:szCs w:val="20"/>
              </w:rPr>
              <w:t xml:space="preserve">nda </w:t>
            </w:r>
            <w:r w:rsidRPr="0029130F">
              <w:rPr>
                <w:spacing w:val="-4"/>
                <w:sz w:val="20"/>
                <w:szCs w:val="20"/>
              </w:rPr>
              <w:t>ç</w:t>
            </w:r>
            <w:r w:rsidRPr="0029130F">
              <w:rPr>
                <w:spacing w:val="1"/>
                <w:sz w:val="20"/>
                <w:szCs w:val="20"/>
              </w:rPr>
              <w:t>ı</w:t>
            </w:r>
            <w:r w:rsidRPr="0029130F">
              <w:rPr>
                <w:sz w:val="20"/>
                <w:szCs w:val="20"/>
              </w:rPr>
              <w:t>k</w:t>
            </w:r>
            <w:r w:rsidRPr="0029130F">
              <w:rPr>
                <w:spacing w:val="-4"/>
                <w:sz w:val="20"/>
                <w:szCs w:val="20"/>
              </w:rPr>
              <w:t>a</w:t>
            </w:r>
            <w:r w:rsidRPr="0029130F">
              <w:rPr>
                <w:sz w:val="20"/>
                <w:szCs w:val="20"/>
              </w:rPr>
              <w:t>r</w:t>
            </w:r>
            <w:r w:rsidRPr="0029130F">
              <w:rPr>
                <w:spacing w:val="-4"/>
                <w:sz w:val="20"/>
                <w:szCs w:val="20"/>
              </w:rPr>
              <w:t>ı</w:t>
            </w:r>
            <w:r w:rsidRPr="0029130F">
              <w:rPr>
                <w:spacing w:val="1"/>
                <w:sz w:val="20"/>
                <w:szCs w:val="20"/>
              </w:rPr>
              <w:t>m</w:t>
            </w:r>
            <w:r w:rsidRPr="0029130F">
              <w:rPr>
                <w:sz w:val="20"/>
                <w:szCs w:val="20"/>
              </w:rPr>
              <w:t xml:space="preserve">da </w:t>
            </w:r>
            <w:r w:rsidRPr="0029130F">
              <w:rPr>
                <w:spacing w:val="-5"/>
                <w:sz w:val="20"/>
                <w:szCs w:val="20"/>
              </w:rPr>
              <w:t>b</w:t>
            </w:r>
            <w:r w:rsidRPr="0029130F">
              <w:rPr>
                <w:sz w:val="20"/>
                <w:szCs w:val="20"/>
              </w:rPr>
              <w:t>u</w:t>
            </w:r>
            <w:r w:rsidRPr="0029130F">
              <w:rPr>
                <w:spacing w:val="1"/>
                <w:sz w:val="20"/>
                <w:szCs w:val="20"/>
              </w:rPr>
              <w:t>l</w:t>
            </w:r>
            <w:r w:rsidRPr="0029130F">
              <w:rPr>
                <w:sz w:val="20"/>
                <w:szCs w:val="20"/>
              </w:rPr>
              <w:t>u</w:t>
            </w:r>
            <w:r w:rsidRPr="0029130F">
              <w:rPr>
                <w:spacing w:val="4"/>
                <w:sz w:val="20"/>
                <w:szCs w:val="20"/>
              </w:rPr>
              <w:t>n</w:t>
            </w:r>
            <w:r w:rsidRPr="0029130F">
              <w:rPr>
                <w:spacing w:val="-5"/>
                <w:sz w:val="20"/>
                <w:szCs w:val="20"/>
              </w:rPr>
              <w:t>u</w:t>
            </w:r>
            <w:r w:rsidRPr="0029130F">
              <w:rPr>
                <w:sz w:val="20"/>
                <w:szCs w:val="20"/>
              </w:rPr>
              <w:t>r(</w:t>
            </w:r>
            <w:r w:rsidRPr="0029130F">
              <w:rPr>
                <w:spacing w:val="-2"/>
                <w:sz w:val="20"/>
                <w:szCs w:val="20"/>
              </w:rPr>
              <w:t>P</w:t>
            </w:r>
            <w:r w:rsidRPr="0029130F">
              <w:rPr>
                <w:sz w:val="20"/>
                <w:szCs w:val="20"/>
              </w:rPr>
              <w:t>Ç</w:t>
            </w:r>
            <w:r w:rsidRPr="0029130F">
              <w:rPr>
                <w:spacing w:val="-5"/>
                <w:sz w:val="20"/>
                <w:szCs w:val="20"/>
              </w:rPr>
              <w:t>B</w:t>
            </w:r>
            <w:r w:rsidRPr="0029130F">
              <w:rPr>
                <w:sz w:val="20"/>
                <w:szCs w:val="20"/>
              </w:rPr>
              <w:t>-3</w:t>
            </w:r>
            <w:r w:rsidRPr="0029130F">
              <w:rPr>
                <w:spacing w:val="2"/>
                <w:sz w:val="20"/>
                <w:szCs w:val="20"/>
              </w:rPr>
              <w:t>.</w:t>
            </w:r>
            <w:r w:rsidRPr="0029130F">
              <w:rPr>
                <w:spacing w:val="-3"/>
                <w:sz w:val="20"/>
                <w:szCs w:val="20"/>
              </w:rPr>
              <w:t>c</w:t>
            </w:r>
            <w:r w:rsidRPr="0029130F">
              <w:rPr>
                <w:sz w:val="20"/>
                <w:szCs w:val="20"/>
              </w:rPr>
              <w:t>-</w:t>
            </w:r>
            <w:r w:rsidRPr="0029130F">
              <w:rPr>
                <w:spacing w:val="-4"/>
                <w:sz w:val="20"/>
                <w:szCs w:val="20"/>
              </w:rPr>
              <w:t>e</w:t>
            </w:r>
            <w:r w:rsidRPr="0029130F">
              <w:rPr>
                <w:sz w:val="20"/>
                <w:szCs w:val="20"/>
              </w:rPr>
              <w:t>).</w:t>
            </w:r>
          </w:p>
          <w:p w:rsidR="008321C2" w:rsidRPr="0029130F" w:rsidRDefault="008321C2" w:rsidP="00AC54AB">
            <w:r>
              <w:rPr>
                <w:spacing w:val="-2"/>
              </w:rPr>
              <w:t>K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z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i</w:t>
            </w:r>
            <w:r>
              <w:t xml:space="preserve">k </w:t>
            </w:r>
            <w:r>
              <w:rPr>
                <w:spacing w:val="-4"/>
              </w:rPr>
              <w:t>a</w:t>
            </w:r>
            <w:r>
              <w:rPr>
                <w:spacing w:val="4"/>
              </w:rPr>
              <w:t>r</w:t>
            </w:r>
            <w:r>
              <w:rPr>
                <w:spacing w:val="-5"/>
              </w:rPr>
              <w:t>d</w:t>
            </w:r>
            <w:r>
              <w:rPr>
                <w:spacing w:val="1"/>
              </w:rPr>
              <w:t>a</w:t>
            </w:r>
            <w:r>
              <w:rPr>
                <w:spacing w:val="-4"/>
              </w:rPr>
              <w:t>la</w:t>
            </w:r>
            <w:r>
              <w:t xml:space="preserve">n </w:t>
            </w:r>
            <w:r>
              <w:rPr>
                <w:spacing w:val="1"/>
              </w:rPr>
              <w:t>ı</w:t>
            </w:r>
            <w:r>
              <w:rPr>
                <w:spacing w:val="-2"/>
              </w:rPr>
              <w:t>ş</w:t>
            </w:r>
            <w:r>
              <w:rPr>
                <w:spacing w:val="-4"/>
              </w:rPr>
              <w:t>ı</w:t>
            </w:r>
            <w:r>
              <w:rPr>
                <w:spacing w:val="1"/>
              </w:rPr>
              <w:t>ma</w:t>
            </w:r>
            <w:r>
              <w:rPr>
                <w:spacing w:val="-2"/>
              </w:rPr>
              <w:t>s</w:t>
            </w:r>
            <w:r>
              <w:rPr>
                <w:spacing w:val="-4"/>
              </w:rPr>
              <w:t>ı</w:t>
            </w:r>
            <w:r>
              <w:t>n</w:t>
            </w:r>
            <w:r>
              <w:rPr>
                <w:spacing w:val="-4"/>
              </w:rPr>
              <w:t>ı</w:t>
            </w:r>
            <w:r>
              <w:t>n k</w:t>
            </w:r>
            <w:r>
              <w:rPr>
                <w:spacing w:val="-4"/>
              </w:rPr>
              <w:t>e</w:t>
            </w:r>
            <w:r>
              <w:rPr>
                <w:spacing w:val="-2"/>
              </w:rPr>
              <w:t>ş</w:t>
            </w:r>
            <w:r>
              <w:rPr>
                <w:spacing w:val="-5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i</w:t>
            </w:r>
            <w:r>
              <w:t xml:space="preserve">n </w:t>
            </w:r>
            <w:r>
              <w:rPr>
                <w:spacing w:val="-4"/>
              </w:rPr>
              <w:t>e</w:t>
            </w:r>
            <w:r>
              <w:rPr>
                <w:spacing w:val="-5"/>
              </w:rPr>
              <w:t>v</w:t>
            </w:r>
            <w:r>
              <w:rPr>
                <w:spacing w:val="4"/>
              </w:rPr>
              <w:t>r</w:t>
            </w:r>
            <w:r>
              <w:rPr>
                <w:spacing w:val="-4"/>
              </w:rPr>
              <w:t>e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i</w:t>
            </w:r>
            <w:r>
              <w:t xml:space="preserve">n </w:t>
            </w:r>
            <w:r>
              <w:rPr>
                <w:spacing w:val="-10"/>
              </w:rPr>
              <w:t>y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ş</w:t>
            </w:r>
            <w:r>
              <w:rPr>
                <w:spacing w:val="1"/>
              </w:rPr>
              <w:t>ı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ı</w:t>
            </w:r>
            <w:r>
              <w:t xml:space="preserve">n </w:t>
            </w:r>
            <w:r>
              <w:rPr>
                <w:spacing w:val="-4"/>
              </w:rPr>
              <w:t>ta</w:t>
            </w:r>
            <w:r>
              <w:t>h</w:t>
            </w:r>
            <w:r>
              <w:rPr>
                <w:spacing w:val="1"/>
              </w:rPr>
              <w:t>m</w:t>
            </w:r>
            <w:r>
              <w:rPr>
                <w:spacing w:val="-4"/>
              </w:rPr>
              <w:t>i</w:t>
            </w:r>
            <w:r>
              <w:t>n</w:t>
            </w:r>
            <w:r>
              <w:rPr>
                <w:spacing w:val="-4"/>
              </w:rPr>
              <w:t>i</w:t>
            </w:r>
            <w:r>
              <w:rPr>
                <w:spacing w:val="4"/>
              </w:rPr>
              <w:t>n</w:t>
            </w:r>
            <w:r>
              <w:t>d</w:t>
            </w:r>
            <w:r>
              <w:rPr>
                <w:spacing w:val="-4"/>
              </w:rPr>
              <w:t>e</w:t>
            </w:r>
            <w:r>
              <w:t xml:space="preserve">ki </w:t>
            </w:r>
            <w:r>
              <w:rPr>
                <w:spacing w:val="4"/>
              </w:rPr>
              <w:t>r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5"/>
              </w:rPr>
              <w:t>ü</w:t>
            </w:r>
            <w:r>
              <w:rPr>
                <w:spacing w:val="4"/>
              </w:rPr>
              <w:t>n</w:t>
            </w:r>
            <w:r>
              <w:t xml:space="preserve">ü </w:t>
            </w:r>
            <w:r>
              <w:rPr>
                <w:spacing w:val="1"/>
              </w:rPr>
              <w:t>a</w:t>
            </w:r>
            <w:r>
              <w:rPr>
                <w:spacing w:val="-4"/>
              </w:rPr>
              <w:t>ç</w:t>
            </w:r>
            <w:r>
              <w:rPr>
                <w:spacing w:val="1"/>
              </w:rPr>
              <w:t>ı</w:t>
            </w:r>
            <w:r>
              <w:t>k</w:t>
            </w:r>
            <w:r>
              <w:rPr>
                <w:spacing w:val="-4"/>
              </w:rPr>
              <w:t>la</w:t>
            </w:r>
            <w:r>
              <w:rPr>
                <w:spacing w:val="4"/>
              </w:rPr>
              <w:t>r</w:t>
            </w:r>
            <w: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321C2" w:rsidRDefault="008321C2" w:rsidP="00E178B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1C2" w:rsidRPr="000D6DD9" w:rsidRDefault="008321C2" w:rsidP="00AF4C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1C2" w:rsidRDefault="008321C2" w:rsidP="00A3712E">
            <w:pPr>
              <w:rPr>
                <w:sz w:val="16"/>
                <w:szCs w:val="16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1C2" w:rsidRDefault="008321C2" w:rsidP="00AF4CD6">
            <w:pPr>
              <w:rPr>
                <w:sz w:val="16"/>
                <w:szCs w:val="16"/>
              </w:rPr>
            </w:pPr>
          </w:p>
        </w:tc>
      </w:tr>
    </w:tbl>
    <w:p w:rsidR="00346E4E" w:rsidRPr="004400B8" w:rsidRDefault="004400B8" w:rsidP="004400B8">
      <w:pPr>
        <w:tabs>
          <w:tab w:val="left" w:pos="851"/>
        </w:tabs>
        <w:spacing w:line="240" w:lineRule="exact"/>
        <w:ind w:firstLine="709"/>
        <w:jc w:val="both"/>
        <w:rPr>
          <w:rFonts w:ascii="Arial Narrow" w:hAnsi="Arial Narrow" w:cs="Calibri"/>
          <w:b/>
          <w:sz w:val="18"/>
          <w:szCs w:val="18"/>
        </w:rPr>
      </w:pPr>
      <w:r>
        <w:rPr>
          <w:rFonts w:ascii="Arial Narrow" w:hAnsi="Arial Narrow" w:cs="Calibri"/>
          <w:b/>
          <w:sz w:val="18"/>
          <w:szCs w:val="18"/>
        </w:rPr>
        <w:t xml:space="preserve"> </w:t>
      </w:r>
      <w:r w:rsidR="00387C4C" w:rsidRPr="009241ED">
        <w:rPr>
          <w:rFonts w:ascii="Arial Narrow" w:hAnsi="Arial Narrow" w:cs="Calibri"/>
          <w:b/>
          <w:sz w:val="18"/>
          <w:szCs w:val="18"/>
        </w:rPr>
        <w:t xml:space="preserve"> </w:t>
      </w:r>
      <w:r w:rsidR="00387C4C" w:rsidRPr="009241ED">
        <w:rPr>
          <w:rFonts w:ascii="Calibri" w:hAnsi="Calibri" w:cs="Calibri"/>
          <w:sz w:val="18"/>
          <w:szCs w:val="18"/>
        </w:rPr>
        <w:t xml:space="preserve">Bu yıllık plan </w:t>
      </w:r>
      <w:r w:rsidR="00407374" w:rsidRPr="009241ED">
        <w:rPr>
          <w:rFonts w:ascii="Calibri" w:hAnsi="Calibri" w:cs="Calibri"/>
          <w:color w:val="000000"/>
          <w:sz w:val="18"/>
          <w:szCs w:val="18"/>
        </w:rPr>
        <w:t>1739 sayılı Milli Eğitim Temel Kanunu’nun 2. maddesinde ifade edilen Türk Milli Eğitiminin genel amaçları ile Türk Milli Eğitimin Temel İlkeleri esas alınarak ,</w:t>
      </w:r>
      <w:r w:rsidR="00D108D0" w:rsidRPr="009241ED">
        <w:rPr>
          <w:rFonts w:ascii="Calibri" w:hAnsi="Calibri" w:cs="Calibri"/>
          <w:color w:val="000000"/>
          <w:sz w:val="18"/>
          <w:szCs w:val="18"/>
        </w:rPr>
        <w:t xml:space="preserve"> </w:t>
      </w:r>
      <w:r w:rsidR="00387C4C" w:rsidRPr="009241ED">
        <w:rPr>
          <w:rFonts w:ascii="Calibri" w:hAnsi="Calibri" w:cs="Calibri"/>
          <w:sz w:val="18"/>
          <w:szCs w:val="18"/>
        </w:rPr>
        <w:t>Üniversite YGS-LYS sınavında başarı sağlamak,İlgili müfredatın işlenmesinde Milli Eğitimin Temel Kanunu çerçevesinde ATATÜRK İlke ve İnkılapları  ışığında öğretmektir.</w:t>
      </w:r>
    </w:p>
    <w:p w:rsidR="00346E4E" w:rsidRPr="009241ED" w:rsidRDefault="00387C4C" w:rsidP="00346E4E">
      <w:pPr>
        <w:tabs>
          <w:tab w:val="left" w:pos="851"/>
        </w:tabs>
        <w:spacing w:line="240" w:lineRule="exact"/>
        <w:ind w:firstLine="709"/>
        <w:jc w:val="both"/>
        <w:rPr>
          <w:rFonts w:ascii="Arial Narrow" w:hAnsi="Arial Narrow" w:cs="Arial"/>
          <w:b/>
          <w:sz w:val="18"/>
          <w:szCs w:val="18"/>
        </w:rPr>
      </w:pPr>
      <w:r w:rsidRPr="009241ED">
        <w:rPr>
          <w:rFonts w:ascii="Arial Narrow" w:hAnsi="Arial Narrow" w:cs="Calibri"/>
          <w:sz w:val="18"/>
          <w:szCs w:val="18"/>
        </w:rPr>
        <w:t xml:space="preserve"> Fizik Zümremizce;</w:t>
      </w:r>
      <w:r w:rsidR="00346E4E" w:rsidRPr="009241ED">
        <w:rPr>
          <w:rFonts w:ascii="Arial Narrow" w:hAnsi="Arial Narrow" w:cs="Arial"/>
          <w:b/>
          <w:bCs/>
          <w:sz w:val="18"/>
          <w:szCs w:val="18"/>
        </w:rPr>
        <w:t xml:space="preserve"> Ö</w:t>
      </w:r>
      <w:r w:rsidR="00346E4E" w:rsidRPr="009241ED">
        <w:rPr>
          <w:rFonts w:ascii="Arial Narrow" w:hAnsi="Arial Narrow" w:cs="Arial"/>
          <w:b/>
          <w:sz w:val="18"/>
          <w:szCs w:val="18"/>
        </w:rPr>
        <w:t>ğrencileri bedenî, zihnî, ahlâkî, manevî, sosyal ve kültürel nitelikler yönünden geliştirmeyi, demokrasi ve insan haklarına saygılı olmayı, çağımızın gerektirdiği bilgi ve becerilerle donatarak geleceğe hazırlamayı,</w:t>
      </w:r>
      <w:r w:rsidR="00346E4E" w:rsidRPr="009241ED">
        <w:rPr>
          <w:rFonts w:ascii="Arial Narrow" w:hAnsi="Arial Narrow" w:cs="Arial"/>
          <w:b/>
          <w:bCs/>
          <w:sz w:val="18"/>
          <w:szCs w:val="18"/>
        </w:rPr>
        <w:t>ortaöğretim düzeyinde ortak bir genel kültür vererek yükseköğretime, mesleğe, hayata ve iş alanlarına hazırlamayı,</w:t>
      </w:r>
      <w:r w:rsidR="00346E4E" w:rsidRPr="009241ED">
        <w:rPr>
          <w:rFonts w:ascii="Arial Narrow" w:hAnsi="Arial Narrow" w:cs="Arial"/>
          <w:b/>
          <w:sz w:val="18"/>
          <w:szCs w:val="18"/>
        </w:rPr>
        <w:t>Eğitim ve istihdam ilişkilerinin Bakanlık ilke ve politikalarına uygun olarak sağlıklı, dengeli ve dinamik bir yapıya kavuşturulmasını,</w:t>
      </w:r>
      <w:r w:rsidR="00346E4E" w:rsidRPr="009241ED">
        <w:rPr>
          <w:rFonts w:ascii="Arial Narrow" w:hAnsi="Arial Narrow" w:cs="Arial"/>
          <w:b/>
          <w:bCs/>
          <w:sz w:val="18"/>
          <w:szCs w:val="18"/>
        </w:rPr>
        <w:t>öz güven, öz denetim ve sorumluluk duygularının geliştirilmesini,</w:t>
      </w:r>
      <w:r w:rsidR="00346E4E" w:rsidRPr="009241ED">
        <w:rPr>
          <w:rFonts w:ascii="Arial Narrow" w:hAnsi="Arial Narrow" w:cs="Arial"/>
          <w:b/>
          <w:sz w:val="18"/>
          <w:szCs w:val="18"/>
        </w:rPr>
        <w:t xml:space="preserve"> çalışma ve dayanışma alışkanlığı kazandırmayı, yaratıcı ve eleştirel düşünme becerisi kazandırmayı, </w:t>
      </w:r>
      <w:r w:rsidR="00346E4E" w:rsidRPr="009241ED">
        <w:rPr>
          <w:rFonts w:ascii="Arial Narrow" w:hAnsi="Arial Narrow" w:cs="Arial"/>
          <w:b/>
          <w:bCs/>
          <w:sz w:val="18"/>
          <w:szCs w:val="18"/>
        </w:rPr>
        <w:t>Öğrencilerin dünyadaki gelişme ve değişmeleri izleyebilecek düzeyde yabancı dil öğrenebilmelerini,</w:t>
      </w:r>
      <w:r w:rsidR="00346E4E" w:rsidRPr="009241ED">
        <w:rPr>
          <w:rFonts w:ascii="Arial Narrow" w:hAnsi="Arial Narrow" w:cs="Arial"/>
          <w:b/>
          <w:sz w:val="18"/>
          <w:szCs w:val="18"/>
        </w:rPr>
        <w:t>Öğrencilerin bilgi ve becerilerini kullanarak proje geliştirerek bilgi üretebilmelerini,Teknolojiden yararlanarak nitelikli eğitim verilmesini,Hayat boyu öğrenmenin bireylere benimsetilmesini,Eğitim, üretim ve hizmette uluslararası standartlara uyulmasını ve belgelendirmenin özendirilmesini amaçlar.</w:t>
      </w:r>
    </w:p>
    <w:p w:rsidR="00B6373A" w:rsidRPr="009241ED" w:rsidRDefault="00B6373A" w:rsidP="00346E4E">
      <w:pPr>
        <w:tabs>
          <w:tab w:val="left" w:pos="851"/>
        </w:tabs>
        <w:spacing w:line="240" w:lineRule="exact"/>
        <w:ind w:firstLine="709"/>
        <w:jc w:val="both"/>
        <w:rPr>
          <w:rFonts w:ascii="Arial Narrow" w:hAnsi="Arial Narrow" w:cs="Arial"/>
          <w:b/>
          <w:sz w:val="16"/>
          <w:szCs w:val="16"/>
        </w:rPr>
      </w:pPr>
    </w:p>
    <w:p w:rsidR="0094120E" w:rsidRDefault="00407374" w:rsidP="003137BA">
      <w:pPr>
        <w:spacing w:after="60"/>
        <w:jc w:val="both"/>
        <w:rPr>
          <w:rFonts w:ascii="Calibri-BoldItalic" w:hAnsi="Calibri-BoldItalic" w:cs="Calibri-BoldItalic"/>
          <w:b/>
          <w:bCs/>
          <w:i/>
          <w:iCs/>
          <w:sz w:val="16"/>
          <w:szCs w:val="16"/>
        </w:rPr>
      </w:pPr>
      <w:r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       </w:t>
      </w:r>
      <w:r w:rsidR="00A76E3F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  </w:t>
      </w:r>
      <w:r w:rsidR="00A2462C"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Terbiye Kurulu Başkanlığının </w:t>
      </w:r>
      <w:r w:rsidR="00464875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Aralık 2008 </w:t>
      </w:r>
      <w:r w:rsidR="00A2462C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Fizik </w:t>
      </w:r>
      <w:r w:rsidR="00A76E3F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11 </w:t>
      </w:r>
      <w:r w:rsidR="00A2462C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Öğretim Programından  ve </w:t>
      </w:r>
      <w:r w:rsidR="00A2462C" w:rsidRPr="00441201">
        <w:rPr>
          <w:b/>
          <w:i/>
          <w:color w:val="000000" w:themeColor="text1"/>
          <w:sz w:val="18"/>
        </w:rPr>
        <w:t>5 Ocak 2011 tarihinde yayımlanan değiş</w:t>
      </w:r>
      <w:r w:rsidR="00A76E3F">
        <w:rPr>
          <w:b/>
          <w:i/>
          <w:color w:val="000000" w:themeColor="text1"/>
          <w:sz w:val="18"/>
        </w:rPr>
        <w:t xml:space="preserve">iklikler dâhilinde 2011 Fizik 11 </w:t>
      </w:r>
      <w:r w:rsidR="00A2462C" w:rsidRPr="00441201">
        <w:rPr>
          <w:b/>
          <w:i/>
          <w:color w:val="000000" w:themeColor="text1"/>
          <w:sz w:val="18"/>
        </w:rPr>
        <w:t xml:space="preserve"> programı</w:t>
      </w:r>
      <w:r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 </w:t>
      </w:r>
      <w:r w:rsidR="00A2462C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ile</w:t>
      </w:r>
    </w:p>
    <w:p w:rsidR="00EF5F9D" w:rsidRPr="00211995" w:rsidRDefault="00387C4C" w:rsidP="00211995">
      <w:pPr>
        <w:autoSpaceDE w:val="0"/>
        <w:autoSpaceDN w:val="0"/>
        <w:adjustRightInd w:val="0"/>
        <w:rPr>
          <w:b/>
          <w:i/>
        </w:rPr>
      </w:pPr>
      <w:r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 </w:t>
      </w:r>
      <w:r w:rsidR="00211995" w:rsidRPr="000041DA">
        <w:rPr>
          <w:b/>
          <w:i/>
        </w:rPr>
        <w:t>M</w:t>
      </w:r>
      <w:r w:rsidR="00211995">
        <w:rPr>
          <w:b/>
          <w:i/>
        </w:rPr>
        <w:t xml:space="preserve">illi Eğitim Bakanlığı  </w:t>
      </w:r>
      <w:r w:rsidR="00211995" w:rsidRPr="000041DA">
        <w:rPr>
          <w:b/>
          <w:i/>
        </w:rPr>
        <w:t>O</w:t>
      </w:r>
      <w:r w:rsidR="00211995">
        <w:rPr>
          <w:b/>
          <w:i/>
        </w:rPr>
        <w:t xml:space="preserve">rta </w:t>
      </w:r>
      <w:r w:rsidR="00211995" w:rsidRPr="000041DA">
        <w:rPr>
          <w:b/>
          <w:i/>
        </w:rPr>
        <w:t>Ö</w:t>
      </w:r>
      <w:r w:rsidR="00211995">
        <w:rPr>
          <w:b/>
          <w:i/>
        </w:rPr>
        <w:t xml:space="preserve">ğretim </w:t>
      </w:r>
      <w:r w:rsidR="00211995" w:rsidRPr="000041DA">
        <w:rPr>
          <w:b/>
          <w:i/>
        </w:rPr>
        <w:t>Y</w:t>
      </w:r>
      <w:r w:rsidR="00211995">
        <w:rPr>
          <w:b/>
          <w:i/>
        </w:rPr>
        <w:t xml:space="preserve">önetmeliği  </w:t>
      </w:r>
      <w:r w:rsidR="00211995" w:rsidRPr="00211995">
        <w:t>07 Eylül 2013</w:t>
      </w:r>
      <w:r w:rsidR="00211995">
        <w:rPr>
          <w:b/>
          <w:i/>
        </w:rPr>
        <w:t xml:space="preserve"> </w:t>
      </w:r>
      <w:r w:rsidR="00211995" w:rsidRPr="00211995">
        <w:rPr>
          <w:rFonts w:ascii="Verdana" w:hAnsi="Verdana"/>
          <w:b/>
          <w:i/>
          <w:sz w:val="16"/>
          <w:szCs w:val="16"/>
        </w:rPr>
        <w:t>Resmi Gazet</w:t>
      </w:r>
      <w:r w:rsidR="00211995">
        <w:rPr>
          <w:rFonts w:ascii="Verdana" w:hAnsi="Verdana"/>
          <w:b/>
          <w:i/>
          <w:sz w:val="16"/>
          <w:szCs w:val="16"/>
        </w:rPr>
        <w:t>e</w:t>
      </w:r>
      <w:r w:rsidR="00211995">
        <w:rPr>
          <w:b/>
          <w:i/>
        </w:rPr>
        <w:t xml:space="preserve"> </w:t>
      </w:r>
      <w:r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ve 2551 sayılı T.D.'de yayımlanan eğitim ve öğretim çalışmalarının planlı yürütülmesine ilişkin yönerge</w:t>
      </w:r>
      <w:r w:rsidR="00964586"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 hükümlerine göre</w:t>
      </w:r>
      <w:r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, 2104 ve 2488 sayılı Tebliğler Dergisinde yer alan “ Atatürkçülükle İlgili Konular ” esas alınarak hazırlanmıştır.</w:t>
      </w:r>
      <w:r w:rsidRPr="009241ED">
        <w:rPr>
          <w:sz w:val="16"/>
          <w:szCs w:val="16"/>
        </w:rPr>
        <w:t xml:space="preserve">   </w:t>
      </w:r>
    </w:p>
    <w:p w:rsidR="00CA27BF" w:rsidRDefault="00387C4C" w:rsidP="00CA27BF">
      <w:pPr>
        <w:spacing w:after="60"/>
        <w:jc w:val="both"/>
      </w:pPr>
      <w:r w:rsidRPr="007F06C1">
        <w:t xml:space="preserve">       </w:t>
      </w:r>
      <w:r w:rsidR="00CA27BF"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="00CA27BF">
        <w:rPr>
          <w:rFonts w:ascii="Palatino Linotype" w:hAnsi="Palatino Linotype"/>
        </w:rPr>
        <w:t xml:space="preserve">                                             </w:t>
      </w:r>
      <w:r w:rsidR="00CA27BF">
        <w:t xml:space="preserve">                                                                                         </w:t>
      </w:r>
      <w:r w:rsidR="00CA27BF">
        <w:rPr>
          <w:rFonts w:ascii="Palatino Linotype" w:hAnsi="Palatino Linotype"/>
          <w:sz w:val="22"/>
          <w:szCs w:val="22"/>
        </w:rPr>
        <w:t xml:space="preserve"> </w:t>
      </w:r>
    </w:p>
    <w:p w:rsidR="00CA27BF" w:rsidRDefault="00CA27BF" w:rsidP="00CA27BF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</w:rPr>
        <w:t xml:space="preserve">  </w:t>
      </w:r>
      <w:r>
        <w:rPr>
          <w:rFonts w:ascii="Palatino Linotype" w:hAnsi="Palatino Linotype"/>
          <w:b/>
          <w:sz w:val="28"/>
          <w:szCs w:val="28"/>
          <w:u w:val="single"/>
        </w:rPr>
        <w:t>Fizik Ders Öğretmenleri</w:t>
      </w:r>
      <w:r>
        <w:rPr>
          <w:rFonts w:ascii="Palatino Linotype" w:hAnsi="Palatino Linotype"/>
          <w:sz w:val="28"/>
          <w:szCs w:val="28"/>
          <w:u w:val="single"/>
        </w:rPr>
        <w:t xml:space="preserve"> :</w:t>
      </w:r>
      <w:r>
        <w:rPr>
          <w:rFonts w:ascii="Palatino Linotype" w:hAnsi="Palatino Linotype"/>
          <w:sz w:val="28"/>
          <w:szCs w:val="28"/>
        </w:rPr>
        <w:t xml:space="preserve">   </w:t>
      </w:r>
      <w:r>
        <w:rPr>
          <w:rFonts w:ascii="Palatino Linotype" w:hAnsi="Palatino Linotype"/>
        </w:rPr>
        <w:t xml:space="preserve">   </w:t>
      </w:r>
      <w:r>
        <w:rPr>
          <w:rFonts w:ascii="Franklin Gothic Book" w:hAnsi="Franklin Gothic Book"/>
          <w:b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Palatino Linotype" w:hAnsi="Palatino Linotype"/>
          <w:sz w:val="24"/>
          <w:szCs w:val="24"/>
        </w:rPr>
        <w:t xml:space="preserve">15.09.2014                                                                                                                                                          </w:t>
      </w:r>
    </w:p>
    <w:p w:rsidR="00CA27BF" w:rsidRDefault="00CA27BF" w:rsidP="00CA27BF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  Fizik Zümre Başkanı                  Fizik Zümre Yazmanı              Fizik Zümre Üyesi                                                                  </w:t>
      </w:r>
      <w:r>
        <w:rPr>
          <w:rFonts w:ascii="Franklin Gothic Book" w:hAnsi="Franklin Gothic Book"/>
          <w:b/>
          <w:sz w:val="22"/>
          <w:szCs w:val="22"/>
        </w:rPr>
        <w:t>UYGUNDUR.</w:t>
      </w:r>
    </w:p>
    <w:p w:rsidR="00CA27BF" w:rsidRDefault="00CA27BF" w:rsidP="00CA27BF">
      <w:pPr>
        <w:tabs>
          <w:tab w:val="center" w:pos="1800"/>
          <w:tab w:val="center" w:pos="5400"/>
          <w:tab w:val="center" w:pos="8820"/>
          <w:tab w:val="center" w:pos="13680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Uğur AKIN                      Ali DUMAN</w:t>
      </w:r>
      <w:r>
        <w:rPr>
          <w:b/>
          <w:sz w:val="28"/>
          <w:szCs w:val="28"/>
        </w:rPr>
        <w:tab/>
        <w:t xml:space="preserve">                    Erol GÖKSAN                                            Yüksel   ELİKÜÇÜK</w:t>
      </w:r>
    </w:p>
    <w:p w:rsidR="00CA27BF" w:rsidRDefault="00CA27BF" w:rsidP="00CA27BF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  Fizik Öğretmeni                         Fizik Öğretmeni</w:t>
      </w:r>
      <w:r>
        <w:rPr>
          <w:rFonts w:ascii="Palatino Linotype" w:hAnsi="Palatino Linotype"/>
          <w:sz w:val="22"/>
          <w:szCs w:val="22"/>
        </w:rPr>
        <w:tab/>
        <w:t xml:space="preserve">                         Fizik Öğretmeni                                                                    Okul  Müdürü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  <w:t xml:space="preserve">                           </w:t>
      </w:r>
    </w:p>
    <w:p w:rsidR="00CA27BF" w:rsidRDefault="00CA27BF" w:rsidP="00CA27BF">
      <w:pPr>
        <w:pStyle w:val="Default"/>
        <w:rPr>
          <w:sz w:val="16"/>
          <w:szCs w:val="16"/>
        </w:rPr>
      </w:pPr>
    </w:p>
    <w:p w:rsidR="00CA27BF" w:rsidRDefault="00CA27BF" w:rsidP="00CA27BF">
      <w:pPr>
        <w:pStyle w:val="Default"/>
        <w:ind w:left="-720"/>
        <w:rPr>
          <w:sz w:val="16"/>
          <w:szCs w:val="16"/>
        </w:rPr>
      </w:pPr>
    </w:p>
    <w:p w:rsidR="00CA27BF" w:rsidRDefault="00CA27BF" w:rsidP="00CA27BF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</w:p>
    <w:p w:rsidR="00C56706" w:rsidRDefault="007B0ABE" w:rsidP="00161BB4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  <w:r w:rsidRPr="007F06C1">
        <w:rPr>
          <w:rFonts w:ascii="Palatino Linotype" w:hAnsi="Palatino Linotype"/>
        </w:rPr>
        <w:t xml:space="preserve"> </w:t>
      </w:r>
    </w:p>
    <w:p w:rsidR="002D142B" w:rsidRDefault="002D142B" w:rsidP="00161BB4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</w:p>
    <w:p w:rsidR="004400B8" w:rsidRDefault="004400B8" w:rsidP="00161BB4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</w:p>
    <w:p w:rsidR="004400B8" w:rsidRDefault="004400B8" w:rsidP="00161BB4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</w:p>
    <w:p w:rsidR="002D142B" w:rsidRDefault="002D142B" w:rsidP="00161BB4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</w:p>
    <w:p w:rsidR="002D142B" w:rsidRDefault="002D142B" w:rsidP="002D142B">
      <w:pPr>
        <w:rPr>
          <w:b/>
          <w:sz w:val="24"/>
          <w:szCs w:val="24"/>
          <w:u w:val="single"/>
        </w:rPr>
      </w:pPr>
      <w:r w:rsidRPr="00F602C9">
        <w:rPr>
          <w:b/>
          <w:sz w:val="24"/>
          <w:szCs w:val="24"/>
          <w:u w:val="single"/>
        </w:rPr>
        <w:t>AÇIKLAMALAR:</w:t>
      </w:r>
    </w:p>
    <w:p w:rsidR="002D142B" w:rsidRPr="002057B4" w:rsidRDefault="002D142B" w:rsidP="002D142B">
      <w:pPr>
        <w:pStyle w:val="TableParagraph"/>
        <w:kinsoku w:val="0"/>
        <w:overflowPunct w:val="0"/>
        <w:ind w:left="104" w:right="547"/>
        <w:jc w:val="both"/>
        <w:rPr>
          <w:sz w:val="23"/>
          <w:szCs w:val="23"/>
        </w:rPr>
      </w:pPr>
      <w:r w:rsidRPr="002057B4">
        <w:rPr>
          <w:b/>
          <w:bCs/>
          <w:spacing w:val="-2"/>
          <w:sz w:val="23"/>
          <w:szCs w:val="23"/>
        </w:rPr>
        <w:t>I</w:t>
      </w:r>
      <w:r w:rsidRPr="002057B4">
        <w:rPr>
          <w:b/>
          <w:bCs/>
          <w:sz w:val="23"/>
          <w:szCs w:val="23"/>
        </w:rPr>
        <w:t>.</w:t>
      </w:r>
      <w:r w:rsidRPr="002057B4">
        <w:rPr>
          <w:b/>
          <w:bCs/>
          <w:spacing w:val="-2"/>
          <w:sz w:val="23"/>
          <w:szCs w:val="23"/>
        </w:rPr>
        <w:t>Ü</w:t>
      </w:r>
      <w:r w:rsidRPr="002057B4">
        <w:rPr>
          <w:b/>
          <w:bCs/>
          <w:spacing w:val="1"/>
          <w:sz w:val="23"/>
          <w:szCs w:val="23"/>
        </w:rPr>
        <w:t>N</w:t>
      </w:r>
      <w:r w:rsidRPr="002057B4">
        <w:rPr>
          <w:b/>
          <w:bCs/>
          <w:sz w:val="23"/>
          <w:szCs w:val="23"/>
        </w:rPr>
        <w:t>İT</w:t>
      </w:r>
      <w:r w:rsidRPr="002057B4">
        <w:rPr>
          <w:b/>
          <w:bCs/>
          <w:spacing w:val="-2"/>
          <w:sz w:val="23"/>
          <w:szCs w:val="23"/>
        </w:rPr>
        <w:t>E</w:t>
      </w:r>
      <w:r w:rsidRPr="002057B4">
        <w:rPr>
          <w:b/>
          <w:bCs/>
          <w:sz w:val="23"/>
          <w:szCs w:val="23"/>
        </w:rPr>
        <w:t>: M</w:t>
      </w:r>
      <w:r w:rsidRPr="002057B4">
        <w:rPr>
          <w:b/>
          <w:bCs/>
          <w:spacing w:val="-3"/>
          <w:sz w:val="23"/>
          <w:szCs w:val="23"/>
        </w:rPr>
        <w:t>O</w:t>
      </w:r>
      <w:r w:rsidRPr="002057B4">
        <w:rPr>
          <w:b/>
          <w:bCs/>
          <w:spacing w:val="-2"/>
          <w:sz w:val="23"/>
          <w:szCs w:val="23"/>
        </w:rPr>
        <w:t>DE</w:t>
      </w:r>
      <w:r w:rsidRPr="002057B4">
        <w:rPr>
          <w:b/>
          <w:bCs/>
          <w:sz w:val="23"/>
          <w:szCs w:val="23"/>
        </w:rPr>
        <w:t>RN FİZİK</w:t>
      </w:r>
    </w:p>
    <w:p w:rsidR="002D142B" w:rsidRDefault="002D142B" w:rsidP="002D142B">
      <w:pPr>
        <w:pStyle w:val="TableParagraph"/>
        <w:kinsoku w:val="0"/>
        <w:overflowPunct w:val="0"/>
        <w:ind w:left="104"/>
        <w:rPr>
          <w:sz w:val="16"/>
          <w:szCs w:val="16"/>
        </w:rPr>
      </w:pPr>
      <w:r>
        <w:rPr>
          <w:rFonts w:ascii="Webdings" w:hAnsi="Webdings" w:cs="Webdings"/>
          <w:sz w:val="16"/>
          <w:szCs w:val="16"/>
        </w:rPr>
        <w:t></w:t>
      </w:r>
      <w:r>
        <w:rPr>
          <w:rFonts w:ascii="Webdings" w:hAnsi="Webdings" w:cs="Webdings"/>
          <w:spacing w:val="-5"/>
          <w:sz w:val="16"/>
          <w:szCs w:val="16"/>
        </w:rPr>
        <w:t>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2"/>
          <w:sz w:val="16"/>
          <w:szCs w:val="16"/>
        </w:rPr>
        <w:t>8</w:t>
      </w:r>
      <w:r>
        <w:rPr>
          <w:sz w:val="16"/>
          <w:szCs w:val="16"/>
        </w:rPr>
        <w:t>.s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f</w:t>
      </w:r>
      <w:r>
        <w:rPr>
          <w:spacing w:val="3"/>
          <w:sz w:val="16"/>
          <w:szCs w:val="16"/>
        </w:rPr>
        <w:t>F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n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kn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j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>de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si</w:t>
      </w:r>
      <w:r>
        <w:rPr>
          <w:spacing w:val="2"/>
          <w:sz w:val="16"/>
          <w:szCs w:val="16"/>
        </w:rPr>
        <w:t>2</w:t>
      </w:r>
      <w:r>
        <w:rPr>
          <w:sz w:val="16"/>
          <w:szCs w:val="16"/>
        </w:rPr>
        <w:t>.Ü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:</w:t>
      </w:r>
      <w:r>
        <w:rPr>
          <w:spacing w:val="-5"/>
          <w:sz w:val="16"/>
          <w:szCs w:val="16"/>
        </w:rPr>
        <w:t>K</w:t>
      </w:r>
      <w:r>
        <w:rPr>
          <w:spacing w:val="2"/>
          <w:sz w:val="16"/>
          <w:szCs w:val="16"/>
        </w:rPr>
        <w:t>uvv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t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>e H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B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nç</w:t>
      </w:r>
      <w:r>
        <w:rPr>
          <w:spacing w:val="4"/>
          <w:sz w:val="16"/>
          <w:szCs w:val="16"/>
        </w:rPr>
        <w:t>’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>ı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tı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tılı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.Bu 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,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g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z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>a</w:t>
      </w:r>
    </w:p>
    <w:p w:rsidR="002D142B" w:rsidRDefault="002D142B" w:rsidP="002D142B">
      <w:pPr>
        <w:pStyle w:val="TableParagraph"/>
        <w:kinsoku w:val="0"/>
        <w:overflowPunct w:val="0"/>
        <w:spacing w:before="3"/>
        <w:ind w:left="104" w:right="182"/>
        <w:rPr>
          <w:sz w:val="16"/>
          <w:szCs w:val="16"/>
        </w:rPr>
      </w:pPr>
      <w:r>
        <w:rPr>
          <w:spacing w:val="-3"/>
          <w:sz w:val="16"/>
          <w:szCs w:val="16"/>
        </w:rPr>
        <w:t>g</w:t>
      </w:r>
      <w:r>
        <w:rPr>
          <w:spacing w:val="1"/>
          <w:sz w:val="16"/>
          <w:szCs w:val="16"/>
        </w:rPr>
        <w:t>eç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b/>
          <w:bCs/>
          <w:sz w:val="16"/>
          <w:szCs w:val="16"/>
        </w:rPr>
        <w:t>.</w:t>
      </w:r>
      <w:r>
        <w:rPr>
          <w:spacing w:val="-2"/>
          <w:sz w:val="16"/>
          <w:szCs w:val="16"/>
        </w:rPr>
        <w:t>S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>ü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ük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tıl</w:t>
      </w:r>
      <w:r>
        <w:rPr>
          <w:spacing w:val="1"/>
          <w:sz w:val="16"/>
          <w:szCs w:val="16"/>
        </w:rPr>
        <w:t>a</w:t>
      </w:r>
      <w:r>
        <w:rPr>
          <w:spacing w:val="5"/>
          <w:sz w:val="16"/>
          <w:szCs w:val="16"/>
        </w:rPr>
        <w:t>r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 xml:space="preserve">e 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yg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kuvv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 xml:space="preserve">i 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o</w:t>
      </w:r>
      <w:r>
        <w:rPr>
          <w:spacing w:val="2"/>
          <w:sz w:val="16"/>
          <w:szCs w:val="16"/>
        </w:rPr>
        <w:t>ğ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lt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tti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ri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l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,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c</w:t>
      </w:r>
      <w:r>
        <w:rPr>
          <w:sz w:val="16"/>
          <w:szCs w:val="16"/>
        </w:rPr>
        <w:t xml:space="preserve">ı 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yn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me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ri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  <w:r>
        <w:rPr>
          <w:spacing w:val="3"/>
          <w:sz w:val="16"/>
          <w:szCs w:val="16"/>
        </w:rPr>
        <w:t>P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ez</w:t>
      </w:r>
      <w:r>
        <w:rPr>
          <w:sz w:val="16"/>
          <w:szCs w:val="16"/>
        </w:rPr>
        <w:t>o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k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c</w:t>
      </w:r>
      <w:r>
        <w:rPr>
          <w:sz w:val="16"/>
          <w:szCs w:val="16"/>
        </w:rPr>
        <w:t>a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p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kü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ı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tıl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67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2</w:t>
      </w:r>
      <w:r>
        <w:rPr>
          <w:spacing w:val="-5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n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n</w:t>
      </w:r>
      <w:r>
        <w:rPr>
          <w:spacing w:val="2"/>
          <w:sz w:val="16"/>
          <w:szCs w:val="16"/>
        </w:rPr>
        <w:t>h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m</w:t>
      </w:r>
      <w:r>
        <w:rPr>
          <w:spacing w:val="-5"/>
          <w:sz w:val="16"/>
          <w:szCs w:val="16"/>
        </w:rPr>
        <w:t xml:space="preserve"> 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v</w:t>
      </w:r>
      <w:r>
        <w:rPr>
          <w:spacing w:val="-1"/>
          <w:sz w:val="16"/>
          <w:szCs w:val="16"/>
        </w:rPr>
        <w:t>ıl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rı </w:t>
      </w:r>
      <w:r>
        <w:rPr>
          <w:spacing w:val="2"/>
          <w:sz w:val="16"/>
          <w:szCs w:val="16"/>
        </w:rPr>
        <w:t>h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m 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g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z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rı</w:t>
      </w:r>
      <w:r>
        <w:rPr>
          <w:spacing w:val="-1"/>
          <w:sz w:val="16"/>
          <w:szCs w:val="16"/>
        </w:rPr>
        <w:t xml:space="preserve"> i</w:t>
      </w:r>
      <w:r>
        <w:rPr>
          <w:spacing w:val="2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  <w:r>
        <w:rPr>
          <w:spacing w:val="-2"/>
          <w:sz w:val="16"/>
          <w:szCs w:val="16"/>
        </w:rPr>
        <w:t xml:space="preserve"> S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m</w:t>
      </w:r>
      <w:r>
        <w:rPr>
          <w:spacing w:val="-5"/>
          <w:sz w:val="16"/>
          <w:szCs w:val="16"/>
        </w:rPr>
        <w:t xml:space="preserve"> s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nd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 xml:space="preserve">ç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p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l (</w:t>
      </w:r>
      <w:r>
        <w:rPr>
          <w:spacing w:val="-2"/>
          <w:sz w:val="16"/>
          <w:szCs w:val="16"/>
        </w:rPr>
        <w:t>P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)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</w:p>
    <w:p w:rsidR="002D142B" w:rsidRDefault="002D142B" w:rsidP="002D142B">
      <w:pPr>
        <w:pStyle w:val="TableParagraph"/>
        <w:kinsoku w:val="0"/>
        <w:overflowPunct w:val="0"/>
        <w:spacing w:before="1"/>
        <w:ind w:left="104" w:right="118"/>
        <w:rPr>
          <w:sz w:val="16"/>
          <w:szCs w:val="16"/>
        </w:rPr>
      </w:pP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ı </w:t>
      </w:r>
      <w:r>
        <w:rPr>
          <w:spacing w:val="4"/>
          <w:sz w:val="16"/>
          <w:szCs w:val="16"/>
        </w:rPr>
        <w:t>(</w:t>
      </w:r>
      <w:r>
        <w:rPr>
          <w:spacing w:val="-2"/>
          <w:sz w:val="16"/>
          <w:szCs w:val="16"/>
        </w:rPr>
        <w:t>P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, 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m</w:t>
      </w:r>
      <w:r>
        <w:rPr>
          <w:sz w:val="16"/>
          <w:szCs w:val="16"/>
        </w:rPr>
        <w:t xml:space="preserve">, 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 xml:space="preserve">rr </w:t>
      </w:r>
      <w:r>
        <w:rPr>
          <w:spacing w:val="4"/>
          <w:sz w:val="16"/>
          <w:szCs w:val="16"/>
        </w:rPr>
        <w:t>(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m</w:t>
      </w:r>
      <w:r>
        <w:rPr>
          <w:sz w:val="16"/>
          <w:szCs w:val="16"/>
        </w:rPr>
        <w:t>H</w:t>
      </w:r>
      <w:r>
        <w:rPr>
          <w:spacing w:val="-3"/>
          <w:sz w:val="16"/>
          <w:szCs w:val="16"/>
        </w:rPr>
        <w:t>g</w:t>
      </w:r>
      <w:r>
        <w:rPr>
          <w:spacing w:val="4"/>
          <w:sz w:val="16"/>
          <w:szCs w:val="16"/>
        </w:rPr>
        <w:t>)</w:t>
      </w:r>
      <w:r>
        <w:rPr>
          <w:sz w:val="16"/>
          <w:szCs w:val="16"/>
        </w:rPr>
        <w:t xml:space="preserve">, </w:t>
      </w:r>
      <w:r>
        <w:rPr>
          <w:spacing w:val="1"/>
          <w:sz w:val="16"/>
          <w:szCs w:val="16"/>
        </w:rPr>
        <w:t>m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>H</w:t>
      </w:r>
      <w:r>
        <w:rPr>
          <w:spacing w:val="2"/>
          <w:sz w:val="16"/>
          <w:szCs w:val="16"/>
        </w:rPr>
        <w:t>2</w:t>
      </w:r>
      <w:r>
        <w:rPr>
          <w:sz w:val="16"/>
          <w:szCs w:val="16"/>
        </w:rPr>
        <w:t>O,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r)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ğ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r.</w:t>
      </w:r>
      <w:r>
        <w:rPr>
          <w:spacing w:val="-2"/>
          <w:sz w:val="16"/>
          <w:szCs w:val="16"/>
        </w:rPr>
        <w:t xml:space="preserve"> S</w:t>
      </w:r>
      <w:r>
        <w:rPr>
          <w:sz w:val="16"/>
          <w:szCs w:val="16"/>
        </w:rPr>
        <w:t>u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ltı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>a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</w:t>
      </w:r>
      <w:smartTag w:uri="urn:schemas-microsoft-com:office:smarttags" w:element="metricconverter">
        <w:smartTagPr>
          <w:attr w:name="ProductID" w:val="10,3 metre"/>
        </w:smartTagPr>
        <w:r>
          <w:rPr>
            <w:spacing w:val="2"/>
            <w:sz w:val="16"/>
            <w:szCs w:val="16"/>
          </w:rPr>
          <w:t>10</w:t>
        </w:r>
        <w:r>
          <w:rPr>
            <w:spacing w:val="-2"/>
            <w:sz w:val="16"/>
            <w:szCs w:val="16"/>
          </w:rPr>
          <w:t>,</w:t>
        </w:r>
        <w:r>
          <w:rPr>
            <w:sz w:val="16"/>
            <w:szCs w:val="16"/>
          </w:rPr>
          <w:t>3</w:t>
        </w:r>
        <w:r>
          <w:rPr>
            <w:spacing w:val="1"/>
            <w:sz w:val="16"/>
            <w:szCs w:val="16"/>
          </w:rPr>
          <w:t>me</w:t>
        </w:r>
        <w:r>
          <w:rPr>
            <w:spacing w:val="-1"/>
            <w:sz w:val="16"/>
            <w:szCs w:val="16"/>
          </w:rPr>
          <w:t>t</w:t>
        </w:r>
        <w:r>
          <w:rPr>
            <w:sz w:val="16"/>
            <w:szCs w:val="16"/>
          </w:rPr>
          <w:t>re</w:t>
        </w:r>
      </w:smartTag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li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>b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n1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z w:val="16"/>
          <w:szCs w:val="16"/>
        </w:rPr>
        <w:t>m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t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>ı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ti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r.</w:t>
      </w:r>
      <w:r>
        <w:rPr>
          <w:spacing w:val="-2"/>
          <w:sz w:val="16"/>
          <w:szCs w:val="16"/>
        </w:rPr>
        <w:t>P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4"/>
          <w:sz w:val="16"/>
          <w:szCs w:val="16"/>
        </w:rPr>
        <w:t>’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p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k f</w:t>
      </w:r>
      <w:r>
        <w:rPr>
          <w:spacing w:val="-1"/>
          <w:sz w:val="16"/>
          <w:szCs w:val="16"/>
        </w:rPr>
        <w:t>ı</w:t>
      </w:r>
      <w:r>
        <w:rPr>
          <w:spacing w:val="1"/>
          <w:sz w:val="16"/>
          <w:szCs w:val="16"/>
        </w:rPr>
        <w:t>ç</w:t>
      </w:r>
      <w:r>
        <w:rPr>
          <w:sz w:val="16"/>
          <w:szCs w:val="16"/>
        </w:rPr>
        <w:t>ı</w:t>
      </w:r>
      <w:r>
        <w:rPr>
          <w:spacing w:val="-3"/>
          <w:sz w:val="16"/>
          <w:szCs w:val="16"/>
        </w:rPr>
        <w:t xml:space="preserve"> g</w:t>
      </w:r>
      <w:r>
        <w:rPr>
          <w:spacing w:val="2"/>
          <w:sz w:val="16"/>
          <w:szCs w:val="16"/>
        </w:rPr>
        <w:t>ö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  <w:r>
        <w:rPr>
          <w:spacing w:val="-2"/>
          <w:sz w:val="16"/>
          <w:szCs w:val="16"/>
        </w:rPr>
        <w:t xml:space="preserve"> 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v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 xml:space="preserve">k 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>z</w:t>
      </w:r>
      <w:r>
        <w:rPr>
          <w:spacing w:val="-5"/>
          <w:sz w:val="16"/>
          <w:szCs w:val="16"/>
        </w:rPr>
        <w:t xml:space="preserve"> 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a r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pacing w:val="1"/>
          <w:sz w:val="16"/>
          <w:szCs w:val="16"/>
        </w:rPr>
        <w:t>me</w:t>
      </w:r>
      <w:r>
        <w:rPr>
          <w:sz w:val="16"/>
          <w:szCs w:val="16"/>
        </w:rPr>
        <w:t xml:space="preserve">n 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1"/>
          <w:sz w:val="16"/>
          <w:szCs w:val="16"/>
        </w:rPr>
        <w:t>tı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z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l 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lı</w:t>
      </w:r>
      <w:r>
        <w:rPr>
          <w:sz w:val="16"/>
          <w:szCs w:val="16"/>
        </w:rPr>
        <w:t xml:space="preserve">r. </w:t>
      </w:r>
      <w:r>
        <w:rPr>
          <w:spacing w:val="-5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>i 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v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h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o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uy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 xml:space="preserve"> b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k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ç 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ü</w:t>
      </w:r>
      <w:r>
        <w:rPr>
          <w:spacing w:val="1"/>
          <w:sz w:val="16"/>
          <w:szCs w:val="16"/>
        </w:rPr>
        <w:t>ze</w:t>
      </w:r>
      <w:r>
        <w:rPr>
          <w:spacing w:val="-3"/>
          <w:sz w:val="16"/>
          <w:szCs w:val="16"/>
        </w:rPr>
        <w:t>y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he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o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a 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ı</w:t>
      </w:r>
      <w:r>
        <w:rPr>
          <w:spacing w:val="-3"/>
          <w:sz w:val="16"/>
          <w:szCs w:val="16"/>
        </w:rPr>
        <w:t xml:space="preserve"> b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ük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ük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 xml:space="preserve">e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p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l </w:t>
      </w:r>
      <w:r>
        <w:rPr>
          <w:spacing w:val="-1"/>
          <w:sz w:val="16"/>
          <w:szCs w:val="16"/>
        </w:rPr>
        <w:t>il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ve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.B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p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u </w:t>
      </w:r>
      <w:r>
        <w:rPr>
          <w:spacing w:val="1"/>
          <w:sz w:val="16"/>
          <w:szCs w:val="16"/>
        </w:rPr>
        <w:t>c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nd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ç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ri 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tı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r.Bu  </w:t>
      </w:r>
      <w:r>
        <w:rPr>
          <w:spacing w:val="-1"/>
          <w:sz w:val="16"/>
          <w:szCs w:val="16"/>
        </w:rPr>
        <w:t>il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re 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ö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ç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ra </w:t>
      </w:r>
      <w:r>
        <w:rPr>
          <w:spacing w:val="-3"/>
          <w:sz w:val="16"/>
          <w:szCs w:val="16"/>
        </w:rPr>
        <w:t>ö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r.A</w:t>
      </w:r>
      <w:r>
        <w:rPr>
          <w:spacing w:val="3"/>
          <w:sz w:val="16"/>
          <w:szCs w:val="16"/>
        </w:rPr>
        <w:t>t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o</w:t>
      </w:r>
      <w:r>
        <w:rPr>
          <w:sz w:val="16"/>
          <w:szCs w:val="16"/>
        </w:rPr>
        <w:t>sf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,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z s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v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y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ö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ük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ğ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sf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b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 xml:space="preserve">ç </w:t>
      </w:r>
      <w:r>
        <w:rPr>
          <w:spacing w:val="2"/>
          <w:sz w:val="16"/>
          <w:szCs w:val="16"/>
        </w:rPr>
        <w:t>ü</w:t>
      </w:r>
      <w:r>
        <w:rPr>
          <w:spacing w:val="-3"/>
          <w:sz w:val="16"/>
          <w:szCs w:val="16"/>
        </w:rPr>
        <w:t>ze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1"/>
          <w:sz w:val="16"/>
          <w:szCs w:val="16"/>
        </w:rPr>
        <w:t>c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r.</w:t>
      </w:r>
    </w:p>
    <w:p w:rsidR="002D142B" w:rsidRDefault="002D142B" w:rsidP="002D142B">
      <w:pPr>
        <w:rPr>
          <w:sz w:val="16"/>
          <w:szCs w:val="16"/>
        </w:rPr>
      </w:pPr>
      <w:r>
        <w:rPr>
          <w:rFonts w:ascii="Webdings" w:hAnsi="Webdings" w:cs="Webdings"/>
          <w:sz w:val="16"/>
          <w:szCs w:val="16"/>
        </w:rPr>
        <w:t></w:t>
      </w:r>
      <w:r>
        <w:rPr>
          <w:rFonts w:ascii="Webdings" w:hAnsi="Webdings" w:cs="Webdings"/>
          <w:spacing w:val="-5"/>
          <w:sz w:val="16"/>
          <w:szCs w:val="16"/>
        </w:rPr>
        <w:t>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2</w:t>
      </w:r>
      <w:r>
        <w:rPr>
          <w:spacing w:val="2"/>
          <w:sz w:val="16"/>
          <w:szCs w:val="16"/>
        </w:rPr>
        <w:t>8</w:t>
      </w:r>
      <w:r>
        <w:rPr>
          <w:sz w:val="16"/>
          <w:szCs w:val="16"/>
        </w:rPr>
        <w:t>.s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f</w:t>
      </w:r>
      <w:r>
        <w:rPr>
          <w:spacing w:val="3"/>
          <w:sz w:val="16"/>
          <w:szCs w:val="16"/>
        </w:rPr>
        <w:t>F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n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kn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j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>de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si</w:t>
      </w:r>
      <w:r>
        <w:rPr>
          <w:spacing w:val="2"/>
          <w:sz w:val="16"/>
          <w:szCs w:val="16"/>
        </w:rPr>
        <w:t>2</w:t>
      </w:r>
      <w:r>
        <w:rPr>
          <w:sz w:val="16"/>
          <w:szCs w:val="16"/>
        </w:rPr>
        <w:t>.Ü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:</w:t>
      </w:r>
      <w:r>
        <w:rPr>
          <w:spacing w:val="-5"/>
          <w:sz w:val="16"/>
          <w:szCs w:val="16"/>
        </w:rPr>
        <w:t>K</w:t>
      </w:r>
      <w:r>
        <w:rPr>
          <w:spacing w:val="2"/>
          <w:sz w:val="16"/>
          <w:szCs w:val="16"/>
        </w:rPr>
        <w:t>uvv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t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>e H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rFonts w:ascii="Wingdings 3" w:hAnsi="Wingdings 3" w:cs="Wingdings 3"/>
          <w:spacing w:val="-2"/>
          <w:sz w:val="16"/>
          <w:szCs w:val="16"/>
        </w:rPr>
        <w:t></w:t>
      </w:r>
      <w:r>
        <w:rPr>
          <w:rFonts w:ascii="Wingdings 3" w:hAnsi="Wingdings 3" w:cs="Wingdings 3"/>
          <w:spacing w:val="-2"/>
          <w:sz w:val="16"/>
          <w:szCs w:val="16"/>
        </w:rPr>
        <w:t>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3</w:t>
      </w:r>
      <w:r>
        <w:rPr>
          <w:spacing w:val="3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ll</w:t>
      </w:r>
      <w:r>
        <w:rPr>
          <w:sz w:val="16"/>
          <w:szCs w:val="16"/>
        </w:rPr>
        <w:t>i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>i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>,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y </w:t>
      </w:r>
      <w:r>
        <w:rPr>
          <w:spacing w:val="-3"/>
          <w:sz w:val="16"/>
          <w:szCs w:val="16"/>
        </w:rPr>
        <w:t>c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u </w:t>
      </w:r>
      <w:r>
        <w:rPr>
          <w:spacing w:val="3"/>
          <w:sz w:val="16"/>
          <w:szCs w:val="16"/>
        </w:rPr>
        <w:t>il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ı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ç </w:t>
      </w:r>
      <w:r>
        <w:rPr>
          <w:spacing w:val="-5"/>
          <w:sz w:val="16"/>
          <w:szCs w:val="16"/>
        </w:rPr>
        <w:t xml:space="preserve"> m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 xml:space="preserve">ru 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pacing w:val="1"/>
          <w:sz w:val="16"/>
          <w:szCs w:val="16"/>
        </w:rPr>
        <w:t>ce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lı</w:t>
      </w:r>
      <w:r>
        <w:rPr>
          <w:sz w:val="16"/>
          <w:szCs w:val="16"/>
        </w:rPr>
        <w:t>r.Y</w:t>
      </w:r>
      <w:r>
        <w:rPr>
          <w:spacing w:val="2"/>
          <w:sz w:val="16"/>
          <w:szCs w:val="16"/>
        </w:rPr>
        <w:t>ü</w:t>
      </w:r>
      <w:r>
        <w:rPr>
          <w:spacing w:val="1"/>
          <w:sz w:val="16"/>
          <w:szCs w:val="16"/>
        </w:rPr>
        <w:t>ze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 xml:space="preserve">ki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u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b</w:t>
      </w:r>
      <w:r>
        <w:rPr>
          <w:sz w:val="16"/>
          <w:szCs w:val="16"/>
        </w:rPr>
        <w:t xml:space="preserve">a 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6"/>
          <w:sz w:val="16"/>
          <w:szCs w:val="16"/>
        </w:rPr>
        <w:t>f</w:t>
      </w:r>
      <w:r>
        <w:rPr>
          <w:spacing w:val="1"/>
          <w:sz w:val="16"/>
          <w:szCs w:val="16"/>
        </w:rPr>
        <w:t>az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1</w:t>
      </w:r>
      <w:r>
        <w:rPr>
          <w:sz w:val="16"/>
          <w:szCs w:val="16"/>
        </w:rPr>
        <w:t xml:space="preserve">0 m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ıl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r. B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>o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,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no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,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ti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ti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e </w:t>
      </w:r>
      <w:r>
        <w:rPr>
          <w:spacing w:val="-1"/>
          <w:sz w:val="16"/>
          <w:szCs w:val="16"/>
        </w:rPr>
        <w:t>t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ıt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lı</w:t>
      </w:r>
      <w:r>
        <w:rPr>
          <w:sz w:val="16"/>
          <w:szCs w:val="16"/>
        </w:rPr>
        <w:t xml:space="preserve">r. </w:t>
      </w:r>
      <w:r>
        <w:rPr>
          <w:spacing w:val="-2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gd</w:t>
      </w:r>
      <w:r>
        <w:rPr>
          <w:spacing w:val="-3"/>
          <w:sz w:val="16"/>
          <w:szCs w:val="16"/>
        </w:rPr>
        <w:t>eb</w:t>
      </w:r>
      <w:r>
        <w:rPr>
          <w:spacing w:val="2"/>
          <w:sz w:val="16"/>
          <w:szCs w:val="16"/>
        </w:rPr>
        <w:t>u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g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m </w:t>
      </w:r>
      <w:r>
        <w:rPr>
          <w:spacing w:val="2"/>
          <w:sz w:val="16"/>
          <w:szCs w:val="16"/>
        </w:rPr>
        <w:t>kü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i 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-1"/>
          <w:sz w:val="16"/>
          <w:szCs w:val="16"/>
        </w:rPr>
        <w:t>ıl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y 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tı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116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4</w:t>
      </w:r>
      <w:r>
        <w:rPr>
          <w:spacing w:val="-5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t</w:t>
      </w:r>
      <w:r>
        <w:rPr>
          <w:spacing w:val="-1"/>
          <w:sz w:val="16"/>
          <w:szCs w:val="16"/>
        </w:rPr>
        <w:t>il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si</w:t>
      </w:r>
      <w:r>
        <w:rPr>
          <w:b/>
          <w:bCs/>
          <w:spacing w:val="2"/>
          <w:sz w:val="16"/>
          <w:szCs w:val="16"/>
        </w:rPr>
        <w:t>“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ame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ey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s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1"/>
          <w:sz w:val="16"/>
          <w:szCs w:val="16"/>
        </w:rPr>
        <w:t>m</w:t>
      </w:r>
      <w:r>
        <w:rPr>
          <w:sz w:val="16"/>
          <w:szCs w:val="16"/>
        </w:rPr>
        <w:t xml:space="preserve">e 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>f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uy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ku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,</w:t>
      </w:r>
      <w:r>
        <w:rPr>
          <w:spacing w:val="-3"/>
          <w:sz w:val="16"/>
          <w:szCs w:val="16"/>
        </w:rPr>
        <w:t xml:space="preserve"> c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</w:p>
    <w:p w:rsidR="002D142B" w:rsidRDefault="002D142B" w:rsidP="002D142B">
      <w:pPr>
        <w:pStyle w:val="TableParagraph"/>
        <w:kinsoku w:val="0"/>
        <w:overflowPunct w:val="0"/>
        <w:spacing w:before="1"/>
        <w:ind w:left="104" w:right="96"/>
        <w:rPr>
          <w:sz w:val="16"/>
          <w:szCs w:val="16"/>
        </w:rPr>
      </w:pP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ş</w:t>
      </w:r>
      <w:r>
        <w:rPr>
          <w:spacing w:val="-1"/>
          <w:sz w:val="16"/>
          <w:szCs w:val="16"/>
        </w:rPr>
        <w:t>ti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pacing w:val="4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a 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tti</w:t>
      </w:r>
      <w:r>
        <w:rPr>
          <w:sz w:val="16"/>
          <w:szCs w:val="16"/>
        </w:rPr>
        <w:t>r” ş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e 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 xml:space="preserve">r. </w:t>
      </w:r>
      <w:r>
        <w:rPr>
          <w:spacing w:val="-5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t </w:t>
      </w:r>
      <w:r>
        <w:rPr>
          <w:spacing w:val="-1"/>
          <w:sz w:val="16"/>
          <w:szCs w:val="16"/>
        </w:rPr>
        <w:t>il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h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m</w:t>
      </w:r>
      <w:r>
        <w:rPr>
          <w:spacing w:val="-5"/>
          <w:sz w:val="16"/>
          <w:szCs w:val="16"/>
        </w:rPr>
        <w:t xml:space="preserve"> 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v</w:t>
      </w:r>
      <w:r>
        <w:rPr>
          <w:spacing w:val="-1"/>
          <w:sz w:val="16"/>
          <w:szCs w:val="16"/>
        </w:rPr>
        <w:t>ıl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m 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g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z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g</w:t>
      </w:r>
      <w:r>
        <w:rPr>
          <w:spacing w:val="1"/>
          <w:sz w:val="16"/>
          <w:szCs w:val="16"/>
        </w:rPr>
        <w:t>eç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 B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,</w:t>
      </w:r>
      <w:r>
        <w:rPr>
          <w:spacing w:val="-3"/>
          <w:sz w:val="16"/>
          <w:szCs w:val="16"/>
        </w:rPr>
        <w:t xml:space="preserve"> y</w:t>
      </w:r>
      <w:r>
        <w:rPr>
          <w:spacing w:val="7"/>
          <w:sz w:val="16"/>
          <w:szCs w:val="16"/>
        </w:rPr>
        <w:t>ü</w:t>
      </w:r>
      <w:r>
        <w:rPr>
          <w:spacing w:val="1"/>
          <w:sz w:val="16"/>
          <w:szCs w:val="16"/>
        </w:rPr>
        <w:t>z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>e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>e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>a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ı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1"/>
          <w:sz w:val="16"/>
          <w:szCs w:val="16"/>
        </w:rPr>
        <w:t>m</w:t>
      </w:r>
      <w:r>
        <w:rPr>
          <w:sz w:val="16"/>
          <w:szCs w:val="16"/>
        </w:rPr>
        <w:t>e</w:t>
      </w:r>
      <w:r>
        <w:rPr>
          <w:spacing w:val="2"/>
          <w:sz w:val="16"/>
          <w:szCs w:val="16"/>
        </w:rPr>
        <w:t>uy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>n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ı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>a</w:t>
      </w:r>
      <w:r>
        <w:rPr>
          <w:spacing w:val="2"/>
          <w:sz w:val="16"/>
          <w:szCs w:val="16"/>
        </w:rPr>
        <w:t>ku</w:t>
      </w:r>
      <w:r>
        <w:rPr>
          <w:spacing w:val="-3"/>
          <w:sz w:val="16"/>
          <w:szCs w:val="16"/>
        </w:rPr>
        <w:t>vv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i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>e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li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</w:p>
    <w:p w:rsidR="002D142B" w:rsidRPr="000310B0" w:rsidRDefault="002D142B" w:rsidP="002D142B">
      <w:pPr>
        <w:pStyle w:val="TableParagraph"/>
        <w:kinsoku w:val="0"/>
        <w:overflowPunct w:val="0"/>
        <w:spacing w:before="2" w:line="182" w:lineRule="exact"/>
        <w:rPr>
          <w:color w:val="1E487C"/>
          <w:spacing w:val="3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1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5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p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on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r.</w:t>
      </w:r>
      <w:r>
        <w:rPr>
          <w:color w:val="1E487C"/>
          <w:spacing w:val="4"/>
          <w:sz w:val="16"/>
          <w:szCs w:val="16"/>
        </w:rPr>
        <w:t>B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no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;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-5"/>
          <w:sz w:val="16"/>
          <w:szCs w:val="16"/>
        </w:rPr>
        <w:t xml:space="preserve"> s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lı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k  </w:t>
      </w:r>
      <w:r>
        <w:rPr>
          <w:color w:val="1E487C"/>
          <w:spacing w:val="-3"/>
          <w:sz w:val="16"/>
          <w:szCs w:val="16"/>
        </w:rPr>
        <w:t>ve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ili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-6"/>
          <w:sz w:val="16"/>
          <w:szCs w:val="16"/>
        </w:rPr>
        <w:t>f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t </w:t>
      </w:r>
      <w:r>
        <w:rPr>
          <w:color w:val="1E487C"/>
          <w:spacing w:val="-6"/>
          <w:sz w:val="16"/>
          <w:szCs w:val="16"/>
        </w:rPr>
        <w:t>f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z w:val="16"/>
          <w:szCs w:val="16"/>
        </w:rPr>
        <w:t>. B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b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j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ili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>.</w:t>
      </w:r>
      <w:r w:rsidRPr="00F602C9">
        <w:rPr>
          <w:color w:val="1E487C"/>
          <w:spacing w:val="-5"/>
          <w:sz w:val="16"/>
          <w:szCs w:val="16"/>
        </w:rPr>
        <w:t xml:space="preserve"> </w:t>
      </w:r>
      <w:r>
        <w:rPr>
          <w:color w:val="1E487C"/>
          <w:spacing w:val="-5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ng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5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1"/>
          <w:sz w:val="16"/>
          <w:szCs w:val="16"/>
        </w:rPr>
        <w:t>c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uy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ç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4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n</w:t>
      </w:r>
      <w:r>
        <w:rPr>
          <w:spacing w:val="-5"/>
          <w:sz w:val="16"/>
          <w:szCs w:val="16"/>
        </w:rPr>
        <w:t xml:space="preserve"> 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lı</w:t>
      </w:r>
      <w:r>
        <w:rPr>
          <w:sz w:val="16"/>
          <w:szCs w:val="16"/>
        </w:rPr>
        <w:t xml:space="preserve">k </w:t>
      </w:r>
      <w:r>
        <w:rPr>
          <w:spacing w:val="-6"/>
          <w:sz w:val="16"/>
          <w:szCs w:val="16"/>
        </w:rPr>
        <w:t>f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do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 xml:space="preserve">ı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p</w:t>
      </w:r>
      <w:r>
        <w:rPr>
          <w:sz w:val="16"/>
          <w:szCs w:val="16"/>
        </w:rPr>
        <w:t>-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j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c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n d</w:t>
      </w:r>
      <w:r>
        <w:rPr>
          <w:sz w:val="16"/>
          <w:szCs w:val="16"/>
        </w:rPr>
        <w:t xml:space="preserve">a 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ç 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ji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v</w:t>
      </w:r>
      <w:r>
        <w:rPr>
          <w:spacing w:val="2"/>
          <w:sz w:val="16"/>
          <w:szCs w:val="16"/>
        </w:rPr>
        <w:t>u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  <w:r>
        <w:rPr>
          <w:spacing w:val="4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>ı</w:t>
      </w:r>
      <w:r>
        <w:rPr>
          <w:spacing w:val="-3"/>
          <w:sz w:val="16"/>
          <w:szCs w:val="16"/>
        </w:rPr>
        <w:t xml:space="preserve"> h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tı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tıl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r.</w:t>
      </w:r>
      <w:r>
        <w:rPr>
          <w:spacing w:val="-2"/>
          <w:sz w:val="16"/>
          <w:szCs w:val="16"/>
        </w:rPr>
        <w:t>M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tl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6"/>
          <w:sz w:val="16"/>
          <w:szCs w:val="16"/>
        </w:rPr>
        <w:t>f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r 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do</w:t>
      </w:r>
      <w:r>
        <w:rPr>
          <w:spacing w:val="-3"/>
          <w:sz w:val="16"/>
          <w:szCs w:val="16"/>
        </w:rPr>
        <w:t>ğ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ıl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ec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k 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m 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lı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.B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 xml:space="preserve">n </w:t>
      </w:r>
      <w:r>
        <w:rPr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ra 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tl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k s</w:t>
      </w:r>
      <w:r>
        <w:rPr>
          <w:spacing w:val="3"/>
          <w:sz w:val="16"/>
          <w:szCs w:val="16"/>
        </w:rPr>
        <w:t>ı</w:t>
      </w:r>
      <w:r>
        <w:rPr>
          <w:spacing w:val="-6"/>
          <w:sz w:val="16"/>
          <w:szCs w:val="16"/>
        </w:rPr>
        <w:t>f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 s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ıl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ğ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ıl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r.</w:t>
      </w:r>
      <w:r>
        <w:rPr>
          <w:spacing w:val="-1"/>
          <w:sz w:val="16"/>
          <w:szCs w:val="16"/>
        </w:rPr>
        <w:t>E</w:t>
      </w:r>
      <w:r>
        <w:rPr>
          <w:spacing w:val="-3"/>
          <w:sz w:val="16"/>
          <w:szCs w:val="16"/>
        </w:rPr>
        <w:t>v</w:t>
      </w:r>
      <w:r>
        <w:rPr>
          <w:spacing w:val="4"/>
          <w:sz w:val="16"/>
          <w:szCs w:val="16"/>
        </w:rPr>
        <w:t>r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gö</w:t>
      </w:r>
      <w:r>
        <w:rPr>
          <w:spacing w:val="-3"/>
          <w:sz w:val="16"/>
          <w:szCs w:val="16"/>
        </w:rPr>
        <w:t>z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7"/>
          <w:sz w:val="16"/>
          <w:szCs w:val="16"/>
        </w:rPr>
        <w:t>u</w:t>
      </w:r>
      <w:r>
        <w:rPr>
          <w:sz w:val="16"/>
          <w:szCs w:val="16"/>
        </w:rPr>
        <w:t xml:space="preserve">m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>e</w:t>
      </w:r>
      <w:r>
        <w:rPr>
          <w:spacing w:val="-5"/>
          <w:sz w:val="16"/>
          <w:szCs w:val="16"/>
        </w:rPr>
        <w:t xml:space="preserve"> 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7"/>
          <w:sz w:val="16"/>
          <w:szCs w:val="16"/>
        </w:rPr>
        <w:t>u</w:t>
      </w:r>
      <w:r>
        <w:rPr>
          <w:sz w:val="16"/>
          <w:szCs w:val="16"/>
        </w:rPr>
        <w:t>m s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lı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ğ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ri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 G</w:t>
      </w:r>
      <w:r>
        <w:rPr>
          <w:spacing w:val="2"/>
          <w:sz w:val="16"/>
          <w:szCs w:val="16"/>
        </w:rPr>
        <w:t>ün</w:t>
      </w:r>
      <w:r>
        <w:rPr>
          <w:spacing w:val="1"/>
          <w:sz w:val="16"/>
          <w:szCs w:val="16"/>
        </w:rPr>
        <w:t>c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g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 xml:space="preserve">ç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gö</w:t>
      </w:r>
      <w:r>
        <w:rPr>
          <w:spacing w:val="-3"/>
          <w:sz w:val="16"/>
          <w:szCs w:val="16"/>
        </w:rPr>
        <w:t>z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n s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lı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p</w:t>
      </w:r>
      <w:r>
        <w:rPr>
          <w:spacing w:val="-1"/>
          <w:sz w:val="16"/>
          <w:szCs w:val="16"/>
        </w:rPr>
        <w:t>ılı</w:t>
      </w:r>
      <w:r>
        <w:rPr>
          <w:sz w:val="16"/>
          <w:szCs w:val="16"/>
        </w:rPr>
        <w:t>r.K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v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,</w:t>
      </w:r>
      <w:r>
        <w:rPr>
          <w:spacing w:val="-2"/>
          <w:sz w:val="16"/>
          <w:szCs w:val="16"/>
        </w:rPr>
        <w:t>F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h</w:t>
      </w:r>
      <w:r>
        <w:rPr>
          <w:spacing w:val="4"/>
          <w:sz w:val="16"/>
          <w:szCs w:val="16"/>
        </w:rPr>
        <w:t>r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h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t 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4"/>
          <w:sz w:val="16"/>
          <w:szCs w:val="16"/>
        </w:rPr>
        <w:t>C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iu</w:t>
      </w:r>
      <w:r>
        <w:rPr>
          <w:sz w:val="16"/>
          <w:szCs w:val="16"/>
        </w:rPr>
        <w:t xml:space="preserve">s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1"/>
          <w:sz w:val="16"/>
          <w:szCs w:val="16"/>
        </w:rPr>
        <w:t>ce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ö</w:t>
      </w:r>
      <w:r>
        <w:rPr>
          <w:spacing w:val="-3"/>
          <w:sz w:val="16"/>
          <w:szCs w:val="16"/>
        </w:rPr>
        <w:t>n</w:t>
      </w:r>
      <w:r>
        <w:rPr>
          <w:spacing w:val="7"/>
          <w:sz w:val="16"/>
          <w:szCs w:val="16"/>
        </w:rPr>
        <w:t>ü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ü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v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  <w:r>
        <w:rPr>
          <w:spacing w:val="4"/>
          <w:sz w:val="16"/>
          <w:szCs w:val="16"/>
        </w:rPr>
        <w:t>İ</w:t>
      </w:r>
      <w:r>
        <w:rPr>
          <w:sz w:val="16"/>
          <w:szCs w:val="16"/>
        </w:rPr>
        <w:t xml:space="preserve">ç 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j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k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am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 xml:space="preserve"> il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6"/>
          <w:sz w:val="16"/>
          <w:szCs w:val="16"/>
        </w:rPr>
        <w:t>f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g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ec</w:t>
      </w:r>
      <w:r>
        <w:rPr>
          <w:spacing w:val="-3"/>
          <w:sz w:val="16"/>
          <w:szCs w:val="16"/>
        </w:rPr>
        <w:t>eğ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nd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d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h</w:t>
      </w:r>
      <w:r>
        <w:rPr>
          <w:sz w:val="16"/>
          <w:szCs w:val="16"/>
        </w:rPr>
        <w:t xml:space="preserve">a </w:t>
      </w:r>
      <w:r>
        <w:rPr>
          <w:spacing w:val="-6"/>
          <w:sz w:val="16"/>
          <w:szCs w:val="16"/>
        </w:rPr>
        <w:t>f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z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p</w:t>
      </w:r>
      <w:r>
        <w:rPr>
          <w:spacing w:val="-1"/>
          <w:sz w:val="16"/>
          <w:szCs w:val="16"/>
        </w:rPr>
        <w:t>ılı</w:t>
      </w:r>
      <w:r>
        <w:rPr>
          <w:sz w:val="16"/>
          <w:szCs w:val="16"/>
        </w:rPr>
        <w:t>r.</w:t>
      </w:r>
      <w:r>
        <w:rPr>
          <w:spacing w:val="4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lı</w:t>
      </w:r>
      <w:r>
        <w:rPr>
          <w:sz w:val="16"/>
          <w:szCs w:val="16"/>
        </w:rPr>
        <w:t xml:space="preserve">k </w:t>
      </w:r>
      <w:r>
        <w:rPr>
          <w:spacing w:val="-1"/>
          <w:sz w:val="16"/>
          <w:szCs w:val="16"/>
        </w:rPr>
        <w:t>il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tı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r.A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ı s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 xml:space="preserve">a 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-6"/>
          <w:sz w:val="16"/>
          <w:szCs w:val="16"/>
        </w:rPr>
        <w:t>f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ı 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,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o</w:t>
      </w:r>
      <w:r>
        <w:rPr>
          <w:spacing w:val="2"/>
          <w:sz w:val="16"/>
          <w:szCs w:val="16"/>
        </w:rPr>
        <w:t>kun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a 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ğ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h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ss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me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>,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dd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sı 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m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1"/>
          <w:sz w:val="16"/>
          <w:szCs w:val="16"/>
        </w:rPr>
        <w:t>ıl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rı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6"/>
          <w:sz w:val="16"/>
          <w:szCs w:val="16"/>
        </w:rPr>
        <w:t>f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ı 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l </w:t>
      </w:r>
      <w:r>
        <w:rPr>
          <w:spacing w:val="-1"/>
          <w:sz w:val="16"/>
          <w:szCs w:val="16"/>
        </w:rPr>
        <w:t>il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ğ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v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k 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1"/>
          <w:sz w:val="16"/>
          <w:szCs w:val="16"/>
        </w:rPr>
        <w:t>ılı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1"/>
          <w:sz w:val="16"/>
          <w:szCs w:val="16"/>
        </w:rPr>
        <w:t>m</w:t>
      </w:r>
      <w:r>
        <w:rPr>
          <w:spacing w:val="2"/>
          <w:sz w:val="16"/>
          <w:szCs w:val="16"/>
        </w:rPr>
        <w:t>o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>i s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ö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k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 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2</w:t>
      </w:r>
      <w:r>
        <w:rPr>
          <w:spacing w:val="-2"/>
          <w:sz w:val="16"/>
          <w:szCs w:val="16"/>
        </w:rPr>
        <w:t>S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y</w:t>
      </w:r>
      <w:r>
        <w:rPr>
          <w:spacing w:val="7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ö</w:t>
      </w:r>
      <w:r>
        <w:rPr>
          <w:spacing w:val="-3"/>
          <w:sz w:val="16"/>
          <w:szCs w:val="16"/>
        </w:rPr>
        <w:t>zg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 xml:space="preserve">l 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b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 xml:space="preserve"> e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ri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  <w:r>
        <w:rPr>
          <w:spacing w:val="-2"/>
          <w:sz w:val="16"/>
          <w:szCs w:val="16"/>
        </w:rPr>
        <w:t>S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-1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ıt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ğ</w:t>
      </w:r>
      <w:r>
        <w:rPr>
          <w:spacing w:val="2"/>
          <w:sz w:val="16"/>
          <w:szCs w:val="16"/>
        </w:rPr>
        <w:t>u</w:t>
      </w:r>
      <w:r>
        <w:rPr>
          <w:spacing w:val="4"/>
          <w:sz w:val="16"/>
          <w:szCs w:val="16"/>
        </w:rPr>
        <w:t>t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kn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j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nd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n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l </w:t>
      </w:r>
      <w:r>
        <w:rPr>
          <w:spacing w:val="2"/>
          <w:sz w:val="16"/>
          <w:szCs w:val="16"/>
        </w:rPr>
        <w:t>ku</w:t>
      </w:r>
      <w:r>
        <w:rPr>
          <w:spacing w:val="-1"/>
          <w:sz w:val="16"/>
          <w:szCs w:val="16"/>
        </w:rPr>
        <w:t>ll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ö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r.I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ı 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sı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ı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p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>ı</w:t>
      </w:r>
      <w:r>
        <w:rPr>
          <w:spacing w:val="4"/>
          <w:sz w:val="16"/>
          <w:szCs w:val="16"/>
        </w:rPr>
        <w:t xml:space="preserve">(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>a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color w:val="000000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2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3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z w:val="16"/>
          <w:szCs w:val="16"/>
        </w:rPr>
        <w:t>G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ş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b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mc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1"/>
          <w:sz w:val="16"/>
          <w:szCs w:val="16"/>
        </w:rPr>
        <w:t>az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ac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mc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ğ</w:t>
      </w:r>
      <w:r>
        <w:rPr>
          <w:color w:val="1E487C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 xml:space="preserve"> v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ili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>.</w:t>
      </w:r>
      <w:r>
        <w:rPr>
          <w:color w:val="1E487C"/>
          <w:spacing w:val="4"/>
          <w:sz w:val="16"/>
          <w:szCs w:val="16"/>
        </w:rPr>
        <w:t>Ç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tl</w:t>
      </w:r>
      <w:r>
        <w:rPr>
          <w:color w:val="1E487C"/>
          <w:sz w:val="16"/>
          <w:szCs w:val="16"/>
        </w:rPr>
        <w:t>i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lı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ş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t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1"/>
          <w:sz w:val="16"/>
          <w:szCs w:val="16"/>
        </w:rPr>
        <w:t>ıl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rı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o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 xml:space="preserve">r. </w:t>
      </w:r>
      <w:r>
        <w:rPr>
          <w:color w:val="1E487C"/>
          <w:spacing w:val="-5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ün</w:t>
      </w:r>
      <w:r>
        <w:rPr>
          <w:color w:val="1E487C"/>
          <w:spacing w:val="1"/>
          <w:sz w:val="16"/>
          <w:szCs w:val="16"/>
        </w:rPr>
        <w:t>c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 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pacing w:val="-1"/>
          <w:sz w:val="16"/>
          <w:szCs w:val="16"/>
        </w:rPr>
        <w:t>ll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rı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ıl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tı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ılı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 xml:space="preserve">. </w:t>
      </w:r>
      <w:r>
        <w:rPr>
          <w:color w:val="1E487C"/>
          <w:spacing w:val="5"/>
          <w:sz w:val="16"/>
          <w:szCs w:val="16"/>
        </w:rPr>
        <w:t>G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tıl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>e s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1"/>
          <w:sz w:val="16"/>
          <w:szCs w:val="16"/>
        </w:rPr>
        <w:t>ıl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rt </w:t>
      </w:r>
      <w:r>
        <w:rPr>
          <w:color w:val="1E487C"/>
          <w:spacing w:val="-3"/>
          <w:sz w:val="16"/>
          <w:szCs w:val="16"/>
        </w:rPr>
        <w:t>ed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2"/>
          <w:sz w:val="16"/>
          <w:szCs w:val="16"/>
        </w:rPr>
        <w:t>ö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3"/>
          <w:sz w:val="16"/>
          <w:szCs w:val="16"/>
        </w:rPr>
        <w:t>el</w:t>
      </w:r>
      <w:r>
        <w:rPr>
          <w:color w:val="1E487C"/>
          <w:spacing w:val="-1"/>
          <w:sz w:val="16"/>
          <w:szCs w:val="16"/>
        </w:rPr>
        <w:t>li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-6"/>
          <w:sz w:val="16"/>
          <w:szCs w:val="16"/>
        </w:rPr>
        <w:t>f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t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rt </w:t>
      </w:r>
      <w:r>
        <w:rPr>
          <w:color w:val="1E487C"/>
          <w:spacing w:val="-3"/>
          <w:sz w:val="16"/>
          <w:szCs w:val="16"/>
        </w:rPr>
        <w:t>ed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c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2"/>
          <w:sz w:val="16"/>
          <w:szCs w:val="16"/>
        </w:rPr>
        <w:t>ö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r. B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ş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-1"/>
          <w:sz w:val="16"/>
          <w:szCs w:val="16"/>
        </w:rPr>
        <w:t>ıl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>u(</w:t>
      </w:r>
      <w:r>
        <w:rPr>
          <w:color w:val="1E487C"/>
          <w:spacing w:val="2"/>
          <w:sz w:val="16"/>
          <w:szCs w:val="16"/>
        </w:rPr>
        <w:t>1</w:t>
      </w:r>
      <w:r>
        <w:rPr>
          <w:color w:val="1E487C"/>
          <w:spacing w:val="-1"/>
          <w:sz w:val="16"/>
          <w:szCs w:val="16"/>
        </w:rPr>
        <w:t>/</w:t>
      </w:r>
      <w:r>
        <w:rPr>
          <w:color w:val="1E487C"/>
          <w:spacing w:val="2"/>
          <w:sz w:val="16"/>
          <w:szCs w:val="16"/>
        </w:rPr>
        <w:t>27</w:t>
      </w:r>
      <w:r>
        <w:rPr>
          <w:color w:val="1E487C"/>
          <w:sz w:val="16"/>
          <w:szCs w:val="16"/>
        </w:rPr>
        <w:t>3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4"/>
          <w:sz w:val="16"/>
          <w:szCs w:val="16"/>
        </w:rPr>
        <w:t>C</w:t>
      </w:r>
      <w:r>
        <w:rPr>
          <w:color w:val="1E487C"/>
          <w:spacing w:val="-6"/>
          <w:sz w:val="16"/>
          <w:szCs w:val="16"/>
        </w:rPr>
        <w:t>-</w:t>
      </w:r>
      <w:r>
        <w:rPr>
          <w:color w:val="1E487C"/>
          <w:spacing w:val="2"/>
          <w:sz w:val="16"/>
          <w:szCs w:val="16"/>
        </w:rPr>
        <w:t>1</w:t>
      </w:r>
      <w:r>
        <w:rPr>
          <w:color w:val="1E487C"/>
          <w:sz w:val="16"/>
          <w:szCs w:val="16"/>
        </w:rPr>
        <w:t>)</w:t>
      </w:r>
      <w:r>
        <w:rPr>
          <w:color w:val="1E487C"/>
          <w:spacing w:val="2"/>
          <w:sz w:val="16"/>
          <w:szCs w:val="16"/>
        </w:rPr>
        <w:t>b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ili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>.</w:t>
      </w:r>
      <w:r>
        <w:rPr>
          <w:color w:val="1E487C"/>
          <w:spacing w:val="-2"/>
          <w:sz w:val="16"/>
          <w:szCs w:val="16"/>
        </w:rPr>
        <w:t xml:space="preserve"> M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 xml:space="preserve"> ç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6"/>
          <w:sz w:val="16"/>
          <w:szCs w:val="16"/>
        </w:rPr>
        <w:t>f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ün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pacing w:val="-1"/>
          <w:sz w:val="16"/>
          <w:szCs w:val="16"/>
        </w:rPr>
        <w:t>ll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ıl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ili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000000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2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3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pacing w:val="-5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,s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 xml:space="preserve"> g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z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ö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li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ri</w:t>
      </w:r>
      <w:r>
        <w:rPr>
          <w:color w:val="1E487C"/>
          <w:spacing w:val="-1"/>
          <w:sz w:val="16"/>
          <w:szCs w:val="16"/>
        </w:rPr>
        <w:t xml:space="preserve"> 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ş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 xml:space="preserve"> b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1"/>
          <w:sz w:val="16"/>
          <w:szCs w:val="16"/>
        </w:rPr>
        <w:t>il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kü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4"/>
          <w:sz w:val="16"/>
          <w:szCs w:val="16"/>
        </w:rPr>
        <w:t>(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>)</w:t>
      </w:r>
      <w:r>
        <w:rPr>
          <w:color w:val="1E487C"/>
          <w:spacing w:val="-3"/>
          <w:sz w:val="16"/>
          <w:szCs w:val="16"/>
        </w:rPr>
        <w:t xml:space="preserve"> d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r.</w:t>
      </w:r>
      <w:r>
        <w:rPr>
          <w:color w:val="1E487C"/>
          <w:spacing w:val="-2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dd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n</w:t>
      </w:r>
    </w:p>
    <w:p w:rsidR="002D142B" w:rsidRDefault="002D142B" w:rsidP="002D142B">
      <w:pPr>
        <w:pStyle w:val="TableParagraph"/>
        <w:kinsoku w:val="0"/>
        <w:overflowPunct w:val="0"/>
        <w:spacing w:before="5" w:line="182" w:lineRule="exact"/>
        <w:ind w:left="104" w:right="239"/>
        <w:jc w:val="both"/>
        <w:rPr>
          <w:color w:val="000000"/>
          <w:sz w:val="16"/>
          <w:szCs w:val="16"/>
        </w:rPr>
      </w:pP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ş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ey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  Q</w:t>
      </w:r>
      <w:r>
        <w:rPr>
          <w:color w:val="1E487C"/>
          <w:spacing w:val="6"/>
          <w:sz w:val="16"/>
          <w:szCs w:val="16"/>
        </w:rPr>
        <w:t>=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-1"/>
          <w:sz w:val="16"/>
          <w:szCs w:val="16"/>
        </w:rPr>
        <w:t>Δ</w:t>
      </w:r>
      <w:r>
        <w:rPr>
          <w:color w:val="1E487C"/>
          <w:sz w:val="16"/>
          <w:szCs w:val="16"/>
        </w:rPr>
        <w:t xml:space="preserve">T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tı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3"/>
          <w:sz w:val="16"/>
          <w:szCs w:val="16"/>
        </w:rPr>
        <w:t>il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ec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r.H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5" w:line="182" w:lineRule="exact"/>
        <w:ind w:left="104" w:right="106"/>
        <w:rPr>
          <w:color w:val="000000"/>
          <w:sz w:val="16"/>
          <w:szCs w:val="16"/>
        </w:rPr>
      </w:pPr>
      <w:r>
        <w:rPr>
          <w:rFonts w:ascii="Webdings" w:hAnsi="Webdings" w:cs="Webdings"/>
          <w:color w:val="1E487C"/>
          <w:sz w:val="16"/>
          <w:szCs w:val="16"/>
        </w:rPr>
        <w:t></w:t>
      </w:r>
      <w:r>
        <w:rPr>
          <w:rFonts w:ascii="Webdings" w:hAnsi="Webdings" w:cs="Webdings"/>
          <w:color w:val="1E487C"/>
          <w:spacing w:val="-5"/>
          <w:sz w:val="16"/>
          <w:szCs w:val="16"/>
        </w:rPr>
        <w:t></w:t>
      </w:r>
      <w:r>
        <w:rPr>
          <w:b/>
          <w:bCs/>
          <w:color w:val="1E487C"/>
          <w:spacing w:val="2"/>
          <w:sz w:val="16"/>
          <w:szCs w:val="16"/>
        </w:rPr>
        <w:t>2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4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pacing w:val="2"/>
          <w:sz w:val="16"/>
          <w:szCs w:val="16"/>
        </w:rPr>
        <w:t>5</w:t>
      </w:r>
      <w:r>
        <w:rPr>
          <w:color w:val="1E487C"/>
          <w:sz w:val="16"/>
          <w:szCs w:val="16"/>
        </w:rPr>
        <w:t>.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f </w:t>
      </w:r>
      <w:r>
        <w:rPr>
          <w:color w:val="1E487C"/>
          <w:spacing w:val="3"/>
          <w:sz w:val="16"/>
          <w:szCs w:val="16"/>
        </w:rPr>
        <w:t>F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 xml:space="preserve"> v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kn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j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2</w:t>
      </w:r>
      <w:r>
        <w:rPr>
          <w:color w:val="1E487C"/>
          <w:sz w:val="16"/>
          <w:szCs w:val="16"/>
        </w:rPr>
        <w:t>.Ü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:</w:t>
      </w:r>
      <w:r>
        <w:rPr>
          <w:color w:val="1E487C"/>
          <w:spacing w:val="-2"/>
          <w:sz w:val="16"/>
          <w:szCs w:val="16"/>
        </w:rPr>
        <w:t>M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5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.</w:t>
      </w:r>
    </w:p>
    <w:p w:rsidR="002D142B" w:rsidRPr="00EA5EBD" w:rsidRDefault="002D142B" w:rsidP="002D142B">
      <w:pPr>
        <w:pStyle w:val="TableParagraph"/>
        <w:kinsoku w:val="0"/>
        <w:overflowPunct w:val="0"/>
        <w:spacing w:line="194" w:lineRule="exact"/>
        <w:ind w:left="104"/>
        <w:rPr>
          <w:rFonts w:ascii="Calibri" w:hAnsi="Calibri" w:cs="Calibri"/>
          <w:color w:val="000000"/>
          <w:sz w:val="16"/>
          <w:szCs w:val="16"/>
        </w:rPr>
      </w:pPr>
      <w:r>
        <w:rPr>
          <w:rFonts w:ascii="Calibri" w:hAnsi="Calibri" w:cs="Calibri"/>
          <w:b/>
          <w:bCs/>
          <w:color w:val="1E487C"/>
          <w:spacing w:val="1"/>
          <w:sz w:val="16"/>
          <w:szCs w:val="16"/>
        </w:rPr>
        <w:t>[!</w:t>
      </w:r>
      <w:r>
        <w:rPr>
          <w:rFonts w:ascii="Calibri" w:hAnsi="Calibri" w:cs="Calibri"/>
          <w:b/>
          <w:bCs/>
          <w:color w:val="1E487C"/>
          <w:sz w:val="16"/>
          <w:szCs w:val="16"/>
        </w:rPr>
        <w:t>]</w:t>
      </w:r>
      <w:r>
        <w:rPr>
          <w:rFonts w:ascii="Calibri" w:hAnsi="Calibri" w:cs="Calibri"/>
          <w:b/>
          <w:bCs/>
          <w:color w:val="1E487C"/>
          <w:spacing w:val="1"/>
          <w:sz w:val="16"/>
          <w:szCs w:val="16"/>
        </w:rPr>
        <w:t>2</w:t>
      </w:r>
      <w:r>
        <w:rPr>
          <w:rFonts w:ascii="Calibri" w:hAnsi="Calibri" w:cs="Calibri"/>
          <w:b/>
          <w:bCs/>
          <w:color w:val="1E487C"/>
          <w:sz w:val="16"/>
          <w:szCs w:val="16"/>
        </w:rPr>
        <w:t>.4</w:t>
      </w:r>
      <w:r>
        <w:rPr>
          <w:rFonts w:ascii="Calibri" w:hAnsi="Calibri" w:cs="Calibri"/>
          <w:b/>
          <w:bCs/>
          <w:color w:val="1E487C"/>
          <w:spacing w:val="-3"/>
          <w:sz w:val="16"/>
          <w:szCs w:val="16"/>
        </w:rPr>
        <w:t>*</w:t>
      </w:r>
      <w:r>
        <w:rPr>
          <w:rFonts w:ascii="Calibri" w:hAnsi="Calibri" w:cs="Calibri"/>
          <w:color w:val="1E487C"/>
          <w:sz w:val="16"/>
          <w:szCs w:val="16"/>
        </w:rPr>
        <w:t>B</w:t>
      </w:r>
      <w:r>
        <w:rPr>
          <w:rFonts w:ascii="Calibri" w:hAnsi="Calibri" w:cs="Calibri"/>
          <w:color w:val="1E487C"/>
          <w:spacing w:val="3"/>
          <w:sz w:val="16"/>
          <w:szCs w:val="16"/>
        </w:rPr>
        <w:t>u</w:t>
      </w:r>
      <w:r>
        <w:rPr>
          <w:rFonts w:ascii="Calibri" w:hAnsi="Calibri" w:cs="Calibri"/>
          <w:color w:val="1E487C"/>
          <w:sz w:val="16"/>
          <w:szCs w:val="16"/>
        </w:rPr>
        <w:t xml:space="preserve">z </w:t>
      </w:r>
      <w:r>
        <w:rPr>
          <w:rFonts w:ascii="Calibri" w:hAnsi="Calibri" w:cs="Calibri"/>
          <w:color w:val="1E487C"/>
          <w:spacing w:val="5"/>
          <w:sz w:val="16"/>
          <w:szCs w:val="16"/>
        </w:rPr>
        <w:t>v</w:t>
      </w:r>
      <w:r>
        <w:rPr>
          <w:rFonts w:ascii="Calibri" w:hAnsi="Calibri" w:cs="Calibri"/>
          <w:color w:val="1E487C"/>
          <w:sz w:val="16"/>
          <w:szCs w:val="16"/>
        </w:rPr>
        <w:t xml:space="preserve">e </w:t>
      </w:r>
      <w:r>
        <w:rPr>
          <w:rFonts w:ascii="Calibri" w:hAnsi="Calibri" w:cs="Calibri"/>
          <w:color w:val="1E487C"/>
          <w:spacing w:val="5"/>
          <w:sz w:val="16"/>
          <w:szCs w:val="16"/>
        </w:rPr>
        <w:t>s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u</w:t>
      </w:r>
      <w:r>
        <w:rPr>
          <w:rFonts w:ascii="Calibri" w:hAnsi="Calibri" w:cs="Calibri"/>
          <w:color w:val="1E487C"/>
          <w:spacing w:val="4"/>
          <w:sz w:val="16"/>
          <w:szCs w:val="16"/>
        </w:rPr>
        <w:t>y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u</w:t>
      </w:r>
      <w:r>
        <w:rPr>
          <w:rFonts w:ascii="Calibri" w:hAnsi="Calibri" w:cs="Calibri"/>
          <w:color w:val="1E487C"/>
          <w:sz w:val="16"/>
          <w:szCs w:val="16"/>
        </w:rPr>
        <w:t xml:space="preserve">n </w:t>
      </w:r>
      <w:r>
        <w:rPr>
          <w:rFonts w:ascii="Calibri" w:hAnsi="Calibri" w:cs="Calibri"/>
          <w:color w:val="1E487C"/>
          <w:spacing w:val="3"/>
          <w:sz w:val="16"/>
          <w:szCs w:val="16"/>
        </w:rPr>
        <w:t>b</w:t>
      </w:r>
      <w:r>
        <w:rPr>
          <w:rFonts w:ascii="Calibri" w:hAnsi="Calibri" w:cs="Calibri"/>
          <w:color w:val="1E487C"/>
          <w:sz w:val="16"/>
          <w:szCs w:val="16"/>
        </w:rPr>
        <w:t xml:space="preserve">u 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ö</w:t>
      </w:r>
      <w:r>
        <w:rPr>
          <w:rFonts w:ascii="Calibri" w:hAnsi="Calibri" w:cs="Calibri"/>
          <w:color w:val="1E487C"/>
          <w:spacing w:val="-1"/>
          <w:sz w:val="16"/>
          <w:szCs w:val="16"/>
        </w:rPr>
        <w:t>z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li</w:t>
      </w:r>
      <w:r>
        <w:rPr>
          <w:rFonts w:ascii="Calibri" w:hAnsi="Calibri" w:cs="Calibri"/>
          <w:color w:val="1E487C"/>
          <w:sz w:val="16"/>
          <w:szCs w:val="16"/>
        </w:rPr>
        <w:t>k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l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ri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n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i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n</w:t>
      </w:r>
      <w:r>
        <w:rPr>
          <w:rFonts w:ascii="Calibri" w:hAnsi="Calibri" w:cs="Calibri"/>
          <w:color w:val="1E487C"/>
          <w:sz w:val="16"/>
          <w:szCs w:val="16"/>
        </w:rPr>
        <w:t>,ca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n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lıl</w:t>
      </w:r>
      <w:r>
        <w:rPr>
          <w:rFonts w:ascii="Calibri" w:hAnsi="Calibri" w:cs="Calibri"/>
          <w:color w:val="1E487C"/>
          <w:sz w:val="16"/>
          <w:szCs w:val="16"/>
        </w:rPr>
        <w:t xml:space="preserve">ar 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i</w:t>
      </w:r>
      <w:r>
        <w:rPr>
          <w:rFonts w:ascii="Calibri" w:hAnsi="Calibri" w:cs="Calibri"/>
          <w:color w:val="1E487C"/>
          <w:sz w:val="16"/>
          <w:szCs w:val="16"/>
        </w:rPr>
        <w:t>ç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i</w:t>
      </w:r>
      <w:r>
        <w:rPr>
          <w:rFonts w:ascii="Calibri" w:hAnsi="Calibri" w:cs="Calibri"/>
          <w:color w:val="1E487C"/>
          <w:sz w:val="16"/>
          <w:szCs w:val="16"/>
        </w:rPr>
        <w:t xml:space="preserve">n 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ö</w:t>
      </w:r>
      <w:r>
        <w:rPr>
          <w:rFonts w:ascii="Calibri" w:hAnsi="Calibri" w:cs="Calibri"/>
          <w:color w:val="1E487C"/>
          <w:spacing w:val="3"/>
          <w:sz w:val="16"/>
          <w:szCs w:val="16"/>
        </w:rPr>
        <w:t>n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m</w:t>
      </w:r>
      <w:r>
        <w:rPr>
          <w:rFonts w:ascii="Calibri" w:hAnsi="Calibri" w:cs="Calibri"/>
          <w:color w:val="1E487C"/>
          <w:sz w:val="16"/>
          <w:szCs w:val="16"/>
        </w:rPr>
        <w:t xml:space="preserve">i </w:t>
      </w:r>
      <w:r>
        <w:rPr>
          <w:rFonts w:ascii="Calibri" w:hAnsi="Calibri" w:cs="Calibri"/>
          <w:color w:val="1E487C"/>
          <w:spacing w:val="5"/>
          <w:sz w:val="16"/>
          <w:szCs w:val="16"/>
        </w:rPr>
        <w:t>v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rilir</w:t>
      </w:r>
      <w:r>
        <w:rPr>
          <w:rFonts w:ascii="Calibri" w:hAnsi="Calibri" w:cs="Calibri"/>
          <w:color w:val="1E487C"/>
          <w:sz w:val="16"/>
          <w:szCs w:val="16"/>
        </w:rPr>
        <w:t>.B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i</w:t>
      </w:r>
      <w:r>
        <w:rPr>
          <w:rFonts w:ascii="Calibri" w:hAnsi="Calibri" w:cs="Calibri"/>
          <w:color w:val="1E487C"/>
          <w:sz w:val="16"/>
          <w:szCs w:val="16"/>
        </w:rPr>
        <w:t>r</w:t>
      </w:r>
      <w:r>
        <w:rPr>
          <w:rFonts w:ascii="Calibri" w:hAnsi="Calibri" w:cs="Calibri"/>
          <w:color w:val="000000"/>
          <w:sz w:val="16"/>
          <w:szCs w:val="16"/>
        </w:rPr>
        <w:t xml:space="preserve"> 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Gr</w:t>
      </w:r>
      <w:r>
        <w:rPr>
          <w:rFonts w:ascii="Calibri" w:hAnsi="Calibri" w:cs="Calibri"/>
          <w:color w:val="1E487C"/>
          <w:sz w:val="16"/>
          <w:szCs w:val="16"/>
        </w:rPr>
        <w:t>a</w:t>
      </w:r>
      <w:r>
        <w:rPr>
          <w:rFonts w:ascii="Calibri" w:hAnsi="Calibri" w:cs="Calibri"/>
          <w:color w:val="1E487C"/>
          <w:spacing w:val="-1"/>
          <w:sz w:val="16"/>
          <w:szCs w:val="16"/>
        </w:rPr>
        <w:t>f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i</w:t>
      </w:r>
      <w:r>
        <w:rPr>
          <w:rFonts w:ascii="Calibri" w:hAnsi="Calibri" w:cs="Calibri"/>
          <w:color w:val="1E487C"/>
          <w:sz w:val="16"/>
          <w:szCs w:val="16"/>
        </w:rPr>
        <w:t xml:space="preserve">k 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ü</w:t>
      </w:r>
      <w:r>
        <w:rPr>
          <w:rFonts w:ascii="Calibri" w:hAnsi="Calibri" w:cs="Calibri"/>
          <w:color w:val="1E487C"/>
          <w:spacing w:val="-1"/>
          <w:sz w:val="16"/>
          <w:szCs w:val="16"/>
        </w:rPr>
        <w:t>z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ri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n</w:t>
      </w:r>
      <w:r>
        <w:rPr>
          <w:rFonts w:ascii="Calibri" w:hAnsi="Calibri" w:cs="Calibri"/>
          <w:color w:val="1E487C"/>
          <w:spacing w:val="3"/>
          <w:sz w:val="16"/>
          <w:szCs w:val="16"/>
        </w:rPr>
        <w:t>d</w:t>
      </w:r>
      <w:r>
        <w:rPr>
          <w:rFonts w:ascii="Calibri" w:hAnsi="Calibri" w:cs="Calibri"/>
          <w:color w:val="1E487C"/>
          <w:sz w:val="16"/>
          <w:szCs w:val="16"/>
        </w:rPr>
        <w:t xml:space="preserve">e </w:t>
      </w:r>
      <w:r>
        <w:rPr>
          <w:rFonts w:ascii="Calibri" w:hAnsi="Calibri" w:cs="Calibri"/>
          <w:color w:val="1E487C"/>
          <w:spacing w:val="-1"/>
          <w:sz w:val="16"/>
          <w:szCs w:val="16"/>
        </w:rPr>
        <w:t>-</w:t>
      </w:r>
      <w:r>
        <w:rPr>
          <w:rFonts w:ascii="Calibri" w:hAnsi="Calibri" w:cs="Calibri"/>
          <w:color w:val="1E487C"/>
          <w:spacing w:val="1"/>
          <w:sz w:val="16"/>
          <w:szCs w:val="16"/>
        </w:rPr>
        <w:t>2</w:t>
      </w:r>
      <w:r>
        <w:rPr>
          <w:rFonts w:ascii="Calibri" w:hAnsi="Calibri" w:cs="Calibri"/>
          <w:color w:val="1E487C"/>
          <w:sz w:val="16"/>
          <w:szCs w:val="16"/>
        </w:rPr>
        <w:t xml:space="preserve">0 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o</w:t>
      </w:r>
      <w:r>
        <w:rPr>
          <w:rFonts w:ascii="Calibri" w:hAnsi="Calibri" w:cs="Calibri"/>
          <w:color w:val="1E487C"/>
          <w:spacing w:val="1"/>
          <w:sz w:val="16"/>
          <w:szCs w:val="16"/>
        </w:rPr>
        <w:t>C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’</w:t>
      </w:r>
      <w:r>
        <w:rPr>
          <w:rFonts w:ascii="Calibri" w:hAnsi="Calibri" w:cs="Calibri"/>
          <w:color w:val="1E487C"/>
          <w:spacing w:val="3"/>
          <w:sz w:val="16"/>
          <w:szCs w:val="16"/>
        </w:rPr>
        <w:t>d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z w:val="16"/>
          <w:szCs w:val="16"/>
        </w:rPr>
        <w:t>n0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rPr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rPr>
          <w:color w:val="1E487C"/>
          <w:spacing w:val="3"/>
          <w:sz w:val="16"/>
          <w:szCs w:val="16"/>
        </w:rPr>
      </w:pPr>
    </w:p>
    <w:p w:rsidR="002D142B" w:rsidRPr="00EA5EBD" w:rsidRDefault="002D142B" w:rsidP="002D142B">
      <w:pPr>
        <w:pStyle w:val="TableParagraph"/>
        <w:kinsoku w:val="0"/>
        <w:overflowPunct w:val="0"/>
        <w:ind w:left="104" w:right="366"/>
        <w:rPr>
          <w:sz w:val="23"/>
          <w:szCs w:val="23"/>
        </w:rPr>
      </w:pPr>
      <w:r>
        <w:rPr>
          <w:b/>
          <w:bCs/>
          <w:spacing w:val="-2"/>
          <w:sz w:val="23"/>
          <w:szCs w:val="23"/>
        </w:rPr>
        <w:t>II</w:t>
      </w:r>
      <w:r w:rsidRPr="00EA5EBD">
        <w:rPr>
          <w:b/>
          <w:bCs/>
          <w:sz w:val="23"/>
          <w:szCs w:val="23"/>
        </w:rPr>
        <w:t>.</w:t>
      </w:r>
      <w:r w:rsidRPr="00EA5EBD">
        <w:rPr>
          <w:b/>
          <w:bCs/>
          <w:spacing w:val="-2"/>
          <w:sz w:val="23"/>
          <w:szCs w:val="23"/>
        </w:rPr>
        <w:t>Ü</w:t>
      </w:r>
      <w:r w:rsidRPr="00EA5EBD">
        <w:rPr>
          <w:b/>
          <w:bCs/>
          <w:spacing w:val="1"/>
          <w:sz w:val="23"/>
          <w:szCs w:val="23"/>
        </w:rPr>
        <w:t>N</w:t>
      </w:r>
      <w:r w:rsidRPr="00EA5EBD">
        <w:rPr>
          <w:b/>
          <w:bCs/>
          <w:sz w:val="23"/>
          <w:szCs w:val="23"/>
        </w:rPr>
        <w:t>İT</w:t>
      </w:r>
      <w:r w:rsidRPr="00EA5EBD">
        <w:rPr>
          <w:b/>
          <w:bCs/>
          <w:spacing w:val="-2"/>
          <w:sz w:val="23"/>
          <w:szCs w:val="23"/>
        </w:rPr>
        <w:t>E</w:t>
      </w:r>
      <w:r w:rsidRPr="00EA5EBD">
        <w:rPr>
          <w:b/>
          <w:bCs/>
          <w:sz w:val="23"/>
          <w:szCs w:val="23"/>
        </w:rPr>
        <w:t xml:space="preserve">: </w:t>
      </w:r>
      <w:r w:rsidRPr="00EA5EBD">
        <w:rPr>
          <w:b/>
          <w:bCs/>
          <w:spacing w:val="-2"/>
          <w:sz w:val="23"/>
          <w:szCs w:val="23"/>
        </w:rPr>
        <w:t>KUV</w:t>
      </w:r>
      <w:r w:rsidRPr="00EA5EBD">
        <w:rPr>
          <w:b/>
          <w:bCs/>
          <w:spacing w:val="3"/>
          <w:sz w:val="23"/>
          <w:szCs w:val="23"/>
        </w:rPr>
        <w:t>V</w:t>
      </w:r>
      <w:r w:rsidRPr="00EA5EBD">
        <w:rPr>
          <w:b/>
          <w:bCs/>
          <w:spacing w:val="-2"/>
          <w:sz w:val="23"/>
          <w:szCs w:val="23"/>
        </w:rPr>
        <w:t>E</w:t>
      </w:r>
      <w:r w:rsidRPr="00EA5EBD">
        <w:rPr>
          <w:b/>
          <w:bCs/>
          <w:sz w:val="23"/>
          <w:szCs w:val="23"/>
        </w:rPr>
        <w:t>T</w:t>
      </w:r>
      <w:r w:rsidRPr="00EA5EBD">
        <w:rPr>
          <w:b/>
          <w:bCs/>
          <w:spacing w:val="-2"/>
          <w:sz w:val="23"/>
          <w:szCs w:val="23"/>
        </w:rPr>
        <w:t>V</w:t>
      </w:r>
      <w:r w:rsidRPr="00EA5EBD">
        <w:rPr>
          <w:b/>
          <w:bCs/>
          <w:sz w:val="23"/>
          <w:szCs w:val="23"/>
        </w:rPr>
        <w:t xml:space="preserve">E </w:t>
      </w:r>
      <w:r w:rsidRPr="00EA5EBD">
        <w:rPr>
          <w:b/>
          <w:bCs/>
          <w:spacing w:val="-2"/>
          <w:sz w:val="23"/>
          <w:szCs w:val="23"/>
        </w:rPr>
        <w:t>H</w:t>
      </w:r>
      <w:r w:rsidRPr="00EA5EBD">
        <w:rPr>
          <w:b/>
          <w:bCs/>
          <w:spacing w:val="-1"/>
          <w:sz w:val="23"/>
          <w:szCs w:val="23"/>
        </w:rPr>
        <w:t>A</w:t>
      </w:r>
      <w:r w:rsidRPr="00EA5EBD">
        <w:rPr>
          <w:b/>
          <w:bCs/>
          <w:sz w:val="23"/>
          <w:szCs w:val="23"/>
        </w:rPr>
        <w:t>R</w:t>
      </w:r>
      <w:r w:rsidRPr="00EA5EBD">
        <w:rPr>
          <w:b/>
          <w:bCs/>
          <w:spacing w:val="-2"/>
          <w:sz w:val="23"/>
          <w:szCs w:val="23"/>
        </w:rPr>
        <w:t>EKE</w:t>
      </w:r>
      <w:r w:rsidRPr="00EA5EBD">
        <w:rPr>
          <w:b/>
          <w:bCs/>
          <w:sz w:val="23"/>
          <w:szCs w:val="23"/>
        </w:rPr>
        <w:t>T</w:t>
      </w:r>
    </w:p>
    <w:p w:rsidR="002D142B" w:rsidRDefault="002D142B" w:rsidP="002D142B">
      <w:pPr>
        <w:pStyle w:val="TableParagraph"/>
        <w:kinsoku w:val="0"/>
        <w:overflowPunct w:val="0"/>
        <w:spacing w:before="8"/>
        <w:ind w:left="104" w:right="118"/>
        <w:rPr>
          <w:sz w:val="16"/>
          <w:szCs w:val="16"/>
        </w:rPr>
      </w:pPr>
      <w:r>
        <w:rPr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H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 xml:space="preserve">d </w:t>
      </w:r>
      <w:r>
        <w:rPr>
          <w:sz w:val="16"/>
          <w:szCs w:val="16"/>
        </w:rPr>
        <w:t>e</w:t>
      </w:r>
      <w:r>
        <w:rPr>
          <w:spacing w:val="2"/>
          <w:sz w:val="16"/>
          <w:szCs w:val="16"/>
        </w:rPr>
        <w:t>kü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 xml:space="preserve"> h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z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a r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ğ</w:t>
      </w:r>
      <w:r>
        <w:rPr>
          <w:spacing w:val="1"/>
          <w:sz w:val="16"/>
          <w:szCs w:val="16"/>
        </w:rPr>
        <w:t>me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o</w:t>
      </w:r>
      <w:r>
        <w:rPr>
          <w:spacing w:val="1"/>
          <w:sz w:val="16"/>
          <w:szCs w:val="16"/>
        </w:rPr>
        <w:t>me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7"/>
          <w:sz w:val="16"/>
          <w:szCs w:val="16"/>
        </w:rPr>
        <w:t>u</w:t>
      </w:r>
      <w:r>
        <w:rPr>
          <w:sz w:val="16"/>
          <w:szCs w:val="16"/>
        </w:rPr>
        <w:t xml:space="preserve">m 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 xml:space="preserve">ti </w:t>
      </w:r>
      <w:r>
        <w:rPr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j</w:t>
      </w:r>
      <w:r>
        <w:rPr>
          <w:sz w:val="16"/>
          <w:szCs w:val="16"/>
        </w:rPr>
        <w:t xml:space="preserve">i 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nd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-6"/>
          <w:sz w:val="16"/>
          <w:szCs w:val="16"/>
        </w:rPr>
        <w:t>f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rk </w:t>
      </w:r>
      <w:r>
        <w:rPr>
          <w:spacing w:val="-3"/>
          <w:sz w:val="16"/>
          <w:szCs w:val="16"/>
        </w:rPr>
        <w:t>ö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 B</w:t>
      </w:r>
      <w:r>
        <w:rPr>
          <w:spacing w:val="2"/>
          <w:sz w:val="16"/>
          <w:szCs w:val="16"/>
        </w:rPr>
        <w:t>ü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 xml:space="preserve">k </w:t>
      </w:r>
    </w:p>
    <w:p w:rsidR="002D142B" w:rsidRDefault="002D142B" w:rsidP="002D142B">
      <w:pPr>
        <w:pStyle w:val="TableParagraph"/>
        <w:kinsoku w:val="0"/>
        <w:overflowPunct w:val="0"/>
        <w:spacing w:before="8"/>
        <w:ind w:left="104" w:right="118"/>
        <w:rPr>
          <w:sz w:val="16"/>
          <w:szCs w:val="16"/>
        </w:rPr>
      </w:pP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ş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k </w:t>
      </w:r>
      <w:smartTag w:uri="urn:schemas-microsoft-com:office:smarttags" w:element="metricconverter">
        <w:smartTagPr>
          <w:attr w:name="ProductID" w:val="25 km"/>
        </w:smartTagPr>
        <w:r>
          <w:rPr>
            <w:spacing w:val="2"/>
            <w:sz w:val="16"/>
            <w:szCs w:val="16"/>
          </w:rPr>
          <w:t>2</w:t>
        </w:r>
        <w:r>
          <w:rPr>
            <w:sz w:val="16"/>
            <w:szCs w:val="16"/>
          </w:rPr>
          <w:t>5</w:t>
        </w:r>
        <w:r>
          <w:rPr>
            <w:spacing w:val="2"/>
            <w:sz w:val="16"/>
            <w:szCs w:val="16"/>
          </w:rPr>
          <w:t>k</w:t>
        </w:r>
        <w:r>
          <w:rPr>
            <w:sz w:val="16"/>
            <w:szCs w:val="16"/>
          </w:rPr>
          <w:t xml:space="preserve">m </w:t>
        </w:r>
      </w:smartTag>
      <w:r>
        <w:rPr>
          <w:spacing w:val="2"/>
          <w:sz w:val="16"/>
          <w:szCs w:val="16"/>
        </w:rPr>
        <w:t>ö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c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tı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n s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ri </w:t>
      </w:r>
      <w:r>
        <w:rPr>
          <w:spacing w:val="1"/>
          <w:sz w:val="16"/>
          <w:szCs w:val="16"/>
        </w:rPr>
        <w:t>m</w:t>
      </w:r>
      <w:r>
        <w:rPr>
          <w:spacing w:val="2"/>
          <w:sz w:val="16"/>
          <w:szCs w:val="16"/>
        </w:rPr>
        <w:t>o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u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1"/>
          <w:sz w:val="16"/>
          <w:szCs w:val="16"/>
        </w:rPr>
        <w:t>m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l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196"/>
        <w:rPr>
          <w:sz w:val="16"/>
          <w:szCs w:val="16"/>
        </w:rPr>
      </w:pPr>
      <w:r>
        <w:rPr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2</w:t>
      </w:r>
      <w:r>
        <w:rPr>
          <w:sz w:val="16"/>
          <w:szCs w:val="16"/>
        </w:rPr>
        <w:t>İ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m</w:t>
      </w:r>
      <w:r>
        <w:rPr>
          <w:sz w:val="16"/>
          <w:szCs w:val="16"/>
        </w:rPr>
        <w:t xml:space="preserve">e 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o</w:t>
      </w:r>
      <w:r>
        <w:rPr>
          <w:spacing w:val="1"/>
          <w:sz w:val="16"/>
          <w:szCs w:val="16"/>
        </w:rPr>
        <w:t>me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m 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m</w:t>
      </w:r>
      <w:r>
        <w:rPr>
          <w:sz w:val="16"/>
          <w:szCs w:val="16"/>
        </w:rPr>
        <w:t xml:space="preserve">i 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nd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5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w</w:t>
      </w:r>
      <w:r>
        <w:rPr>
          <w:spacing w:val="3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’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c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t 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nd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li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ç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>a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rPr>
          <w:color w:val="1E487C"/>
          <w:sz w:val="16"/>
          <w:szCs w:val="16"/>
        </w:rPr>
      </w:pP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o</w:t>
      </w:r>
      <w:r>
        <w:rPr>
          <w:spacing w:val="1"/>
          <w:sz w:val="16"/>
          <w:szCs w:val="16"/>
        </w:rPr>
        <w:t>me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7"/>
          <w:sz w:val="16"/>
          <w:szCs w:val="16"/>
        </w:rPr>
        <w:t>u</w:t>
      </w:r>
      <w:r>
        <w:rPr>
          <w:sz w:val="16"/>
          <w:szCs w:val="16"/>
        </w:rPr>
        <w:t xml:space="preserve">m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i </w:t>
      </w:r>
      <w:r>
        <w:rPr>
          <w:spacing w:val="4"/>
          <w:sz w:val="16"/>
          <w:szCs w:val="16"/>
        </w:rPr>
        <w:t>(</w:t>
      </w:r>
      <w:r>
        <w:rPr>
          <w:spacing w:val="-2"/>
          <w:sz w:val="16"/>
          <w:szCs w:val="16"/>
        </w:rPr>
        <w:t>P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 xml:space="preserve">n 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u 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ğ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v</w:t>
      </w:r>
      <w:r>
        <w:rPr>
          <w:spacing w:val="2"/>
          <w:sz w:val="16"/>
          <w:szCs w:val="16"/>
        </w:rPr>
        <w:t>b</w:t>
      </w:r>
      <w:r>
        <w:rPr>
          <w:sz w:val="16"/>
          <w:szCs w:val="16"/>
        </w:rPr>
        <w:t xml:space="preserve">) </w:t>
      </w:r>
      <w:r>
        <w:rPr>
          <w:spacing w:val="2"/>
          <w:sz w:val="16"/>
          <w:szCs w:val="16"/>
        </w:rPr>
        <w:t>k</w:t>
      </w:r>
      <w:r>
        <w:rPr>
          <w:spacing w:val="-3"/>
          <w:sz w:val="16"/>
          <w:szCs w:val="16"/>
        </w:rPr>
        <w:t>on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r. A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 xml:space="preserve">ı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me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a 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z</w:t>
      </w:r>
      <w:r>
        <w:rPr>
          <w:spacing w:val="7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z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ri </w:t>
      </w:r>
      <w:r>
        <w:rPr>
          <w:spacing w:val="-3"/>
          <w:sz w:val="16"/>
          <w:szCs w:val="16"/>
        </w:rPr>
        <w:t>ö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7"/>
          <w:sz w:val="16"/>
          <w:szCs w:val="16"/>
        </w:rPr>
        <w:t>ü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3</w:t>
      </w:r>
      <w:r>
        <w:rPr>
          <w:spacing w:val="3"/>
          <w:sz w:val="16"/>
          <w:szCs w:val="16"/>
        </w:rPr>
        <w:t>E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ne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ne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ç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1"/>
          <w:sz w:val="16"/>
          <w:szCs w:val="16"/>
        </w:rPr>
        <w:t>c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r.</w:t>
      </w:r>
      <w:r>
        <w:rPr>
          <w:spacing w:val="3"/>
          <w:sz w:val="16"/>
          <w:szCs w:val="16"/>
        </w:rPr>
        <w:t>E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ne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ç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ra </w:t>
      </w:r>
      <w:r>
        <w:rPr>
          <w:spacing w:val="-3"/>
          <w:sz w:val="16"/>
          <w:szCs w:val="16"/>
        </w:rPr>
        <w:t>ö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sı 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nd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5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w</w:t>
      </w:r>
      <w:r>
        <w:rPr>
          <w:spacing w:val="3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ç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p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rı (</w:t>
      </w:r>
      <w:r>
        <w:rPr>
          <w:spacing w:val="5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w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ş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ğ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) </w:t>
      </w:r>
      <w:r>
        <w:rPr>
          <w:spacing w:val="-3"/>
          <w:sz w:val="16"/>
          <w:szCs w:val="16"/>
        </w:rPr>
        <w:t>v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 xml:space="preserve">r </w:t>
      </w:r>
      <w:r>
        <w:rPr>
          <w:sz w:val="16"/>
          <w:szCs w:val="16"/>
        </w:rPr>
        <w:t>.</w:t>
      </w:r>
      <w:r>
        <w:rPr>
          <w:spacing w:val="-2"/>
          <w:sz w:val="16"/>
          <w:szCs w:val="16"/>
        </w:rPr>
        <w:t>M</w:t>
      </w:r>
      <w:r>
        <w:rPr>
          <w:spacing w:val="2"/>
          <w:sz w:val="16"/>
          <w:szCs w:val="16"/>
        </w:rPr>
        <w:t>o</w:t>
      </w:r>
      <w:r>
        <w:rPr>
          <w:spacing w:val="1"/>
          <w:sz w:val="16"/>
          <w:szCs w:val="16"/>
        </w:rPr>
        <w:t>me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p </w:t>
      </w:r>
      <w:r>
        <w:rPr>
          <w:spacing w:val="2"/>
          <w:sz w:val="16"/>
          <w:szCs w:val="16"/>
        </w:rPr>
        <w:t>k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un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</w:t>
      </w:r>
      <w:r>
        <w:rPr>
          <w:spacing w:val="1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ş </w:t>
      </w:r>
      <w:r>
        <w:rPr>
          <w:spacing w:val="2"/>
          <w:sz w:val="16"/>
          <w:szCs w:val="16"/>
        </w:rPr>
        <w:t>ku</w:t>
      </w:r>
      <w:r>
        <w:rPr>
          <w:spacing w:val="-3"/>
          <w:sz w:val="16"/>
          <w:szCs w:val="16"/>
        </w:rPr>
        <w:t>vv</w:t>
      </w:r>
      <w:r>
        <w:rPr>
          <w:spacing w:val="1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b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lı</w:t>
      </w:r>
      <w:r>
        <w:rPr>
          <w:sz w:val="16"/>
          <w:szCs w:val="16"/>
        </w:rPr>
        <w:t>r.</w:t>
      </w:r>
      <w:r>
        <w:rPr>
          <w:spacing w:val="3"/>
          <w:sz w:val="16"/>
          <w:szCs w:val="16"/>
        </w:rPr>
        <w:t>M</w:t>
      </w:r>
      <w:r>
        <w:rPr>
          <w:spacing w:val="2"/>
          <w:sz w:val="16"/>
          <w:szCs w:val="16"/>
        </w:rPr>
        <w:t>o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ı s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ra 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j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k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nd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ç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s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>,</w:t>
      </w:r>
      <w:r>
        <w:rPr>
          <w:spacing w:val="-5"/>
          <w:sz w:val="16"/>
          <w:szCs w:val="16"/>
        </w:rPr>
        <w:t xml:space="preserve"> m</w:t>
      </w:r>
      <w:r>
        <w:rPr>
          <w:spacing w:val="2"/>
          <w:sz w:val="16"/>
          <w:szCs w:val="16"/>
        </w:rPr>
        <w:t>o</w:t>
      </w:r>
      <w:r>
        <w:rPr>
          <w:spacing w:val="1"/>
          <w:sz w:val="16"/>
          <w:szCs w:val="16"/>
        </w:rPr>
        <w:t>me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un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a r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ğ</w:t>
      </w:r>
      <w:r>
        <w:rPr>
          <w:spacing w:val="1"/>
          <w:sz w:val="16"/>
          <w:szCs w:val="16"/>
        </w:rPr>
        <w:t>me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ji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k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un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ç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ne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ç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r.A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c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ç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ö</w:t>
      </w:r>
      <w:r>
        <w:rPr>
          <w:spacing w:val="2"/>
          <w:sz w:val="16"/>
          <w:szCs w:val="16"/>
        </w:rPr>
        <w:t>n</w:t>
      </w:r>
      <w:r>
        <w:rPr>
          <w:spacing w:val="1"/>
          <w:sz w:val="16"/>
          <w:szCs w:val="16"/>
        </w:rPr>
        <w:t>c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ey</w:t>
      </w:r>
      <w:r>
        <w:rPr>
          <w:sz w:val="16"/>
          <w:szCs w:val="16"/>
        </w:rPr>
        <w:t xml:space="preserve">a 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ra 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1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t</w:t>
      </w:r>
      <w:r>
        <w:rPr>
          <w:spacing w:val="-3"/>
          <w:sz w:val="16"/>
          <w:szCs w:val="16"/>
        </w:rPr>
        <w:t xml:space="preserve"> e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ç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  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ç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lı</w:t>
      </w:r>
      <w:r>
        <w:rPr>
          <w:sz w:val="16"/>
          <w:szCs w:val="16"/>
        </w:rPr>
        <w:t>r.</w:t>
      </w:r>
      <w:r>
        <w:rPr>
          <w:spacing w:val="-2"/>
          <w:sz w:val="16"/>
          <w:szCs w:val="16"/>
        </w:rPr>
        <w:t>P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>a</w:t>
      </w:r>
      <w:r>
        <w:rPr>
          <w:spacing w:val="-3"/>
          <w:sz w:val="16"/>
          <w:szCs w:val="16"/>
        </w:rPr>
        <w:t xml:space="preserve"> d</w:t>
      </w:r>
      <w:r>
        <w:rPr>
          <w:sz w:val="16"/>
          <w:szCs w:val="16"/>
        </w:rPr>
        <w:t xml:space="preserve">a 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o</w:t>
      </w:r>
      <w:r>
        <w:rPr>
          <w:spacing w:val="1"/>
          <w:sz w:val="16"/>
          <w:szCs w:val="16"/>
        </w:rPr>
        <w:t>me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un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kk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 xml:space="preserve">e </w:t>
      </w:r>
      <w:r>
        <w:rPr>
          <w:spacing w:val="6"/>
          <w:sz w:val="16"/>
          <w:szCs w:val="16"/>
        </w:rPr>
        <w:t>a</w:t>
      </w:r>
      <w:r>
        <w:rPr>
          <w:spacing w:val="-1"/>
          <w:sz w:val="16"/>
          <w:szCs w:val="16"/>
        </w:rPr>
        <w:t>lı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b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ra </w:t>
      </w:r>
      <w:r>
        <w:rPr>
          <w:spacing w:val="-3"/>
          <w:sz w:val="16"/>
          <w:szCs w:val="16"/>
        </w:rPr>
        <w:t>ö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  <w:r>
        <w:rPr>
          <w:b/>
          <w:bCs/>
          <w:spacing w:val="2"/>
          <w:sz w:val="16"/>
          <w:szCs w:val="16"/>
        </w:rPr>
        <w:t>??</w:t>
      </w:r>
      <w:r>
        <w:rPr>
          <w:b/>
          <w:bCs/>
          <w:sz w:val="16"/>
          <w:szCs w:val="16"/>
        </w:rPr>
        <w:t>?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3</w:t>
      </w:r>
      <w:r>
        <w:rPr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“</w:t>
      </w:r>
      <w:r>
        <w:rPr>
          <w:spacing w:val="-2"/>
          <w:sz w:val="16"/>
          <w:szCs w:val="16"/>
        </w:rPr>
        <w:t>M</w:t>
      </w:r>
      <w:r>
        <w:rPr>
          <w:spacing w:val="2"/>
          <w:sz w:val="16"/>
          <w:szCs w:val="16"/>
        </w:rPr>
        <w:t>o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7"/>
          <w:sz w:val="16"/>
          <w:szCs w:val="16"/>
        </w:rPr>
        <w:t>u</w:t>
      </w:r>
      <w:r>
        <w:rPr>
          <w:sz w:val="16"/>
          <w:szCs w:val="16"/>
        </w:rPr>
        <w:t xml:space="preserve">m </w:t>
      </w:r>
      <w:r>
        <w:rPr>
          <w:spacing w:val="2"/>
          <w:sz w:val="16"/>
          <w:szCs w:val="16"/>
        </w:rPr>
        <w:t>ko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u </w:t>
      </w:r>
      <w:r>
        <w:rPr>
          <w:spacing w:val="-5"/>
          <w:sz w:val="16"/>
          <w:szCs w:val="16"/>
        </w:rPr>
        <w:t>s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c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ç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>a</w:t>
      </w:r>
      <w:r>
        <w:rPr>
          <w:spacing w:val="-3"/>
          <w:sz w:val="16"/>
          <w:szCs w:val="16"/>
        </w:rPr>
        <w:t xml:space="preserve"> g</w:t>
      </w:r>
      <w:r>
        <w:rPr>
          <w:spacing w:val="1"/>
          <w:sz w:val="16"/>
          <w:szCs w:val="16"/>
        </w:rPr>
        <w:t>eç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-2"/>
          <w:sz w:val="16"/>
          <w:szCs w:val="16"/>
        </w:rPr>
        <w:t>.</w:t>
      </w:r>
      <w:r>
        <w:rPr>
          <w:sz w:val="16"/>
          <w:szCs w:val="16"/>
        </w:rPr>
        <w:t>”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2</w:t>
      </w:r>
      <w:r>
        <w:rPr>
          <w:spacing w:val="3"/>
          <w:sz w:val="16"/>
          <w:szCs w:val="16"/>
        </w:rPr>
        <w:t>P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 xml:space="preserve">t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6"/>
          <w:sz w:val="16"/>
          <w:szCs w:val="16"/>
        </w:rPr>
        <w:t>f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 xml:space="preserve">s </w:t>
      </w:r>
      <w:r>
        <w:rPr>
          <w:spacing w:val="2"/>
          <w:sz w:val="16"/>
          <w:szCs w:val="16"/>
        </w:rPr>
        <w:t>k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am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rı</w:t>
      </w:r>
      <w:r>
        <w:rPr>
          <w:spacing w:val="-3"/>
          <w:sz w:val="16"/>
          <w:szCs w:val="16"/>
        </w:rPr>
        <w:t xml:space="preserve"> h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tı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ıl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d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zg</w:t>
      </w:r>
      <w:r>
        <w:rPr>
          <w:spacing w:val="7"/>
          <w:sz w:val="16"/>
          <w:szCs w:val="16"/>
        </w:rPr>
        <w:t>ü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çe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l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172"/>
        <w:rPr>
          <w:sz w:val="16"/>
          <w:szCs w:val="16"/>
        </w:rPr>
      </w:pP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z w:val="16"/>
          <w:szCs w:val="16"/>
        </w:rPr>
        <w:t xml:space="preserve">e 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  <w:r>
        <w:rPr>
          <w:spacing w:val="4"/>
          <w:sz w:val="16"/>
          <w:szCs w:val="16"/>
        </w:rPr>
        <w:t>Ç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g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l 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t 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y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g</w:t>
      </w:r>
      <w:r>
        <w:rPr>
          <w:spacing w:val="2"/>
          <w:sz w:val="16"/>
          <w:szCs w:val="16"/>
        </w:rPr>
        <w:t>ö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t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ve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.G</w:t>
      </w:r>
      <w:r>
        <w:rPr>
          <w:spacing w:val="2"/>
          <w:sz w:val="16"/>
          <w:szCs w:val="16"/>
        </w:rPr>
        <w:t>ün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ş</w:t>
      </w:r>
      <w:r>
        <w:rPr>
          <w:spacing w:val="1"/>
          <w:sz w:val="16"/>
          <w:szCs w:val="16"/>
        </w:rPr>
        <w:t>am</w:t>
      </w:r>
      <w:r>
        <w:rPr>
          <w:spacing w:val="-3"/>
          <w:sz w:val="16"/>
          <w:szCs w:val="16"/>
        </w:rPr>
        <w:t>d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>n (</w:t>
      </w:r>
      <w:r>
        <w:rPr>
          <w:spacing w:val="-1"/>
          <w:sz w:val="16"/>
          <w:szCs w:val="16"/>
        </w:rPr>
        <w:t>t</w:t>
      </w:r>
      <w:r>
        <w:rPr>
          <w:spacing w:val="4"/>
          <w:sz w:val="16"/>
          <w:szCs w:val="16"/>
        </w:rPr>
        <w:t>r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n ş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i 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>e r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7"/>
          <w:sz w:val="16"/>
          <w:szCs w:val="16"/>
        </w:rPr>
        <w:t>k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>ı</w:t>
      </w:r>
      <w:r>
        <w:rPr>
          <w:spacing w:val="-3"/>
          <w:sz w:val="16"/>
          <w:szCs w:val="16"/>
        </w:rPr>
        <w:t xml:space="preserve"> h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t 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nd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-1"/>
          <w:sz w:val="16"/>
          <w:szCs w:val="16"/>
        </w:rPr>
        <w:t>il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b</w:t>
      </w:r>
      <w:r>
        <w:rPr>
          <w:spacing w:val="-2"/>
          <w:sz w:val="16"/>
          <w:szCs w:val="16"/>
        </w:rPr>
        <w:t>.</w:t>
      </w:r>
      <w:r>
        <w:rPr>
          <w:sz w:val="16"/>
          <w:szCs w:val="16"/>
        </w:rPr>
        <w:t>)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d</w:t>
      </w:r>
      <w:r>
        <w:rPr>
          <w:spacing w:val="2"/>
          <w:sz w:val="16"/>
          <w:szCs w:val="16"/>
        </w:rPr>
        <w:t>ü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v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oz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ö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 xml:space="preserve"> ve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line="181" w:lineRule="exact"/>
        <w:ind w:left="104"/>
        <w:rPr>
          <w:sz w:val="16"/>
          <w:szCs w:val="16"/>
        </w:rPr>
      </w:pPr>
      <w:r>
        <w:rPr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3</w:t>
      </w:r>
      <w:r>
        <w:rPr>
          <w:sz w:val="16"/>
          <w:szCs w:val="16"/>
        </w:rPr>
        <w:t>D</w:t>
      </w:r>
      <w:r>
        <w:rPr>
          <w:spacing w:val="2"/>
          <w:sz w:val="16"/>
          <w:szCs w:val="16"/>
        </w:rPr>
        <w:t>ü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>n</w:t>
      </w:r>
      <w:r>
        <w:rPr>
          <w:spacing w:val="1"/>
          <w:sz w:val="16"/>
          <w:szCs w:val="16"/>
        </w:rPr>
        <w:t>çem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l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t</w:t>
      </w:r>
      <w:r>
        <w:rPr>
          <w:sz w:val="16"/>
          <w:szCs w:val="16"/>
        </w:rPr>
        <w:t>e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l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v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b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ük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ü</w:t>
      </w:r>
      <w:r>
        <w:rPr>
          <w:spacing w:val="-3"/>
          <w:sz w:val="16"/>
          <w:szCs w:val="16"/>
        </w:rPr>
        <w:t>ğ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>;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g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1"/>
          <w:sz w:val="16"/>
          <w:szCs w:val="16"/>
        </w:rPr>
        <w:t>aç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l 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t</w:t>
      </w:r>
      <w:r>
        <w:rPr>
          <w:spacing w:val="-3"/>
          <w:sz w:val="16"/>
          <w:szCs w:val="16"/>
        </w:rPr>
        <w:t xml:space="preserve"> c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54"/>
        <w:rPr>
          <w:sz w:val="16"/>
          <w:szCs w:val="16"/>
        </w:rPr>
      </w:pPr>
      <w:r>
        <w:rPr>
          <w:b/>
          <w:bCs/>
          <w:spacing w:val="2"/>
          <w:sz w:val="16"/>
          <w:szCs w:val="16"/>
        </w:rPr>
        <w:t>??</w:t>
      </w:r>
      <w:r>
        <w:rPr>
          <w:b/>
          <w:bCs/>
          <w:sz w:val="16"/>
          <w:szCs w:val="16"/>
        </w:rPr>
        <w:t>?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4</w:t>
      </w:r>
      <w:r>
        <w:rPr>
          <w:spacing w:val="1"/>
          <w:sz w:val="16"/>
          <w:szCs w:val="16"/>
        </w:rPr>
        <w:t>“</w:t>
      </w:r>
      <w:r>
        <w:rPr>
          <w:spacing w:val="-2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t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>e</w:t>
      </w:r>
      <w:r>
        <w:rPr>
          <w:spacing w:val="1"/>
          <w:sz w:val="16"/>
          <w:szCs w:val="16"/>
        </w:rPr>
        <w:t>çe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l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t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v</w:t>
      </w:r>
      <w:r>
        <w:rPr>
          <w:spacing w:val="1"/>
          <w:sz w:val="16"/>
          <w:szCs w:val="16"/>
        </w:rPr>
        <w:t>me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f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-2"/>
          <w:sz w:val="16"/>
          <w:szCs w:val="16"/>
        </w:rPr>
        <w:t>.</w:t>
      </w:r>
      <w:r>
        <w:rPr>
          <w:sz w:val="16"/>
          <w:szCs w:val="16"/>
        </w:rPr>
        <w:t>”</w:t>
      </w:r>
    </w:p>
    <w:p w:rsidR="002D142B" w:rsidRDefault="002D142B" w:rsidP="002D142B">
      <w:pPr>
        <w:pStyle w:val="TableParagraph"/>
        <w:kinsoku w:val="0"/>
        <w:overflowPunct w:val="0"/>
        <w:spacing w:before="1"/>
        <w:ind w:left="104" w:right="135"/>
        <w:rPr>
          <w:sz w:val="16"/>
          <w:szCs w:val="16"/>
        </w:rPr>
      </w:pPr>
      <w:r>
        <w:rPr>
          <w:b/>
          <w:bCs/>
          <w:spacing w:val="2"/>
          <w:sz w:val="16"/>
          <w:szCs w:val="16"/>
        </w:rPr>
        <w:t>??</w:t>
      </w:r>
      <w:r>
        <w:rPr>
          <w:b/>
          <w:bCs/>
          <w:sz w:val="16"/>
          <w:szCs w:val="16"/>
        </w:rPr>
        <w:t>?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4</w:t>
      </w:r>
      <w:r>
        <w:rPr>
          <w:spacing w:val="1"/>
          <w:sz w:val="16"/>
          <w:szCs w:val="16"/>
        </w:rPr>
        <w:t>“</w:t>
      </w:r>
      <w:r>
        <w:rPr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pacing w:val="1"/>
          <w:sz w:val="16"/>
          <w:szCs w:val="16"/>
        </w:rPr>
        <w:t>m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l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t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>e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y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t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lt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k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t</w:t>
      </w:r>
      <w:r>
        <w:rPr>
          <w:spacing w:val="2"/>
          <w:sz w:val="16"/>
          <w:szCs w:val="16"/>
        </w:rPr>
        <w:t>kuvv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t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t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n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tı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>a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m</w:t>
      </w:r>
      <w:r>
        <w:rPr>
          <w:spacing w:val="1"/>
          <w:sz w:val="16"/>
          <w:szCs w:val="16"/>
        </w:rPr>
        <w:t>çem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rs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l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t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v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>m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2"/>
          <w:sz w:val="16"/>
          <w:szCs w:val="16"/>
        </w:rPr>
        <w:t>.</w:t>
      </w:r>
      <w:r>
        <w:rPr>
          <w:spacing w:val="1"/>
          <w:sz w:val="16"/>
          <w:szCs w:val="16"/>
        </w:rPr>
        <w:t>”</w:t>
      </w:r>
      <w:r>
        <w:rPr>
          <w:sz w:val="16"/>
          <w:szCs w:val="16"/>
        </w:rPr>
        <w:t>,</w:t>
      </w:r>
      <w:r>
        <w:rPr>
          <w:spacing w:val="1"/>
          <w:sz w:val="16"/>
          <w:szCs w:val="16"/>
        </w:rPr>
        <w:t>“</w:t>
      </w:r>
      <w:r>
        <w:rPr>
          <w:spacing w:val="4"/>
          <w:sz w:val="16"/>
          <w:szCs w:val="16"/>
        </w:rPr>
        <w:t>Ç</w:t>
      </w:r>
      <w:r>
        <w:rPr>
          <w:spacing w:val="1"/>
          <w:sz w:val="16"/>
          <w:szCs w:val="16"/>
        </w:rPr>
        <w:t>em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l</w:t>
      </w:r>
      <w:r>
        <w:rPr>
          <w:spacing w:val="-3"/>
          <w:sz w:val="16"/>
          <w:szCs w:val="16"/>
        </w:rPr>
        <w:t xml:space="preserve"> yö</w:t>
      </w:r>
      <w:r>
        <w:rPr>
          <w:sz w:val="16"/>
          <w:szCs w:val="16"/>
        </w:rPr>
        <w:t>r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g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t 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e 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7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z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ç </w:t>
      </w:r>
      <w:r>
        <w:rPr>
          <w:spacing w:val="2"/>
          <w:sz w:val="16"/>
          <w:szCs w:val="16"/>
        </w:rPr>
        <w:t>kuvv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e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2"/>
          <w:sz w:val="16"/>
          <w:szCs w:val="16"/>
        </w:rPr>
        <w:t>.</w:t>
      </w:r>
      <w:r>
        <w:rPr>
          <w:sz w:val="16"/>
          <w:szCs w:val="16"/>
        </w:rPr>
        <w:t>”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85"/>
        <w:rPr>
          <w:sz w:val="16"/>
          <w:szCs w:val="16"/>
        </w:rPr>
      </w:pPr>
      <w:r>
        <w:rPr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4</w:t>
      </w:r>
      <w:r>
        <w:rPr>
          <w:spacing w:val="4"/>
          <w:sz w:val="16"/>
          <w:szCs w:val="16"/>
        </w:rPr>
        <w:t>Ç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t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he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1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h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z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o</w:t>
      </w:r>
      <w:r>
        <w:rPr>
          <w:spacing w:val="2"/>
          <w:sz w:val="16"/>
          <w:szCs w:val="16"/>
        </w:rPr>
        <w:t>ğ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lt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t</w:t>
      </w:r>
      <w:r>
        <w:rPr>
          <w:spacing w:val="-3"/>
          <w:sz w:val="16"/>
          <w:szCs w:val="16"/>
        </w:rPr>
        <w:t xml:space="preserve">  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kuvv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-6"/>
          <w:sz w:val="16"/>
          <w:szCs w:val="16"/>
        </w:rPr>
        <w:t>f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rk 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 xml:space="preserve">r.Bu </w:t>
      </w:r>
      <w:r>
        <w:rPr>
          <w:spacing w:val="2"/>
          <w:sz w:val="16"/>
          <w:szCs w:val="16"/>
        </w:rPr>
        <w:t>ku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ez</w:t>
      </w:r>
      <w:r>
        <w:rPr>
          <w:spacing w:val="-3"/>
          <w:sz w:val="16"/>
          <w:szCs w:val="16"/>
        </w:rPr>
        <w:t>c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l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  <w:r>
        <w:rPr>
          <w:spacing w:val="2"/>
          <w:sz w:val="16"/>
          <w:szCs w:val="16"/>
        </w:rPr>
        <w:t>Ku</w:t>
      </w:r>
      <w:r>
        <w:rPr>
          <w:spacing w:val="-3"/>
          <w:sz w:val="16"/>
          <w:szCs w:val="16"/>
        </w:rPr>
        <w:t>vv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t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t </w:t>
      </w:r>
      <w:r>
        <w:rPr>
          <w:spacing w:val="2"/>
          <w:sz w:val="16"/>
          <w:szCs w:val="16"/>
        </w:rPr>
        <w:t>kuvv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l </w:t>
      </w:r>
      <w:r>
        <w:rPr>
          <w:spacing w:val="2"/>
          <w:sz w:val="16"/>
          <w:szCs w:val="16"/>
        </w:rPr>
        <w:t>kuv</w:t>
      </w:r>
      <w:r>
        <w:rPr>
          <w:spacing w:val="-3"/>
          <w:sz w:val="16"/>
          <w:szCs w:val="16"/>
        </w:rPr>
        <w:t>v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t 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ş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gö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ü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ü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  <w:r>
        <w:rPr>
          <w:spacing w:val="-2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7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z</w:t>
      </w:r>
      <w:r>
        <w:rPr>
          <w:spacing w:val="1"/>
          <w:sz w:val="16"/>
          <w:szCs w:val="16"/>
        </w:rPr>
        <w:t>c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l </w:t>
      </w:r>
      <w:r>
        <w:rPr>
          <w:spacing w:val="2"/>
          <w:sz w:val="16"/>
          <w:szCs w:val="16"/>
        </w:rPr>
        <w:t>kuvv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t 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ö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ün</w:t>
      </w:r>
      <w:r>
        <w:rPr>
          <w:spacing w:val="1"/>
          <w:sz w:val="16"/>
          <w:szCs w:val="16"/>
        </w:rPr>
        <w:t>m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kuvv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,</w:t>
      </w:r>
      <w:r>
        <w:rPr>
          <w:spacing w:val="2"/>
          <w:sz w:val="16"/>
          <w:szCs w:val="16"/>
        </w:rPr>
        <w:t>kü</w:t>
      </w:r>
      <w:r>
        <w:rPr>
          <w:spacing w:val="-1"/>
          <w:sz w:val="16"/>
          <w:szCs w:val="16"/>
        </w:rPr>
        <w:t>tl</w:t>
      </w:r>
      <w:r>
        <w:rPr>
          <w:spacing w:val="-3"/>
          <w:sz w:val="16"/>
          <w:szCs w:val="16"/>
        </w:rPr>
        <w:t>e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m</w:t>
      </w:r>
      <w:r>
        <w:rPr>
          <w:spacing w:val="2"/>
          <w:sz w:val="16"/>
          <w:szCs w:val="16"/>
        </w:rPr>
        <w:t>kuvv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,</w:t>
      </w:r>
      <w:r>
        <w:rPr>
          <w:spacing w:val="-3"/>
          <w:sz w:val="16"/>
          <w:szCs w:val="16"/>
        </w:rPr>
        <w:t>g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m</w:t>
      </w:r>
      <w:r>
        <w:rPr>
          <w:sz w:val="16"/>
          <w:szCs w:val="16"/>
        </w:rPr>
        <w:t>e</w:t>
      </w:r>
      <w:r>
        <w:rPr>
          <w:spacing w:val="2"/>
          <w:sz w:val="16"/>
          <w:szCs w:val="16"/>
        </w:rPr>
        <w:t>kuvv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ec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ğ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>g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b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az</w:t>
      </w:r>
      <w:r>
        <w:rPr>
          <w:sz w:val="16"/>
          <w:szCs w:val="16"/>
        </w:rPr>
        <w:t>ı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se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ço</w:t>
      </w:r>
      <w:r>
        <w:rPr>
          <w:sz w:val="16"/>
          <w:szCs w:val="16"/>
        </w:rPr>
        <w:t>k</w:t>
      </w:r>
      <w:r>
        <w:rPr>
          <w:spacing w:val="2"/>
          <w:sz w:val="16"/>
          <w:szCs w:val="16"/>
        </w:rPr>
        <w:t>kuvv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ş</w:t>
      </w:r>
      <w:r>
        <w:rPr>
          <w:spacing w:val="7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v</w:t>
      </w:r>
      <w:r>
        <w:rPr>
          <w:spacing w:val="2"/>
          <w:sz w:val="16"/>
          <w:szCs w:val="16"/>
        </w:rPr>
        <w:t>u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r. K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şf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b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b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tı</w:t>
      </w:r>
      <w:r>
        <w:rPr>
          <w:sz w:val="16"/>
          <w:szCs w:val="16"/>
        </w:rPr>
        <w:t xml:space="preserve">; 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z</w:t>
      </w:r>
      <w:r>
        <w:rPr>
          <w:spacing w:val="2"/>
          <w:sz w:val="16"/>
          <w:szCs w:val="16"/>
        </w:rPr>
        <w:t>g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,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l 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t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p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 xml:space="preserve">t 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3"/>
          <w:sz w:val="16"/>
          <w:szCs w:val="16"/>
        </w:rPr>
        <w:t>i</w:t>
      </w:r>
      <w:r>
        <w:rPr>
          <w:spacing w:val="-6"/>
          <w:sz w:val="16"/>
          <w:szCs w:val="16"/>
        </w:rPr>
        <w:t>f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  <w:r>
        <w:rPr>
          <w:spacing w:val="4"/>
          <w:sz w:val="16"/>
          <w:szCs w:val="16"/>
        </w:rPr>
        <w:t>Ç</w:t>
      </w:r>
      <w:r>
        <w:rPr>
          <w:spacing w:val="1"/>
          <w:sz w:val="16"/>
          <w:szCs w:val="16"/>
        </w:rPr>
        <w:t>em</w:t>
      </w:r>
      <w:r>
        <w:rPr>
          <w:spacing w:val="-3"/>
          <w:sz w:val="16"/>
          <w:szCs w:val="16"/>
        </w:rPr>
        <w:t>be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s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t 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t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me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o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t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c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. </w:t>
      </w:r>
      <w:r>
        <w:rPr>
          <w:spacing w:val="-5"/>
          <w:sz w:val="16"/>
          <w:szCs w:val="16"/>
        </w:rPr>
        <w:t>K</w:t>
      </w:r>
      <w:r>
        <w:rPr>
          <w:spacing w:val="2"/>
          <w:sz w:val="16"/>
          <w:szCs w:val="16"/>
        </w:rPr>
        <w:t>uvv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 xml:space="preserve">, 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v</w:t>
      </w:r>
      <w:r>
        <w:rPr>
          <w:spacing w:val="1"/>
          <w:sz w:val="16"/>
          <w:szCs w:val="16"/>
        </w:rPr>
        <w:t>m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>e</w:t>
      </w:r>
      <w:r>
        <w:rPr>
          <w:spacing w:val="2"/>
          <w:sz w:val="16"/>
          <w:szCs w:val="16"/>
        </w:rPr>
        <w:t xml:space="preserve"> h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z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ö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ö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6"/>
          <w:sz w:val="16"/>
          <w:szCs w:val="16"/>
        </w:rPr>
        <w:t>f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>ı</w:t>
      </w:r>
      <w:r>
        <w:rPr>
          <w:spacing w:val="-3"/>
          <w:sz w:val="16"/>
          <w:szCs w:val="16"/>
        </w:rPr>
        <w:t xml:space="preserve"> 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ö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color w:val="000000"/>
          <w:sz w:val="16"/>
          <w:szCs w:val="16"/>
        </w:rPr>
      </w:pPr>
      <w:r>
        <w:rPr>
          <w:color w:val="1E487C"/>
          <w:sz w:val="16"/>
          <w:szCs w:val="16"/>
        </w:rPr>
        <w:t>[</w:t>
      </w:r>
      <w:r>
        <w:rPr>
          <w:b/>
          <w:bCs/>
          <w:color w:val="1E487C"/>
          <w:sz w:val="16"/>
          <w:szCs w:val="16"/>
        </w:rPr>
        <w:t>!</w:t>
      </w:r>
      <w:r>
        <w:rPr>
          <w:color w:val="1E487C"/>
          <w:sz w:val="16"/>
          <w:szCs w:val="16"/>
        </w:rPr>
        <w:t>]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1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pacing w:val="-5"/>
          <w:sz w:val="16"/>
          <w:szCs w:val="16"/>
        </w:rPr>
        <w:t>K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t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z w:val="16"/>
          <w:szCs w:val="16"/>
        </w:rPr>
        <w:t>rk</w:t>
      </w:r>
      <w:r>
        <w:rPr>
          <w:color w:val="1E487C"/>
          <w:spacing w:val="2"/>
          <w:sz w:val="16"/>
          <w:szCs w:val="16"/>
        </w:rPr>
        <w:t xml:space="preserve"> b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am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-2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p</w:t>
      </w:r>
      <w:r>
        <w:rPr>
          <w:color w:val="1E487C"/>
          <w:spacing w:val="-3"/>
          <w:sz w:val="16"/>
          <w:szCs w:val="16"/>
        </w:rPr>
        <w:t xml:space="preserve"> b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>s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nd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lı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 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pacing w:val="-1"/>
          <w:sz w:val="16"/>
          <w:szCs w:val="16"/>
        </w:rPr>
        <w:t>ll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ılı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176"/>
        <w:rPr>
          <w:color w:val="000000"/>
          <w:sz w:val="16"/>
          <w:szCs w:val="16"/>
        </w:rPr>
      </w:pPr>
      <w:r>
        <w:rPr>
          <w:color w:val="1E487C"/>
          <w:sz w:val="16"/>
          <w:szCs w:val="16"/>
        </w:rPr>
        <w:t>[</w:t>
      </w:r>
      <w:r>
        <w:rPr>
          <w:b/>
          <w:bCs/>
          <w:color w:val="1E487C"/>
          <w:sz w:val="16"/>
          <w:szCs w:val="16"/>
        </w:rPr>
        <w:t>!</w:t>
      </w:r>
      <w:r>
        <w:rPr>
          <w:color w:val="1E487C"/>
          <w:sz w:val="16"/>
          <w:szCs w:val="16"/>
        </w:rPr>
        <w:t>]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 xml:space="preserve">1 </w:t>
      </w:r>
      <w:r>
        <w:rPr>
          <w:color w:val="1E487C"/>
          <w:spacing w:val="-9"/>
          <w:sz w:val="16"/>
          <w:szCs w:val="16"/>
        </w:rPr>
        <w:t>*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z w:val="16"/>
          <w:szCs w:val="16"/>
        </w:rPr>
        <w:t xml:space="preserve">rk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ö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ün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2"/>
          <w:sz w:val="16"/>
          <w:szCs w:val="16"/>
        </w:rPr>
        <w:t>uy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kuv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t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 xml:space="preserve">,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 xml:space="preserve"> ç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m s</w:t>
      </w:r>
      <w:r>
        <w:rPr>
          <w:color w:val="1E487C"/>
          <w:spacing w:val="-3"/>
          <w:sz w:val="16"/>
          <w:szCs w:val="16"/>
        </w:rPr>
        <w:t>on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>e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2"/>
          <w:sz w:val="16"/>
          <w:szCs w:val="16"/>
        </w:rPr>
        <w:t>ö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-5"/>
          <w:sz w:val="16"/>
          <w:szCs w:val="16"/>
        </w:rPr>
        <w:t xml:space="preserve"> 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ğ 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2"/>
          <w:sz w:val="16"/>
          <w:szCs w:val="16"/>
        </w:rPr>
        <w:t>v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r.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ön</w:t>
      </w:r>
      <w:r>
        <w:rPr>
          <w:color w:val="1E487C"/>
          <w:sz w:val="16"/>
          <w:szCs w:val="16"/>
        </w:rPr>
        <w:t>ü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color w:val="000000"/>
          <w:sz w:val="16"/>
          <w:szCs w:val="16"/>
        </w:rPr>
      </w:pPr>
      <w:r>
        <w:rPr>
          <w:rFonts w:ascii="Wingdings 3" w:hAnsi="Wingdings 3" w:cs="Wingdings 3"/>
          <w:color w:val="1E487C"/>
          <w:spacing w:val="-2"/>
          <w:sz w:val="16"/>
          <w:szCs w:val="16"/>
        </w:rPr>
        <w:t></w:t>
      </w:r>
      <w:r>
        <w:rPr>
          <w:rFonts w:ascii="Wingdings 3" w:hAnsi="Wingdings 3" w:cs="Wingdings 3"/>
          <w:color w:val="1E487C"/>
          <w:sz w:val="16"/>
          <w:szCs w:val="16"/>
        </w:rPr>
        <w:t></w:t>
      </w:r>
      <w:r>
        <w:rPr>
          <w:rFonts w:ascii="Wingdings 3" w:hAnsi="Wingdings 3" w:cs="Wingdings 3"/>
          <w:color w:val="1E487C"/>
          <w:spacing w:val="-12"/>
          <w:sz w:val="16"/>
          <w:szCs w:val="16"/>
        </w:rPr>
        <w:t>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2</w:t>
      </w:r>
      <w:r>
        <w:rPr>
          <w:color w:val="1E487C"/>
          <w:spacing w:val="-3"/>
          <w:sz w:val="16"/>
          <w:szCs w:val="16"/>
        </w:rPr>
        <w:t>*</w:t>
      </w:r>
      <w:r>
        <w:rPr>
          <w:color w:val="1E487C"/>
          <w:spacing w:val="-5"/>
          <w:sz w:val="16"/>
          <w:szCs w:val="16"/>
        </w:rPr>
        <w:t>K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t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1"/>
          <w:sz w:val="16"/>
          <w:szCs w:val="16"/>
        </w:rPr>
        <w:t>c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ey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em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l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-1"/>
          <w:sz w:val="16"/>
          <w:szCs w:val="16"/>
        </w:rPr>
        <w:t>lı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ğ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rFonts w:ascii="Calibri" w:hAnsi="Calibri" w:cs="Calibri"/>
          <w:color w:val="1E487C"/>
          <w:sz w:val="16"/>
          <w:szCs w:val="16"/>
        </w:rPr>
      </w:pPr>
      <w:r>
        <w:rPr>
          <w:rFonts w:ascii="Calibri" w:hAnsi="Calibri" w:cs="Calibri"/>
          <w:b/>
          <w:bCs/>
          <w:color w:val="1E487C"/>
          <w:spacing w:val="-2"/>
          <w:sz w:val="16"/>
          <w:szCs w:val="16"/>
        </w:rPr>
        <w:t>??</w:t>
      </w:r>
      <w:r>
        <w:rPr>
          <w:rFonts w:ascii="Calibri" w:hAnsi="Calibri" w:cs="Calibri"/>
          <w:b/>
          <w:bCs/>
          <w:color w:val="1E487C"/>
          <w:sz w:val="16"/>
          <w:szCs w:val="16"/>
        </w:rPr>
        <w:t>?</w:t>
      </w:r>
      <w:r>
        <w:rPr>
          <w:rFonts w:ascii="Calibri" w:hAnsi="Calibri" w:cs="Calibri"/>
          <w:b/>
          <w:bCs/>
          <w:color w:val="1E487C"/>
          <w:spacing w:val="1"/>
          <w:sz w:val="16"/>
          <w:szCs w:val="16"/>
        </w:rPr>
        <w:t>3</w:t>
      </w:r>
      <w:r>
        <w:rPr>
          <w:rFonts w:ascii="Calibri" w:hAnsi="Calibri" w:cs="Calibri"/>
          <w:b/>
          <w:bCs/>
          <w:color w:val="1E487C"/>
          <w:sz w:val="16"/>
          <w:szCs w:val="16"/>
        </w:rPr>
        <w:t>.2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*</w:t>
      </w:r>
      <w:r>
        <w:rPr>
          <w:rFonts w:ascii="Calibri" w:hAnsi="Calibri" w:cs="Calibri"/>
          <w:color w:val="1E487C"/>
          <w:sz w:val="16"/>
          <w:szCs w:val="16"/>
        </w:rPr>
        <w:t>“B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i</w:t>
      </w:r>
      <w:r>
        <w:rPr>
          <w:rFonts w:ascii="Calibri" w:hAnsi="Calibri" w:cs="Calibri"/>
          <w:color w:val="1E487C"/>
          <w:sz w:val="16"/>
          <w:szCs w:val="16"/>
        </w:rPr>
        <w:t>r c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i</w:t>
      </w:r>
      <w:r>
        <w:rPr>
          <w:rFonts w:ascii="Calibri" w:hAnsi="Calibri" w:cs="Calibri"/>
          <w:color w:val="1E487C"/>
          <w:sz w:val="16"/>
          <w:szCs w:val="16"/>
        </w:rPr>
        <w:t>s</w:t>
      </w:r>
      <w:r>
        <w:rPr>
          <w:rFonts w:ascii="Calibri" w:hAnsi="Calibri" w:cs="Calibri"/>
          <w:color w:val="1E487C"/>
          <w:spacing w:val="3"/>
          <w:sz w:val="16"/>
          <w:szCs w:val="16"/>
        </w:rPr>
        <w:t>m</w:t>
      </w:r>
      <w:r>
        <w:rPr>
          <w:rFonts w:ascii="Calibri" w:hAnsi="Calibri" w:cs="Calibri"/>
          <w:color w:val="1E487C"/>
          <w:sz w:val="16"/>
          <w:szCs w:val="16"/>
        </w:rPr>
        <w:t>e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 xml:space="preserve"> e</w:t>
      </w:r>
      <w:r>
        <w:rPr>
          <w:rFonts w:ascii="Calibri" w:hAnsi="Calibri" w:cs="Calibri"/>
          <w:color w:val="1E487C"/>
          <w:spacing w:val="-1"/>
          <w:sz w:val="16"/>
          <w:szCs w:val="16"/>
        </w:rPr>
        <w:t>t</w:t>
      </w:r>
      <w:r>
        <w:rPr>
          <w:rFonts w:ascii="Calibri" w:hAnsi="Calibri" w:cs="Calibri"/>
          <w:color w:val="1E487C"/>
          <w:sz w:val="16"/>
          <w:szCs w:val="16"/>
        </w:rPr>
        <w:t xml:space="preserve">ki 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pacing w:val="3"/>
          <w:sz w:val="16"/>
          <w:szCs w:val="16"/>
        </w:rPr>
        <w:t>d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z w:val="16"/>
          <w:szCs w:val="16"/>
        </w:rPr>
        <w:t xml:space="preserve">n </w:t>
      </w:r>
      <w:r>
        <w:rPr>
          <w:rFonts w:ascii="Calibri" w:hAnsi="Calibri" w:cs="Calibri"/>
          <w:color w:val="1E487C"/>
          <w:spacing w:val="3"/>
          <w:sz w:val="16"/>
          <w:szCs w:val="16"/>
        </w:rPr>
        <w:t>h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z w:val="16"/>
          <w:szCs w:val="16"/>
        </w:rPr>
        <w:t xml:space="preserve">r </w:t>
      </w:r>
      <w:r>
        <w:rPr>
          <w:rFonts w:ascii="Calibri" w:hAnsi="Calibri" w:cs="Calibri"/>
          <w:color w:val="1E487C"/>
          <w:spacing w:val="4"/>
          <w:sz w:val="16"/>
          <w:szCs w:val="16"/>
        </w:rPr>
        <w:t>k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u</w:t>
      </w:r>
      <w:r>
        <w:rPr>
          <w:rFonts w:ascii="Calibri" w:hAnsi="Calibri" w:cs="Calibri"/>
          <w:color w:val="1E487C"/>
          <w:sz w:val="16"/>
          <w:szCs w:val="16"/>
        </w:rPr>
        <w:t>vv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e</w:t>
      </w:r>
      <w:r>
        <w:rPr>
          <w:rFonts w:ascii="Calibri" w:hAnsi="Calibri" w:cs="Calibri"/>
          <w:color w:val="1E487C"/>
          <w:sz w:val="16"/>
          <w:szCs w:val="16"/>
        </w:rPr>
        <w:t xml:space="preserve">t 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d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ö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n</w:t>
      </w:r>
      <w:r>
        <w:rPr>
          <w:rFonts w:ascii="Calibri" w:hAnsi="Calibri" w:cs="Calibri"/>
          <w:color w:val="1E487C"/>
          <w:spacing w:val="3"/>
          <w:sz w:val="16"/>
          <w:szCs w:val="16"/>
        </w:rPr>
        <w:t>m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pacing w:val="4"/>
          <w:sz w:val="16"/>
          <w:szCs w:val="16"/>
        </w:rPr>
        <w:t>y</w:t>
      </w:r>
      <w:r>
        <w:rPr>
          <w:rFonts w:ascii="Calibri" w:hAnsi="Calibri" w:cs="Calibri"/>
          <w:color w:val="1E487C"/>
          <w:sz w:val="16"/>
          <w:szCs w:val="16"/>
        </w:rPr>
        <w:t xml:space="preserve">e </w:t>
      </w:r>
      <w:r>
        <w:rPr>
          <w:rFonts w:ascii="Calibri" w:hAnsi="Calibri" w:cs="Calibri"/>
          <w:color w:val="1E487C"/>
          <w:spacing w:val="5"/>
          <w:sz w:val="16"/>
          <w:szCs w:val="16"/>
        </w:rPr>
        <w:t>s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pacing w:val="3"/>
          <w:sz w:val="16"/>
          <w:szCs w:val="16"/>
        </w:rPr>
        <w:t>b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z w:val="16"/>
          <w:szCs w:val="16"/>
        </w:rPr>
        <w:t xml:space="preserve">p 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o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l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u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r</w:t>
      </w:r>
      <w:r>
        <w:rPr>
          <w:rFonts w:ascii="Calibri" w:hAnsi="Calibri" w:cs="Calibri"/>
          <w:color w:val="1E487C"/>
          <w:sz w:val="16"/>
          <w:szCs w:val="16"/>
        </w:rPr>
        <w:t>”.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 w:right="404"/>
        <w:jc w:val="both"/>
        <w:rPr>
          <w:color w:val="000000"/>
          <w:sz w:val="16"/>
          <w:szCs w:val="16"/>
        </w:rPr>
      </w:pPr>
      <w:r>
        <w:rPr>
          <w:b/>
          <w:bCs/>
          <w:color w:val="1E487C"/>
          <w:spacing w:val="2"/>
          <w:sz w:val="16"/>
          <w:szCs w:val="16"/>
        </w:rPr>
        <w:t>??</w:t>
      </w:r>
      <w:r>
        <w:rPr>
          <w:b/>
          <w:bCs/>
          <w:color w:val="1E487C"/>
          <w:sz w:val="16"/>
          <w:szCs w:val="16"/>
        </w:rPr>
        <w:t>?</w:t>
      </w:r>
      <w:r>
        <w:rPr>
          <w:b/>
          <w:bCs/>
          <w:color w:val="1E487C"/>
          <w:spacing w:val="2"/>
          <w:sz w:val="16"/>
          <w:szCs w:val="16"/>
        </w:rPr>
        <w:t>4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1</w:t>
      </w:r>
      <w:r>
        <w:rPr>
          <w:b/>
          <w:bCs/>
          <w:color w:val="1E487C"/>
          <w:spacing w:val="2"/>
          <w:sz w:val="16"/>
          <w:szCs w:val="16"/>
        </w:rPr>
        <w:t>*“</w:t>
      </w:r>
      <w:r>
        <w:rPr>
          <w:color w:val="1E487C"/>
          <w:spacing w:val="-5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pacing w:val="2"/>
          <w:sz w:val="16"/>
          <w:szCs w:val="16"/>
        </w:rPr>
        <w:t>nd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2"/>
          <w:sz w:val="16"/>
          <w:szCs w:val="16"/>
        </w:rPr>
        <w:t>.</w:t>
      </w:r>
      <w:r>
        <w:rPr>
          <w:color w:val="1E487C"/>
          <w:sz w:val="16"/>
          <w:szCs w:val="16"/>
        </w:rPr>
        <w:t>”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477"/>
        <w:jc w:val="both"/>
        <w:rPr>
          <w:color w:val="000000"/>
          <w:sz w:val="16"/>
          <w:szCs w:val="16"/>
        </w:rPr>
      </w:pPr>
      <w:r>
        <w:rPr>
          <w:rFonts w:ascii="Wingdings 3" w:hAnsi="Wingdings 3" w:cs="Wingdings 3"/>
          <w:color w:val="1E487C"/>
          <w:spacing w:val="-2"/>
          <w:sz w:val="16"/>
          <w:szCs w:val="16"/>
        </w:rPr>
        <w:t></w:t>
      </w:r>
      <w:r>
        <w:rPr>
          <w:rFonts w:ascii="Wingdings 3" w:hAnsi="Wingdings 3" w:cs="Wingdings 3"/>
          <w:color w:val="1E487C"/>
          <w:sz w:val="16"/>
          <w:szCs w:val="16"/>
        </w:rPr>
        <w:t></w:t>
      </w:r>
      <w:r>
        <w:rPr>
          <w:rFonts w:ascii="Wingdings 3" w:hAnsi="Wingdings 3" w:cs="Wingdings 3"/>
          <w:color w:val="1E487C"/>
          <w:spacing w:val="-14"/>
          <w:sz w:val="16"/>
          <w:szCs w:val="16"/>
        </w:rPr>
        <w:t></w:t>
      </w:r>
      <w:r>
        <w:rPr>
          <w:b/>
          <w:bCs/>
          <w:color w:val="1E487C"/>
          <w:spacing w:val="2"/>
          <w:sz w:val="16"/>
          <w:szCs w:val="16"/>
        </w:rPr>
        <w:t>4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2</w:t>
      </w:r>
      <w:r>
        <w:rPr>
          <w:color w:val="1E487C"/>
          <w:spacing w:val="-3"/>
          <w:sz w:val="16"/>
          <w:szCs w:val="16"/>
        </w:rPr>
        <w:t>*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1"/>
          <w:sz w:val="16"/>
          <w:szCs w:val="16"/>
        </w:rPr>
        <w:t>ç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 xml:space="preserve">n  </w:t>
      </w:r>
      <w:r>
        <w:rPr>
          <w:color w:val="1E487C"/>
          <w:spacing w:val="7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ıl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ra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am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1"/>
          <w:sz w:val="16"/>
          <w:szCs w:val="16"/>
        </w:rPr>
        <w:t>ze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li</w:t>
      </w:r>
      <w:r>
        <w:rPr>
          <w:color w:val="1E487C"/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  <w:r>
        <w:rPr>
          <w:color w:val="1E487C"/>
          <w:sz w:val="16"/>
          <w:szCs w:val="16"/>
        </w:rPr>
        <w:t>[</w:t>
      </w:r>
      <w:r>
        <w:rPr>
          <w:b/>
          <w:bCs/>
          <w:color w:val="1E487C"/>
          <w:sz w:val="16"/>
          <w:szCs w:val="16"/>
        </w:rPr>
        <w:t>!</w:t>
      </w:r>
      <w:r>
        <w:rPr>
          <w:color w:val="1E487C"/>
          <w:sz w:val="16"/>
          <w:szCs w:val="16"/>
        </w:rPr>
        <w:t>]</w:t>
      </w:r>
      <w:r>
        <w:rPr>
          <w:b/>
          <w:bCs/>
          <w:color w:val="1E487C"/>
          <w:spacing w:val="2"/>
          <w:sz w:val="16"/>
          <w:szCs w:val="16"/>
        </w:rPr>
        <w:t>4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2</w:t>
      </w:r>
      <w:r>
        <w:rPr>
          <w:color w:val="1E487C"/>
          <w:spacing w:val="-3"/>
          <w:sz w:val="16"/>
          <w:szCs w:val="16"/>
        </w:rPr>
        <w:t>*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7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>u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lı</w:t>
      </w:r>
      <w:r>
        <w:rPr>
          <w:color w:val="1E487C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ön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>k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>ı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p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>ıs</w:t>
      </w:r>
      <w:r>
        <w:rPr>
          <w:color w:val="1E487C"/>
          <w:spacing w:val="-3"/>
          <w:sz w:val="16"/>
          <w:szCs w:val="16"/>
        </w:rPr>
        <w:t>on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color w:val="000000"/>
          <w:sz w:val="16"/>
          <w:szCs w:val="16"/>
        </w:rPr>
      </w:pPr>
      <w:r>
        <w:rPr>
          <w:color w:val="1E487C"/>
          <w:sz w:val="16"/>
          <w:szCs w:val="16"/>
        </w:rPr>
        <w:t>[</w:t>
      </w:r>
      <w:r>
        <w:rPr>
          <w:b/>
          <w:bCs/>
          <w:color w:val="1E487C"/>
          <w:sz w:val="16"/>
          <w:szCs w:val="16"/>
        </w:rPr>
        <w:t>!</w:t>
      </w:r>
      <w:r>
        <w:rPr>
          <w:color w:val="1E487C"/>
          <w:sz w:val="16"/>
          <w:szCs w:val="16"/>
        </w:rPr>
        <w:t>]</w:t>
      </w:r>
      <w:r>
        <w:rPr>
          <w:b/>
          <w:bCs/>
          <w:color w:val="1E487C"/>
          <w:spacing w:val="2"/>
          <w:sz w:val="16"/>
          <w:szCs w:val="16"/>
        </w:rPr>
        <w:t>5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1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ko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rı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-1"/>
          <w:sz w:val="16"/>
          <w:szCs w:val="16"/>
        </w:rPr>
        <w:t>il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tıl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 (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–</w:t>
      </w:r>
      <w:r>
        <w:rPr>
          <w:color w:val="1E487C"/>
          <w:spacing w:val="-2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ğ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tı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 xml:space="preserve"> d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>)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182"/>
        <w:rPr>
          <w:color w:val="000000"/>
          <w:sz w:val="16"/>
          <w:szCs w:val="16"/>
        </w:rPr>
      </w:pPr>
      <w:r>
        <w:rPr>
          <w:color w:val="1E487C"/>
          <w:sz w:val="16"/>
          <w:szCs w:val="16"/>
        </w:rPr>
        <w:t>[</w:t>
      </w:r>
      <w:r>
        <w:rPr>
          <w:b/>
          <w:bCs/>
          <w:color w:val="1E487C"/>
          <w:sz w:val="16"/>
          <w:szCs w:val="16"/>
        </w:rPr>
        <w:t>!</w:t>
      </w:r>
      <w:r>
        <w:rPr>
          <w:color w:val="1E487C"/>
          <w:sz w:val="16"/>
          <w:szCs w:val="16"/>
        </w:rPr>
        <w:t>]</w:t>
      </w:r>
      <w:r>
        <w:rPr>
          <w:b/>
          <w:bCs/>
          <w:color w:val="1E487C"/>
          <w:spacing w:val="2"/>
          <w:sz w:val="16"/>
          <w:szCs w:val="16"/>
        </w:rPr>
        <w:t>5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2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pacing w:val="-5"/>
          <w:sz w:val="16"/>
          <w:szCs w:val="16"/>
        </w:rPr>
        <w:t>K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eç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m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ec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c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m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kü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ğ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lı</w:t>
      </w:r>
      <w:r>
        <w:rPr>
          <w:color w:val="1E487C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ece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 xml:space="preserve"> v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r. </w:t>
      </w:r>
      <w:r>
        <w:rPr>
          <w:color w:val="1E487C"/>
          <w:spacing w:val="-5"/>
          <w:sz w:val="16"/>
          <w:szCs w:val="16"/>
        </w:rPr>
        <w:t>K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>e</w:t>
      </w:r>
    </w:p>
    <w:p w:rsidR="002D142B" w:rsidRDefault="002D142B" w:rsidP="002D142B">
      <w:pPr>
        <w:pStyle w:val="TableParagraph"/>
        <w:kinsoku w:val="0"/>
        <w:overflowPunct w:val="0"/>
        <w:spacing w:before="5" w:line="182" w:lineRule="exact"/>
        <w:ind w:left="104" w:right="405"/>
        <w:rPr>
          <w:color w:val="000000"/>
          <w:sz w:val="16"/>
          <w:szCs w:val="16"/>
        </w:rPr>
      </w:pP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iti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 xml:space="preserve"> 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2"/>
          <w:sz w:val="16"/>
          <w:szCs w:val="16"/>
        </w:rPr>
        <w:t>g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tl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 .B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t 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2"/>
          <w:sz w:val="16"/>
          <w:szCs w:val="16"/>
        </w:rPr>
        <w:t>ö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1"/>
          <w:sz w:val="16"/>
          <w:szCs w:val="16"/>
        </w:rPr>
        <w:t>il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ç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ng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ılı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c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1"/>
        <w:ind w:left="104"/>
        <w:rPr>
          <w:color w:val="000000"/>
          <w:sz w:val="16"/>
          <w:szCs w:val="16"/>
        </w:rPr>
      </w:pPr>
      <w:r>
        <w:rPr>
          <w:b/>
          <w:bCs/>
          <w:color w:val="1E487C"/>
          <w:spacing w:val="2"/>
          <w:sz w:val="16"/>
          <w:szCs w:val="16"/>
        </w:rPr>
        <w:t>??</w:t>
      </w:r>
      <w:r>
        <w:rPr>
          <w:b/>
          <w:bCs/>
          <w:color w:val="1E487C"/>
          <w:sz w:val="16"/>
          <w:szCs w:val="16"/>
        </w:rPr>
        <w:t>?</w:t>
      </w:r>
      <w:r>
        <w:rPr>
          <w:b/>
          <w:bCs/>
          <w:color w:val="1E487C"/>
          <w:spacing w:val="2"/>
          <w:sz w:val="16"/>
          <w:szCs w:val="16"/>
        </w:rPr>
        <w:t>5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2</w:t>
      </w:r>
      <w:r>
        <w:rPr>
          <w:b/>
          <w:bCs/>
          <w:color w:val="1E487C"/>
          <w:spacing w:val="2"/>
          <w:sz w:val="16"/>
          <w:szCs w:val="16"/>
        </w:rPr>
        <w:t>*“</w:t>
      </w:r>
      <w:r>
        <w:rPr>
          <w:color w:val="1E487C"/>
          <w:spacing w:val="-5"/>
          <w:sz w:val="16"/>
          <w:szCs w:val="16"/>
        </w:rPr>
        <w:t>K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1"/>
          <w:sz w:val="16"/>
          <w:szCs w:val="16"/>
        </w:rPr>
        <w:t>tl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7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am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2"/>
          <w:sz w:val="16"/>
          <w:szCs w:val="16"/>
        </w:rPr>
        <w:t>.</w:t>
      </w:r>
      <w:r>
        <w:rPr>
          <w:color w:val="1E487C"/>
          <w:sz w:val="16"/>
          <w:szCs w:val="16"/>
        </w:rPr>
        <w:t>”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332"/>
        <w:rPr>
          <w:color w:val="000000"/>
          <w:sz w:val="16"/>
          <w:szCs w:val="16"/>
        </w:rPr>
      </w:pPr>
      <w:r>
        <w:rPr>
          <w:color w:val="1E487C"/>
          <w:sz w:val="16"/>
          <w:szCs w:val="16"/>
        </w:rPr>
        <w:t>[</w:t>
      </w:r>
      <w:r>
        <w:rPr>
          <w:b/>
          <w:bCs/>
          <w:color w:val="1E487C"/>
          <w:sz w:val="16"/>
          <w:szCs w:val="16"/>
        </w:rPr>
        <w:t>!</w:t>
      </w:r>
      <w:r>
        <w:rPr>
          <w:color w:val="1E487C"/>
          <w:sz w:val="16"/>
          <w:szCs w:val="16"/>
        </w:rPr>
        <w:t>]</w:t>
      </w:r>
      <w:r>
        <w:rPr>
          <w:b/>
          <w:bCs/>
          <w:color w:val="1E487C"/>
          <w:spacing w:val="2"/>
          <w:sz w:val="16"/>
          <w:szCs w:val="16"/>
        </w:rPr>
        <w:t>5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3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5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z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ng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>u</w:t>
      </w:r>
      <w:r>
        <w:rPr>
          <w:color w:val="1E487C"/>
          <w:spacing w:val="2"/>
          <w:sz w:val="16"/>
          <w:szCs w:val="16"/>
        </w:rPr>
        <w:t xml:space="preserve"> 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 xml:space="preserve"> 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s </w:t>
      </w:r>
      <w:r>
        <w:rPr>
          <w:color w:val="1E487C"/>
          <w:spacing w:val="-3"/>
          <w:sz w:val="16"/>
          <w:szCs w:val="16"/>
        </w:rPr>
        <w:t>no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ö</w:t>
      </w:r>
      <w:r>
        <w:rPr>
          <w:color w:val="1E487C"/>
          <w:sz w:val="16"/>
          <w:szCs w:val="16"/>
        </w:rPr>
        <w:t xml:space="preserve">re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p</w:t>
      </w:r>
      <w:r>
        <w:rPr>
          <w:color w:val="1E487C"/>
          <w:spacing w:val="-3"/>
          <w:sz w:val="16"/>
          <w:szCs w:val="16"/>
        </w:rPr>
        <w:t xml:space="preserve"> 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2"/>
          <w:sz w:val="16"/>
          <w:szCs w:val="16"/>
        </w:rPr>
        <w:t>p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j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1"/>
          <w:sz w:val="16"/>
          <w:szCs w:val="16"/>
        </w:rPr>
        <w:t>c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n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r.</w:t>
      </w:r>
      <w:r>
        <w:rPr>
          <w:color w:val="1E487C"/>
          <w:spacing w:val="4"/>
          <w:sz w:val="16"/>
          <w:szCs w:val="16"/>
        </w:rPr>
        <w:t>Ç</w:t>
      </w:r>
      <w:r>
        <w:rPr>
          <w:color w:val="1E487C"/>
          <w:spacing w:val="-3"/>
          <w:sz w:val="16"/>
          <w:szCs w:val="16"/>
        </w:rPr>
        <w:t>ev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ng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un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 xml:space="preserve"> b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un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üv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z 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ön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r.D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ra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2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2"/>
          <w:sz w:val="16"/>
          <w:szCs w:val="16"/>
        </w:rPr>
        <w:t>ko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bo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rı </w:t>
      </w:r>
      <w:r>
        <w:rPr>
          <w:color w:val="1E487C"/>
          <w:spacing w:val="-6"/>
          <w:sz w:val="16"/>
          <w:szCs w:val="16"/>
        </w:rPr>
        <w:t>f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 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ş 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y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ğ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, </w:t>
      </w:r>
      <w:r>
        <w:rPr>
          <w:color w:val="1E487C"/>
          <w:spacing w:val="2"/>
          <w:sz w:val="16"/>
          <w:szCs w:val="16"/>
        </w:rPr>
        <w:t>kü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kk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tı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ılı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>.</w:t>
      </w:r>
    </w:p>
    <w:p w:rsidR="002D142B" w:rsidRPr="00712230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color w:val="000000"/>
          <w:sz w:val="16"/>
          <w:szCs w:val="16"/>
        </w:rPr>
      </w:pPr>
      <w:r>
        <w:rPr>
          <w:color w:val="1E487C"/>
          <w:sz w:val="16"/>
          <w:szCs w:val="16"/>
        </w:rPr>
        <w:t>[</w:t>
      </w:r>
      <w:r>
        <w:rPr>
          <w:b/>
          <w:bCs/>
          <w:color w:val="1E487C"/>
          <w:sz w:val="16"/>
          <w:szCs w:val="16"/>
        </w:rPr>
        <w:t>!</w:t>
      </w:r>
      <w:r>
        <w:rPr>
          <w:color w:val="1E487C"/>
          <w:sz w:val="16"/>
          <w:szCs w:val="16"/>
        </w:rPr>
        <w:t>]</w:t>
      </w:r>
      <w:r>
        <w:rPr>
          <w:b/>
          <w:bCs/>
          <w:color w:val="1E487C"/>
          <w:spacing w:val="2"/>
          <w:sz w:val="16"/>
          <w:szCs w:val="16"/>
        </w:rPr>
        <w:t>5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 xml:space="preserve">4 </w:t>
      </w:r>
      <w:r>
        <w:rPr>
          <w:color w:val="1E487C"/>
          <w:spacing w:val="-3"/>
          <w:sz w:val="16"/>
          <w:szCs w:val="16"/>
        </w:rPr>
        <w:t>*</w:t>
      </w:r>
      <w:r>
        <w:rPr>
          <w:color w:val="1E487C"/>
          <w:spacing w:val="3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t </w:t>
      </w:r>
      <w:r>
        <w:rPr>
          <w:color w:val="1E487C"/>
          <w:spacing w:val="7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ll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 xml:space="preserve"> b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2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em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t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n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aç</w:t>
      </w:r>
      <w:r>
        <w:rPr>
          <w:color w:val="1E487C"/>
          <w:sz w:val="16"/>
          <w:szCs w:val="16"/>
        </w:rPr>
        <w:t xml:space="preserve">,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t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7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r,</w:t>
      </w:r>
      <w:r>
        <w:rPr>
          <w:color w:val="1E487C"/>
          <w:spacing w:val="-3"/>
          <w:sz w:val="16"/>
          <w:szCs w:val="16"/>
        </w:rPr>
        <w:t xml:space="preserve"> p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r,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>,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6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w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’</w:t>
      </w:r>
      <w:r>
        <w:rPr>
          <w:spacing w:val="7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5"/>
          <w:sz w:val="16"/>
          <w:szCs w:val="16"/>
        </w:rPr>
        <w:t>G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4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m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tı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çe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m </w:t>
      </w:r>
      <w:r>
        <w:rPr>
          <w:spacing w:val="2"/>
          <w:sz w:val="16"/>
          <w:szCs w:val="16"/>
        </w:rPr>
        <w:t>ku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n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sz w:val="16"/>
          <w:szCs w:val="16"/>
        </w:rPr>
      </w:pPr>
      <w:r>
        <w:rPr>
          <w:spacing w:val="2"/>
          <w:sz w:val="16"/>
          <w:szCs w:val="16"/>
        </w:rPr>
        <w:t>Kü</w:t>
      </w:r>
      <w:r>
        <w:rPr>
          <w:spacing w:val="-1"/>
          <w:sz w:val="16"/>
          <w:szCs w:val="16"/>
        </w:rPr>
        <w:t>tl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y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z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lı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>a</w:t>
      </w:r>
      <w:r>
        <w:rPr>
          <w:spacing w:val="-3"/>
          <w:sz w:val="16"/>
          <w:szCs w:val="16"/>
        </w:rPr>
        <w:t xml:space="preserve"> b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pacing w:val="-1"/>
          <w:sz w:val="16"/>
          <w:szCs w:val="16"/>
        </w:rPr>
        <w:t>lı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ğ</w:t>
      </w:r>
      <w:r>
        <w:rPr>
          <w:sz w:val="16"/>
          <w:szCs w:val="16"/>
        </w:rPr>
        <w:t xml:space="preserve">ı 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sz w:val="16"/>
          <w:szCs w:val="16"/>
        </w:rPr>
      </w:pPr>
      <w:r>
        <w:rPr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6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2</w:t>
      </w:r>
      <w:r>
        <w:rPr>
          <w:spacing w:val="-5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rı 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  <w:r>
        <w:rPr>
          <w:spacing w:val="-5"/>
          <w:sz w:val="16"/>
          <w:szCs w:val="16"/>
        </w:rPr>
        <w:t>K</w:t>
      </w:r>
      <w:r>
        <w:rPr>
          <w:spacing w:val="2"/>
          <w:sz w:val="16"/>
          <w:szCs w:val="16"/>
        </w:rPr>
        <w:t>ü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çe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m </w:t>
      </w:r>
      <w:r>
        <w:rPr>
          <w:spacing w:val="2"/>
          <w:sz w:val="16"/>
          <w:szCs w:val="16"/>
        </w:rPr>
        <w:t>ku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nd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g</w:t>
      </w:r>
      <w:r>
        <w:rPr>
          <w:spacing w:val="1"/>
          <w:sz w:val="16"/>
          <w:szCs w:val="16"/>
        </w:rPr>
        <w:t>eze</w:t>
      </w:r>
      <w:r>
        <w:rPr>
          <w:spacing w:val="-3"/>
          <w:sz w:val="16"/>
          <w:szCs w:val="16"/>
        </w:rPr>
        <w:t>g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7"/>
          <w:sz w:val="16"/>
          <w:szCs w:val="16"/>
        </w:rPr>
        <w:t>ü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1"/>
          <w:sz w:val="16"/>
          <w:szCs w:val="16"/>
        </w:rPr>
        <w:t>t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ku</w:t>
      </w:r>
      <w:r>
        <w:rPr>
          <w:sz w:val="16"/>
          <w:szCs w:val="16"/>
        </w:rPr>
        <w:t xml:space="preserve">n 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6"/>
          <w:sz w:val="16"/>
          <w:szCs w:val="16"/>
        </w:rPr>
        <w:t>f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ı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l </w:t>
      </w:r>
      <w:r>
        <w:rPr>
          <w:spacing w:val="1"/>
          <w:sz w:val="16"/>
          <w:szCs w:val="16"/>
        </w:rPr>
        <w:t>m</w:t>
      </w:r>
      <w:r>
        <w:rPr>
          <w:spacing w:val="2"/>
          <w:sz w:val="16"/>
          <w:szCs w:val="16"/>
        </w:rPr>
        <w:t>o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n  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t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7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ku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 xml:space="preserve"> b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m </w:t>
      </w:r>
      <w:r>
        <w:rPr>
          <w:spacing w:val="7"/>
          <w:sz w:val="16"/>
          <w:szCs w:val="16"/>
        </w:rPr>
        <w:t>ü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 xml:space="preserve"> 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ı 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z w:val="16"/>
          <w:szCs w:val="16"/>
        </w:rPr>
        <w:t>,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1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ö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1"/>
          <w:sz w:val="16"/>
          <w:szCs w:val="16"/>
        </w:rPr>
        <w:t>m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j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b</w:t>
      </w:r>
      <w:r>
        <w:rPr>
          <w:sz w:val="16"/>
          <w:szCs w:val="16"/>
        </w:rPr>
        <w:t xml:space="preserve">u 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j</w:t>
      </w:r>
      <w:r>
        <w:rPr>
          <w:spacing w:val="-1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ğ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tı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ılı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  <w:r>
        <w:rPr>
          <w:spacing w:val="-1"/>
          <w:sz w:val="16"/>
          <w:szCs w:val="16"/>
        </w:rPr>
        <w:t>E</w:t>
      </w:r>
      <w:r>
        <w:rPr>
          <w:spacing w:val="-3"/>
          <w:sz w:val="16"/>
          <w:szCs w:val="16"/>
        </w:rPr>
        <w:t>y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em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z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k</w:t>
      </w:r>
      <w:r>
        <w:rPr>
          <w:spacing w:val="1"/>
          <w:sz w:val="16"/>
          <w:szCs w:val="16"/>
        </w:rPr>
        <w:t>m</w:t>
      </w:r>
      <w:r>
        <w:rPr>
          <w:spacing w:val="2"/>
          <w:sz w:val="16"/>
          <w:szCs w:val="16"/>
        </w:rPr>
        <w:t>o</w:t>
      </w:r>
      <w:r>
        <w:rPr>
          <w:spacing w:val="1"/>
          <w:sz w:val="16"/>
          <w:szCs w:val="16"/>
        </w:rPr>
        <w:t>me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am</w:t>
      </w:r>
      <w:r>
        <w:rPr>
          <w:sz w:val="16"/>
          <w:szCs w:val="16"/>
        </w:rPr>
        <w:t>ı</w:t>
      </w:r>
      <w:r>
        <w:rPr>
          <w:spacing w:val="1"/>
          <w:sz w:val="16"/>
          <w:szCs w:val="16"/>
        </w:rPr>
        <w:t>aç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,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nc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k</w:t>
      </w:r>
      <w:r>
        <w:rPr>
          <w:spacing w:val="2"/>
          <w:sz w:val="16"/>
          <w:szCs w:val="16"/>
        </w:rPr>
        <w:t>h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a</w:t>
      </w:r>
    </w:p>
    <w:p w:rsidR="002D142B" w:rsidRDefault="002D142B" w:rsidP="002D142B">
      <w:pPr>
        <w:pStyle w:val="TableParagraph"/>
        <w:kinsoku w:val="0"/>
        <w:overflowPunct w:val="0"/>
        <w:spacing w:before="1"/>
        <w:ind w:left="104" w:right="170"/>
        <w:rPr>
          <w:sz w:val="16"/>
          <w:szCs w:val="16"/>
        </w:rPr>
      </w:pPr>
      <w:r>
        <w:rPr>
          <w:spacing w:val="-3"/>
          <w:sz w:val="16"/>
          <w:szCs w:val="16"/>
        </w:rPr>
        <w:t>g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me</w:t>
      </w:r>
      <w:r>
        <w:rPr>
          <w:spacing w:val="-3"/>
          <w:sz w:val="16"/>
          <w:szCs w:val="16"/>
        </w:rPr>
        <w:t>z</w:t>
      </w:r>
      <w:r>
        <w:rPr>
          <w:sz w:val="16"/>
          <w:szCs w:val="16"/>
        </w:rPr>
        <w:t>.Ç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>uk</w:t>
      </w:r>
      <w:r>
        <w:rPr>
          <w:sz w:val="16"/>
          <w:szCs w:val="16"/>
        </w:rPr>
        <w:t>,</w:t>
      </w:r>
      <w:r>
        <w:rPr>
          <w:spacing w:val="2"/>
          <w:sz w:val="16"/>
          <w:szCs w:val="16"/>
        </w:rPr>
        <w:t>kü</w:t>
      </w:r>
      <w:r>
        <w:rPr>
          <w:sz w:val="16"/>
          <w:szCs w:val="16"/>
        </w:rPr>
        <w:t xml:space="preserve">re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il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g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b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d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zg</w:t>
      </w:r>
      <w:r>
        <w:rPr>
          <w:spacing w:val="7"/>
          <w:sz w:val="16"/>
          <w:szCs w:val="16"/>
        </w:rPr>
        <w:t>ü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g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o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kü</w:t>
      </w:r>
      <w:r>
        <w:rPr>
          <w:spacing w:val="-1"/>
          <w:sz w:val="16"/>
          <w:szCs w:val="16"/>
        </w:rPr>
        <w:t>tl</w:t>
      </w:r>
      <w:r>
        <w:rPr>
          <w:sz w:val="16"/>
          <w:szCs w:val="16"/>
        </w:rPr>
        <w:t xml:space="preserve">e 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z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ö</w:t>
      </w:r>
      <w:r>
        <w:rPr>
          <w:sz w:val="16"/>
          <w:szCs w:val="16"/>
        </w:rPr>
        <w:t xml:space="preserve">re 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y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em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z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 xml:space="preserve">k 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o</w:t>
      </w:r>
      <w:r>
        <w:rPr>
          <w:spacing w:val="1"/>
          <w:sz w:val="16"/>
          <w:szCs w:val="16"/>
        </w:rPr>
        <w:t>me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b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tıl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ı</w:t>
      </w:r>
      <w:r>
        <w:rPr>
          <w:spacing w:val="-3"/>
          <w:sz w:val="16"/>
          <w:szCs w:val="16"/>
        </w:rPr>
        <w:t xml:space="preserve"> ve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ili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>e (</w:t>
      </w:r>
      <w:r>
        <w:rPr>
          <w:spacing w:val="-3"/>
          <w:sz w:val="16"/>
          <w:szCs w:val="16"/>
        </w:rPr>
        <w:t>ö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em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)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ji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ri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dön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j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ri 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771"/>
        <w:rPr>
          <w:sz w:val="16"/>
          <w:szCs w:val="16"/>
        </w:rPr>
      </w:pPr>
      <w:r>
        <w:rPr>
          <w:b/>
          <w:bCs/>
          <w:spacing w:val="2"/>
          <w:sz w:val="16"/>
          <w:szCs w:val="16"/>
        </w:rPr>
        <w:t>??</w:t>
      </w:r>
      <w:r>
        <w:rPr>
          <w:b/>
          <w:bCs/>
          <w:sz w:val="16"/>
          <w:szCs w:val="16"/>
        </w:rPr>
        <w:t>?</w:t>
      </w:r>
      <w:r>
        <w:rPr>
          <w:b/>
          <w:bCs/>
          <w:spacing w:val="2"/>
          <w:sz w:val="16"/>
          <w:szCs w:val="16"/>
        </w:rPr>
        <w:t>7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1"/>
          <w:sz w:val="16"/>
          <w:szCs w:val="16"/>
        </w:rPr>
        <w:t>“</w:t>
      </w:r>
      <w:r>
        <w:rPr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t</w:t>
      </w:r>
      <w:r>
        <w:rPr>
          <w:spacing w:val="-3"/>
          <w:sz w:val="16"/>
          <w:szCs w:val="16"/>
        </w:rPr>
        <w:t xml:space="preserve"> e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y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j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y</w:t>
      </w:r>
      <w:r>
        <w:rPr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h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p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ğ</w:t>
      </w:r>
      <w:r>
        <w:rPr>
          <w:spacing w:val="-1"/>
          <w:sz w:val="16"/>
          <w:szCs w:val="16"/>
        </w:rPr>
        <w:t>il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”</w:t>
      </w:r>
      <w:r>
        <w:rPr>
          <w:sz w:val="16"/>
          <w:szCs w:val="16"/>
        </w:rPr>
        <w:t>.[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7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2</w:t>
      </w:r>
      <w:r>
        <w:rPr>
          <w:spacing w:val="4"/>
          <w:sz w:val="16"/>
          <w:szCs w:val="16"/>
        </w:rPr>
        <w:t>İ</w:t>
      </w:r>
      <w:r>
        <w:rPr>
          <w:sz w:val="16"/>
          <w:szCs w:val="16"/>
        </w:rPr>
        <w:t>ş-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j</w:t>
      </w:r>
      <w:r>
        <w:rPr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o</w:t>
      </w:r>
      <w:r>
        <w:rPr>
          <w:spacing w:val="4"/>
          <w:sz w:val="16"/>
          <w:szCs w:val="16"/>
        </w:rPr>
        <w:t>r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>i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il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5" w:line="182" w:lineRule="exact"/>
        <w:ind w:left="104" w:right="118"/>
        <w:rPr>
          <w:sz w:val="16"/>
          <w:szCs w:val="16"/>
        </w:rPr>
      </w:pPr>
      <w:r>
        <w:rPr>
          <w:b/>
          <w:bCs/>
          <w:spacing w:val="2"/>
          <w:sz w:val="16"/>
          <w:szCs w:val="16"/>
        </w:rPr>
        <w:t>??</w:t>
      </w:r>
      <w:r>
        <w:rPr>
          <w:b/>
          <w:bCs/>
          <w:sz w:val="16"/>
          <w:szCs w:val="16"/>
        </w:rPr>
        <w:t>?</w:t>
      </w:r>
      <w:r>
        <w:rPr>
          <w:b/>
          <w:bCs/>
          <w:spacing w:val="2"/>
          <w:sz w:val="16"/>
          <w:szCs w:val="16"/>
        </w:rPr>
        <w:t>7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3</w:t>
      </w:r>
      <w:r>
        <w:rPr>
          <w:spacing w:val="1"/>
          <w:sz w:val="16"/>
          <w:szCs w:val="16"/>
        </w:rPr>
        <w:t>“</w:t>
      </w:r>
      <w:r>
        <w:rPr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>i</w:t>
      </w:r>
      <w:r>
        <w:rPr>
          <w:spacing w:val="2"/>
          <w:sz w:val="16"/>
          <w:szCs w:val="16"/>
        </w:rPr>
        <w:t>p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ji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i</w:t>
      </w:r>
      <w:r>
        <w:rPr>
          <w:spacing w:val="2"/>
          <w:sz w:val="16"/>
          <w:szCs w:val="16"/>
        </w:rPr>
        <w:t>p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j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k</w:t>
      </w:r>
      <w:r>
        <w:rPr>
          <w:spacing w:val="-3"/>
          <w:sz w:val="16"/>
          <w:szCs w:val="16"/>
        </w:rPr>
        <w:t>b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”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line="181" w:lineRule="exact"/>
        <w:ind w:left="104"/>
        <w:rPr>
          <w:sz w:val="16"/>
          <w:szCs w:val="16"/>
        </w:rPr>
      </w:pPr>
      <w:r>
        <w:rPr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7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3</w:t>
      </w:r>
      <w:r>
        <w:rPr>
          <w:sz w:val="16"/>
          <w:szCs w:val="16"/>
        </w:rPr>
        <w:t>Y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çe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m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p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j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lı</w:t>
      </w:r>
      <w:r>
        <w:rPr>
          <w:sz w:val="16"/>
          <w:szCs w:val="16"/>
        </w:rPr>
        <w:t>r.G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m </w:t>
      </w:r>
      <w:r>
        <w:rPr>
          <w:spacing w:val="-3"/>
          <w:sz w:val="16"/>
          <w:szCs w:val="16"/>
        </w:rPr>
        <w:t>p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j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g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f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  <w:r>
        <w:rPr>
          <w:spacing w:val="5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m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çe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m </w:t>
      </w:r>
      <w:r>
        <w:rPr>
          <w:spacing w:val="2"/>
          <w:sz w:val="16"/>
          <w:szCs w:val="16"/>
        </w:rPr>
        <w:t>ku</w:t>
      </w:r>
      <w:r>
        <w:rPr>
          <w:spacing w:val="-3"/>
          <w:sz w:val="16"/>
          <w:szCs w:val="16"/>
        </w:rPr>
        <w:t>vv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 xml:space="preserve">i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li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81" w:lineRule="exact"/>
        <w:ind w:left="104"/>
        <w:rPr>
          <w:sz w:val="16"/>
          <w:szCs w:val="16"/>
        </w:rPr>
      </w:pPr>
      <w:r>
        <w:rPr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7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 xml:space="preserve">3 </w:t>
      </w:r>
      <w:r>
        <w:rPr>
          <w:sz w:val="16"/>
          <w:szCs w:val="16"/>
        </w:rPr>
        <w:t>H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o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>e Y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sı 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p</w:t>
      </w:r>
      <w:r>
        <w:rPr>
          <w:sz w:val="16"/>
          <w:szCs w:val="16"/>
        </w:rPr>
        <w:t>,</w:t>
      </w:r>
      <w:r>
        <w:rPr>
          <w:spacing w:val="2"/>
          <w:sz w:val="16"/>
          <w:szCs w:val="16"/>
        </w:rPr>
        <w:t>ku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v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–u</w:t>
      </w:r>
      <w:r>
        <w:rPr>
          <w:spacing w:val="-3"/>
          <w:sz w:val="16"/>
          <w:szCs w:val="16"/>
        </w:rPr>
        <w:t>z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1"/>
          <w:sz w:val="16"/>
          <w:szCs w:val="16"/>
        </w:rPr>
        <w:t>m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rı</w:t>
      </w:r>
      <w:r>
        <w:rPr>
          <w:spacing w:val="-3"/>
          <w:sz w:val="16"/>
          <w:szCs w:val="16"/>
        </w:rPr>
        <w:t xml:space="preserve"> g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6"/>
          <w:sz w:val="16"/>
          <w:szCs w:val="16"/>
        </w:rPr>
        <w:t>f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p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j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si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color w:val="000000"/>
          <w:sz w:val="16"/>
          <w:szCs w:val="16"/>
        </w:rPr>
      </w:pPr>
      <w:r>
        <w:rPr>
          <w:color w:val="1E487C"/>
          <w:sz w:val="16"/>
          <w:szCs w:val="16"/>
        </w:rPr>
        <w:t>[</w:t>
      </w:r>
      <w:r>
        <w:rPr>
          <w:b/>
          <w:bCs/>
          <w:color w:val="1E487C"/>
          <w:sz w:val="16"/>
          <w:szCs w:val="16"/>
        </w:rPr>
        <w:t>!</w:t>
      </w:r>
      <w:r>
        <w:rPr>
          <w:color w:val="1E487C"/>
          <w:sz w:val="16"/>
          <w:szCs w:val="16"/>
        </w:rPr>
        <w:t>]</w:t>
      </w:r>
      <w:r>
        <w:rPr>
          <w:b/>
          <w:bCs/>
          <w:color w:val="1E487C"/>
          <w:spacing w:val="2"/>
          <w:sz w:val="16"/>
          <w:szCs w:val="16"/>
        </w:rPr>
        <w:t>7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4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pacing w:val="3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j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;s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b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 xml:space="preserve"> d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z w:val="16"/>
          <w:szCs w:val="16"/>
        </w:rPr>
        <w:t>ş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ş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,</w:t>
      </w:r>
    </w:p>
    <w:p w:rsidR="002D142B" w:rsidRDefault="002D142B" w:rsidP="002D142B">
      <w:pPr>
        <w:pStyle w:val="TableParagraph"/>
        <w:kinsoku w:val="0"/>
        <w:overflowPunct w:val="0"/>
        <w:spacing w:before="7" w:line="182" w:lineRule="exact"/>
        <w:ind w:left="104" w:right="115"/>
        <w:rPr>
          <w:color w:val="000000"/>
          <w:sz w:val="16"/>
          <w:szCs w:val="16"/>
        </w:rPr>
      </w:pP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y 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ç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n 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r,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t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r,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li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ti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ç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uy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94" w:lineRule="exact"/>
        <w:ind w:left="104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b/>
          <w:bCs/>
          <w:spacing w:val="-2"/>
          <w:sz w:val="16"/>
          <w:szCs w:val="16"/>
        </w:rPr>
        <w:t>??</w:t>
      </w:r>
      <w:r>
        <w:rPr>
          <w:rFonts w:ascii="Calibri" w:hAnsi="Calibri" w:cs="Calibri"/>
          <w:b/>
          <w:bCs/>
          <w:sz w:val="16"/>
          <w:szCs w:val="16"/>
        </w:rPr>
        <w:t>?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7</w:t>
      </w:r>
      <w:r>
        <w:rPr>
          <w:rFonts w:ascii="Calibri" w:hAnsi="Calibri" w:cs="Calibri"/>
          <w:b/>
          <w:bCs/>
          <w:sz w:val="16"/>
          <w:szCs w:val="16"/>
        </w:rPr>
        <w:t>.4</w:t>
      </w:r>
      <w:r>
        <w:rPr>
          <w:rFonts w:ascii="Calibri" w:hAnsi="Calibri" w:cs="Calibri"/>
          <w:sz w:val="16"/>
          <w:szCs w:val="16"/>
        </w:rPr>
        <w:t>“B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z w:val="16"/>
          <w:szCs w:val="16"/>
        </w:rPr>
        <w:t>r c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z w:val="16"/>
          <w:szCs w:val="16"/>
        </w:rPr>
        <w:t>s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z w:val="16"/>
          <w:szCs w:val="16"/>
        </w:rPr>
        <w:t xml:space="preserve">m </w:t>
      </w:r>
      <w:r>
        <w:rPr>
          <w:rFonts w:ascii="Calibri" w:hAnsi="Calibri" w:cs="Calibri"/>
          <w:spacing w:val="3"/>
          <w:sz w:val="16"/>
          <w:szCs w:val="16"/>
        </w:rPr>
        <w:t>d</w:t>
      </w:r>
      <w:r>
        <w:rPr>
          <w:rFonts w:ascii="Calibri" w:hAnsi="Calibri" w:cs="Calibri"/>
          <w:spacing w:val="-2"/>
          <w:sz w:val="16"/>
          <w:szCs w:val="16"/>
        </w:rPr>
        <w:t>ü</w:t>
      </w:r>
      <w:r>
        <w:rPr>
          <w:rFonts w:ascii="Calibri" w:hAnsi="Calibri" w:cs="Calibri"/>
          <w:sz w:val="16"/>
          <w:szCs w:val="16"/>
        </w:rPr>
        <w:t>ş</w:t>
      </w:r>
      <w:r>
        <w:rPr>
          <w:rFonts w:ascii="Calibri" w:hAnsi="Calibri" w:cs="Calibri"/>
          <w:spacing w:val="3"/>
          <w:sz w:val="16"/>
          <w:szCs w:val="16"/>
        </w:rPr>
        <w:t>m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z w:val="16"/>
          <w:szCs w:val="16"/>
        </w:rPr>
        <w:t xml:space="preserve">ye </w:t>
      </w:r>
      <w:r>
        <w:rPr>
          <w:rFonts w:ascii="Calibri" w:hAnsi="Calibri" w:cs="Calibri"/>
          <w:spacing w:val="-2"/>
          <w:sz w:val="16"/>
          <w:szCs w:val="16"/>
        </w:rPr>
        <w:t>b</w:t>
      </w:r>
      <w:r>
        <w:rPr>
          <w:rFonts w:ascii="Calibri" w:hAnsi="Calibri" w:cs="Calibri"/>
          <w:spacing w:val="2"/>
          <w:sz w:val="16"/>
          <w:szCs w:val="16"/>
        </w:rPr>
        <w:t>ır</w:t>
      </w:r>
      <w:r>
        <w:rPr>
          <w:rFonts w:ascii="Calibri" w:hAnsi="Calibri" w:cs="Calibri"/>
          <w:sz w:val="16"/>
          <w:szCs w:val="16"/>
        </w:rPr>
        <w:t>ak</w:t>
      </w:r>
      <w:r>
        <w:rPr>
          <w:rFonts w:ascii="Calibri" w:hAnsi="Calibri" w:cs="Calibri"/>
          <w:spacing w:val="2"/>
          <w:sz w:val="16"/>
          <w:szCs w:val="16"/>
        </w:rPr>
        <w:t>ıl</w:t>
      </w:r>
      <w:r>
        <w:rPr>
          <w:rFonts w:ascii="Calibri" w:hAnsi="Calibri" w:cs="Calibri"/>
          <w:spacing w:val="-2"/>
          <w:sz w:val="16"/>
          <w:szCs w:val="16"/>
        </w:rPr>
        <w:t>d</w:t>
      </w:r>
      <w:r>
        <w:rPr>
          <w:rFonts w:ascii="Calibri" w:hAnsi="Calibri" w:cs="Calibri"/>
          <w:spacing w:val="2"/>
          <w:sz w:val="16"/>
          <w:szCs w:val="16"/>
        </w:rPr>
        <w:t>ığı</w:t>
      </w:r>
      <w:r>
        <w:rPr>
          <w:rFonts w:ascii="Calibri" w:hAnsi="Calibri" w:cs="Calibri"/>
          <w:spacing w:val="-2"/>
          <w:sz w:val="16"/>
          <w:szCs w:val="16"/>
        </w:rPr>
        <w:t>nd</w:t>
      </w:r>
      <w:r>
        <w:rPr>
          <w:rFonts w:ascii="Calibri" w:hAnsi="Calibri" w:cs="Calibri"/>
          <w:sz w:val="16"/>
          <w:szCs w:val="16"/>
        </w:rPr>
        <w:t>a,y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z w:val="16"/>
          <w:szCs w:val="16"/>
        </w:rPr>
        <w:t xml:space="preserve">r </w:t>
      </w:r>
      <w:r>
        <w:rPr>
          <w:rFonts w:ascii="Calibri" w:hAnsi="Calibri" w:cs="Calibri"/>
          <w:spacing w:val="4"/>
          <w:sz w:val="16"/>
          <w:szCs w:val="16"/>
        </w:rPr>
        <w:t>ç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z w:val="16"/>
          <w:szCs w:val="16"/>
        </w:rPr>
        <w:t>k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pacing w:val="-2"/>
          <w:sz w:val="16"/>
          <w:szCs w:val="16"/>
        </w:rPr>
        <w:t>m</w:t>
      </w:r>
      <w:r>
        <w:rPr>
          <w:rFonts w:ascii="Calibri" w:hAnsi="Calibri" w:cs="Calibri"/>
          <w:sz w:val="16"/>
          <w:szCs w:val="16"/>
        </w:rPr>
        <w:t xml:space="preserve">i </w:t>
      </w:r>
      <w:r>
        <w:rPr>
          <w:rFonts w:ascii="Calibri" w:hAnsi="Calibri" w:cs="Calibri"/>
          <w:spacing w:val="3"/>
          <w:sz w:val="16"/>
          <w:szCs w:val="16"/>
        </w:rPr>
        <w:t>p</w:t>
      </w:r>
      <w:r>
        <w:rPr>
          <w:rFonts w:ascii="Calibri" w:hAnsi="Calibri" w:cs="Calibri"/>
          <w:spacing w:val="-2"/>
          <w:sz w:val="16"/>
          <w:szCs w:val="16"/>
        </w:rPr>
        <w:t>o</w:t>
      </w:r>
      <w:r>
        <w:rPr>
          <w:rFonts w:ascii="Calibri" w:hAnsi="Calibri" w:cs="Calibri"/>
          <w:spacing w:val="-1"/>
          <w:sz w:val="16"/>
          <w:szCs w:val="16"/>
        </w:rPr>
        <w:t>t</w:t>
      </w:r>
      <w:r>
        <w:rPr>
          <w:rFonts w:ascii="Calibri" w:hAnsi="Calibri" w:cs="Calibri"/>
          <w:sz w:val="16"/>
          <w:szCs w:val="16"/>
        </w:rPr>
        <w:t>a</w:t>
      </w:r>
      <w:r>
        <w:rPr>
          <w:rFonts w:ascii="Calibri" w:hAnsi="Calibri" w:cs="Calibri"/>
          <w:spacing w:val="-2"/>
          <w:sz w:val="16"/>
          <w:szCs w:val="16"/>
        </w:rPr>
        <w:t>n</w:t>
      </w:r>
      <w:r>
        <w:rPr>
          <w:rFonts w:ascii="Calibri" w:hAnsi="Calibri" w:cs="Calibri"/>
          <w:sz w:val="16"/>
          <w:szCs w:val="16"/>
        </w:rPr>
        <w:t>s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pacing w:val="4"/>
          <w:sz w:val="16"/>
          <w:szCs w:val="16"/>
        </w:rPr>
        <w:t>y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pacing w:val="3"/>
          <w:sz w:val="16"/>
          <w:szCs w:val="16"/>
        </w:rPr>
        <w:t>n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pacing w:val="2"/>
          <w:sz w:val="16"/>
          <w:szCs w:val="16"/>
        </w:rPr>
        <w:t>r</w:t>
      </w:r>
      <w:r>
        <w:rPr>
          <w:rFonts w:ascii="Calibri" w:hAnsi="Calibri" w:cs="Calibri"/>
          <w:sz w:val="16"/>
          <w:szCs w:val="16"/>
        </w:rPr>
        <w:t>j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z w:val="16"/>
          <w:szCs w:val="16"/>
        </w:rPr>
        <w:t>s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pacing w:val="-2"/>
          <w:sz w:val="16"/>
          <w:szCs w:val="16"/>
        </w:rPr>
        <w:t>n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z w:val="16"/>
          <w:szCs w:val="16"/>
        </w:rPr>
        <w:t xml:space="preserve">n </w:t>
      </w:r>
      <w:r>
        <w:rPr>
          <w:rFonts w:ascii="Calibri" w:hAnsi="Calibri" w:cs="Calibri"/>
          <w:spacing w:val="-1"/>
          <w:sz w:val="16"/>
          <w:szCs w:val="16"/>
        </w:rPr>
        <w:t>t</w:t>
      </w:r>
      <w:r>
        <w:rPr>
          <w:rFonts w:ascii="Calibri" w:hAnsi="Calibri" w:cs="Calibri"/>
          <w:spacing w:val="5"/>
          <w:sz w:val="16"/>
          <w:szCs w:val="16"/>
        </w:rPr>
        <w:t>a</w:t>
      </w:r>
      <w:r>
        <w:rPr>
          <w:rFonts w:ascii="Calibri" w:hAnsi="Calibri" w:cs="Calibri"/>
          <w:spacing w:val="-2"/>
          <w:sz w:val="16"/>
          <w:szCs w:val="16"/>
        </w:rPr>
        <w:t>m</w:t>
      </w:r>
      <w:r>
        <w:rPr>
          <w:rFonts w:ascii="Calibri" w:hAnsi="Calibri" w:cs="Calibri"/>
          <w:sz w:val="16"/>
          <w:szCs w:val="16"/>
        </w:rPr>
        <w:t>a</w:t>
      </w:r>
      <w:r>
        <w:rPr>
          <w:rFonts w:ascii="Calibri" w:hAnsi="Calibri" w:cs="Calibri"/>
          <w:spacing w:val="-2"/>
          <w:sz w:val="16"/>
          <w:szCs w:val="16"/>
        </w:rPr>
        <w:t>m</w:t>
      </w:r>
      <w:r>
        <w:rPr>
          <w:rFonts w:ascii="Calibri" w:hAnsi="Calibri" w:cs="Calibri"/>
          <w:sz w:val="16"/>
          <w:szCs w:val="16"/>
        </w:rPr>
        <w:t>ı a</w:t>
      </w:r>
      <w:r>
        <w:rPr>
          <w:rFonts w:ascii="Calibri" w:hAnsi="Calibri" w:cs="Calibri"/>
          <w:spacing w:val="4"/>
          <w:sz w:val="16"/>
          <w:szCs w:val="16"/>
        </w:rPr>
        <w:t>y</w:t>
      </w:r>
      <w:r>
        <w:rPr>
          <w:rFonts w:ascii="Calibri" w:hAnsi="Calibri" w:cs="Calibri"/>
          <w:spacing w:val="-2"/>
          <w:sz w:val="16"/>
          <w:szCs w:val="16"/>
        </w:rPr>
        <w:t>n</w:t>
      </w:r>
      <w:r>
        <w:rPr>
          <w:rFonts w:ascii="Calibri" w:hAnsi="Calibri" w:cs="Calibri"/>
          <w:sz w:val="16"/>
          <w:szCs w:val="16"/>
        </w:rPr>
        <w:t xml:space="preserve">ı </w:t>
      </w:r>
      <w:r>
        <w:rPr>
          <w:rFonts w:ascii="Calibri" w:hAnsi="Calibri" w:cs="Calibri"/>
          <w:spacing w:val="5"/>
          <w:sz w:val="16"/>
          <w:szCs w:val="16"/>
        </w:rPr>
        <w:t>a</w:t>
      </w:r>
      <w:r>
        <w:rPr>
          <w:rFonts w:ascii="Calibri" w:hAnsi="Calibri" w:cs="Calibri"/>
          <w:spacing w:val="-2"/>
          <w:sz w:val="16"/>
          <w:szCs w:val="16"/>
        </w:rPr>
        <w:t>nd</w:t>
      </w:r>
      <w:r>
        <w:rPr>
          <w:rFonts w:ascii="Calibri" w:hAnsi="Calibri" w:cs="Calibri"/>
          <w:sz w:val="16"/>
          <w:szCs w:val="16"/>
        </w:rPr>
        <w:t>a k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pacing w:val="-2"/>
          <w:sz w:val="16"/>
          <w:szCs w:val="16"/>
        </w:rPr>
        <w:t>n</w:t>
      </w:r>
      <w:r>
        <w:rPr>
          <w:rFonts w:ascii="Calibri" w:hAnsi="Calibri" w:cs="Calibri"/>
          <w:spacing w:val="2"/>
          <w:sz w:val="16"/>
          <w:szCs w:val="16"/>
        </w:rPr>
        <w:t>e</w:t>
      </w:r>
      <w:r>
        <w:rPr>
          <w:rFonts w:ascii="Calibri" w:hAnsi="Calibri" w:cs="Calibri"/>
          <w:spacing w:val="-1"/>
          <w:sz w:val="16"/>
          <w:szCs w:val="16"/>
        </w:rPr>
        <w:t>t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z w:val="16"/>
          <w:szCs w:val="16"/>
        </w:rPr>
        <w:t xml:space="preserve">k 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pacing w:val="3"/>
          <w:sz w:val="16"/>
          <w:szCs w:val="16"/>
        </w:rPr>
        <w:t>n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pacing w:val="2"/>
          <w:sz w:val="16"/>
          <w:szCs w:val="16"/>
        </w:rPr>
        <w:t>r</w:t>
      </w:r>
      <w:r>
        <w:rPr>
          <w:rFonts w:ascii="Calibri" w:hAnsi="Calibri" w:cs="Calibri"/>
          <w:sz w:val="16"/>
          <w:szCs w:val="16"/>
        </w:rPr>
        <w:t>j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z w:val="16"/>
          <w:szCs w:val="16"/>
        </w:rPr>
        <w:t xml:space="preserve">ye </w:t>
      </w:r>
      <w:r>
        <w:rPr>
          <w:rFonts w:ascii="Calibri" w:hAnsi="Calibri" w:cs="Calibri"/>
          <w:spacing w:val="-2"/>
          <w:sz w:val="16"/>
          <w:szCs w:val="16"/>
        </w:rPr>
        <w:t>d</w:t>
      </w:r>
      <w:r>
        <w:rPr>
          <w:rFonts w:ascii="Calibri" w:hAnsi="Calibri" w:cs="Calibri"/>
          <w:spacing w:val="2"/>
          <w:sz w:val="16"/>
          <w:szCs w:val="16"/>
        </w:rPr>
        <w:t>ö</w:t>
      </w:r>
      <w:r>
        <w:rPr>
          <w:rFonts w:ascii="Calibri" w:hAnsi="Calibri" w:cs="Calibri"/>
          <w:spacing w:val="-2"/>
          <w:sz w:val="16"/>
          <w:szCs w:val="16"/>
        </w:rPr>
        <w:t>nü</w:t>
      </w:r>
      <w:r>
        <w:rPr>
          <w:rFonts w:ascii="Calibri" w:hAnsi="Calibri" w:cs="Calibri"/>
          <w:spacing w:val="5"/>
          <w:sz w:val="16"/>
          <w:szCs w:val="16"/>
        </w:rPr>
        <w:t>ş</w:t>
      </w:r>
      <w:r>
        <w:rPr>
          <w:rFonts w:ascii="Calibri" w:hAnsi="Calibri" w:cs="Calibri"/>
          <w:spacing w:val="-2"/>
          <w:sz w:val="16"/>
          <w:szCs w:val="16"/>
        </w:rPr>
        <w:t>ü</w:t>
      </w:r>
      <w:r>
        <w:rPr>
          <w:rFonts w:ascii="Calibri" w:hAnsi="Calibri" w:cs="Calibri"/>
          <w:spacing w:val="2"/>
          <w:sz w:val="16"/>
          <w:szCs w:val="16"/>
        </w:rPr>
        <w:t>r</w:t>
      </w:r>
      <w:r>
        <w:rPr>
          <w:rFonts w:ascii="Calibri" w:hAnsi="Calibri" w:cs="Calibri"/>
          <w:sz w:val="16"/>
          <w:szCs w:val="16"/>
        </w:rPr>
        <w:t>”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rFonts w:ascii="Calibri" w:hAnsi="Calibri" w:cs="Calibri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rFonts w:ascii="Calibri" w:hAnsi="Calibri" w:cs="Calibri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rFonts w:ascii="Calibri" w:hAnsi="Calibri" w:cs="Calibri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rPr>
          <w:rFonts w:ascii="Calibri" w:hAnsi="Calibri" w:cs="Calibri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rPr>
          <w:rFonts w:ascii="Calibri" w:hAnsi="Calibri" w:cs="Calibri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rFonts w:ascii="Calibri" w:hAnsi="Calibri" w:cs="Calibri"/>
          <w:sz w:val="16"/>
          <w:szCs w:val="16"/>
        </w:rPr>
      </w:pPr>
    </w:p>
    <w:p w:rsidR="002D142B" w:rsidRPr="002057B4" w:rsidRDefault="002D142B" w:rsidP="002D142B">
      <w:pPr>
        <w:pStyle w:val="TableParagraph"/>
        <w:kinsoku w:val="0"/>
        <w:overflowPunct w:val="0"/>
        <w:ind w:left="104"/>
        <w:rPr>
          <w:sz w:val="20"/>
          <w:szCs w:val="20"/>
        </w:rPr>
      </w:pPr>
      <w:r w:rsidRPr="002057B4">
        <w:rPr>
          <w:b/>
          <w:bCs/>
          <w:spacing w:val="-2"/>
          <w:sz w:val="20"/>
          <w:szCs w:val="20"/>
        </w:rPr>
        <w:t>III</w:t>
      </w:r>
      <w:r w:rsidRPr="002057B4">
        <w:rPr>
          <w:b/>
          <w:bCs/>
          <w:sz w:val="20"/>
          <w:szCs w:val="20"/>
        </w:rPr>
        <w:t>.</w:t>
      </w:r>
      <w:r w:rsidRPr="002057B4">
        <w:rPr>
          <w:b/>
          <w:bCs/>
          <w:spacing w:val="-1"/>
          <w:sz w:val="20"/>
          <w:szCs w:val="20"/>
        </w:rPr>
        <w:t>ÜNİ</w:t>
      </w:r>
      <w:r w:rsidRPr="002057B4">
        <w:rPr>
          <w:b/>
          <w:bCs/>
          <w:sz w:val="20"/>
          <w:szCs w:val="20"/>
        </w:rPr>
        <w:t>T</w:t>
      </w:r>
      <w:r w:rsidRPr="002057B4">
        <w:rPr>
          <w:b/>
          <w:bCs/>
          <w:spacing w:val="1"/>
          <w:sz w:val="20"/>
          <w:szCs w:val="20"/>
        </w:rPr>
        <w:t>E</w:t>
      </w:r>
      <w:r w:rsidRPr="002057B4">
        <w:rPr>
          <w:b/>
          <w:bCs/>
          <w:sz w:val="20"/>
          <w:szCs w:val="20"/>
        </w:rPr>
        <w:t xml:space="preserve">: </w:t>
      </w:r>
      <w:r w:rsidRPr="002057B4">
        <w:rPr>
          <w:b/>
          <w:bCs/>
          <w:spacing w:val="-1"/>
          <w:sz w:val="20"/>
          <w:szCs w:val="20"/>
        </w:rPr>
        <w:t>M</w:t>
      </w:r>
      <w:r w:rsidRPr="002057B4">
        <w:rPr>
          <w:b/>
          <w:bCs/>
          <w:sz w:val="20"/>
          <w:szCs w:val="20"/>
        </w:rPr>
        <w:t>A</w:t>
      </w:r>
      <w:r w:rsidRPr="002057B4">
        <w:rPr>
          <w:b/>
          <w:bCs/>
          <w:spacing w:val="-1"/>
          <w:sz w:val="20"/>
          <w:szCs w:val="20"/>
        </w:rPr>
        <w:t>N</w:t>
      </w:r>
      <w:r w:rsidRPr="002057B4">
        <w:rPr>
          <w:b/>
          <w:bCs/>
          <w:spacing w:val="-4"/>
          <w:sz w:val="20"/>
          <w:szCs w:val="20"/>
        </w:rPr>
        <w:t>Y</w:t>
      </w:r>
      <w:r w:rsidRPr="002057B4">
        <w:rPr>
          <w:b/>
          <w:bCs/>
          <w:spacing w:val="1"/>
          <w:sz w:val="20"/>
          <w:szCs w:val="20"/>
        </w:rPr>
        <w:t>E</w:t>
      </w:r>
      <w:r w:rsidRPr="002057B4">
        <w:rPr>
          <w:b/>
          <w:bCs/>
          <w:sz w:val="20"/>
          <w:szCs w:val="20"/>
        </w:rPr>
        <w:t>T</w:t>
      </w:r>
      <w:r w:rsidRPr="002057B4">
        <w:rPr>
          <w:b/>
          <w:bCs/>
          <w:spacing w:val="-1"/>
          <w:sz w:val="20"/>
          <w:szCs w:val="20"/>
        </w:rPr>
        <w:t>İ</w:t>
      </w:r>
      <w:r w:rsidRPr="002057B4">
        <w:rPr>
          <w:b/>
          <w:bCs/>
          <w:spacing w:val="-6"/>
          <w:sz w:val="20"/>
          <w:szCs w:val="20"/>
        </w:rPr>
        <w:t>Z</w:t>
      </w:r>
      <w:r w:rsidRPr="002057B4">
        <w:rPr>
          <w:b/>
          <w:bCs/>
          <w:spacing w:val="-1"/>
          <w:sz w:val="20"/>
          <w:szCs w:val="20"/>
        </w:rPr>
        <w:t>M</w:t>
      </w:r>
      <w:r w:rsidRPr="002057B4">
        <w:rPr>
          <w:b/>
          <w:bCs/>
          <w:sz w:val="20"/>
          <w:szCs w:val="20"/>
        </w:rPr>
        <w:t>A</w:t>
      </w:r>
    </w:p>
    <w:p w:rsidR="002D142B" w:rsidRDefault="002D142B" w:rsidP="002D142B">
      <w:pPr>
        <w:pStyle w:val="TableParagraph"/>
        <w:kinsoku w:val="0"/>
        <w:overflowPunct w:val="0"/>
        <w:spacing w:before="2" w:line="188" w:lineRule="exact"/>
        <w:ind w:left="104" w:right="836"/>
        <w:rPr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rFonts w:ascii="Verdana" w:hAnsi="Verdana" w:cs="Verdana"/>
          <w:b/>
          <w:bCs/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-1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b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ze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6"/>
          <w:sz w:val="16"/>
          <w:szCs w:val="16"/>
        </w:rPr>
        <w:t>f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lı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a </w:t>
      </w:r>
      <w:r>
        <w:rPr>
          <w:spacing w:val="1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>,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ku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p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nd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s 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ti</w:t>
      </w:r>
      <w:r>
        <w:rPr>
          <w:spacing w:val="4"/>
          <w:sz w:val="16"/>
          <w:szCs w:val="16"/>
        </w:rPr>
        <w:t>r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y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ku</w:t>
      </w:r>
      <w:r>
        <w:rPr>
          <w:spacing w:val="-1"/>
          <w:sz w:val="16"/>
          <w:szCs w:val="16"/>
        </w:rPr>
        <w:t>ll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c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2" w:line="188" w:lineRule="exact"/>
        <w:ind w:left="104" w:right="836"/>
        <w:rPr>
          <w:sz w:val="16"/>
          <w:szCs w:val="16"/>
        </w:rPr>
      </w:pPr>
      <w:r>
        <w:rPr>
          <w:spacing w:val="-2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ı </w:t>
      </w:r>
      <w:r>
        <w:rPr>
          <w:spacing w:val="1"/>
          <w:sz w:val="16"/>
          <w:szCs w:val="16"/>
        </w:rPr>
        <w:t>aç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g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ku</w:t>
      </w:r>
      <w:r>
        <w:rPr>
          <w:spacing w:val="-1"/>
          <w:sz w:val="16"/>
          <w:szCs w:val="16"/>
        </w:rPr>
        <w:t>ll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c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. </w:t>
      </w:r>
      <w:r>
        <w:rPr>
          <w:spacing w:val="5"/>
          <w:sz w:val="16"/>
          <w:szCs w:val="16"/>
        </w:rPr>
        <w:t>Ö</w:t>
      </w:r>
      <w:r>
        <w:rPr>
          <w:spacing w:val="-3"/>
          <w:sz w:val="16"/>
          <w:szCs w:val="16"/>
        </w:rPr>
        <w:t>ğ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,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nd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g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b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, 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ny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g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>f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1"/>
          <w:sz w:val="16"/>
          <w:szCs w:val="16"/>
        </w:rPr>
        <w:t>m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>ö</w:t>
      </w:r>
      <w:r>
        <w:rPr>
          <w:spacing w:val="-3"/>
          <w:sz w:val="16"/>
          <w:szCs w:val="16"/>
        </w:rPr>
        <w:t>y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g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ı 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on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un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>a</w:t>
      </w:r>
      <w:r>
        <w:rPr>
          <w:spacing w:val="-3"/>
          <w:sz w:val="16"/>
          <w:szCs w:val="16"/>
        </w:rPr>
        <w:t xml:space="preserve"> y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g</w:t>
      </w:r>
      <w:r>
        <w:rPr>
          <w:spacing w:val="-1"/>
          <w:sz w:val="16"/>
          <w:szCs w:val="16"/>
        </w:rPr>
        <w:t>ıl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ra</w:t>
      </w:r>
      <w:r>
        <w:rPr>
          <w:spacing w:val="-3"/>
          <w:sz w:val="16"/>
          <w:szCs w:val="16"/>
        </w:rPr>
        <w:t xml:space="preserve"> düşmemeler i</w:t>
      </w:r>
      <w:r>
        <w:rPr>
          <w:spacing w:val="1"/>
          <w:sz w:val="16"/>
          <w:szCs w:val="16"/>
        </w:rPr>
        <w:t>ç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ılı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sz w:val="16"/>
          <w:szCs w:val="16"/>
        </w:rPr>
      </w:pPr>
      <w:r>
        <w:rPr>
          <w:b/>
          <w:bCs/>
          <w:spacing w:val="2"/>
          <w:sz w:val="16"/>
          <w:szCs w:val="16"/>
        </w:rPr>
        <w:t>??</w:t>
      </w:r>
      <w:r>
        <w:rPr>
          <w:b/>
          <w:bCs/>
          <w:sz w:val="16"/>
          <w:szCs w:val="16"/>
        </w:rPr>
        <w:t>?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1"/>
          <w:sz w:val="16"/>
          <w:szCs w:val="16"/>
        </w:rPr>
        <w:t>“</w:t>
      </w:r>
      <w:r>
        <w:rPr>
          <w:sz w:val="16"/>
          <w:szCs w:val="16"/>
        </w:rPr>
        <w:t>B</w:t>
      </w:r>
      <w:r>
        <w:rPr>
          <w:spacing w:val="2"/>
          <w:sz w:val="16"/>
          <w:szCs w:val="16"/>
        </w:rPr>
        <w:t>ü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>k</w:t>
      </w:r>
      <w:r>
        <w:rPr>
          <w:spacing w:val="-5"/>
          <w:sz w:val="16"/>
          <w:szCs w:val="16"/>
        </w:rPr>
        <w:t xml:space="preserve"> m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kü</w:t>
      </w:r>
      <w:r>
        <w:rPr>
          <w:spacing w:val="-3"/>
          <w:sz w:val="16"/>
          <w:szCs w:val="16"/>
        </w:rPr>
        <w:t>ç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h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ku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-2"/>
          <w:sz w:val="16"/>
          <w:szCs w:val="16"/>
        </w:rPr>
        <w:t>.</w:t>
      </w:r>
      <w:r>
        <w:rPr>
          <w:spacing w:val="1"/>
          <w:sz w:val="16"/>
          <w:szCs w:val="16"/>
        </w:rPr>
        <w:t>”</w:t>
      </w:r>
      <w:r>
        <w:rPr>
          <w:sz w:val="16"/>
          <w:szCs w:val="16"/>
        </w:rPr>
        <w:t>,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  <w:r>
        <w:rPr>
          <w:spacing w:val="1"/>
          <w:sz w:val="16"/>
          <w:szCs w:val="16"/>
        </w:rPr>
        <w:t>“</w:t>
      </w:r>
      <w:r>
        <w:rPr>
          <w:spacing w:val="-2"/>
          <w:sz w:val="16"/>
          <w:szCs w:val="16"/>
        </w:rPr>
        <w:t>M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ec</w:t>
      </w:r>
      <w:r>
        <w:rPr>
          <w:sz w:val="16"/>
          <w:szCs w:val="16"/>
        </w:rPr>
        <w:t xml:space="preserve">e 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2"/>
          <w:sz w:val="16"/>
          <w:szCs w:val="16"/>
        </w:rPr>
        <w:t>.</w:t>
      </w:r>
      <w:r>
        <w:rPr>
          <w:spacing w:val="6"/>
          <w:sz w:val="16"/>
          <w:szCs w:val="16"/>
        </w:rPr>
        <w:t>”</w:t>
      </w:r>
      <w:r>
        <w:rPr>
          <w:sz w:val="16"/>
          <w:szCs w:val="16"/>
        </w:rPr>
        <w:t xml:space="preserve">, </w:t>
      </w:r>
      <w:r>
        <w:rPr>
          <w:spacing w:val="6"/>
          <w:sz w:val="16"/>
          <w:szCs w:val="16"/>
        </w:rPr>
        <w:t>“</w:t>
      </w:r>
      <w:r>
        <w:rPr>
          <w:spacing w:val="-5"/>
          <w:sz w:val="16"/>
          <w:szCs w:val="16"/>
        </w:rPr>
        <w:t>K</w:t>
      </w:r>
      <w:r>
        <w:rPr>
          <w:spacing w:val="2"/>
          <w:sz w:val="16"/>
          <w:szCs w:val="16"/>
        </w:rPr>
        <w:t>u</w:t>
      </w:r>
      <w:r>
        <w:rPr>
          <w:spacing w:val="1"/>
          <w:sz w:val="16"/>
          <w:szCs w:val="16"/>
        </w:rPr>
        <w:t>ze</w:t>
      </w:r>
      <w:r>
        <w:rPr>
          <w:sz w:val="16"/>
          <w:szCs w:val="16"/>
        </w:rPr>
        <w:t xml:space="preserve">y 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g</w:t>
      </w:r>
      <w:r>
        <w:rPr>
          <w:spacing w:val="7"/>
          <w:sz w:val="16"/>
          <w:szCs w:val="16"/>
        </w:rPr>
        <w:t>ü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y 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ku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p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r, </w:t>
      </w:r>
      <w:r>
        <w:rPr>
          <w:spacing w:val="-3"/>
          <w:sz w:val="16"/>
          <w:szCs w:val="16"/>
        </w:rPr>
        <w:t>p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z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f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eg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ti</w:t>
      </w:r>
      <w:r>
        <w:rPr>
          <w:sz w:val="16"/>
          <w:szCs w:val="16"/>
        </w:rPr>
        <w:t xml:space="preserve">f 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ük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g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b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pacing w:val="-2"/>
          <w:sz w:val="16"/>
          <w:szCs w:val="16"/>
        </w:rPr>
        <w:t>.</w:t>
      </w:r>
      <w:r>
        <w:rPr>
          <w:spacing w:val="1"/>
          <w:sz w:val="16"/>
          <w:szCs w:val="16"/>
        </w:rPr>
        <w:t>”</w:t>
      </w:r>
      <w:r>
        <w:rPr>
          <w:sz w:val="16"/>
          <w:szCs w:val="16"/>
        </w:rPr>
        <w:t xml:space="preserve">, </w:t>
      </w:r>
      <w:r>
        <w:rPr>
          <w:spacing w:val="1"/>
          <w:sz w:val="16"/>
          <w:szCs w:val="16"/>
        </w:rPr>
        <w:t>“</w:t>
      </w:r>
      <w:r>
        <w:rPr>
          <w:spacing w:val="-2"/>
          <w:sz w:val="16"/>
          <w:szCs w:val="16"/>
        </w:rPr>
        <w:t>S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1"/>
          <w:sz w:val="16"/>
          <w:szCs w:val="16"/>
        </w:rPr>
        <w:t>c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ny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2"/>
          <w:sz w:val="16"/>
          <w:szCs w:val="16"/>
        </w:rPr>
        <w:t>.</w:t>
      </w:r>
      <w:r>
        <w:rPr>
          <w:spacing w:val="1"/>
          <w:sz w:val="16"/>
          <w:szCs w:val="16"/>
        </w:rPr>
        <w:t>”</w:t>
      </w:r>
      <w:r>
        <w:rPr>
          <w:sz w:val="16"/>
          <w:szCs w:val="16"/>
        </w:rPr>
        <w:t>,</w:t>
      </w:r>
      <w:r>
        <w:rPr>
          <w:spacing w:val="6"/>
          <w:sz w:val="16"/>
          <w:szCs w:val="16"/>
        </w:rPr>
        <w:t>“</w:t>
      </w:r>
      <w:r>
        <w:rPr>
          <w:spacing w:val="-2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-2"/>
          <w:sz w:val="16"/>
          <w:szCs w:val="16"/>
        </w:rPr>
        <w:t>.</w:t>
      </w:r>
      <w:r>
        <w:rPr>
          <w:spacing w:val="1"/>
          <w:sz w:val="16"/>
          <w:szCs w:val="16"/>
        </w:rPr>
        <w:t>”</w:t>
      </w:r>
      <w:r>
        <w:rPr>
          <w:sz w:val="16"/>
          <w:szCs w:val="16"/>
        </w:rPr>
        <w:t xml:space="preserve">, </w:t>
      </w:r>
      <w:r>
        <w:rPr>
          <w:spacing w:val="1"/>
          <w:sz w:val="16"/>
          <w:szCs w:val="16"/>
        </w:rPr>
        <w:t>“</w:t>
      </w:r>
      <w:r>
        <w:rPr>
          <w:spacing w:val="-2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r,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4"/>
          <w:sz w:val="16"/>
          <w:szCs w:val="16"/>
        </w:rPr>
        <w:t>r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g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b</w:t>
      </w:r>
      <w:r>
        <w:rPr>
          <w:sz w:val="16"/>
          <w:szCs w:val="16"/>
        </w:rPr>
        <w:t xml:space="preserve">i 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oy</w:t>
      </w:r>
      <w:r>
        <w:rPr>
          <w:spacing w:val="2"/>
          <w:sz w:val="16"/>
          <w:szCs w:val="16"/>
        </w:rPr>
        <w:t>u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r; 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 xml:space="preserve">ç 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oy</w:t>
      </w:r>
      <w:r>
        <w:rPr>
          <w:spacing w:val="2"/>
          <w:sz w:val="16"/>
          <w:szCs w:val="16"/>
        </w:rPr>
        <w:t>u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-2"/>
          <w:sz w:val="16"/>
          <w:szCs w:val="16"/>
        </w:rPr>
        <w:t>.</w:t>
      </w:r>
      <w:r>
        <w:rPr>
          <w:spacing w:val="1"/>
          <w:sz w:val="16"/>
          <w:szCs w:val="16"/>
        </w:rPr>
        <w:t>”</w:t>
      </w:r>
      <w:r>
        <w:rPr>
          <w:sz w:val="16"/>
          <w:szCs w:val="16"/>
        </w:rPr>
        <w:t>,</w:t>
      </w:r>
      <w:r>
        <w:rPr>
          <w:spacing w:val="6"/>
          <w:sz w:val="16"/>
          <w:szCs w:val="16"/>
        </w:rPr>
        <w:t>“</w:t>
      </w:r>
      <w:r>
        <w:rPr>
          <w:spacing w:val="-2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ny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g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ri 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c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nd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v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”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7" w:line="182" w:lineRule="exact"/>
        <w:ind w:left="104" w:right="156" w:firstLine="52"/>
        <w:rPr>
          <w:color w:val="000000"/>
          <w:sz w:val="16"/>
          <w:szCs w:val="16"/>
        </w:rPr>
      </w:pPr>
      <w:r>
        <w:rPr>
          <w:rFonts w:ascii="Verdana" w:hAnsi="Verdana" w:cs="Verdana"/>
          <w:b/>
          <w:bCs/>
          <w:color w:val="1E487C"/>
          <w:sz w:val="16"/>
          <w:szCs w:val="16"/>
        </w:rPr>
        <w:t>[</w:t>
      </w:r>
      <w:r>
        <w:rPr>
          <w:b/>
          <w:bCs/>
          <w:color w:val="1E487C"/>
          <w:sz w:val="16"/>
          <w:szCs w:val="16"/>
        </w:rPr>
        <w:t>!</w:t>
      </w:r>
      <w:r>
        <w:rPr>
          <w:rFonts w:ascii="Verdana" w:hAnsi="Verdana" w:cs="Verdana"/>
          <w:b/>
          <w:bCs/>
          <w:color w:val="1E487C"/>
          <w:sz w:val="16"/>
          <w:szCs w:val="16"/>
        </w:rPr>
        <w:t>]</w:t>
      </w:r>
      <w:r>
        <w:rPr>
          <w:b/>
          <w:bCs/>
          <w:color w:val="1E487C"/>
          <w:spacing w:val="2"/>
          <w:sz w:val="16"/>
          <w:szCs w:val="16"/>
        </w:rPr>
        <w:t>1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2</w:t>
      </w:r>
      <w:r>
        <w:rPr>
          <w:rFonts w:ascii="Verdana" w:hAnsi="Verdana" w:cs="Verdana"/>
          <w:b/>
          <w:bCs/>
          <w:color w:val="1E487C"/>
          <w:spacing w:val="-3"/>
          <w:sz w:val="16"/>
          <w:szCs w:val="16"/>
        </w:rPr>
        <w:t xml:space="preserve">* </w:t>
      </w:r>
      <w:r>
        <w:rPr>
          <w:color w:val="1E487C"/>
          <w:spacing w:val="-2"/>
          <w:sz w:val="16"/>
          <w:szCs w:val="16"/>
        </w:rPr>
        <w:t>S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r  </w:t>
      </w:r>
      <w:r>
        <w:rPr>
          <w:color w:val="1E487C"/>
          <w:spacing w:val="1"/>
          <w:sz w:val="16"/>
          <w:szCs w:val="16"/>
        </w:rPr>
        <w:t>“</w:t>
      </w:r>
      <w:r>
        <w:rPr>
          <w:color w:val="1E487C"/>
          <w:sz w:val="16"/>
          <w:szCs w:val="16"/>
        </w:rPr>
        <w:t xml:space="preserve">I"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 xml:space="preserve"> d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z w:val="16"/>
          <w:szCs w:val="16"/>
        </w:rPr>
        <w:t xml:space="preserve">z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 xml:space="preserve"> 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6"/>
          <w:sz w:val="16"/>
          <w:szCs w:val="16"/>
        </w:rPr>
        <w:t>f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1"/>
          <w:sz w:val="16"/>
          <w:szCs w:val="16"/>
        </w:rPr>
        <w:t>lı</w:t>
      </w:r>
      <w:r>
        <w:rPr>
          <w:color w:val="1E487C"/>
          <w:sz w:val="16"/>
          <w:szCs w:val="16"/>
        </w:rPr>
        <w:t>r.</w:t>
      </w:r>
      <w:r>
        <w:rPr>
          <w:color w:val="1E487C"/>
          <w:spacing w:val="-2"/>
          <w:sz w:val="16"/>
          <w:szCs w:val="16"/>
        </w:rPr>
        <w:t>M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n</w:t>
      </w:r>
    </w:p>
    <w:p w:rsidR="002D142B" w:rsidRDefault="002D142B" w:rsidP="002D142B">
      <w:pPr>
        <w:pStyle w:val="TableParagraph"/>
        <w:kinsoku w:val="0"/>
        <w:overflowPunct w:val="0"/>
        <w:spacing w:before="1" w:line="239" w:lineRule="auto"/>
        <w:ind w:left="104" w:right="150"/>
        <w:rPr>
          <w:color w:val="000000"/>
          <w:sz w:val="16"/>
          <w:szCs w:val="16"/>
        </w:rPr>
      </w:pP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>a s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d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pacing w:val="-1"/>
          <w:sz w:val="16"/>
          <w:szCs w:val="16"/>
        </w:rPr>
        <w:t>ll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5"/>
          <w:sz w:val="16"/>
          <w:szCs w:val="16"/>
        </w:rPr>
        <w:t>mas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r.</w:t>
      </w:r>
      <w:r>
        <w:rPr>
          <w:color w:val="1E487C"/>
          <w:spacing w:val="-5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b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 xml:space="preserve"> bir 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-3"/>
          <w:sz w:val="16"/>
          <w:szCs w:val="16"/>
        </w:rPr>
        <w:t xml:space="preserve"> 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7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>e s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no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ç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nd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, 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,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1"/>
          <w:sz w:val="16"/>
          <w:szCs w:val="16"/>
        </w:rPr>
        <w:t>eç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>e s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b</w:t>
      </w:r>
      <w:r>
        <w:rPr>
          <w:color w:val="1E487C"/>
          <w:spacing w:val="-3"/>
          <w:sz w:val="16"/>
          <w:szCs w:val="16"/>
        </w:rPr>
        <w:t>oy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li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r.</w:t>
      </w:r>
      <w:r>
        <w:rPr>
          <w:color w:val="1E487C"/>
          <w:spacing w:val="-1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ti</w:t>
      </w:r>
      <w:r>
        <w:rPr>
          <w:color w:val="1E487C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2"/>
          <w:sz w:val="16"/>
          <w:szCs w:val="16"/>
        </w:rPr>
        <w:t>ük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ü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n f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 xml:space="preserve">ki </w:t>
      </w:r>
      <w:r>
        <w:rPr>
          <w:color w:val="1E487C"/>
          <w:sz w:val="16"/>
          <w:szCs w:val="16"/>
        </w:rPr>
        <w:t xml:space="preserve">ilişkiyi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ç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ili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 xml:space="preserve">,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2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2"/>
          <w:sz w:val="16"/>
          <w:szCs w:val="16"/>
        </w:rPr>
        <w:t>ö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z w:val="16"/>
          <w:szCs w:val="16"/>
        </w:rPr>
        <w:t xml:space="preserve">. </w:t>
      </w:r>
      <w:r>
        <w:rPr>
          <w:color w:val="1E487C"/>
          <w:spacing w:val="-5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1"/>
          <w:sz w:val="16"/>
          <w:szCs w:val="16"/>
        </w:rPr>
        <w:t>eç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,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 xml:space="preserve">ve </w:t>
      </w:r>
      <w:r>
        <w:rPr>
          <w:color w:val="1E487C"/>
          <w:sz w:val="16"/>
          <w:szCs w:val="16"/>
        </w:rPr>
        <w:t xml:space="preserve"> s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ğ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pacing w:val="-1"/>
          <w:sz w:val="16"/>
          <w:szCs w:val="16"/>
        </w:rPr>
        <w:t>ll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p </w:t>
      </w:r>
      <w:r>
        <w:rPr>
          <w:color w:val="1E487C"/>
          <w:spacing w:val="1"/>
          <w:sz w:val="16"/>
          <w:szCs w:val="16"/>
        </w:rPr>
        <w:t>ç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 ş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li</w:t>
      </w:r>
      <w:r>
        <w:rPr>
          <w:color w:val="1E487C"/>
          <w:spacing w:val="2"/>
          <w:sz w:val="16"/>
          <w:szCs w:val="16"/>
        </w:rPr>
        <w:t>nd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z w:val="16"/>
          <w:szCs w:val="16"/>
        </w:rPr>
        <w:t xml:space="preserve">ç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tl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2"/>
          <w:sz w:val="16"/>
          <w:szCs w:val="16"/>
        </w:rPr>
        <w:t>gö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3"/>
        <w:ind w:left="104"/>
        <w:rPr>
          <w:color w:val="000000"/>
          <w:sz w:val="16"/>
          <w:szCs w:val="16"/>
        </w:rPr>
      </w:pPr>
      <w:r>
        <w:rPr>
          <w:rFonts w:ascii="Wingdings 3" w:hAnsi="Wingdings 3" w:cs="Wingdings 3"/>
          <w:color w:val="1E487C"/>
          <w:spacing w:val="-2"/>
          <w:sz w:val="16"/>
          <w:szCs w:val="16"/>
        </w:rPr>
        <w:t></w:t>
      </w:r>
      <w:r>
        <w:rPr>
          <w:rFonts w:ascii="Wingdings 3" w:hAnsi="Wingdings 3" w:cs="Wingdings 3"/>
          <w:color w:val="1E487C"/>
          <w:sz w:val="16"/>
          <w:szCs w:val="16"/>
        </w:rPr>
        <w:t></w:t>
      </w:r>
      <w:r>
        <w:rPr>
          <w:rFonts w:ascii="Wingdings 3" w:hAnsi="Wingdings 3" w:cs="Wingdings 3"/>
          <w:color w:val="1E487C"/>
          <w:spacing w:val="-10"/>
          <w:sz w:val="16"/>
          <w:szCs w:val="16"/>
        </w:rPr>
        <w:t></w:t>
      </w:r>
      <w:r>
        <w:rPr>
          <w:b/>
          <w:bCs/>
          <w:color w:val="1E487C"/>
          <w:spacing w:val="2"/>
          <w:sz w:val="16"/>
          <w:szCs w:val="16"/>
        </w:rPr>
        <w:t>1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pacing w:val="2"/>
          <w:sz w:val="16"/>
          <w:szCs w:val="16"/>
        </w:rPr>
        <w:t>2</w:t>
      </w:r>
      <w:r>
        <w:rPr>
          <w:color w:val="1E487C"/>
          <w:sz w:val="16"/>
          <w:szCs w:val="16"/>
        </w:rPr>
        <w:t>.</w:t>
      </w:r>
      <w:r>
        <w:rPr>
          <w:color w:val="1E487C"/>
          <w:spacing w:val="-3"/>
          <w:sz w:val="16"/>
          <w:szCs w:val="16"/>
        </w:rPr>
        <w:t>*</w:t>
      </w:r>
      <w:r>
        <w:rPr>
          <w:color w:val="1E487C"/>
          <w:spacing w:val="-2"/>
          <w:sz w:val="16"/>
          <w:szCs w:val="16"/>
        </w:rPr>
        <w:t>S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“</w:t>
      </w:r>
      <w:r>
        <w:rPr>
          <w:color w:val="1E487C"/>
          <w:sz w:val="16"/>
          <w:szCs w:val="16"/>
        </w:rPr>
        <w:t>I"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 xml:space="preserve"> 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ec</w:t>
      </w:r>
      <w:r>
        <w:rPr>
          <w:color w:val="1E487C"/>
          <w:sz w:val="16"/>
          <w:szCs w:val="16"/>
        </w:rPr>
        <w:t>e</w:t>
      </w:r>
      <w:r>
        <w:rPr>
          <w:color w:val="000000"/>
          <w:sz w:val="16"/>
          <w:szCs w:val="16"/>
        </w:rPr>
        <w:t xml:space="preserve"> </w:t>
      </w:r>
      <w:r>
        <w:rPr>
          <w:i/>
          <w:iCs/>
          <w:color w:val="1E487C"/>
          <w:sz w:val="16"/>
          <w:szCs w:val="16"/>
        </w:rPr>
        <w:t>m</w:t>
      </w:r>
      <w:r>
        <w:rPr>
          <w:i/>
          <w:iCs/>
          <w:color w:val="1E487C"/>
          <w:spacing w:val="1"/>
          <w:sz w:val="16"/>
          <w:szCs w:val="16"/>
        </w:rPr>
        <w:t>e</w:t>
      </w:r>
      <w:r>
        <w:rPr>
          <w:i/>
          <w:iCs/>
          <w:color w:val="1E487C"/>
          <w:sz w:val="16"/>
          <w:szCs w:val="16"/>
        </w:rPr>
        <w:t>r</w:t>
      </w:r>
      <w:r>
        <w:rPr>
          <w:i/>
          <w:iCs/>
          <w:color w:val="1E487C"/>
          <w:spacing w:val="1"/>
          <w:sz w:val="16"/>
          <w:szCs w:val="16"/>
        </w:rPr>
        <w:t>ke</w:t>
      </w:r>
      <w:r>
        <w:rPr>
          <w:i/>
          <w:iCs/>
          <w:color w:val="1E487C"/>
          <w:sz w:val="16"/>
          <w:szCs w:val="16"/>
        </w:rPr>
        <w:t>z</w:t>
      </w:r>
      <w:r>
        <w:rPr>
          <w:i/>
          <w:iCs/>
          <w:color w:val="1E487C"/>
          <w:spacing w:val="-1"/>
          <w:sz w:val="16"/>
          <w:szCs w:val="16"/>
        </w:rPr>
        <w:t>i</w:t>
      </w:r>
      <w:r>
        <w:rPr>
          <w:i/>
          <w:iCs/>
          <w:color w:val="1E487C"/>
          <w:spacing w:val="2"/>
          <w:sz w:val="16"/>
          <w:szCs w:val="16"/>
        </w:rPr>
        <w:t>nd</w:t>
      </w:r>
      <w:r>
        <w:rPr>
          <w:i/>
          <w:iCs/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tı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ılı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color w:val="000000"/>
          <w:sz w:val="16"/>
          <w:szCs w:val="16"/>
        </w:rPr>
      </w:pPr>
      <w:r>
        <w:rPr>
          <w:b/>
          <w:bCs/>
          <w:color w:val="1E487C"/>
          <w:spacing w:val="2"/>
          <w:sz w:val="16"/>
          <w:szCs w:val="16"/>
        </w:rPr>
        <w:t>??</w:t>
      </w:r>
      <w:r>
        <w:rPr>
          <w:b/>
          <w:bCs/>
          <w:color w:val="1E487C"/>
          <w:sz w:val="16"/>
          <w:szCs w:val="16"/>
        </w:rPr>
        <w:t>?</w:t>
      </w:r>
      <w:r>
        <w:rPr>
          <w:b/>
          <w:bCs/>
          <w:color w:val="1E487C"/>
          <w:spacing w:val="2"/>
          <w:sz w:val="16"/>
          <w:szCs w:val="16"/>
        </w:rPr>
        <w:t>1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2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pacing w:val="1"/>
          <w:sz w:val="16"/>
          <w:szCs w:val="16"/>
        </w:rPr>
        <w:t>“</w:t>
      </w:r>
      <w:r>
        <w:rPr>
          <w:color w:val="1E487C"/>
          <w:spacing w:val="-2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ny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 xml:space="preserve">a 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2"/>
          <w:sz w:val="16"/>
          <w:szCs w:val="16"/>
        </w:rPr>
        <w:t>.</w:t>
      </w:r>
      <w:r>
        <w:rPr>
          <w:color w:val="1E487C"/>
          <w:spacing w:val="1"/>
          <w:sz w:val="16"/>
          <w:szCs w:val="16"/>
        </w:rPr>
        <w:t>”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6"/>
          <w:sz w:val="16"/>
          <w:szCs w:val="16"/>
        </w:rPr>
        <w:t>“</w:t>
      </w:r>
      <w:r>
        <w:rPr>
          <w:color w:val="1E487C"/>
          <w:spacing w:val="-2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ri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up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p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ğ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nd</w:t>
      </w:r>
      <w:r>
        <w:rPr>
          <w:color w:val="1E487C"/>
          <w:sz w:val="16"/>
          <w:szCs w:val="16"/>
        </w:rPr>
        <w:t>e s</w:t>
      </w:r>
      <w:r>
        <w:rPr>
          <w:color w:val="1E487C"/>
          <w:spacing w:val="-3"/>
          <w:sz w:val="16"/>
          <w:szCs w:val="16"/>
        </w:rPr>
        <w:t>on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2"/>
          <w:sz w:val="16"/>
          <w:szCs w:val="16"/>
        </w:rPr>
        <w:t>.</w:t>
      </w:r>
      <w:r>
        <w:rPr>
          <w:color w:val="1E487C"/>
          <w:sz w:val="16"/>
          <w:szCs w:val="16"/>
        </w:rPr>
        <w:t>”</w:t>
      </w:r>
    </w:p>
    <w:p w:rsidR="002D142B" w:rsidRDefault="002D142B" w:rsidP="002D142B">
      <w:pPr>
        <w:pStyle w:val="TableParagraph"/>
        <w:kinsoku w:val="0"/>
        <w:overflowPunct w:val="0"/>
        <w:spacing w:before="2" w:line="188" w:lineRule="exact"/>
        <w:ind w:left="104" w:right="176" w:firstLine="52"/>
        <w:rPr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rFonts w:ascii="Verdana" w:hAnsi="Verdana" w:cs="Verdana"/>
          <w:b/>
          <w:bCs/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4</w:t>
      </w:r>
      <w:r>
        <w:rPr>
          <w:sz w:val="16"/>
          <w:szCs w:val="16"/>
        </w:rPr>
        <w:t>.</w:t>
      </w:r>
      <w:r>
        <w:rPr>
          <w:spacing w:val="-5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m </w:t>
      </w:r>
      <w:r>
        <w:rPr>
          <w:spacing w:val="-1"/>
          <w:sz w:val="16"/>
          <w:szCs w:val="16"/>
        </w:rPr>
        <w:t>t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 xml:space="preserve"> d</w:t>
      </w:r>
      <w:r>
        <w:rPr>
          <w:spacing w:val="7"/>
          <w:sz w:val="16"/>
          <w:szCs w:val="16"/>
        </w:rPr>
        <w:t>ü</w:t>
      </w:r>
      <w:r>
        <w:rPr>
          <w:sz w:val="16"/>
          <w:szCs w:val="16"/>
        </w:rPr>
        <w:t xml:space="preserve">z 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kuvv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t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tı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ılı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4" w:line="188" w:lineRule="exact"/>
        <w:ind w:left="104" w:right="78"/>
        <w:rPr>
          <w:color w:val="000000"/>
          <w:sz w:val="16"/>
          <w:szCs w:val="16"/>
        </w:rPr>
      </w:pPr>
      <w:r>
        <w:rPr>
          <w:rFonts w:ascii="Verdana" w:hAnsi="Verdana" w:cs="Verdana"/>
          <w:b/>
          <w:bCs/>
          <w:color w:val="1E487C"/>
          <w:sz w:val="16"/>
          <w:szCs w:val="16"/>
        </w:rPr>
        <w:t>[</w:t>
      </w:r>
      <w:r>
        <w:rPr>
          <w:b/>
          <w:bCs/>
          <w:color w:val="1E487C"/>
          <w:sz w:val="16"/>
          <w:szCs w:val="16"/>
        </w:rPr>
        <w:t>!</w:t>
      </w:r>
      <w:r>
        <w:rPr>
          <w:rFonts w:ascii="Verdana" w:hAnsi="Verdana" w:cs="Verdana"/>
          <w:b/>
          <w:bCs/>
          <w:color w:val="1E487C"/>
          <w:sz w:val="16"/>
          <w:szCs w:val="16"/>
        </w:rPr>
        <w:t>]</w:t>
      </w:r>
      <w:r>
        <w:rPr>
          <w:b/>
          <w:bCs/>
          <w:color w:val="1E487C"/>
          <w:spacing w:val="2"/>
          <w:sz w:val="16"/>
          <w:szCs w:val="16"/>
        </w:rPr>
        <w:t>1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pacing w:val="2"/>
          <w:sz w:val="16"/>
          <w:szCs w:val="16"/>
        </w:rPr>
        <w:t>4</w:t>
      </w:r>
      <w:r>
        <w:rPr>
          <w:color w:val="1E487C"/>
          <w:spacing w:val="3"/>
          <w:sz w:val="16"/>
          <w:szCs w:val="16"/>
        </w:rPr>
        <w:t>.</w:t>
      </w:r>
      <w:r>
        <w:rPr>
          <w:color w:val="1E487C"/>
          <w:spacing w:val="-3"/>
          <w:sz w:val="16"/>
          <w:szCs w:val="16"/>
        </w:rPr>
        <w:t>*</w:t>
      </w:r>
      <w:r>
        <w:rPr>
          <w:color w:val="1E487C"/>
          <w:spacing w:val="-5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6"/>
          <w:sz w:val="16"/>
          <w:szCs w:val="16"/>
        </w:rPr>
        <w:t>f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ü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 xml:space="preserve"> çe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çe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 xml:space="preserve">i  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dö</w:t>
      </w:r>
      <w:r>
        <w:rPr>
          <w:color w:val="1E487C"/>
          <w:spacing w:val="-3"/>
          <w:sz w:val="16"/>
          <w:szCs w:val="16"/>
        </w:rPr>
        <w:t>nd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-1"/>
          <w:sz w:val="16"/>
          <w:szCs w:val="16"/>
        </w:rPr>
        <w:t>il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6"/>
          <w:sz w:val="16"/>
          <w:szCs w:val="16"/>
        </w:rPr>
        <w:t>f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1"/>
          <w:sz w:val="16"/>
          <w:szCs w:val="16"/>
        </w:rPr>
        <w:t>ll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-3"/>
          <w:sz w:val="16"/>
          <w:szCs w:val="16"/>
        </w:rPr>
        <w:t>ve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pacing w:val="-1"/>
          <w:sz w:val="16"/>
          <w:szCs w:val="16"/>
        </w:rPr>
        <w:t>ll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 xml:space="preserve"> ve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ili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1"/>
        <w:ind w:left="104" w:right="116"/>
        <w:rPr>
          <w:color w:val="000000"/>
          <w:sz w:val="16"/>
          <w:szCs w:val="16"/>
        </w:rPr>
      </w:pPr>
      <w:r>
        <w:rPr>
          <w:rFonts w:ascii="Verdana" w:hAnsi="Verdana" w:cs="Verdana"/>
          <w:b/>
          <w:bCs/>
          <w:color w:val="1E487C"/>
          <w:sz w:val="16"/>
          <w:szCs w:val="16"/>
        </w:rPr>
        <w:t>[</w:t>
      </w:r>
      <w:r>
        <w:rPr>
          <w:b/>
          <w:bCs/>
          <w:color w:val="1E487C"/>
          <w:sz w:val="16"/>
          <w:szCs w:val="16"/>
        </w:rPr>
        <w:t>!</w:t>
      </w:r>
      <w:r>
        <w:rPr>
          <w:rFonts w:ascii="Verdana" w:hAnsi="Verdana" w:cs="Verdana"/>
          <w:b/>
          <w:bCs/>
          <w:color w:val="1E487C"/>
          <w:sz w:val="16"/>
          <w:szCs w:val="16"/>
        </w:rPr>
        <w:t>]</w:t>
      </w:r>
      <w:r>
        <w:rPr>
          <w:b/>
          <w:bCs/>
          <w:color w:val="1E487C"/>
          <w:spacing w:val="2"/>
          <w:sz w:val="16"/>
          <w:szCs w:val="16"/>
        </w:rPr>
        <w:t>1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5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z w:val="16"/>
          <w:szCs w:val="16"/>
        </w:rPr>
        <w:t>Y</w:t>
      </w:r>
      <w:r>
        <w:rPr>
          <w:color w:val="1E487C"/>
          <w:spacing w:val="2"/>
          <w:sz w:val="16"/>
          <w:szCs w:val="16"/>
        </w:rPr>
        <w:t>ük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 xml:space="preserve"> p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rı f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ğ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 xml:space="preserve"> d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ıl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color w:val="000000"/>
          <w:sz w:val="16"/>
          <w:szCs w:val="16"/>
        </w:rPr>
      </w:pPr>
      <w:r>
        <w:rPr>
          <w:b/>
          <w:bCs/>
          <w:color w:val="1E487C"/>
          <w:spacing w:val="2"/>
          <w:sz w:val="16"/>
          <w:szCs w:val="16"/>
        </w:rPr>
        <w:t>??</w:t>
      </w:r>
      <w:r>
        <w:rPr>
          <w:b/>
          <w:bCs/>
          <w:color w:val="1E487C"/>
          <w:sz w:val="16"/>
          <w:szCs w:val="16"/>
        </w:rPr>
        <w:t>?</w:t>
      </w:r>
      <w:r>
        <w:rPr>
          <w:b/>
          <w:bCs/>
          <w:color w:val="1E487C"/>
          <w:spacing w:val="2"/>
          <w:sz w:val="16"/>
          <w:szCs w:val="16"/>
        </w:rPr>
        <w:t>1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5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pacing w:val="1"/>
          <w:sz w:val="16"/>
          <w:szCs w:val="16"/>
        </w:rPr>
        <w:t>“</w:t>
      </w:r>
      <w:r>
        <w:rPr>
          <w:color w:val="1E487C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z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2"/>
          <w:sz w:val="16"/>
          <w:szCs w:val="16"/>
        </w:rPr>
        <w:t>ük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 xml:space="preserve"> 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2"/>
          <w:sz w:val="16"/>
          <w:szCs w:val="16"/>
        </w:rPr>
        <w:t>kuvv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 xml:space="preserve"> 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ili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2"/>
          <w:sz w:val="16"/>
          <w:szCs w:val="16"/>
        </w:rPr>
        <w:t>.</w:t>
      </w:r>
      <w:r>
        <w:rPr>
          <w:color w:val="1E487C"/>
          <w:spacing w:val="1"/>
          <w:sz w:val="16"/>
          <w:szCs w:val="16"/>
        </w:rPr>
        <w:t>”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1"/>
          <w:sz w:val="16"/>
          <w:szCs w:val="16"/>
        </w:rPr>
        <w:t>“</w:t>
      </w:r>
      <w:r>
        <w:rPr>
          <w:color w:val="1E487C"/>
          <w:sz w:val="16"/>
          <w:szCs w:val="16"/>
        </w:rPr>
        <w:t>Y</w:t>
      </w:r>
      <w:r>
        <w:rPr>
          <w:color w:val="1E487C"/>
          <w:spacing w:val="2"/>
          <w:sz w:val="16"/>
          <w:szCs w:val="16"/>
        </w:rPr>
        <w:t>ük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rı 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nd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oğ</w:t>
      </w:r>
      <w:r>
        <w:rPr>
          <w:color w:val="1E487C"/>
          <w:sz w:val="16"/>
          <w:szCs w:val="16"/>
        </w:rPr>
        <w:t xml:space="preserve">ru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t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2"/>
          <w:sz w:val="16"/>
          <w:szCs w:val="16"/>
        </w:rPr>
        <w:t>.</w:t>
      </w:r>
      <w:r>
        <w:rPr>
          <w:color w:val="1E487C"/>
          <w:sz w:val="16"/>
          <w:szCs w:val="16"/>
        </w:rPr>
        <w:t>”</w:t>
      </w:r>
    </w:p>
    <w:p w:rsidR="002D142B" w:rsidRDefault="002D142B" w:rsidP="002D142B">
      <w:pPr>
        <w:pStyle w:val="TableParagraph"/>
        <w:kinsoku w:val="0"/>
        <w:overflowPunct w:val="0"/>
        <w:spacing w:line="181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z w:val="16"/>
          <w:szCs w:val="16"/>
        </w:rPr>
        <w:t>,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3</w:t>
      </w:r>
      <w:r>
        <w:rPr>
          <w:b/>
          <w:bCs/>
          <w:sz w:val="16"/>
          <w:szCs w:val="16"/>
        </w:rPr>
        <w:t>,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4</w:t>
      </w:r>
      <w:r>
        <w:rPr>
          <w:b/>
          <w:bCs/>
          <w:sz w:val="16"/>
          <w:szCs w:val="16"/>
        </w:rPr>
        <w:t>,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 xml:space="preserve">5 </w:t>
      </w:r>
      <w:r>
        <w:rPr>
          <w:spacing w:val="-2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ğ 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2"/>
          <w:sz w:val="16"/>
          <w:szCs w:val="16"/>
        </w:rPr>
        <w:t>ku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lı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6"/>
          <w:sz w:val="16"/>
          <w:szCs w:val="16"/>
        </w:rPr>
        <w:t>f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ny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ny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kuvv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ön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ü 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>u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n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l </w:t>
      </w:r>
      <w:r>
        <w:rPr>
          <w:spacing w:val="2"/>
          <w:sz w:val="16"/>
          <w:szCs w:val="16"/>
        </w:rPr>
        <w:t>ku</w:t>
      </w:r>
      <w:r>
        <w:rPr>
          <w:spacing w:val="-1"/>
          <w:sz w:val="16"/>
          <w:szCs w:val="16"/>
        </w:rPr>
        <w:t>ll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ıl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ğ</w:t>
      </w:r>
      <w:r>
        <w:rPr>
          <w:sz w:val="16"/>
          <w:szCs w:val="16"/>
        </w:rPr>
        <w:t xml:space="preserve">ı 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7" w:line="182" w:lineRule="exact"/>
        <w:ind w:left="104" w:right="154"/>
        <w:rPr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rFonts w:ascii="Verdana" w:hAnsi="Verdana" w:cs="Verdana"/>
          <w:b/>
          <w:bCs/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 xml:space="preserve">6 </w:t>
      </w:r>
      <w:r>
        <w:rPr>
          <w:sz w:val="16"/>
          <w:szCs w:val="16"/>
        </w:rPr>
        <w:t>B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z</w:t>
      </w:r>
      <w:r>
        <w:rPr>
          <w:sz w:val="16"/>
          <w:szCs w:val="16"/>
        </w:rPr>
        <w:t xml:space="preserve">ı 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dd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n</w:t>
      </w:r>
      <w:r>
        <w:rPr>
          <w:spacing w:val="-5"/>
          <w:sz w:val="16"/>
          <w:szCs w:val="16"/>
        </w:rPr>
        <w:t xml:space="preserve"> m</w:t>
      </w:r>
      <w:r>
        <w:rPr>
          <w:spacing w:val="-1"/>
          <w:sz w:val="16"/>
          <w:szCs w:val="16"/>
        </w:rPr>
        <w:t>ı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ö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gö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az</w:t>
      </w:r>
      <w:r>
        <w:rPr>
          <w:spacing w:val="-1"/>
          <w:sz w:val="16"/>
          <w:szCs w:val="16"/>
        </w:rPr>
        <w:t>ıl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 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se 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ö</w:t>
      </w:r>
      <w:r>
        <w:rPr>
          <w:sz w:val="16"/>
          <w:szCs w:val="16"/>
        </w:rPr>
        <w:t>s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nd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>a</w:t>
      </w:r>
      <w:r>
        <w:rPr>
          <w:spacing w:val="-3"/>
          <w:sz w:val="16"/>
          <w:szCs w:val="16"/>
        </w:rPr>
        <w:t xml:space="preserve"> 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ıl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>,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ny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g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ö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p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 xml:space="preserve">a 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>, f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 xml:space="preserve">o 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ny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6"/>
          <w:sz w:val="16"/>
          <w:szCs w:val="16"/>
        </w:rPr>
        <w:t xml:space="preserve">a 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ny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-5"/>
          <w:sz w:val="16"/>
          <w:szCs w:val="16"/>
        </w:rPr>
        <w:t>maddeler</w:t>
      </w:r>
      <w:r>
        <w:rPr>
          <w:sz w:val="16"/>
          <w:szCs w:val="16"/>
        </w:rPr>
        <w:t xml:space="preserve">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f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81" w:lineRule="exact"/>
        <w:ind w:left="104"/>
        <w:rPr>
          <w:sz w:val="16"/>
          <w:szCs w:val="16"/>
        </w:rPr>
      </w:pPr>
      <w:r>
        <w:rPr>
          <w:b/>
          <w:bCs/>
          <w:spacing w:val="2"/>
          <w:sz w:val="16"/>
          <w:szCs w:val="16"/>
        </w:rPr>
        <w:t>??</w:t>
      </w:r>
      <w:r>
        <w:rPr>
          <w:b/>
          <w:bCs/>
          <w:sz w:val="16"/>
          <w:szCs w:val="16"/>
        </w:rPr>
        <w:t>?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6</w:t>
      </w:r>
      <w:r>
        <w:rPr>
          <w:spacing w:val="1"/>
          <w:sz w:val="16"/>
          <w:szCs w:val="16"/>
        </w:rPr>
        <w:t>“</w:t>
      </w:r>
      <w:r>
        <w:rPr>
          <w:sz w:val="16"/>
          <w:szCs w:val="16"/>
        </w:rPr>
        <w:t>B</w:t>
      </w:r>
      <w:r>
        <w:rPr>
          <w:spacing w:val="2"/>
          <w:sz w:val="16"/>
          <w:szCs w:val="16"/>
        </w:rPr>
        <w:t>ü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1"/>
          <w:sz w:val="16"/>
          <w:szCs w:val="16"/>
        </w:rPr>
        <w:t>m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6"/>
          <w:sz w:val="16"/>
          <w:szCs w:val="16"/>
        </w:rPr>
        <w:t>f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nd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pacing w:val="-2"/>
          <w:sz w:val="16"/>
          <w:szCs w:val="16"/>
        </w:rPr>
        <w:t>.</w:t>
      </w:r>
      <w:r>
        <w:rPr>
          <w:spacing w:val="1"/>
          <w:sz w:val="16"/>
          <w:szCs w:val="16"/>
        </w:rPr>
        <w:t>”</w:t>
      </w:r>
      <w:r>
        <w:rPr>
          <w:sz w:val="16"/>
          <w:szCs w:val="16"/>
        </w:rPr>
        <w:t>,</w:t>
      </w:r>
      <w:r>
        <w:rPr>
          <w:spacing w:val="1"/>
          <w:sz w:val="16"/>
          <w:szCs w:val="16"/>
        </w:rPr>
        <w:t>“</w:t>
      </w:r>
      <w:r>
        <w:rPr>
          <w:spacing w:val="3"/>
          <w:sz w:val="16"/>
          <w:szCs w:val="16"/>
        </w:rPr>
        <w:t>M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l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ı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2"/>
          <w:sz w:val="16"/>
          <w:szCs w:val="16"/>
        </w:rPr>
        <w:t>.</w:t>
      </w:r>
      <w:r>
        <w:rPr>
          <w:sz w:val="16"/>
          <w:szCs w:val="16"/>
        </w:rPr>
        <w:t>”</w:t>
      </w:r>
    </w:p>
    <w:p w:rsidR="002D142B" w:rsidRDefault="002D142B" w:rsidP="002D142B">
      <w:pPr>
        <w:pStyle w:val="TableParagraph"/>
        <w:kinsoku w:val="0"/>
        <w:overflowPunct w:val="0"/>
        <w:spacing w:before="7" w:line="188" w:lineRule="exact"/>
        <w:ind w:left="104"/>
        <w:rPr>
          <w:color w:val="000000"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rFonts w:ascii="Verdana" w:hAnsi="Verdana" w:cs="Verdana"/>
          <w:b/>
          <w:bCs/>
          <w:sz w:val="16"/>
          <w:szCs w:val="16"/>
        </w:rPr>
        <w:t>]</w:t>
      </w:r>
      <w:r>
        <w:rPr>
          <w:rFonts w:ascii="Verdana" w:hAnsi="Verdana" w:cs="Verdana"/>
          <w:b/>
          <w:bCs/>
          <w:color w:val="1E487C"/>
          <w:spacing w:val="-3"/>
          <w:sz w:val="16"/>
          <w:szCs w:val="16"/>
        </w:rPr>
        <w:t>*</w:t>
      </w:r>
      <w:r>
        <w:rPr>
          <w:b/>
          <w:bCs/>
          <w:color w:val="1E487C"/>
          <w:spacing w:val="2"/>
          <w:sz w:val="16"/>
          <w:szCs w:val="16"/>
        </w:rPr>
        <w:t>1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pacing w:val="2"/>
          <w:sz w:val="16"/>
          <w:szCs w:val="16"/>
        </w:rPr>
        <w:t>2</w:t>
      </w:r>
      <w:r>
        <w:rPr>
          <w:b/>
          <w:bCs/>
          <w:color w:val="1E487C"/>
          <w:sz w:val="16"/>
          <w:szCs w:val="16"/>
        </w:rPr>
        <w:t>,</w:t>
      </w:r>
      <w:r>
        <w:rPr>
          <w:b/>
          <w:bCs/>
          <w:color w:val="000000"/>
          <w:spacing w:val="2"/>
          <w:sz w:val="16"/>
          <w:szCs w:val="16"/>
        </w:rPr>
        <w:t>1</w:t>
      </w:r>
      <w:r>
        <w:rPr>
          <w:b/>
          <w:bCs/>
          <w:color w:val="000000"/>
          <w:spacing w:val="-2"/>
          <w:sz w:val="16"/>
          <w:szCs w:val="16"/>
        </w:rPr>
        <w:t>.</w:t>
      </w:r>
      <w:r>
        <w:rPr>
          <w:b/>
          <w:bCs/>
          <w:color w:val="000000"/>
          <w:sz w:val="16"/>
          <w:szCs w:val="16"/>
        </w:rPr>
        <w:t>7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pacing w:val="6"/>
          <w:sz w:val="16"/>
          <w:szCs w:val="16"/>
        </w:rPr>
        <w:t>a</w:t>
      </w:r>
      <w:r>
        <w:rPr>
          <w:color w:val="000000"/>
          <w:spacing w:val="-3"/>
          <w:sz w:val="16"/>
          <w:szCs w:val="16"/>
        </w:rPr>
        <w:t>n</w:t>
      </w:r>
      <w:r>
        <w:rPr>
          <w:color w:val="000000"/>
          <w:spacing w:val="2"/>
          <w:sz w:val="16"/>
          <w:szCs w:val="16"/>
        </w:rPr>
        <w:t>y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pacing w:val="-1"/>
          <w:sz w:val="16"/>
          <w:szCs w:val="16"/>
        </w:rPr>
        <w:t>ti</w:t>
      </w:r>
      <w:r>
        <w:rPr>
          <w:color w:val="000000"/>
          <w:sz w:val="16"/>
          <w:szCs w:val="16"/>
        </w:rPr>
        <w:t xml:space="preserve">k 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pacing w:val="2"/>
          <w:sz w:val="16"/>
          <w:szCs w:val="16"/>
        </w:rPr>
        <w:t>n</w:t>
      </w:r>
      <w:r>
        <w:rPr>
          <w:color w:val="000000"/>
          <w:spacing w:val="-1"/>
          <w:sz w:val="16"/>
          <w:szCs w:val="16"/>
        </w:rPr>
        <w:t>ı</w:t>
      </w:r>
      <w:r>
        <w:rPr>
          <w:color w:val="000000"/>
          <w:sz w:val="16"/>
          <w:szCs w:val="16"/>
        </w:rPr>
        <w:t xml:space="preserve">n </w:t>
      </w:r>
      <w:r>
        <w:rPr>
          <w:color w:val="000000"/>
          <w:spacing w:val="2"/>
          <w:sz w:val="16"/>
          <w:szCs w:val="16"/>
        </w:rPr>
        <w:t>k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pacing w:val="-3"/>
          <w:sz w:val="16"/>
          <w:szCs w:val="16"/>
        </w:rPr>
        <w:t>yn</w:t>
      </w:r>
      <w:r>
        <w:rPr>
          <w:color w:val="000000"/>
          <w:spacing w:val="6"/>
          <w:sz w:val="16"/>
          <w:szCs w:val="16"/>
        </w:rPr>
        <w:t>a</w:t>
      </w:r>
      <w:r>
        <w:rPr>
          <w:color w:val="000000"/>
          <w:spacing w:val="-3"/>
          <w:sz w:val="16"/>
          <w:szCs w:val="16"/>
        </w:rPr>
        <w:t>ğ</w:t>
      </w:r>
      <w:r>
        <w:rPr>
          <w:color w:val="000000"/>
          <w:spacing w:val="3"/>
          <w:sz w:val="16"/>
          <w:szCs w:val="16"/>
        </w:rPr>
        <w:t>ı</w:t>
      </w:r>
      <w:r>
        <w:rPr>
          <w:color w:val="000000"/>
          <w:spacing w:val="-3"/>
          <w:sz w:val="16"/>
          <w:szCs w:val="16"/>
        </w:rPr>
        <w:t>n</w:t>
      </w:r>
      <w:r>
        <w:rPr>
          <w:color w:val="000000"/>
          <w:spacing w:val="3"/>
          <w:sz w:val="16"/>
          <w:szCs w:val="16"/>
        </w:rPr>
        <w:t>ı</w:t>
      </w:r>
      <w:r>
        <w:rPr>
          <w:color w:val="000000"/>
          <w:sz w:val="16"/>
          <w:szCs w:val="16"/>
        </w:rPr>
        <w:t xml:space="preserve">n </w:t>
      </w:r>
      <w:r>
        <w:rPr>
          <w:color w:val="000000"/>
          <w:spacing w:val="-3"/>
          <w:sz w:val="16"/>
          <w:szCs w:val="16"/>
        </w:rPr>
        <w:t>h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>r</w:t>
      </w:r>
      <w:r>
        <w:rPr>
          <w:color w:val="000000"/>
          <w:spacing w:val="-3"/>
          <w:sz w:val="16"/>
          <w:szCs w:val="16"/>
        </w:rPr>
        <w:t>e</w:t>
      </w:r>
      <w:r>
        <w:rPr>
          <w:color w:val="000000"/>
          <w:spacing w:val="7"/>
          <w:sz w:val="16"/>
          <w:szCs w:val="16"/>
        </w:rPr>
        <w:t>k</w:t>
      </w:r>
      <w:r>
        <w:rPr>
          <w:color w:val="000000"/>
          <w:spacing w:val="-3"/>
          <w:sz w:val="16"/>
          <w:szCs w:val="16"/>
        </w:rPr>
        <w:t>e</w:t>
      </w:r>
      <w:r>
        <w:rPr>
          <w:color w:val="000000"/>
          <w:spacing w:val="-1"/>
          <w:sz w:val="16"/>
          <w:szCs w:val="16"/>
        </w:rPr>
        <w:t>t</w:t>
      </w:r>
      <w:r>
        <w:rPr>
          <w:color w:val="000000"/>
          <w:spacing w:val="3"/>
          <w:sz w:val="16"/>
          <w:szCs w:val="16"/>
        </w:rPr>
        <w:t>l</w:t>
      </w:r>
      <w:r>
        <w:rPr>
          <w:color w:val="000000"/>
          <w:sz w:val="16"/>
          <w:szCs w:val="16"/>
        </w:rPr>
        <w:t>i</w:t>
      </w:r>
      <w:r>
        <w:rPr>
          <w:color w:val="000000"/>
          <w:spacing w:val="-3"/>
          <w:sz w:val="16"/>
          <w:szCs w:val="16"/>
        </w:rPr>
        <w:t xml:space="preserve"> y</w:t>
      </w:r>
      <w:r>
        <w:rPr>
          <w:color w:val="000000"/>
          <w:spacing w:val="2"/>
          <w:sz w:val="16"/>
          <w:szCs w:val="16"/>
        </w:rPr>
        <w:t>ük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pacing w:val="-3"/>
          <w:sz w:val="16"/>
          <w:szCs w:val="16"/>
        </w:rPr>
        <w:t>e</w:t>
      </w:r>
      <w:r>
        <w:rPr>
          <w:color w:val="000000"/>
          <w:sz w:val="16"/>
          <w:szCs w:val="16"/>
        </w:rPr>
        <w:t xml:space="preserve">r </w:t>
      </w:r>
      <w:r>
        <w:rPr>
          <w:color w:val="000000"/>
          <w:spacing w:val="-3"/>
          <w:sz w:val="16"/>
          <w:szCs w:val="16"/>
        </w:rPr>
        <w:t>o</w:t>
      </w:r>
      <w:r>
        <w:rPr>
          <w:color w:val="000000"/>
          <w:spacing w:val="3"/>
          <w:sz w:val="16"/>
          <w:szCs w:val="16"/>
        </w:rPr>
        <w:t>l</w:t>
      </w:r>
      <w:r>
        <w:rPr>
          <w:color w:val="000000"/>
          <w:spacing w:val="-3"/>
          <w:sz w:val="16"/>
          <w:szCs w:val="16"/>
        </w:rPr>
        <w:t>d</w:t>
      </w:r>
      <w:r>
        <w:rPr>
          <w:color w:val="000000"/>
          <w:spacing w:val="2"/>
          <w:sz w:val="16"/>
          <w:szCs w:val="16"/>
        </w:rPr>
        <w:t>u</w:t>
      </w:r>
      <w:r>
        <w:rPr>
          <w:color w:val="000000"/>
          <w:spacing w:val="-3"/>
          <w:sz w:val="16"/>
          <w:szCs w:val="16"/>
        </w:rPr>
        <w:t>ğ</w:t>
      </w:r>
      <w:r>
        <w:rPr>
          <w:color w:val="000000"/>
          <w:sz w:val="16"/>
          <w:szCs w:val="16"/>
        </w:rPr>
        <w:t xml:space="preserve">u </w:t>
      </w:r>
      <w:r>
        <w:rPr>
          <w:color w:val="000000"/>
          <w:spacing w:val="-3"/>
          <w:sz w:val="16"/>
          <w:szCs w:val="16"/>
        </w:rPr>
        <w:t>e</w:t>
      </w:r>
      <w:r>
        <w:rPr>
          <w:color w:val="000000"/>
          <w:spacing w:val="-1"/>
          <w:sz w:val="16"/>
          <w:szCs w:val="16"/>
        </w:rPr>
        <w:t>t</w:t>
      </w:r>
      <w:r>
        <w:rPr>
          <w:color w:val="000000"/>
          <w:spacing w:val="2"/>
          <w:sz w:val="16"/>
          <w:szCs w:val="16"/>
        </w:rPr>
        <w:t>k</w:t>
      </w:r>
      <w:r>
        <w:rPr>
          <w:color w:val="000000"/>
          <w:spacing w:val="3"/>
          <w:sz w:val="16"/>
          <w:szCs w:val="16"/>
        </w:rPr>
        <w:t>i</w:t>
      </w:r>
      <w:r>
        <w:rPr>
          <w:color w:val="000000"/>
          <w:spacing w:val="-3"/>
          <w:sz w:val="16"/>
          <w:szCs w:val="16"/>
        </w:rPr>
        <w:t>n</w:t>
      </w:r>
      <w:r>
        <w:rPr>
          <w:color w:val="000000"/>
          <w:spacing w:val="-1"/>
          <w:sz w:val="16"/>
          <w:szCs w:val="16"/>
        </w:rPr>
        <w:t>li</w:t>
      </w:r>
      <w:r>
        <w:rPr>
          <w:color w:val="000000"/>
          <w:spacing w:val="2"/>
          <w:sz w:val="16"/>
          <w:szCs w:val="16"/>
        </w:rPr>
        <w:t>k</w:t>
      </w:r>
      <w:r>
        <w:rPr>
          <w:color w:val="000000"/>
          <w:spacing w:val="3"/>
          <w:sz w:val="16"/>
          <w:szCs w:val="16"/>
        </w:rPr>
        <w:t>l</w:t>
      </w:r>
      <w:r>
        <w:rPr>
          <w:color w:val="000000"/>
          <w:spacing w:val="-3"/>
          <w:sz w:val="16"/>
          <w:szCs w:val="16"/>
        </w:rPr>
        <w:t>e</w:t>
      </w:r>
      <w:r>
        <w:rPr>
          <w:color w:val="000000"/>
          <w:sz w:val="16"/>
          <w:szCs w:val="16"/>
        </w:rPr>
        <w:t>r</w:t>
      </w:r>
      <w:r>
        <w:rPr>
          <w:color w:val="000000"/>
          <w:spacing w:val="3"/>
          <w:sz w:val="16"/>
          <w:szCs w:val="16"/>
        </w:rPr>
        <w:t>l</w:t>
      </w:r>
      <w:r>
        <w:rPr>
          <w:color w:val="000000"/>
          <w:sz w:val="16"/>
          <w:szCs w:val="16"/>
        </w:rPr>
        <w:t xml:space="preserve">e </w:t>
      </w:r>
      <w:r>
        <w:rPr>
          <w:color w:val="000000"/>
          <w:spacing w:val="-3"/>
          <w:sz w:val="16"/>
          <w:szCs w:val="16"/>
        </w:rPr>
        <w:t>v</w:t>
      </w:r>
      <w:r>
        <w:rPr>
          <w:color w:val="000000"/>
          <w:spacing w:val="2"/>
          <w:sz w:val="16"/>
          <w:szCs w:val="16"/>
        </w:rPr>
        <w:t>u</w:t>
      </w:r>
      <w:r>
        <w:rPr>
          <w:color w:val="000000"/>
          <w:sz w:val="16"/>
          <w:szCs w:val="16"/>
        </w:rPr>
        <w:t>r</w:t>
      </w:r>
      <w:r>
        <w:rPr>
          <w:color w:val="000000"/>
          <w:spacing w:val="-3"/>
          <w:sz w:val="16"/>
          <w:szCs w:val="16"/>
        </w:rPr>
        <w:t>g</w:t>
      </w:r>
      <w:r>
        <w:rPr>
          <w:color w:val="000000"/>
          <w:spacing w:val="2"/>
          <w:sz w:val="16"/>
          <w:szCs w:val="16"/>
        </w:rPr>
        <w:t>u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pacing w:val="6"/>
          <w:sz w:val="16"/>
          <w:szCs w:val="16"/>
        </w:rPr>
        <w:t>a</w:t>
      </w:r>
      <w:r>
        <w:rPr>
          <w:color w:val="000000"/>
          <w:spacing w:val="-3"/>
          <w:sz w:val="16"/>
          <w:szCs w:val="16"/>
        </w:rPr>
        <w:t>n</w:t>
      </w:r>
      <w:r>
        <w:rPr>
          <w:color w:val="000000"/>
          <w:spacing w:val="-1"/>
          <w:sz w:val="16"/>
          <w:szCs w:val="16"/>
        </w:rPr>
        <w:t>ı</w:t>
      </w:r>
      <w:r>
        <w:rPr>
          <w:color w:val="000000"/>
          <w:spacing w:val="4"/>
          <w:sz w:val="16"/>
          <w:szCs w:val="16"/>
        </w:rPr>
        <w:t>r</w:t>
      </w:r>
      <w:r>
        <w:rPr>
          <w:color w:val="000000"/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line="179" w:lineRule="exact"/>
        <w:ind w:left="104"/>
        <w:rPr>
          <w:sz w:val="16"/>
          <w:szCs w:val="16"/>
        </w:rPr>
      </w:pPr>
      <w:r>
        <w:rPr>
          <w:b/>
          <w:bCs/>
          <w:spacing w:val="2"/>
          <w:sz w:val="16"/>
          <w:szCs w:val="16"/>
        </w:rPr>
        <w:t>??</w:t>
      </w:r>
      <w:r>
        <w:rPr>
          <w:b/>
          <w:bCs/>
          <w:sz w:val="16"/>
          <w:szCs w:val="16"/>
        </w:rPr>
        <w:t>?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7</w:t>
      </w:r>
      <w:r>
        <w:rPr>
          <w:spacing w:val="1"/>
          <w:sz w:val="16"/>
          <w:szCs w:val="16"/>
        </w:rPr>
        <w:t>“</w:t>
      </w:r>
      <w:r>
        <w:rPr>
          <w:sz w:val="16"/>
          <w:szCs w:val="16"/>
        </w:rPr>
        <w:t>D</w:t>
      </w:r>
      <w:r>
        <w:rPr>
          <w:spacing w:val="2"/>
          <w:sz w:val="16"/>
          <w:szCs w:val="16"/>
        </w:rPr>
        <w:t>ü</w:t>
      </w:r>
      <w:r>
        <w:rPr>
          <w:spacing w:val="-3"/>
          <w:sz w:val="16"/>
          <w:szCs w:val="16"/>
        </w:rPr>
        <w:t>ny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c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6"/>
          <w:sz w:val="16"/>
          <w:szCs w:val="16"/>
        </w:rPr>
        <w:t>f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>e</w:t>
      </w:r>
      <w:r>
        <w:rPr>
          <w:spacing w:val="-5"/>
          <w:sz w:val="16"/>
          <w:szCs w:val="16"/>
        </w:rPr>
        <w:t xml:space="preserve"> 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ny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ku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up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rı</w:t>
      </w:r>
      <w:r>
        <w:rPr>
          <w:spacing w:val="-3"/>
          <w:sz w:val="16"/>
          <w:szCs w:val="16"/>
        </w:rPr>
        <w:t xml:space="preserve"> ç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tı</w:t>
      </w:r>
      <w:r>
        <w:rPr>
          <w:sz w:val="16"/>
          <w:szCs w:val="16"/>
        </w:rPr>
        <w:t>r</w:t>
      </w:r>
      <w:r>
        <w:rPr>
          <w:spacing w:val="-2"/>
          <w:sz w:val="16"/>
          <w:szCs w:val="16"/>
        </w:rPr>
        <w:t>.</w:t>
      </w:r>
      <w:r>
        <w:rPr>
          <w:spacing w:val="6"/>
          <w:sz w:val="16"/>
          <w:szCs w:val="16"/>
        </w:rPr>
        <w:t>”</w:t>
      </w:r>
      <w:r>
        <w:rPr>
          <w:sz w:val="16"/>
          <w:szCs w:val="16"/>
        </w:rPr>
        <w:t>,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sz w:val="16"/>
          <w:szCs w:val="16"/>
        </w:rPr>
      </w:pPr>
      <w:r>
        <w:rPr>
          <w:spacing w:val="1"/>
          <w:sz w:val="16"/>
          <w:szCs w:val="16"/>
        </w:rPr>
        <w:t>“</w:t>
      </w:r>
      <w:r>
        <w:rPr>
          <w:sz w:val="16"/>
          <w:szCs w:val="16"/>
        </w:rPr>
        <w:t>D</w:t>
      </w:r>
      <w:r>
        <w:rPr>
          <w:spacing w:val="2"/>
          <w:sz w:val="16"/>
          <w:szCs w:val="16"/>
        </w:rPr>
        <w:t>ü</w:t>
      </w:r>
      <w:r>
        <w:rPr>
          <w:spacing w:val="-3"/>
          <w:sz w:val="16"/>
          <w:szCs w:val="16"/>
        </w:rPr>
        <w:t>ny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ku</w:t>
      </w:r>
      <w:r>
        <w:rPr>
          <w:spacing w:val="-3"/>
          <w:sz w:val="16"/>
          <w:szCs w:val="16"/>
        </w:rPr>
        <w:t>z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y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m </w:t>
      </w:r>
      <w:r>
        <w:rPr>
          <w:spacing w:val="2"/>
          <w:sz w:val="16"/>
          <w:szCs w:val="16"/>
        </w:rPr>
        <w:t>kü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2"/>
          <w:sz w:val="16"/>
          <w:szCs w:val="16"/>
        </w:rPr>
        <w:t>n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ku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p </w:t>
      </w:r>
      <w:r>
        <w:rPr>
          <w:spacing w:val="2"/>
          <w:sz w:val="16"/>
          <w:szCs w:val="16"/>
        </w:rPr>
        <w:t>ku</w:t>
      </w:r>
      <w:r>
        <w:rPr>
          <w:spacing w:val="1"/>
          <w:sz w:val="16"/>
          <w:szCs w:val="16"/>
        </w:rPr>
        <w:t>ze</w:t>
      </w:r>
      <w:r>
        <w:rPr>
          <w:sz w:val="16"/>
          <w:szCs w:val="16"/>
        </w:rPr>
        <w:t xml:space="preserve">y </w:t>
      </w:r>
      <w:r>
        <w:rPr>
          <w:spacing w:val="2"/>
          <w:sz w:val="16"/>
          <w:szCs w:val="16"/>
        </w:rPr>
        <w:t>ku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p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ün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y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 xml:space="preserve">m </w:t>
      </w:r>
      <w:r>
        <w:rPr>
          <w:spacing w:val="2"/>
          <w:sz w:val="16"/>
          <w:szCs w:val="16"/>
        </w:rPr>
        <w:t>kü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ku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p 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se 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ün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y </w:t>
      </w:r>
      <w:r>
        <w:rPr>
          <w:spacing w:val="2"/>
          <w:sz w:val="16"/>
          <w:szCs w:val="16"/>
        </w:rPr>
        <w:t>ku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p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2"/>
          <w:sz w:val="16"/>
          <w:szCs w:val="16"/>
        </w:rPr>
        <w:t>.</w:t>
      </w:r>
      <w:r>
        <w:rPr>
          <w:sz w:val="16"/>
          <w:szCs w:val="16"/>
        </w:rPr>
        <w:t>”</w:t>
      </w:r>
    </w:p>
    <w:p w:rsidR="002D142B" w:rsidRPr="00160D57" w:rsidRDefault="002D142B" w:rsidP="002D142B">
      <w:pPr>
        <w:pStyle w:val="TableParagraph"/>
        <w:kinsoku w:val="0"/>
        <w:overflowPunct w:val="0"/>
        <w:spacing w:before="7" w:line="182" w:lineRule="exact"/>
        <w:ind w:left="104" w:right="106"/>
        <w:rPr>
          <w:spacing w:val="1"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rFonts w:ascii="Verdana" w:hAnsi="Verdana" w:cs="Verdana"/>
          <w:b/>
          <w:bCs/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-1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ü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ny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 xml:space="preserve"> 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ü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ec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r. </w:t>
      </w:r>
      <w:r>
        <w:rPr>
          <w:spacing w:val="-2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>ı</w:t>
      </w:r>
      <w:r>
        <w:rPr>
          <w:spacing w:val="1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-2"/>
          <w:sz w:val="16"/>
          <w:szCs w:val="16"/>
        </w:rPr>
        <w:t>F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 xml:space="preserve">’ ın 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ük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em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 xml:space="preserve">z 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 xml:space="preserve">ı </w:t>
      </w:r>
      <w:r>
        <w:rPr>
          <w:spacing w:val="4"/>
          <w:sz w:val="16"/>
          <w:szCs w:val="16"/>
        </w:rPr>
        <w:t>’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yo</w:t>
      </w:r>
      <w:r>
        <w:rPr>
          <w:sz w:val="16"/>
          <w:szCs w:val="16"/>
        </w:rPr>
        <w:t>r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y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p</w:t>
      </w:r>
      <w:r>
        <w:rPr>
          <w:spacing w:val="-1"/>
          <w:sz w:val="16"/>
          <w:szCs w:val="16"/>
        </w:rPr>
        <w:t>ılı</w:t>
      </w:r>
      <w:r>
        <w:rPr>
          <w:sz w:val="16"/>
          <w:szCs w:val="16"/>
        </w:rPr>
        <w:t>r .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z 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j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ko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u 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nd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-1"/>
          <w:sz w:val="16"/>
          <w:szCs w:val="16"/>
        </w:rPr>
        <w:t>il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r. </w:t>
      </w:r>
      <w:r>
        <w:rPr>
          <w:spacing w:val="-2"/>
          <w:sz w:val="16"/>
          <w:szCs w:val="16"/>
        </w:rPr>
        <w:t>F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 xml:space="preserve">’ 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n f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z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ğ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ı 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5" w:line="182" w:lineRule="exact"/>
        <w:ind w:left="104" w:right="78"/>
        <w:rPr>
          <w:sz w:val="16"/>
          <w:szCs w:val="16"/>
        </w:rPr>
      </w:pPr>
      <w:r>
        <w:rPr>
          <w:b/>
          <w:bCs/>
          <w:spacing w:val="2"/>
          <w:sz w:val="16"/>
          <w:szCs w:val="16"/>
        </w:rPr>
        <w:t>??</w:t>
      </w:r>
      <w:r>
        <w:rPr>
          <w:b/>
          <w:bCs/>
          <w:sz w:val="16"/>
          <w:szCs w:val="16"/>
        </w:rPr>
        <w:t>?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1"/>
          <w:sz w:val="16"/>
          <w:szCs w:val="16"/>
        </w:rPr>
        <w:t>“</w:t>
      </w:r>
      <w:r>
        <w:rPr>
          <w:spacing w:val="-5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ı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z</w:t>
      </w:r>
      <w:r>
        <w:rPr>
          <w:spacing w:val="2"/>
          <w:sz w:val="16"/>
          <w:szCs w:val="16"/>
        </w:rPr>
        <w:t>g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ri 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ı ş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y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-2"/>
          <w:sz w:val="16"/>
          <w:szCs w:val="16"/>
        </w:rPr>
        <w:t>.</w:t>
      </w:r>
      <w:r>
        <w:rPr>
          <w:spacing w:val="1"/>
          <w:sz w:val="16"/>
          <w:szCs w:val="16"/>
        </w:rPr>
        <w:t>”</w:t>
      </w:r>
      <w:r>
        <w:rPr>
          <w:sz w:val="16"/>
          <w:szCs w:val="16"/>
        </w:rPr>
        <w:t>,</w:t>
      </w:r>
      <w:r>
        <w:rPr>
          <w:spacing w:val="1"/>
          <w:sz w:val="16"/>
          <w:szCs w:val="16"/>
        </w:rPr>
        <w:t>“</w:t>
      </w:r>
      <w:r>
        <w:rPr>
          <w:spacing w:val="-2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ny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ı  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ny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n</w:t>
      </w:r>
      <w:r>
        <w:rPr>
          <w:spacing w:val="1"/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-2"/>
          <w:sz w:val="16"/>
          <w:szCs w:val="16"/>
        </w:rPr>
        <w:t>.</w:t>
      </w:r>
      <w:r>
        <w:rPr>
          <w:sz w:val="16"/>
          <w:szCs w:val="16"/>
        </w:rPr>
        <w:t>”</w:t>
      </w:r>
    </w:p>
    <w:p w:rsidR="002D142B" w:rsidRDefault="002D142B" w:rsidP="002D142B">
      <w:pPr>
        <w:pStyle w:val="TableParagraph"/>
        <w:kinsoku w:val="0"/>
        <w:overflowPunct w:val="0"/>
        <w:spacing w:line="181" w:lineRule="exact"/>
        <w:ind w:left="104"/>
        <w:rPr>
          <w:color w:val="000000"/>
          <w:sz w:val="16"/>
          <w:szCs w:val="16"/>
        </w:rPr>
      </w:pPr>
      <w:r>
        <w:rPr>
          <w:rFonts w:ascii="Wingdings 3" w:hAnsi="Wingdings 3" w:cs="Wingdings 3"/>
          <w:color w:val="1E487C"/>
          <w:spacing w:val="-2"/>
          <w:sz w:val="16"/>
          <w:szCs w:val="16"/>
        </w:rPr>
        <w:t></w:t>
      </w:r>
      <w:r>
        <w:rPr>
          <w:rFonts w:ascii="Wingdings 3" w:hAnsi="Wingdings 3" w:cs="Wingdings 3"/>
          <w:color w:val="1E487C"/>
          <w:sz w:val="16"/>
          <w:szCs w:val="16"/>
        </w:rPr>
        <w:t></w:t>
      </w:r>
      <w:r>
        <w:rPr>
          <w:rFonts w:ascii="Wingdings 3" w:hAnsi="Wingdings 3" w:cs="Wingdings 3"/>
          <w:color w:val="1E487C"/>
          <w:spacing w:val="-11"/>
          <w:sz w:val="16"/>
          <w:szCs w:val="16"/>
        </w:rPr>
        <w:t></w:t>
      </w:r>
      <w:r>
        <w:rPr>
          <w:b/>
          <w:bCs/>
          <w:color w:val="1E487C"/>
          <w:spacing w:val="2"/>
          <w:sz w:val="16"/>
          <w:szCs w:val="16"/>
        </w:rPr>
        <w:t>2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pacing w:val="2"/>
          <w:sz w:val="16"/>
          <w:szCs w:val="16"/>
        </w:rPr>
        <w:t>2</w:t>
      </w:r>
      <w:r>
        <w:rPr>
          <w:b/>
          <w:bCs/>
          <w:color w:val="1E487C"/>
          <w:sz w:val="16"/>
          <w:szCs w:val="16"/>
        </w:rPr>
        <w:t>.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z w:val="16"/>
          <w:szCs w:val="16"/>
        </w:rPr>
        <w:t xml:space="preserve">Bu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sı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 xml:space="preserve"> d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ğ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k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c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li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am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yd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r. </w:t>
      </w:r>
      <w:r>
        <w:rPr>
          <w:color w:val="1E487C"/>
          <w:spacing w:val="5"/>
          <w:sz w:val="16"/>
          <w:szCs w:val="16"/>
        </w:rPr>
        <w:t>Ö</w:t>
      </w:r>
      <w:r>
        <w:rPr>
          <w:color w:val="1E487C"/>
          <w:spacing w:val="-3"/>
          <w:sz w:val="16"/>
          <w:szCs w:val="16"/>
        </w:rPr>
        <w:t xml:space="preserve">z 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ük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 xml:space="preserve">l </w:t>
      </w:r>
      <w:r>
        <w:rPr>
          <w:color w:val="1E487C"/>
          <w:sz w:val="16"/>
          <w:szCs w:val="16"/>
        </w:rPr>
        <w:t>ı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ük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z w:val="16"/>
          <w:szCs w:val="16"/>
        </w:rPr>
        <w:t>n f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ve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z w:val="16"/>
          <w:szCs w:val="16"/>
        </w:rPr>
        <w:t>.</w:t>
      </w:r>
    </w:p>
    <w:p w:rsidR="002D142B" w:rsidRPr="00160D57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  <w:r>
        <w:rPr>
          <w:b/>
          <w:bCs/>
          <w:color w:val="1E487C"/>
          <w:spacing w:val="2"/>
          <w:sz w:val="16"/>
          <w:szCs w:val="16"/>
        </w:rPr>
        <w:t>??</w:t>
      </w:r>
      <w:r>
        <w:rPr>
          <w:b/>
          <w:bCs/>
          <w:color w:val="1E487C"/>
          <w:sz w:val="16"/>
          <w:szCs w:val="16"/>
        </w:rPr>
        <w:t>?</w:t>
      </w:r>
      <w:r>
        <w:rPr>
          <w:b/>
          <w:bCs/>
          <w:color w:val="1E487C"/>
          <w:spacing w:val="2"/>
          <w:sz w:val="16"/>
          <w:szCs w:val="16"/>
        </w:rPr>
        <w:t>2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2</w:t>
      </w:r>
      <w:r>
        <w:rPr>
          <w:b/>
          <w:bCs/>
          <w:color w:val="1E487C"/>
          <w:spacing w:val="2"/>
          <w:sz w:val="16"/>
          <w:szCs w:val="16"/>
        </w:rPr>
        <w:t>*“</w:t>
      </w:r>
      <w:r>
        <w:rPr>
          <w:color w:val="1E487C"/>
          <w:sz w:val="16"/>
          <w:szCs w:val="16"/>
        </w:rPr>
        <w:t>İ</w:t>
      </w:r>
      <w:r>
        <w:rPr>
          <w:color w:val="1E487C"/>
          <w:spacing w:val="-3"/>
          <w:sz w:val="16"/>
          <w:szCs w:val="16"/>
        </w:rPr>
        <w:t>nd</w:t>
      </w:r>
      <w:r>
        <w:rPr>
          <w:color w:val="1E487C"/>
          <w:spacing w:val="2"/>
          <w:sz w:val="16"/>
          <w:szCs w:val="16"/>
        </w:rPr>
        <w:t>ük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4"/>
          <w:sz w:val="16"/>
          <w:szCs w:val="16"/>
        </w:rPr>
        <w:t>’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(ε) 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ş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ti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>ı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5"/>
          <w:sz w:val="16"/>
          <w:szCs w:val="16"/>
        </w:rPr>
        <w:t xml:space="preserve">r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ş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si </w:t>
      </w:r>
      <w:r>
        <w:rPr>
          <w:color w:val="1E487C"/>
          <w:spacing w:val="-3"/>
          <w:sz w:val="16"/>
          <w:szCs w:val="16"/>
        </w:rPr>
        <w:t>g</w:t>
      </w:r>
      <w:r>
        <w:rPr>
          <w:rFonts w:ascii="Calibri" w:hAnsi="Calibri" w:cs="Calibri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7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2"/>
          <w:sz w:val="16"/>
          <w:szCs w:val="16"/>
        </w:rPr>
        <w:t>..</w:t>
      </w:r>
      <w:r>
        <w:rPr>
          <w:color w:val="1E487C"/>
          <w:spacing w:val="1"/>
          <w:sz w:val="16"/>
          <w:szCs w:val="16"/>
        </w:rPr>
        <w:t>”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1"/>
          <w:sz w:val="16"/>
          <w:szCs w:val="16"/>
        </w:rPr>
        <w:t>“</w:t>
      </w:r>
      <w:r>
        <w:rPr>
          <w:color w:val="1E487C"/>
          <w:sz w:val="16"/>
          <w:szCs w:val="16"/>
        </w:rPr>
        <w:t>İ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ük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em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4"/>
          <w:sz w:val="16"/>
          <w:szCs w:val="16"/>
        </w:rPr>
        <w:t>’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>ı(ε</w:t>
      </w:r>
      <w:r>
        <w:rPr>
          <w:color w:val="1E487C"/>
          <w:spacing w:val="4"/>
          <w:sz w:val="16"/>
          <w:szCs w:val="16"/>
        </w:rPr>
        <w:t>)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-5"/>
          <w:sz w:val="16"/>
          <w:szCs w:val="16"/>
        </w:rPr>
        <w:t xml:space="preserve"> 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ec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2"/>
          <w:sz w:val="16"/>
          <w:szCs w:val="16"/>
        </w:rPr>
        <w:t>.</w:t>
      </w:r>
      <w:r>
        <w:rPr>
          <w:color w:val="1E487C"/>
          <w:sz w:val="16"/>
          <w:szCs w:val="16"/>
        </w:rPr>
        <w:t>”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4</w:t>
      </w:r>
      <w:r>
        <w:rPr>
          <w:spacing w:val="-2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x</w:t>
      </w:r>
      <w:r>
        <w:rPr>
          <w:sz w:val="16"/>
          <w:szCs w:val="16"/>
        </w:rPr>
        <w:t>w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>’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n</w:t>
      </w:r>
      <w:r>
        <w:rPr>
          <w:spacing w:val="-6"/>
          <w:sz w:val="16"/>
          <w:szCs w:val="16"/>
        </w:rPr>
        <w:t xml:space="preserve"> f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z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ğ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ıl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k f</w:t>
      </w:r>
      <w:r>
        <w:rPr>
          <w:spacing w:val="-3"/>
          <w:sz w:val="16"/>
          <w:szCs w:val="16"/>
        </w:rPr>
        <w:t>o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ü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 </w:t>
      </w:r>
      <w:r>
        <w:rPr>
          <w:spacing w:val="-3"/>
          <w:sz w:val="16"/>
          <w:szCs w:val="16"/>
        </w:rPr>
        <w:t>g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me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2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x</w:t>
      </w:r>
      <w:r>
        <w:rPr>
          <w:sz w:val="16"/>
          <w:szCs w:val="16"/>
        </w:rPr>
        <w:t>w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ll</w:t>
      </w:r>
      <w:r>
        <w:rPr>
          <w:spacing w:val="4"/>
          <w:sz w:val="16"/>
          <w:szCs w:val="16"/>
        </w:rPr>
        <w:t>’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em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yo</w:t>
      </w:r>
      <w:r>
        <w:rPr>
          <w:sz w:val="16"/>
          <w:szCs w:val="16"/>
        </w:rPr>
        <w:t>r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  <w:r>
        <w:rPr>
          <w:rFonts w:ascii="Calibri" w:hAnsi="Calibri" w:cs="Calibri"/>
          <w:b/>
          <w:bCs/>
          <w:spacing w:val="1"/>
          <w:sz w:val="16"/>
          <w:szCs w:val="16"/>
        </w:rPr>
        <w:t>[!</w:t>
      </w:r>
      <w:r>
        <w:rPr>
          <w:rFonts w:ascii="Calibri" w:hAnsi="Calibri" w:cs="Calibri"/>
          <w:b/>
          <w:bCs/>
          <w:sz w:val="16"/>
          <w:szCs w:val="16"/>
        </w:rPr>
        <w:t>]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2</w:t>
      </w:r>
      <w:r>
        <w:rPr>
          <w:rFonts w:ascii="Calibri" w:hAnsi="Calibri" w:cs="Calibri"/>
          <w:b/>
          <w:bCs/>
          <w:sz w:val="16"/>
          <w:szCs w:val="16"/>
        </w:rPr>
        <w:t>.5</w:t>
      </w:r>
      <w:r>
        <w:rPr>
          <w:rFonts w:ascii="Calibri" w:hAnsi="Calibri" w:cs="Calibri"/>
          <w:sz w:val="16"/>
          <w:szCs w:val="16"/>
        </w:rPr>
        <w:t>Ba</w:t>
      </w:r>
      <w:r>
        <w:rPr>
          <w:rFonts w:ascii="Calibri" w:hAnsi="Calibri" w:cs="Calibri"/>
          <w:spacing w:val="2"/>
          <w:sz w:val="16"/>
          <w:szCs w:val="16"/>
        </w:rPr>
        <w:t>r</w:t>
      </w:r>
      <w:r>
        <w:rPr>
          <w:rFonts w:ascii="Calibri" w:hAnsi="Calibri" w:cs="Calibri"/>
          <w:sz w:val="16"/>
          <w:szCs w:val="16"/>
        </w:rPr>
        <w:t>aj</w:t>
      </w:r>
      <w:r>
        <w:rPr>
          <w:rFonts w:ascii="Calibri" w:hAnsi="Calibri" w:cs="Calibri"/>
          <w:spacing w:val="2"/>
          <w:sz w:val="16"/>
          <w:szCs w:val="16"/>
        </w:rPr>
        <w:t>l</w:t>
      </w:r>
      <w:r>
        <w:rPr>
          <w:rFonts w:ascii="Calibri" w:hAnsi="Calibri" w:cs="Calibri"/>
          <w:sz w:val="16"/>
          <w:szCs w:val="16"/>
        </w:rPr>
        <w:t>a</w:t>
      </w:r>
      <w:r>
        <w:rPr>
          <w:rFonts w:ascii="Calibri" w:hAnsi="Calibri" w:cs="Calibri"/>
          <w:spacing w:val="2"/>
          <w:sz w:val="16"/>
          <w:szCs w:val="16"/>
        </w:rPr>
        <w:t>r</w:t>
      </w:r>
      <w:r>
        <w:rPr>
          <w:rFonts w:ascii="Calibri" w:hAnsi="Calibri" w:cs="Calibri"/>
          <w:spacing w:val="-2"/>
          <w:sz w:val="16"/>
          <w:szCs w:val="16"/>
        </w:rPr>
        <w:t>d</w:t>
      </w:r>
      <w:r>
        <w:rPr>
          <w:rFonts w:ascii="Calibri" w:hAnsi="Calibri" w:cs="Calibri"/>
          <w:sz w:val="16"/>
          <w:szCs w:val="16"/>
        </w:rPr>
        <w:t xml:space="preserve">a 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pacing w:val="2"/>
          <w:sz w:val="16"/>
          <w:szCs w:val="16"/>
        </w:rPr>
        <w:t>l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z w:val="16"/>
          <w:szCs w:val="16"/>
        </w:rPr>
        <w:t>k</w:t>
      </w:r>
      <w:r>
        <w:rPr>
          <w:rFonts w:ascii="Calibri" w:hAnsi="Calibri" w:cs="Calibri"/>
          <w:spacing w:val="-1"/>
          <w:sz w:val="16"/>
          <w:szCs w:val="16"/>
        </w:rPr>
        <w:t>t</w:t>
      </w:r>
      <w:r>
        <w:rPr>
          <w:rFonts w:ascii="Calibri" w:hAnsi="Calibri" w:cs="Calibri"/>
          <w:spacing w:val="2"/>
          <w:sz w:val="16"/>
          <w:szCs w:val="16"/>
        </w:rPr>
        <w:t>ri</w:t>
      </w:r>
      <w:r>
        <w:rPr>
          <w:rFonts w:ascii="Calibri" w:hAnsi="Calibri" w:cs="Calibri"/>
          <w:sz w:val="16"/>
          <w:szCs w:val="16"/>
        </w:rPr>
        <w:t>k</w:t>
      </w:r>
      <w:r>
        <w:rPr>
          <w:rFonts w:ascii="Calibri" w:hAnsi="Calibri" w:cs="Calibri"/>
          <w:spacing w:val="-3"/>
          <w:sz w:val="16"/>
          <w:szCs w:val="16"/>
        </w:rPr>
        <w:t xml:space="preserve"> e</w:t>
      </w:r>
      <w:r>
        <w:rPr>
          <w:rFonts w:ascii="Calibri" w:hAnsi="Calibri" w:cs="Calibri"/>
          <w:spacing w:val="3"/>
          <w:sz w:val="16"/>
          <w:szCs w:val="16"/>
        </w:rPr>
        <w:t>n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pacing w:val="2"/>
          <w:sz w:val="16"/>
          <w:szCs w:val="16"/>
        </w:rPr>
        <w:t>r</w:t>
      </w:r>
      <w:r>
        <w:rPr>
          <w:rFonts w:ascii="Calibri" w:hAnsi="Calibri" w:cs="Calibri"/>
          <w:sz w:val="16"/>
          <w:szCs w:val="16"/>
        </w:rPr>
        <w:t>j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z w:val="16"/>
          <w:szCs w:val="16"/>
        </w:rPr>
        <w:t>s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pacing w:val="-2"/>
          <w:sz w:val="16"/>
          <w:szCs w:val="16"/>
        </w:rPr>
        <w:t>n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z w:val="16"/>
          <w:szCs w:val="16"/>
        </w:rPr>
        <w:t xml:space="preserve">n </w:t>
      </w:r>
      <w:r>
        <w:rPr>
          <w:rFonts w:ascii="Calibri" w:hAnsi="Calibri" w:cs="Calibri"/>
          <w:spacing w:val="-2"/>
          <w:sz w:val="16"/>
          <w:szCs w:val="16"/>
        </w:rPr>
        <w:t>n</w:t>
      </w:r>
      <w:r>
        <w:rPr>
          <w:rFonts w:ascii="Calibri" w:hAnsi="Calibri" w:cs="Calibri"/>
          <w:sz w:val="16"/>
          <w:szCs w:val="16"/>
        </w:rPr>
        <w:t>as</w:t>
      </w:r>
      <w:r>
        <w:rPr>
          <w:rFonts w:ascii="Calibri" w:hAnsi="Calibri" w:cs="Calibri"/>
          <w:spacing w:val="2"/>
          <w:sz w:val="16"/>
          <w:szCs w:val="16"/>
        </w:rPr>
        <w:t>ı</w:t>
      </w:r>
      <w:r>
        <w:rPr>
          <w:rFonts w:ascii="Calibri" w:hAnsi="Calibri" w:cs="Calibri"/>
          <w:sz w:val="16"/>
          <w:szCs w:val="16"/>
        </w:rPr>
        <w:t xml:space="preserve">l </w:t>
      </w:r>
      <w:r>
        <w:rPr>
          <w:rFonts w:ascii="Calibri" w:hAnsi="Calibri" w:cs="Calibri"/>
          <w:spacing w:val="-1"/>
          <w:sz w:val="16"/>
          <w:szCs w:val="16"/>
        </w:rPr>
        <w:t>ü</w:t>
      </w:r>
      <w:r>
        <w:rPr>
          <w:rFonts w:ascii="Calibri" w:hAnsi="Calibri" w:cs="Calibri"/>
          <w:spacing w:val="2"/>
          <w:sz w:val="16"/>
          <w:szCs w:val="16"/>
        </w:rPr>
        <w:t>r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pacing w:val="-1"/>
          <w:sz w:val="16"/>
          <w:szCs w:val="16"/>
        </w:rPr>
        <w:t>t</w:t>
      </w:r>
      <w:r>
        <w:rPr>
          <w:rFonts w:ascii="Calibri" w:hAnsi="Calibri" w:cs="Calibri"/>
          <w:spacing w:val="2"/>
          <w:sz w:val="16"/>
          <w:szCs w:val="16"/>
        </w:rPr>
        <w:t>il</w:t>
      </w:r>
      <w:r>
        <w:rPr>
          <w:rFonts w:ascii="Calibri" w:hAnsi="Calibri" w:cs="Calibri"/>
          <w:spacing w:val="-2"/>
          <w:sz w:val="16"/>
          <w:szCs w:val="16"/>
        </w:rPr>
        <w:t>d</w:t>
      </w:r>
      <w:r>
        <w:rPr>
          <w:rFonts w:ascii="Calibri" w:hAnsi="Calibri" w:cs="Calibri"/>
          <w:spacing w:val="2"/>
          <w:sz w:val="16"/>
          <w:szCs w:val="16"/>
        </w:rPr>
        <w:t>iğ</w:t>
      </w:r>
      <w:r>
        <w:rPr>
          <w:rFonts w:ascii="Calibri" w:hAnsi="Calibri" w:cs="Calibri"/>
          <w:sz w:val="16"/>
          <w:szCs w:val="16"/>
        </w:rPr>
        <w:t>i aç</w:t>
      </w:r>
      <w:r>
        <w:rPr>
          <w:rFonts w:ascii="Calibri" w:hAnsi="Calibri" w:cs="Calibri"/>
          <w:spacing w:val="2"/>
          <w:sz w:val="16"/>
          <w:szCs w:val="16"/>
        </w:rPr>
        <w:t>ı</w:t>
      </w:r>
      <w:r>
        <w:rPr>
          <w:rFonts w:ascii="Calibri" w:hAnsi="Calibri" w:cs="Calibri"/>
          <w:sz w:val="16"/>
          <w:szCs w:val="16"/>
        </w:rPr>
        <w:t>k</w:t>
      </w:r>
      <w:r>
        <w:rPr>
          <w:rFonts w:ascii="Calibri" w:hAnsi="Calibri" w:cs="Calibri"/>
          <w:spacing w:val="2"/>
          <w:sz w:val="16"/>
          <w:szCs w:val="16"/>
        </w:rPr>
        <w:t>l</w:t>
      </w:r>
      <w:r>
        <w:rPr>
          <w:rFonts w:ascii="Calibri" w:hAnsi="Calibri" w:cs="Calibri"/>
          <w:sz w:val="16"/>
          <w:szCs w:val="16"/>
        </w:rPr>
        <w:t>a</w:t>
      </w:r>
      <w:r>
        <w:rPr>
          <w:rFonts w:ascii="Calibri" w:hAnsi="Calibri" w:cs="Calibri"/>
          <w:spacing w:val="-2"/>
          <w:sz w:val="16"/>
          <w:szCs w:val="16"/>
        </w:rPr>
        <w:t>n</w:t>
      </w:r>
      <w:r>
        <w:rPr>
          <w:rFonts w:ascii="Calibri" w:hAnsi="Calibri" w:cs="Calibri"/>
          <w:spacing w:val="2"/>
          <w:sz w:val="16"/>
          <w:szCs w:val="16"/>
        </w:rPr>
        <w:t>ır</w:t>
      </w:r>
      <w:r>
        <w:rPr>
          <w:rFonts w:ascii="Calibri" w:hAnsi="Calibri" w:cs="Calibri"/>
          <w:sz w:val="16"/>
          <w:szCs w:val="16"/>
        </w:rPr>
        <w:t xml:space="preserve">. </w:t>
      </w:r>
      <w:r>
        <w:rPr>
          <w:rFonts w:ascii="Calibri" w:hAnsi="Calibri" w:cs="Calibri"/>
          <w:spacing w:val="-1"/>
          <w:sz w:val="16"/>
          <w:szCs w:val="16"/>
        </w:rPr>
        <w:t>E</w:t>
      </w:r>
      <w:r>
        <w:rPr>
          <w:rFonts w:ascii="Calibri" w:hAnsi="Calibri" w:cs="Calibri"/>
          <w:spacing w:val="2"/>
          <w:sz w:val="16"/>
          <w:szCs w:val="16"/>
        </w:rPr>
        <w:t>l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pacing w:val="4"/>
          <w:sz w:val="16"/>
          <w:szCs w:val="16"/>
        </w:rPr>
        <w:t>k</w:t>
      </w:r>
      <w:r>
        <w:rPr>
          <w:rFonts w:ascii="Calibri" w:hAnsi="Calibri" w:cs="Calibri"/>
          <w:spacing w:val="-1"/>
          <w:sz w:val="16"/>
          <w:szCs w:val="16"/>
        </w:rPr>
        <w:t>t</w:t>
      </w:r>
      <w:r>
        <w:rPr>
          <w:rFonts w:ascii="Calibri" w:hAnsi="Calibri" w:cs="Calibri"/>
          <w:spacing w:val="2"/>
          <w:sz w:val="16"/>
          <w:szCs w:val="16"/>
        </w:rPr>
        <w:t>ri</w:t>
      </w:r>
      <w:r>
        <w:rPr>
          <w:rFonts w:ascii="Calibri" w:hAnsi="Calibri" w:cs="Calibri"/>
          <w:sz w:val="16"/>
          <w:szCs w:val="16"/>
        </w:rPr>
        <w:t xml:space="preserve">k 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pacing w:val="3"/>
          <w:sz w:val="16"/>
          <w:szCs w:val="16"/>
        </w:rPr>
        <w:t>n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pacing w:val="2"/>
          <w:sz w:val="16"/>
          <w:szCs w:val="16"/>
        </w:rPr>
        <w:t>r</w:t>
      </w:r>
      <w:r>
        <w:rPr>
          <w:rFonts w:ascii="Calibri" w:hAnsi="Calibri" w:cs="Calibri"/>
          <w:sz w:val="16"/>
          <w:szCs w:val="16"/>
        </w:rPr>
        <w:t>j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z w:val="16"/>
          <w:szCs w:val="16"/>
        </w:rPr>
        <w:t>s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pacing w:val="-2"/>
          <w:sz w:val="16"/>
          <w:szCs w:val="16"/>
        </w:rPr>
        <w:t>n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z w:val="16"/>
          <w:szCs w:val="16"/>
        </w:rPr>
        <w:t xml:space="preserve">n </w:t>
      </w:r>
      <w:r>
        <w:rPr>
          <w:rFonts w:ascii="Calibri" w:hAnsi="Calibri" w:cs="Calibri"/>
          <w:spacing w:val="-2"/>
          <w:sz w:val="16"/>
          <w:szCs w:val="16"/>
        </w:rPr>
        <w:t>ü</w:t>
      </w:r>
      <w:r>
        <w:rPr>
          <w:rFonts w:ascii="Calibri" w:hAnsi="Calibri" w:cs="Calibri"/>
          <w:spacing w:val="6"/>
          <w:sz w:val="16"/>
          <w:szCs w:val="16"/>
        </w:rPr>
        <w:t>r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pacing w:val="-1"/>
          <w:sz w:val="16"/>
          <w:szCs w:val="16"/>
        </w:rPr>
        <w:t>t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pacing w:val="-2"/>
          <w:sz w:val="16"/>
          <w:szCs w:val="16"/>
        </w:rPr>
        <w:t>m</w:t>
      </w:r>
      <w:r>
        <w:rPr>
          <w:rFonts w:ascii="Calibri" w:hAnsi="Calibri" w:cs="Calibri"/>
          <w:sz w:val="16"/>
          <w:szCs w:val="16"/>
        </w:rPr>
        <w:t xml:space="preserve">i </w:t>
      </w:r>
      <w:r>
        <w:rPr>
          <w:rFonts w:ascii="Calibri" w:hAnsi="Calibri" w:cs="Calibri"/>
          <w:spacing w:val="5"/>
          <w:sz w:val="16"/>
          <w:szCs w:val="16"/>
        </w:rPr>
        <w:t>v</w:t>
      </w:r>
      <w:r>
        <w:rPr>
          <w:rFonts w:ascii="Calibri" w:hAnsi="Calibri" w:cs="Calibri"/>
          <w:sz w:val="16"/>
          <w:szCs w:val="16"/>
        </w:rPr>
        <w:t xml:space="preserve">e </w:t>
      </w:r>
      <w:r>
        <w:rPr>
          <w:rFonts w:ascii="Calibri" w:hAnsi="Calibri" w:cs="Calibri"/>
          <w:spacing w:val="-2"/>
          <w:sz w:val="16"/>
          <w:szCs w:val="16"/>
        </w:rPr>
        <w:t>b</w:t>
      </w:r>
      <w:r>
        <w:rPr>
          <w:rFonts w:ascii="Calibri" w:hAnsi="Calibri" w:cs="Calibri"/>
          <w:spacing w:val="2"/>
          <w:sz w:val="16"/>
          <w:szCs w:val="16"/>
        </w:rPr>
        <w:t>ili</w:t>
      </w:r>
      <w:r>
        <w:rPr>
          <w:rFonts w:ascii="Calibri" w:hAnsi="Calibri" w:cs="Calibri"/>
          <w:spacing w:val="-2"/>
          <w:sz w:val="16"/>
          <w:szCs w:val="16"/>
        </w:rPr>
        <w:t>n</w:t>
      </w:r>
      <w:r>
        <w:rPr>
          <w:rFonts w:ascii="Calibri" w:hAnsi="Calibri" w:cs="Calibri"/>
          <w:sz w:val="16"/>
          <w:szCs w:val="16"/>
        </w:rPr>
        <w:t>ç</w:t>
      </w:r>
      <w:r>
        <w:rPr>
          <w:rFonts w:ascii="Calibri" w:hAnsi="Calibri" w:cs="Calibri"/>
          <w:spacing w:val="2"/>
          <w:sz w:val="16"/>
          <w:szCs w:val="16"/>
        </w:rPr>
        <w:t>l</w:t>
      </w:r>
      <w:r>
        <w:rPr>
          <w:rFonts w:ascii="Calibri" w:hAnsi="Calibri" w:cs="Calibri"/>
          <w:sz w:val="16"/>
          <w:szCs w:val="16"/>
        </w:rPr>
        <w:t xml:space="preserve">i </w:t>
      </w:r>
      <w:r>
        <w:rPr>
          <w:rFonts w:ascii="Calibri" w:hAnsi="Calibri" w:cs="Calibri"/>
          <w:spacing w:val="-2"/>
          <w:sz w:val="16"/>
          <w:szCs w:val="16"/>
        </w:rPr>
        <w:t>b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z w:val="16"/>
          <w:szCs w:val="16"/>
        </w:rPr>
        <w:t>r ş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z w:val="16"/>
          <w:szCs w:val="16"/>
        </w:rPr>
        <w:t>k</w:t>
      </w:r>
      <w:r>
        <w:rPr>
          <w:rFonts w:ascii="Calibri" w:hAnsi="Calibri" w:cs="Calibri"/>
          <w:spacing w:val="2"/>
          <w:sz w:val="16"/>
          <w:szCs w:val="16"/>
        </w:rPr>
        <w:t>il</w:t>
      </w:r>
      <w:r>
        <w:rPr>
          <w:rFonts w:ascii="Calibri" w:hAnsi="Calibri" w:cs="Calibri"/>
          <w:spacing w:val="3"/>
          <w:sz w:val="16"/>
          <w:szCs w:val="16"/>
        </w:rPr>
        <w:t>d</w:t>
      </w:r>
      <w:r>
        <w:rPr>
          <w:rFonts w:ascii="Calibri" w:hAnsi="Calibri" w:cs="Calibri"/>
          <w:sz w:val="16"/>
          <w:szCs w:val="16"/>
        </w:rPr>
        <w:t xml:space="preserve">e </w:t>
      </w:r>
      <w:r>
        <w:rPr>
          <w:rFonts w:ascii="Calibri" w:hAnsi="Calibri" w:cs="Calibri"/>
          <w:spacing w:val="4"/>
          <w:sz w:val="16"/>
          <w:szCs w:val="16"/>
        </w:rPr>
        <w:t>t</w:t>
      </w:r>
      <w:r>
        <w:rPr>
          <w:rFonts w:ascii="Calibri" w:hAnsi="Calibri" w:cs="Calibri"/>
          <w:spacing w:val="-2"/>
          <w:sz w:val="16"/>
          <w:szCs w:val="16"/>
        </w:rPr>
        <w:t>ü</w:t>
      </w:r>
      <w:r>
        <w:rPr>
          <w:rFonts w:ascii="Calibri" w:hAnsi="Calibri" w:cs="Calibri"/>
          <w:spacing w:val="4"/>
          <w:sz w:val="16"/>
          <w:szCs w:val="16"/>
        </w:rPr>
        <w:t>k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pacing w:val="-1"/>
          <w:sz w:val="16"/>
          <w:szCs w:val="16"/>
        </w:rPr>
        <w:t>t</w:t>
      </w:r>
      <w:r>
        <w:rPr>
          <w:rFonts w:ascii="Calibri" w:hAnsi="Calibri" w:cs="Calibri"/>
          <w:spacing w:val="2"/>
          <w:sz w:val="16"/>
          <w:szCs w:val="16"/>
        </w:rPr>
        <w:t>i</w:t>
      </w:r>
      <w:r>
        <w:rPr>
          <w:rFonts w:ascii="Calibri" w:hAnsi="Calibri" w:cs="Calibri"/>
          <w:spacing w:val="-2"/>
          <w:sz w:val="16"/>
          <w:szCs w:val="16"/>
        </w:rPr>
        <w:t>m</w:t>
      </w:r>
      <w:r>
        <w:rPr>
          <w:rFonts w:ascii="Calibri" w:hAnsi="Calibri" w:cs="Calibri"/>
          <w:sz w:val="16"/>
          <w:szCs w:val="16"/>
        </w:rPr>
        <w:t xml:space="preserve">i </w:t>
      </w:r>
      <w:r>
        <w:rPr>
          <w:rFonts w:ascii="Calibri" w:hAnsi="Calibri" w:cs="Calibri"/>
          <w:spacing w:val="4"/>
          <w:sz w:val="16"/>
          <w:szCs w:val="16"/>
        </w:rPr>
        <w:t>k</w:t>
      </w:r>
      <w:r>
        <w:rPr>
          <w:rFonts w:ascii="Calibri" w:hAnsi="Calibri" w:cs="Calibri"/>
          <w:spacing w:val="-2"/>
          <w:sz w:val="16"/>
          <w:szCs w:val="16"/>
        </w:rPr>
        <w:t>o</w:t>
      </w:r>
      <w:r>
        <w:rPr>
          <w:rFonts w:ascii="Calibri" w:hAnsi="Calibri" w:cs="Calibri"/>
          <w:spacing w:val="3"/>
          <w:sz w:val="16"/>
          <w:szCs w:val="16"/>
        </w:rPr>
        <w:t>n</w:t>
      </w:r>
      <w:r>
        <w:rPr>
          <w:rFonts w:ascii="Calibri" w:hAnsi="Calibri" w:cs="Calibri"/>
          <w:spacing w:val="-2"/>
          <w:sz w:val="16"/>
          <w:szCs w:val="16"/>
        </w:rPr>
        <w:t>u</w:t>
      </w:r>
      <w:r>
        <w:rPr>
          <w:rFonts w:ascii="Calibri" w:hAnsi="Calibri" w:cs="Calibri"/>
          <w:spacing w:val="5"/>
          <w:sz w:val="16"/>
          <w:szCs w:val="16"/>
        </w:rPr>
        <w:t>s</w:t>
      </w:r>
      <w:r>
        <w:rPr>
          <w:rFonts w:ascii="Calibri" w:hAnsi="Calibri" w:cs="Calibri"/>
          <w:spacing w:val="-2"/>
          <w:sz w:val="16"/>
          <w:szCs w:val="16"/>
        </w:rPr>
        <w:t>u</w:t>
      </w:r>
      <w:r>
        <w:rPr>
          <w:rFonts w:ascii="Calibri" w:hAnsi="Calibri" w:cs="Calibri"/>
          <w:spacing w:val="3"/>
          <w:sz w:val="16"/>
          <w:szCs w:val="16"/>
        </w:rPr>
        <w:t>n</w:t>
      </w:r>
      <w:r>
        <w:rPr>
          <w:rFonts w:ascii="Calibri" w:hAnsi="Calibri" w:cs="Calibri"/>
          <w:spacing w:val="-2"/>
          <w:sz w:val="16"/>
          <w:szCs w:val="16"/>
        </w:rPr>
        <w:t>d</w:t>
      </w:r>
      <w:r>
        <w:rPr>
          <w:rFonts w:ascii="Calibri" w:hAnsi="Calibri" w:cs="Calibri"/>
          <w:sz w:val="16"/>
          <w:szCs w:val="16"/>
        </w:rPr>
        <w:t>a y</w:t>
      </w:r>
      <w:r>
        <w:rPr>
          <w:rFonts w:ascii="Calibri" w:hAnsi="Calibri" w:cs="Calibri"/>
          <w:spacing w:val="5"/>
          <w:sz w:val="16"/>
          <w:szCs w:val="16"/>
        </w:rPr>
        <w:t>a</w:t>
      </w:r>
      <w:r>
        <w:rPr>
          <w:rFonts w:ascii="Calibri" w:hAnsi="Calibri" w:cs="Calibri"/>
          <w:spacing w:val="-2"/>
          <w:sz w:val="16"/>
          <w:szCs w:val="16"/>
        </w:rPr>
        <w:t>p</w:t>
      </w:r>
      <w:r>
        <w:rPr>
          <w:rFonts w:ascii="Calibri" w:hAnsi="Calibri" w:cs="Calibri"/>
          <w:spacing w:val="2"/>
          <w:sz w:val="16"/>
          <w:szCs w:val="16"/>
        </w:rPr>
        <w:t>ıl</w:t>
      </w:r>
      <w:r>
        <w:rPr>
          <w:rFonts w:ascii="Calibri" w:hAnsi="Calibri" w:cs="Calibri"/>
          <w:spacing w:val="-2"/>
          <w:sz w:val="16"/>
          <w:szCs w:val="16"/>
        </w:rPr>
        <w:t>m</w:t>
      </w:r>
      <w:r>
        <w:rPr>
          <w:rFonts w:ascii="Calibri" w:hAnsi="Calibri" w:cs="Calibri"/>
          <w:sz w:val="16"/>
          <w:szCs w:val="16"/>
        </w:rPr>
        <w:t xml:space="preserve">ası </w:t>
      </w:r>
      <w:r>
        <w:rPr>
          <w:rFonts w:ascii="Calibri" w:hAnsi="Calibri" w:cs="Calibri"/>
          <w:spacing w:val="2"/>
          <w:sz w:val="16"/>
          <w:szCs w:val="16"/>
        </w:rPr>
        <w:t>g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pacing w:val="2"/>
          <w:sz w:val="16"/>
          <w:szCs w:val="16"/>
        </w:rPr>
        <w:t>r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z w:val="16"/>
          <w:szCs w:val="16"/>
        </w:rPr>
        <w:t>k</w:t>
      </w:r>
      <w:r>
        <w:rPr>
          <w:rFonts w:ascii="Calibri" w:hAnsi="Calibri" w:cs="Calibri"/>
          <w:spacing w:val="2"/>
          <w:sz w:val="16"/>
          <w:szCs w:val="16"/>
        </w:rPr>
        <w:t>e</w:t>
      </w:r>
      <w:r>
        <w:rPr>
          <w:rFonts w:ascii="Calibri" w:hAnsi="Calibri" w:cs="Calibri"/>
          <w:spacing w:val="-2"/>
          <w:sz w:val="16"/>
          <w:szCs w:val="16"/>
        </w:rPr>
        <w:t>n</w:t>
      </w:r>
      <w:r>
        <w:rPr>
          <w:rFonts w:ascii="Calibri" w:hAnsi="Calibri" w:cs="Calibri"/>
          <w:spacing w:val="2"/>
          <w:sz w:val="16"/>
          <w:szCs w:val="16"/>
        </w:rPr>
        <w:t>l</w:t>
      </w:r>
      <w:r>
        <w:rPr>
          <w:rFonts w:ascii="Calibri" w:hAnsi="Calibri" w:cs="Calibri"/>
          <w:spacing w:val="-3"/>
          <w:sz w:val="16"/>
          <w:szCs w:val="16"/>
        </w:rPr>
        <w:t>e</w:t>
      </w:r>
      <w:r>
        <w:rPr>
          <w:rFonts w:ascii="Calibri" w:hAnsi="Calibri" w:cs="Calibri"/>
          <w:sz w:val="16"/>
          <w:szCs w:val="16"/>
        </w:rPr>
        <w:t xml:space="preserve">r </w:t>
      </w:r>
      <w:r>
        <w:rPr>
          <w:rFonts w:ascii="Calibri" w:hAnsi="Calibri" w:cs="Calibri"/>
          <w:spacing w:val="-1"/>
          <w:sz w:val="16"/>
          <w:szCs w:val="16"/>
        </w:rPr>
        <w:t>t</w:t>
      </w:r>
      <w:r>
        <w:rPr>
          <w:rFonts w:ascii="Calibri" w:hAnsi="Calibri" w:cs="Calibri"/>
          <w:sz w:val="16"/>
          <w:szCs w:val="16"/>
        </w:rPr>
        <w:t>a</w:t>
      </w:r>
      <w:r>
        <w:rPr>
          <w:rFonts w:ascii="Calibri" w:hAnsi="Calibri" w:cs="Calibri"/>
          <w:spacing w:val="2"/>
          <w:sz w:val="16"/>
          <w:szCs w:val="16"/>
        </w:rPr>
        <w:t>r</w:t>
      </w:r>
      <w:r>
        <w:rPr>
          <w:rFonts w:ascii="Calibri" w:hAnsi="Calibri" w:cs="Calibri"/>
          <w:spacing w:val="-1"/>
          <w:sz w:val="16"/>
          <w:szCs w:val="16"/>
        </w:rPr>
        <w:t>t</w:t>
      </w:r>
      <w:r>
        <w:rPr>
          <w:rFonts w:ascii="Calibri" w:hAnsi="Calibri" w:cs="Calibri"/>
          <w:spacing w:val="2"/>
          <w:sz w:val="16"/>
          <w:szCs w:val="16"/>
        </w:rPr>
        <w:t>ı</w:t>
      </w:r>
      <w:r>
        <w:rPr>
          <w:rFonts w:ascii="Calibri" w:hAnsi="Calibri" w:cs="Calibri"/>
          <w:sz w:val="16"/>
          <w:szCs w:val="16"/>
        </w:rPr>
        <w:t>ş</w:t>
      </w:r>
      <w:r>
        <w:rPr>
          <w:rFonts w:ascii="Calibri" w:hAnsi="Calibri" w:cs="Calibri"/>
          <w:spacing w:val="2"/>
          <w:sz w:val="16"/>
          <w:szCs w:val="16"/>
        </w:rPr>
        <w:t>ılır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rPr>
          <w:color w:val="1E487C"/>
          <w:sz w:val="16"/>
          <w:szCs w:val="16"/>
        </w:rPr>
      </w:pP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rPr>
          <w:color w:val="1E487C"/>
          <w:sz w:val="16"/>
          <w:szCs w:val="16"/>
        </w:rPr>
      </w:pPr>
    </w:p>
    <w:p w:rsidR="002D142B" w:rsidRPr="002057B4" w:rsidRDefault="002D142B" w:rsidP="002D142B">
      <w:pPr>
        <w:pStyle w:val="TableParagraph"/>
        <w:kinsoku w:val="0"/>
        <w:overflowPunct w:val="0"/>
        <w:ind w:left="104" w:right="547"/>
        <w:jc w:val="both"/>
        <w:rPr>
          <w:sz w:val="20"/>
          <w:szCs w:val="20"/>
        </w:rPr>
      </w:pPr>
      <w:r w:rsidRPr="002057B4">
        <w:rPr>
          <w:b/>
          <w:bCs/>
          <w:spacing w:val="-2"/>
          <w:sz w:val="20"/>
          <w:szCs w:val="20"/>
        </w:rPr>
        <w:t>IV</w:t>
      </w:r>
      <w:r w:rsidRPr="002057B4">
        <w:rPr>
          <w:b/>
          <w:bCs/>
          <w:sz w:val="20"/>
          <w:szCs w:val="20"/>
        </w:rPr>
        <w:t>.</w:t>
      </w:r>
      <w:r w:rsidRPr="002057B4">
        <w:rPr>
          <w:b/>
          <w:bCs/>
          <w:spacing w:val="-2"/>
          <w:sz w:val="20"/>
          <w:szCs w:val="20"/>
        </w:rPr>
        <w:t>Ü</w:t>
      </w:r>
      <w:r w:rsidRPr="002057B4">
        <w:rPr>
          <w:b/>
          <w:bCs/>
          <w:spacing w:val="1"/>
          <w:sz w:val="20"/>
          <w:szCs w:val="20"/>
        </w:rPr>
        <w:t>N</w:t>
      </w:r>
      <w:r w:rsidRPr="002057B4">
        <w:rPr>
          <w:b/>
          <w:bCs/>
          <w:sz w:val="20"/>
          <w:szCs w:val="20"/>
        </w:rPr>
        <w:t>İT</w:t>
      </w:r>
      <w:r w:rsidRPr="002057B4">
        <w:rPr>
          <w:b/>
          <w:bCs/>
          <w:spacing w:val="-2"/>
          <w:sz w:val="20"/>
          <w:szCs w:val="20"/>
        </w:rPr>
        <w:t>E</w:t>
      </w:r>
      <w:r w:rsidRPr="002057B4">
        <w:rPr>
          <w:b/>
          <w:bCs/>
          <w:sz w:val="20"/>
          <w:szCs w:val="20"/>
        </w:rPr>
        <w:t>: M</w:t>
      </w:r>
      <w:r w:rsidRPr="002057B4">
        <w:rPr>
          <w:b/>
          <w:bCs/>
          <w:spacing w:val="-3"/>
          <w:sz w:val="20"/>
          <w:szCs w:val="20"/>
        </w:rPr>
        <w:t>O</w:t>
      </w:r>
      <w:r w:rsidRPr="002057B4">
        <w:rPr>
          <w:b/>
          <w:bCs/>
          <w:spacing w:val="-2"/>
          <w:sz w:val="20"/>
          <w:szCs w:val="20"/>
        </w:rPr>
        <w:t>DE</w:t>
      </w:r>
      <w:r w:rsidRPr="002057B4">
        <w:rPr>
          <w:b/>
          <w:bCs/>
          <w:sz w:val="20"/>
          <w:szCs w:val="20"/>
        </w:rPr>
        <w:t>RN FİZİK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rFonts w:ascii="Wingdings 3" w:hAnsi="Wingdings 3" w:cs="Wingdings 3"/>
          <w:spacing w:val="-2"/>
          <w:sz w:val="16"/>
          <w:szCs w:val="16"/>
        </w:rPr>
        <w:t></w:t>
      </w:r>
      <w:r>
        <w:rPr>
          <w:rFonts w:ascii="Wingdings 3" w:hAnsi="Wingdings 3" w:cs="Wingdings 3"/>
          <w:sz w:val="16"/>
          <w:szCs w:val="16"/>
        </w:rPr>
        <w:t></w:t>
      </w:r>
      <w:r>
        <w:rPr>
          <w:rFonts w:ascii="Wingdings 3" w:hAnsi="Wingdings 3" w:cs="Wingdings 3"/>
          <w:spacing w:val="-14"/>
          <w:sz w:val="16"/>
          <w:szCs w:val="16"/>
        </w:rPr>
        <w:t>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-1"/>
          <w:sz w:val="16"/>
          <w:szCs w:val="16"/>
        </w:rPr>
        <w:t>W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b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h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,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k R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h</w:t>
      </w:r>
      <w:r>
        <w:rPr>
          <w:spacing w:val="-6"/>
          <w:sz w:val="16"/>
          <w:szCs w:val="16"/>
        </w:rPr>
        <w:t>-</w:t>
      </w:r>
      <w:r>
        <w:rPr>
          <w:spacing w:val="5"/>
          <w:sz w:val="16"/>
          <w:szCs w:val="16"/>
        </w:rPr>
        <w:t>J</w:t>
      </w:r>
      <w:r>
        <w:rPr>
          <w:spacing w:val="-3"/>
          <w:sz w:val="16"/>
          <w:szCs w:val="16"/>
        </w:rPr>
        <w:t>e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 xml:space="preserve">s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g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me</w:t>
      </w:r>
      <w:r>
        <w:rPr>
          <w:spacing w:val="-3"/>
          <w:sz w:val="16"/>
          <w:szCs w:val="16"/>
        </w:rPr>
        <w:t>z</w:t>
      </w:r>
      <w:r>
        <w:rPr>
          <w:sz w:val="16"/>
          <w:szCs w:val="16"/>
        </w:rPr>
        <w:t xml:space="preserve">, 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ec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ra </w:t>
      </w:r>
      <w:r>
        <w:rPr>
          <w:spacing w:val="1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m 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1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y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l</w:t>
      </w:r>
      <w:r>
        <w:rPr>
          <w:spacing w:val="-3"/>
          <w:sz w:val="16"/>
          <w:szCs w:val="16"/>
        </w:rPr>
        <w:t xml:space="preserve"> 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n</w:t>
      </w:r>
    </w:p>
    <w:p w:rsidR="002D142B" w:rsidRDefault="002D142B" w:rsidP="002D142B">
      <w:pPr>
        <w:pStyle w:val="TableParagraph"/>
        <w:kinsoku w:val="0"/>
        <w:overflowPunct w:val="0"/>
        <w:spacing w:before="3"/>
        <w:ind w:left="104" w:right="116"/>
        <w:rPr>
          <w:sz w:val="16"/>
          <w:szCs w:val="16"/>
        </w:rPr>
      </w:pP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>a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oy</w:t>
      </w:r>
      <w:r>
        <w:rPr>
          <w:spacing w:val="7"/>
          <w:sz w:val="16"/>
          <w:szCs w:val="16"/>
        </w:rPr>
        <w:t>u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>a</w:t>
      </w:r>
      <w:r>
        <w:rPr>
          <w:spacing w:val="-3"/>
          <w:sz w:val="16"/>
          <w:szCs w:val="16"/>
        </w:rPr>
        <w:t>g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c</w:t>
      </w:r>
      <w:r>
        <w:rPr>
          <w:spacing w:val="2"/>
          <w:sz w:val="16"/>
          <w:szCs w:val="16"/>
        </w:rPr>
        <w:t>ü</w:t>
      </w:r>
      <w:r>
        <w:rPr>
          <w:spacing w:val="3"/>
          <w:sz w:val="16"/>
          <w:szCs w:val="16"/>
        </w:rPr>
        <w:t>/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z w:val="16"/>
          <w:szCs w:val="16"/>
        </w:rPr>
        <w:t>i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i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ö</w:t>
      </w:r>
      <w:r>
        <w:rPr>
          <w:sz w:val="16"/>
          <w:szCs w:val="16"/>
        </w:rPr>
        <w:t>s</w:t>
      </w:r>
      <w:r>
        <w:rPr>
          <w:spacing w:val="4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6"/>
          <w:sz w:val="16"/>
          <w:szCs w:val="16"/>
        </w:rPr>
        <w:t>f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k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k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1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>a</w:t>
      </w:r>
      <w:r>
        <w:rPr>
          <w:spacing w:val="1"/>
          <w:sz w:val="16"/>
          <w:szCs w:val="16"/>
        </w:rPr>
        <w:t>c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>i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li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>u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  <w:r>
        <w:rPr>
          <w:spacing w:val="5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y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ls</w:t>
      </w:r>
      <w:r>
        <w:rPr>
          <w:spacing w:val="-3"/>
          <w:sz w:val="16"/>
          <w:szCs w:val="16"/>
        </w:rPr>
        <w:t>on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ra</w:t>
      </w:r>
      <w:r>
        <w:rPr>
          <w:spacing w:val="-3"/>
          <w:sz w:val="16"/>
          <w:szCs w:val="16"/>
        </w:rPr>
        <w:t>gö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 xml:space="preserve"> e</w:t>
      </w:r>
      <w:r>
        <w:rPr>
          <w:spacing w:val="7"/>
          <w:sz w:val="16"/>
          <w:szCs w:val="16"/>
        </w:rPr>
        <w:t>k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k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-5"/>
          <w:sz w:val="16"/>
          <w:szCs w:val="16"/>
        </w:rPr>
        <w:t>s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n (</w:t>
      </w:r>
      <w:r>
        <w:rPr>
          <w:spacing w:val="-2"/>
          <w:sz w:val="16"/>
          <w:szCs w:val="16"/>
        </w:rPr>
        <w:t>P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c</w:t>
      </w:r>
      <w:r>
        <w:rPr>
          <w:sz w:val="16"/>
          <w:szCs w:val="16"/>
        </w:rPr>
        <w:t xml:space="preserve">k 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b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)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-5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ra </w:t>
      </w:r>
      <w:r>
        <w:rPr>
          <w:spacing w:val="1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m 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sı 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2"/>
          <w:sz w:val="16"/>
          <w:szCs w:val="16"/>
        </w:rPr>
        <w:t>P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c</w:t>
      </w:r>
      <w:r>
        <w:rPr>
          <w:sz w:val="16"/>
          <w:szCs w:val="16"/>
        </w:rPr>
        <w:t xml:space="preserve">k 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b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 xml:space="preserve">i 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nd</w:t>
      </w:r>
      <w:r>
        <w:rPr>
          <w:sz w:val="16"/>
          <w:szCs w:val="16"/>
        </w:rPr>
        <w:t xml:space="preserve">a </w:t>
      </w:r>
      <w:r>
        <w:rPr>
          <w:spacing w:val="-1"/>
          <w:sz w:val="16"/>
          <w:szCs w:val="16"/>
        </w:rPr>
        <w:t>il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ku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sz w:val="16"/>
          <w:szCs w:val="16"/>
        </w:rPr>
      </w:pPr>
      <w:r>
        <w:rPr>
          <w:rFonts w:ascii="Webdings" w:hAnsi="Webdings" w:cs="Webdings"/>
          <w:sz w:val="16"/>
          <w:szCs w:val="16"/>
        </w:rPr>
        <w:t></w:t>
      </w:r>
      <w:r>
        <w:rPr>
          <w:rFonts w:ascii="Webdings" w:hAnsi="Webdings" w:cs="Webdings"/>
          <w:spacing w:val="-4"/>
          <w:sz w:val="16"/>
          <w:szCs w:val="16"/>
        </w:rPr>
        <w:t>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2"/>
          <w:sz w:val="16"/>
          <w:szCs w:val="16"/>
        </w:rPr>
        <w:t>10</w:t>
      </w:r>
      <w:r>
        <w:rPr>
          <w:sz w:val="16"/>
          <w:szCs w:val="16"/>
        </w:rPr>
        <w:t>.</w:t>
      </w:r>
      <w:r>
        <w:rPr>
          <w:spacing w:val="-5"/>
          <w:sz w:val="16"/>
          <w:szCs w:val="16"/>
        </w:rPr>
        <w:t xml:space="preserve"> 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f </w:t>
      </w:r>
      <w:r>
        <w:rPr>
          <w:spacing w:val="-5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-3"/>
          <w:sz w:val="16"/>
          <w:szCs w:val="16"/>
        </w:rPr>
        <w:t>ya</w:t>
      </w:r>
      <w:r>
        <w:rPr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1</w:t>
      </w:r>
      <w:r>
        <w:rPr>
          <w:sz w:val="16"/>
          <w:szCs w:val="16"/>
        </w:rPr>
        <w:t>.Ü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:</w:t>
      </w:r>
      <w:r>
        <w:rPr>
          <w:spacing w:val="-5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n 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3"/>
        <w:ind w:left="104" w:right="156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3</w:t>
      </w:r>
      <w:r>
        <w:rPr>
          <w:spacing w:val="3"/>
          <w:sz w:val="16"/>
          <w:szCs w:val="16"/>
        </w:rPr>
        <w:t>F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an  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ji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o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t 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b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ili</w:t>
      </w:r>
      <w:r>
        <w:rPr>
          <w:sz w:val="16"/>
          <w:szCs w:val="16"/>
        </w:rPr>
        <w:t xml:space="preserve">r. </w:t>
      </w:r>
      <w:r>
        <w:rPr>
          <w:spacing w:val="4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n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nf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n</w:t>
      </w:r>
      <w:r>
        <w:rPr>
          <w:spacing w:val="-5"/>
          <w:sz w:val="16"/>
          <w:szCs w:val="16"/>
        </w:rPr>
        <w:t>s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ı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tı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>ı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>ü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ük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>k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>u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  <w:r>
        <w:rPr>
          <w:spacing w:val="5"/>
          <w:sz w:val="16"/>
          <w:szCs w:val="16"/>
        </w:rPr>
        <w:t>G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ğ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t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>e fr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6"/>
          <w:sz w:val="16"/>
          <w:szCs w:val="16"/>
        </w:rPr>
        <w:t>f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sz w:val="16"/>
          <w:szCs w:val="16"/>
        </w:rPr>
      </w:pPr>
      <w:r>
        <w:rPr>
          <w:rFonts w:ascii="Webdings" w:hAnsi="Webdings" w:cs="Webdings"/>
          <w:sz w:val="16"/>
          <w:szCs w:val="16"/>
        </w:rPr>
        <w:t></w:t>
      </w:r>
      <w:r>
        <w:rPr>
          <w:rFonts w:ascii="Webdings" w:hAnsi="Webdings" w:cs="Webdings"/>
          <w:spacing w:val="-4"/>
          <w:sz w:val="16"/>
          <w:szCs w:val="16"/>
        </w:rPr>
        <w:t>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3</w:t>
      </w:r>
      <w:r>
        <w:rPr>
          <w:spacing w:val="2"/>
          <w:sz w:val="16"/>
          <w:szCs w:val="16"/>
        </w:rPr>
        <w:t>10</w:t>
      </w:r>
      <w:r>
        <w:rPr>
          <w:sz w:val="16"/>
          <w:szCs w:val="16"/>
        </w:rPr>
        <w:t>.</w:t>
      </w:r>
      <w:r>
        <w:rPr>
          <w:spacing w:val="-5"/>
          <w:sz w:val="16"/>
          <w:szCs w:val="16"/>
        </w:rPr>
        <w:t xml:space="preserve"> 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f </w:t>
      </w:r>
      <w:r>
        <w:rPr>
          <w:spacing w:val="-5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>a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1</w:t>
      </w:r>
      <w:r>
        <w:rPr>
          <w:sz w:val="16"/>
          <w:szCs w:val="16"/>
        </w:rPr>
        <w:t>.Ü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:</w:t>
      </w:r>
      <w:r>
        <w:rPr>
          <w:spacing w:val="-5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n 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[N]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3</w:t>
      </w:r>
      <w:r>
        <w:rPr>
          <w:b/>
          <w:bCs/>
          <w:sz w:val="16"/>
          <w:szCs w:val="16"/>
        </w:rPr>
        <w:t>.</w:t>
      </w:r>
      <w:r>
        <w:rPr>
          <w:spacing w:val="3"/>
          <w:sz w:val="16"/>
          <w:szCs w:val="16"/>
        </w:rPr>
        <w:t>E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6"/>
          <w:sz w:val="16"/>
          <w:szCs w:val="16"/>
        </w:rPr>
        <w:t>-</w:t>
      </w:r>
      <w:r>
        <w:rPr>
          <w:spacing w:val="2"/>
          <w:sz w:val="16"/>
          <w:szCs w:val="16"/>
        </w:rPr>
        <w:t>192</w:t>
      </w:r>
      <w:r>
        <w:rPr>
          <w:sz w:val="16"/>
          <w:szCs w:val="16"/>
        </w:rPr>
        <w:t>1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4</w:t>
      </w:r>
      <w:r>
        <w:rPr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ge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il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n</w:t>
      </w:r>
      <w:r>
        <w:rPr>
          <w:spacing w:val="-5"/>
          <w:sz w:val="16"/>
          <w:szCs w:val="16"/>
        </w:rPr>
        <w:t xml:space="preserve"> s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h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p 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>u</w:t>
      </w:r>
      <w:r>
        <w:rPr>
          <w:spacing w:val="-5"/>
          <w:sz w:val="16"/>
          <w:szCs w:val="16"/>
        </w:rPr>
        <w:t xml:space="preserve"> m</w:t>
      </w:r>
      <w:r>
        <w:rPr>
          <w:spacing w:val="1"/>
          <w:sz w:val="16"/>
          <w:szCs w:val="16"/>
        </w:rPr>
        <w:t>a</w:t>
      </w:r>
      <w:r>
        <w:rPr>
          <w:spacing w:val="7"/>
          <w:sz w:val="16"/>
          <w:szCs w:val="16"/>
        </w:rPr>
        <w:t>k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7"/>
          <w:sz w:val="16"/>
          <w:szCs w:val="16"/>
        </w:rPr>
        <w:t>u</w:t>
      </w:r>
      <w:r>
        <w:rPr>
          <w:sz w:val="16"/>
          <w:szCs w:val="16"/>
        </w:rPr>
        <w:t xml:space="preserve">m 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ji</w:t>
      </w:r>
      <w:r>
        <w:rPr>
          <w:spacing w:val="2"/>
          <w:sz w:val="16"/>
          <w:szCs w:val="16"/>
        </w:rPr>
        <w:t>y</w:t>
      </w:r>
      <w:r>
        <w:rPr>
          <w:sz w:val="16"/>
          <w:szCs w:val="16"/>
        </w:rPr>
        <w:t xml:space="preserve"> </w:t>
      </w:r>
      <w:r>
        <w:rPr>
          <w:spacing w:val="-3"/>
          <w:sz w:val="16"/>
          <w:szCs w:val="16"/>
        </w:rPr>
        <w:t>b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>ı</w:t>
      </w:r>
      <w:r>
        <w:rPr>
          <w:spacing w:val="-3"/>
          <w:sz w:val="16"/>
          <w:szCs w:val="16"/>
        </w:rPr>
        <w:t xml:space="preserve"> 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,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dd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z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r.</w:t>
      </w:r>
      <w:r>
        <w:rPr>
          <w:spacing w:val="-2"/>
          <w:sz w:val="16"/>
          <w:szCs w:val="16"/>
        </w:rPr>
        <w:t xml:space="preserve"> F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ı 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dd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h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p 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 xml:space="preserve"> e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i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göz önüne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tl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uy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il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m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g</w:t>
      </w:r>
      <w:r>
        <w:rPr>
          <w:spacing w:val="1"/>
          <w:sz w:val="16"/>
          <w:szCs w:val="16"/>
        </w:rPr>
        <w:t>eçe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kı</w:t>
      </w:r>
      <w:r>
        <w:rPr>
          <w:sz w:val="16"/>
          <w:szCs w:val="16"/>
        </w:rPr>
        <w:t xml:space="preserve">m 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z w:val="16"/>
          <w:szCs w:val="16"/>
        </w:rPr>
        <w:t xml:space="preserve">i 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nd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ğ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m 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6"/>
          <w:sz w:val="16"/>
          <w:szCs w:val="16"/>
        </w:rPr>
        <w:t>f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z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</w:t>
      </w:r>
      <w:r>
        <w:rPr>
          <w:spacing w:val="1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line="181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4</w:t>
      </w:r>
      <w:r>
        <w:rPr>
          <w:spacing w:val="3"/>
          <w:sz w:val="16"/>
          <w:szCs w:val="16"/>
        </w:rPr>
        <w:t>E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k</w:t>
      </w:r>
      <w:r>
        <w:rPr>
          <w:spacing w:val="1"/>
          <w:sz w:val="16"/>
          <w:szCs w:val="16"/>
        </w:rPr>
        <w:t xml:space="preserve"> e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j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 xml:space="preserve">e 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h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ş </w:t>
      </w:r>
      <w:r>
        <w:rPr>
          <w:spacing w:val="-6"/>
          <w:sz w:val="16"/>
          <w:szCs w:val="16"/>
        </w:rPr>
        <w:t>f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n</w:t>
      </w:r>
      <w:r>
        <w:rPr>
          <w:spacing w:val="7"/>
          <w:sz w:val="16"/>
          <w:szCs w:val="16"/>
        </w:rPr>
        <w:t>k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. </w:t>
      </w:r>
      <w:r>
        <w:rPr>
          <w:spacing w:val="3"/>
          <w:sz w:val="16"/>
          <w:szCs w:val="16"/>
        </w:rPr>
        <w:t>E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j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sı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ş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-6"/>
          <w:sz w:val="16"/>
          <w:szCs w:val="16"/>
        </w:rPr>
        <w:t>f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dd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b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>u</w:t>
      </w:r>
      <w:r>
        <w:rPr>
          <w:spacing w:val="-3"/>
          <w:sz w:val="16"/>
          <w:szCs w:val="16"/>
        </w:rPr>
        <w:t xml:space="preserve"> v</w:t>
      </w:r>
      <w:r>
        <w:rPr>
          <w:spacing w:val="2"/>
          <w:sz w:val="16"/>
          <w:szCs w:val="16"/>
        </w:rPr>
        <w:t>u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 xml:space="preserve"> b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z</w:t>
      </w:r>
      <w:r>
        <w:rPr>
          <w:sz w:val="16"/>
          <w:szCs w:val="16"/>
        </w:rPr>
        <w:t xml:space="preserve">ı 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n (N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, A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, Cu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3"/>
          <w:sz w:val="16"/>
          <w:szCs w:val="16"/>
        </w:rPr>
        <w:t>F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g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) 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ş f</w:t>
      </w:r>
      <w:r>
        <w:rPr>
          <w:spacing w:val="-3"/>
          <w:sz w:val="16"/>
          <w:szCs w:val="16"/>
        </w:rPr>
        <w:t>on</w:t>
      </w:r>
      <w:r>
        <w:rPr>
          <w:spacing w:val="7"/>
          <w:sz w:val="16"/>
          <w:szCs w:val="16"/>
        </w:rPr>
        <w:t>k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u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ğ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ri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1"/>
        <w:ind w:left="104" w:right="150"/>
        <w:rPr>
          <w:color w:val="000000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1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5</w:t>
      </w:r>
      <w:r>
        <w:rPr>
          <w:color w:val="1E487C"/>
          <w:spacing w:val="-3"/>
          <w:sz w:val="16"/>
          <w:szCs w:val="16"/>
        </w:rPr>
        <w:t>*</w:t>
      </w:r>
      <w:r>
        <w:rPr>
          <w:color w:val="1E487C"/>
          <w:spacing w:val="-2"/>
          <w:sz w:val="16"/>
          <w:szCs w:val="16"/>
        </w:rPr>
        <w:t>F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6"/>
          <w:sz w:val="16"/>
          <w:szCs w:val="16"/>
        </w:rPr>
        <w:t>f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3"/>
          <w:sz w:val="16"/>
          <w:szCs w:val="16"/>
        </w:rPr>
        <w:t>ıl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n C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 xml:space="preserve">.Bu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>i f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bo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, 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 xml:space="preserve"> s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-1"/>
          <w:sz w:val="16"/>
          <w:szCs w:val="16"/>
        </w:rPr>
        <w:t>ıl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>n f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lt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rı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1"/>
          <w:sz w:val="16"/>
          <w:szCs w:val="16"/>
        </w:rPr>
        <w:t>aç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ıl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>ı f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164"/>
        <w:rPr>
          <w:color w:val="000000"/>
          <w:sz w:val="16"/>
          <w:szCs w:val="16"/>
        </w:rPr>
      </w:pPr>
      <w:r>
        <w:rPr>
          <w:b/>
          <w:bCs/>
          <w:color w:val="1E487C"/>
          <w:spacing w:val="2"/>
          <w:sz w:val="16"/>
          <w:szCs w:val="16"/>
        </w:rPr>
        <w:t>??</w:t>
      </w:r>
      <w:r>
        <w:rPr>
          <w:b/>
          <w:bCs/>
          <w:color w:val="1E487C"/>
          <w:sz w:val="16"/>
          <w:szCs w:val="16"/>
        </w:rPr>
        <w:t>?</w:t>
      </w:r>
      <w:r>
        <w:rPr>
          <w:b/>
          <w:bCs/>
          <w:color w:val="1E487C"/>
          <w:spacing w:val="2"/>
          <w:sz w:val="16"/>
          <w:szCs w:val="16"/>
        </w:rPr>
        <w:t>1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5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pacing w:val="1"/>
          <w:sz w:val="16"/>
          <w:szCs w:val="16"/>
        </w:rPr>
        <w:t>“</w:t>
      </w:r>
      <w:r>
        <w:rPr>
          <w:color w:val="1E487C"/>
          <w:sz w:val="16"/>
          <w:szCs w:val="16"/>
        </w:rPr>
        <w:t>C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p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pacing w:val="-1"/>
          <w:sz w:val="16"/>
          <w:szCs w:val="16"/>
        </w:rPr>
        <w:t>ll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6"/>
          <w:sz w:val="16"/>
          <w:szCs w:val="16"/>
        </w:rPr>
        <w:t>f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4"/>
          <w:sz w:val="16"/>
          <w:szCs w:val="16"/>
        </w:rPr>
        <w:t>(</w:t>
      </w:r>
      <w:r>
        <w:rPr>
          <w:color w:val="1E487C"/>
          <w:sz w:val="16"/>
          <w:szCs w:val="16"/>
        </w:rPr>
        <w:t>f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z w:val="16"/>
          <w:szCs w:val="16"/>
        </w:rPr>
        <w:t xml:space="preserve">n 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on</w:t>
      </w:r>
      <w:r>
        <w:rPr>
          <w:color w:val="1E487C"/>
          <w:sz w:val="16"/>
          <w:szCs w:val="16"/>
        </w:rPr>
        <w:t xml:space="preserve">) 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”</w:t>
      </w:r>
      <w:r>
        <w:rPr>
          <w:color w:val="1E487C"/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1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[N]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5</w:t>
      </w:r>
      <w:r>
        <w:rPr>
          <w:b/>
          <w:bCs/>
          <w:sz w:val="16"/>
          <w:szCs w:val="16"/>
        </w:rPr>
        <w:t>.</w:t>
      </w:r>
      <w:r>
        <w:rPr>
          <w:spacing w:val="4"/>
          <w:sz w:val="16"/>
          <w:szCs w:val="16"/>
        </w:rPr>
        <w:t>C</w:t>
      </w:r>
      <w:r>
        <w:rPr>
          <w:spacing w:val="2"/>
          <w:sz w:val="16"/>
          <w:szCs w:val="16"/>
        </w:rPr>
        <w:t>o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p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on</w:t>
      </w:r>
      <w:r>
        <w:rPr>
          <w:spacing w:val="-6"/>
          <w:sz w:val="16"/>
          <w:szCs w:val="16"/>
        </w:rPr>
        <w:t>-</w:t>
      </w:r>
      <w:r>
        <w:rPr>
          <w:spacing w:val="2"/>
          <w:sz w:val="16"/>
          <w:szCs w:val="16"/>
        </w:rPr>
        <w:t>192</w:t>
      </w:r>
      <w:r>
        <w:rPr>
          <w:sz w:val="16"/>
          <w:szCs w:val="16"/>
        </w:rPr>
        <w:t>7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85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6</w:t>
      </w:r>
      <w:r>
        <w:rPr>
          <w:spacing w:val="4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1"/>
          <w:sz w:val="16"/>
          <w:szCs w:val="16"/>
        </w:rPr>
        <w:t>t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c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>i(</w:t>
      </w:r>
      <w:r>
        <w:rPr>
          <w:spacing w:val="2"/>
          <w:sz w:val="16"/>
          <w:szCs w:val="16"/>
        </w:rPr>
        <w:t>ku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)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ğ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do</w:t>
      </w:r>
      <w:r>
        <w:rPr>
          <w:spacing w:val="-3"/>
          <w:sz w:val="16"/>
          <w:szCs w:val="16"/>
        </w:rPr>
        <w:t>ğ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sı</w:t>
      </w:r>
      <w:r>
        <w:rPr>
          <w:spacing w:val="-3"/>
          <w:sz w:val="16"/>
          <w:szCs w:val="16"/>
        </w:rPr>
        <w:t xml:space="preserve"> d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,</w:t>
      </w:r>
      <w:r>
        <w:rPr>
          <w:spacing w:val="-6"/>
          <w:sz w:val="16"/>
          <w:szCs w:val="16"/>
        </w:rPr>
        <w:t>f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t 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 xml:space="preserve">a 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od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12</w:t>
      </w:r>
      <w:r>
        <w:rPr>
          <w:sz w:val="16"/>
          <w:szCs w:val="16"/>
        </w:rPr>
        <w:t>.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pacing w:val="-6"/>
          <w:sz w:val="16"/>
          <w:szCs w:val="16"/>
        </w:rPr>
        <w:t>f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ec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ğ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nd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b</w:t>
      </w:r>
      <w:r>
        <w:rPr>
          <w:sz w:val="16"/>
          <w:szCs w:val="16"/>
        </w:rPr>
        <w:t>u 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pacing w:val="-6"/>
          <w:sz w:val="16"/>
          <w:szCs w:val="16"/>
        </w:rPr>
        <w:t>f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 xml:space="preserve">a </w:t>
      </w:r>
      <w:r>
        <w:rPr>
          <w:spacing w:val="1"/>
          <w:sz w:val="16"/>
          <w:szCs w:val="16"/>
        </w:rPr>
        <w:t>m</w:t>
      </w:r>
      <w:r>
        <w:rPr>
          <w:spacing w:val="2"/>
          <w:sz w:val="16"/>
          <w:szCs w:val="16"/>
        </w:rPr>
        <w:t>od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g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me</w:t>
      </w:r>
      <w:r>
        <w:rPr>
          <w:spacing w:val="-3"/>
          <w:sz w:val="16"/>
          <w:szCs w:val="16"/>
        </w:rPr>
        <w:t>z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-5"/>
          <w:sz w:val="16"/>
          <w:szCs w:val="16"/>
        </w:rPr>
        <w:t>K</w:t>
      </w:r>
      <w:r>
        <w:rPr>
          <w:spacing w:val="2"/>
          <w:sz w:val="16"/>
          <w:szCs w:val="16"/>
        </w:rPr>
        <w:t>ü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i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>e</w:t>
      </w:r>
      <w:r>
        <w:rPr>
          <w:spacing w:val="1"/>
          <w:sz w:val="16"/>
          <w:szCs w:val="16"/>
        </w:rPr>
        <w:t>m</w:t>
      </w:r>
      <w:r>
        <w:rPr>
          <w:spacing w:val="2"/>
          <w:sz w:val="16"/>
          <w:szCs w:val="16"/>
        </w:rPr>
        <w:t>o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>u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n</w:t>
      </w:r>
      <w:r>
        <w:rPr>
          <w:spacing w:val="2"/>
          <w:sz w:val="16"/>
          <w:szCs w:val="16"/>
        </w:rPr>
        <w:t>h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1"/>
          <w:sz w:val="16"/>
          <w:szCs w:val="16"/>
        </w:rPr>
        <w:t>m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 xml:space="preserve"> d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>a</w:t>
      </w:r>
      <w:r>
        <w:rPr>
          <w:spacing w:val="1"/>
          <w:sz w:val="16"/>
          <w:szCs w:val="16"/>
        </w:rPr>
        <w:t xml:space="preserve"> e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r.Bu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oy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n ş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nd</w:t>
      </w:r>
      <w:r>
        <w:rPr>
          <w:sz w:val="16"/>
          <w:szCs w:val="16"/>
        </w:rPr>
        <w:t>e f</w:t>
      </w:r>
      <w:r>
        <w:rPr>
          <w:spacing w:val="-3"/>
          <w:sz w:val="16"/>
          <w:szCs w:val="16"/>
        </w:rPr>
        <w:t>o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ü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ed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n</w:t>
      </w:r>
      <w:r>
        <w:rPr>
          <w:i/>
          <w:iCs/>
          <w:spacing w:val="2"/>
          <w:sz w:val="16"/>
          <w:szCs w:val="16"/>
        </w:rPr>
        <w:t>d</w:t>
      </w:r>
      <w:r>
        <w:rPr>
          <w:i/>
          <w:iCs/>
          <w:sz w:val="16"/>
          <w:szCs w:val="16"/>
        </w:rPr>
        <w:t>e</w:t>
      </w:r>
      <w:r>
        <w:rPr>
          <w:i/>
          <w:iCs/>
          <w:spacing w:val="-1"/>
          <w:sz w:val="16"/>
          <w:szCs w:val="16"/>
        </w:rPr>
        <w:t xml:space="preserve"> B</w:t>
      </w:r>
      <w:r>
        <w:rPr>
          <w:i/>
          <w:iCs/>
          <w:sz w:val="16"/>
          <w:szCs w:val="16"/>
        </w:rPr>
        <w:t>r</w:t>
      </w:r>
      <w:r>
        <w:rPr>
          <w:i/>
          <w:iCs/>
          <w:spacing w:val="2"/>
          <w:sz w:val="16"/>
          <w:szCs w:val="16"/>
        </w:rPr>
        <w:t>og</w:t>
      </w:r>
      <w:r>
        <w:rPr>
          <w:i/>
          <w:iCs/>
          <w:spacing w:val="-1"/>
          <w:sz w:val="16"/>
          <w:szCs w:val="16"/>
        </w:rPr>
        <w:t>li</w:t>
      </w:r>
      <w:r>
        <w:rPr>
          <w:i/>
          <w:iCs/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b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ı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v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1"/>
          <w:sz w:val="16"/>
          <w:szCs w:val="16"/>
        </w:rPr>
        <w:t>aç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b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n</w:t>
      </w:r>
      <w:r>
        <w:rPr>
          <w:spacing w:val="-5"/>
          <w:sz w:val="16"/>
          <w:szCs w:val="16"/>
        </w:rPr>
        <w:t xml:space="preserve"> m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il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oğ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ı 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r. D</w:t>
      </w:r>
      <w:r>
        <w:rPr>
          <w:spacing w:val="2"/>
          <w:sz w:val="16"/>
          <w:szCs w:val="16"/>
        </w:rPr>
        <w:t>u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j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i s</w:t>
      </w:r>
      <w:r>
        <w:rPr>
          <w:spacing w:val="3"/>
          <w:sz w:val="16"/>
          <w:szCs w:val="16"/>
        </w:rPr>
        <w:t>ı</w:t>
      </w:r>
      <w:r>
        <w:rPr>
          <w:spacing w:val="-6"/>
          <w:sz w:val="16"/>
          <w:szCs w:val="16"/>
        </w:rPr>
        <w:t>f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 xml:space="preserve"> o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-3"/>
          <w:sz w:val="16"/>
          <w:szCs w:val="16"/>
        </w:rPr>
        <w:t>p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ç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c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ra 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b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ra </w:t>
      </w:r>
      <w:r>
        <w:rPr>
          <w:spacing w:val="4"/>
          <w:sz w:val="16"/>
          <w:szCs w:val="16"/>
        </w:rPr>
        <w:t>(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o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6"/>
          <w:sz w:val="16"/>
          <w:szCs w:val="16"/>
        </w:rPr>
        <w:t>f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) </w:t>
      </w:r>
      <w:r>
        <w:rPr>
          <w:i/>
          <w:iCs/>
          <w:sz w:val="16"/>
          <w:szCs w:val="16"/>
        </w:rPr>
        <w:t>m</w:t>
      </w:r>
      <w:r>
        <w:rPr>
          <w:i/>
          <w:iCs/>
          <w:spacing w:val="2"/>
          <w:sz w:val="16"/>
          <w:szCs w:val="16"/>
        </w:rPr>
        <w:t>add</w:t>
      </w:r>
      <w:r>
        <w:rPr>
          <w:i/>
          <w:iCs/>
          <w:sz w:val="16"/>
          <w:szCs w:val="16"/>
        </w:rPr>
        <w:t xml:space="preserve">e </w:t>
      </w:r>
      <w:r>
        <w:rPr>
          <w:i/>
          <w:iCs/>
          <w:spacing w:val="2"/>
          <w:sz w:val="16"/>
          <w:szCs w:val="16"/>
        </w:rPr>
        <w:t>da</w:t>
      </w:r>
      <w:r>
        <w:rPr>
          <w:i/>
          <w:iCs/>
          <w:spacing w:val="-1"/>
          <w:sz w:val="16"/>
          <w:szCs w:val="16"/>
        </w:rPr>
        <w:t>l</w:t>
      </w:r>
      <w:r>
        <w:rPr>
          <w:i/>
          <w:iCs/>
          <w:spacing w:val="2"/>
          <w:sz w:val="16"/>
          <w:szCs w:val="16"/>
        </w:rPr>
        <w:t>ga</w:t>
      </w:r>
      <w:r>
        <w:rPr>
          <w:i/>
          <w:iCs/>
          <w:spacing w:val="-1"/>
          <w:sz w:val="16"/>
          <w:szCs w:val="16"/>
        </w:rPr>
        <w:t>l</w:t>
      </w:r>
      <w:r>
        <w:rPr>
          <w:i/>
          <w:iCs/>
          <w:spacing w:val="2"/>
          <w:sz w:val="16"/>
          <w:szCs w:val="16"/>
        </w:rPr>
        <w:t>a</w:t>
      </w:r>
      <w:r>
        <w:rPr>
          <w:i/>
          <w:iCs/>
          <w:sz w:val="16"/>
          <w:szCs w:val="16"/>
        </w:rPr>
        <w:t xml:space="preserve">rı 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li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tili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sz w:val="16"/>
          <w:szCs w:val="16"/>
        </w:rPr>
      </w:pPr>
      <w:r>
        <w:rPr>
          <w:b/>
          <w:bCs/>
          <w:spacing w:val="2"/>
          <w:sz w:val="16"/>
          <w:szCs w:val="16"/>
        </w:rPr>
        <w:t>??</w:t>
      </w:r>
      <w:r>
        <w:rPr>
          <w:b/>
          <w:bCs/>
          <w:sz w:val="16"/>
          <w:szCs w:val="16"/>
        </w:rPr>
        <w:t>?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1"/>
          <w:sz w:val="16"/>
          <w:szCs w:val="16"/>
        </w:rPr>
        <w:t>“</w:t>
      </w:r>
      <w:r>
        <w:rPr>
          <w:spacing w:val="-2"/>
          <w:sz w:val="16"/>
          <w:szCs w:val="16"/>
        </w:rPr>
        <w:t>P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ç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a 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o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”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3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[N]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z w:val="16"/>
          <w:szCs w:val="16"/>
        </w:rPr>
        <w:t>.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o</w:t>
      </w:r>
      <w:r>
        <w:rPr>
          <w:spacing w:val="2"/>
          <w:sz w:val="16"/>
          <w:szCs w:val="16"/>
        </w:rPr>
        <w:t>u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s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5"/>
          <w:sz w:val="16"/>
          <w:szCs w:val="16"/>
        </w:rPr>
        <w:t>D</w:t>
      </w:r>
      <w:r>
        <w:rPr>
          <w:sz w:val="16"/>
          <w:szCs w:val="16"/>
        </w:rPr>
        <w:t>e  B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g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e</w:t>
      </w:r>
      <w:r>
        <w:rPr>
          <w:spacing w:val="-6"/>
          <w:sz w:val="16"/>
          <w:szCs w:val="16"/>
        </w:rPr>
        <w:t>-</w:t>
      </w:r>
      <w:r>
        <w:rPr>
          <w:spacing w:val="2"/>
          <w:sz w:val="16"/>
          <w:szCs w:val="16"/>
        </w:rPr>
        <w:t>192</w:t>
      </w:r>
      <w:r>
        <w:rPr>
          <w:sz w:val="16"/>
          <w:szCs w:val="16"/>
        </w:rPr>
        <w:t>9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3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3"/>
          <w:sz w:val="16"/>
          <w:szCs w:val="16"/>
        </w:rPr>
        <w:t>M</w:t>
      </w:r>
      <w:r>
        <w:rPr>
          <w:spacing w:val="-1"/>
          <w:sz w:val="16"/>
          <w:szCs w:val="16"/>
        </w:rPr>
        <w:t>illi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 xml:space="preserve"> y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ğ </w:t>
      </w:r>
      <w:r>
        <w:rPr>
          <w:spacing w:val="-3"/>
          <w:sz w:val="16"/>
          <w:szCs w:val="16"/>
        </w:rPr>
        <w:t>d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 xml:space="preserve">i </w:t>
      </w:r>
      <w:r>
        <w:rPr>
          <w:spacing w:val="-1"/>
          <w:sz w:val="16"/>
          <w:szCs w:val="16"/>
        </w:rPr>
        <w:t xml:space="preserve"> 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on</w:t>
      </w:r>
      <w:r>
        <w:rPr>
          <w:spacing w:val="7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kü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si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ük</w:t>
      </w:r>
      <w:r>
        <w:rPr>
          <w:sz w:val="16"/>
          <w:szCs w:val="16"/>
        </w:rPr>
        <w:t xml:space="preserve">ü 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sz w:val="16"/>
          <w:szCs w:val="16"/>
        </w:rPr>
      </w:pPr>
      <w:r>
        <w:rPr>
          <w:rFonts w:ascii="Webdings" w:hAnsi="Webdings" w:cs="Webdings"/>
          <w:sz w:val="16"/>
          <w:szCs w:val="16"/>
        </w:rPr>
        <w:t></w:t>
      </w:r>
      <w:r>
        <w:rPr>
          <w:rFonts w:ascii="Webdings" w:hAnsi="Webdings" w:cs="Webdings"/>
          <w:spacing w:val="-4"/>
          <w:sz w:val="16"/>
          <w:szCs w:val="16"/>
        </w:rPr>
        <w:t></w:t>
      </w:r>
      <w:r>
        <w:rPr>
          <w:b/>
          <w:bCs/>
          <w:spacing w:val="2"/>
          <w:sz w:val="16"/>
          <w:szCs w:val="16"/>
        </w:rPr>
        <w:t>3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2"/>
          <w:sz w:val="16"/>
          <w:szCs w:val="16"/>
        </w:rPr>
        <w:t>10</w:t>
      </w:r>
      <w:r>
        <w:rPr>
          <w:sz w:val="16"/>
          <w:szCs w:val="16"/>
        </w:rPr>
        <w:t>.</w:t>
      </w:r>
      <w:r>
        <w:rPr>
          <w:spacing w:val="-5"/>
          <w:sz w:val="16"/>
          <w:szCs w:val="16"/>
        </w:rPr>
        <w:t xml:space="preserve"> 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f </w:t>
      </w:r>
      <w:r>
        <w:rPr>
          <w:spacing w:val="-5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1</w:t>
      </w:r>
      <w:r>
        <w:rPr>
          <w:sz w:val="16"/>
          <w:szCs w:val="16"/>
        </w:rPr>
        <w:t>.Ü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:</w:t>
      </w:r>
      <w:r>
        <w:rPr>
          <w:spacing w:val="-5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n 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3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[N]</w:t>
      </w:r>
      <w:r>
        <w:rPr>
          <w:b/>
          <w:bCs/>
          <w:spacing w:val="2"/>
          <w:sz w:val="16"/>
          <w:szCs w:val="16"/>
        </w:rPr>
        <w:t>3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z w:val="16"/>
          <w:szCs w:val="16"/>
        </w:rPr>
        <w:t>.</w:t>
      </w:r>
      <w:r>
        <w:rPr>
          <w:spacing w:val="-2"/>
          <w:sz w:val="16"/>
          <w:szCs w:val="16"/>
        </w:rPr>
        <w:t>M</w:t>
      </w:r>
      <w:r>
        <w:rPr>
          <w:spacing w:val="-1"/>
          <w:sz w:val="16"/>
          <w:szCs w:val="16"/>
        </w:rPr>
        <w:t>ili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6"/>
          <w:sz w:val="16"/>
          <w:szCs w:val="16"/>
        </w:rPr>
        <w:t>-</w:t>
      </w:r>
      <w:r>
        <w:rPr>
          <w:spacing w:val="2"/>
          <w:sz w:val="16"/>
          <w:szCs w:val="16"/>
        </w:rPr>
        <w:t>192</w:t>
      </w:r>
      <w:r>
        <w:rPr>
          <w:sz w:val="16"/>
          <w:szCs w:val="16"/>
        </w:rPr>
        <w:t>3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123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3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2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h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f</w:t>
      </w:r>
      <w:r>
        <w:rPr>
          <w:spacing w:val="-3"/>
          <w:sz w:val="16"/>
          <w:szCs w:val="16"/>
        </w:rPr>
        <w:t>o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d 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z w:val="16"/>
          <w:szCs w:val="16"/>
        </w:rPr>
        <w:t xml:space="preserve">m 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o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ıl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rı 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 xml:space="preserve">a 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b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ş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ıl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 </w:t>
      </w:r>
      <w:r>
        <w:rPr>
          <w:spacing w:val="-3"/>
          <w:sz w:val="16"/>
          <w:szCs w:val="16"/>
        </w:rPr>
        <w:t>ö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li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ğ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po</w:t>
      </w:r>
      <w:r>
        <w:rPr>
          <w:spacing w:val="-3"/>
          <w:sz w:val="16"/>
          <w:szCs w:val="16"/>
        </w:rPr>
        <w:t>z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ti</w:t>
      </w:r>
      <w:r>
        <w:rPr>
          <w:sz w:val="16"/>
          <w:szCs w:val="16"/>
        </w:rPr>
        <w:t xml:space="preserve">f 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ük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ü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ğ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v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ğ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>ı</w:t>
      </w:r>
    </w:p>
    <w:p w:rsidR="002D142B" w:rsidRDefault="002D142B" w:rsidP="002D142B">
      <w:pPr>
        <w:pStyle w:val="TableParagraph"/>
        <w:kinsoku w:val="0"/>
        <w:overflowPunct w:val="0"/>
        <w:spacing w:before="5" w:line="182" w:lineRule="exact"/>
        <w:ind w:left="104" w:right="54"/>
        <w:rPr>
          <w:sz w:val="16"/>
          <w:szCs w:val="16"/>
        </w:rPr>
      </w:pP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>a</w:t>
      </w:r>
      <w:r>
        <w:rPr>
          <w:spacing w:val="2"/>
          <w:sz w:val="16"/>
          <w:szCs w:val="16"/>
        </w:rPr>
        <w:t xml:space="preserve"> koy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sı</w:t>
      </w:r>
      <w:r>
        <w:rPr>
          <w:spacing w:val="-3"/>
          <w:sz w:val="16"/>
          <w:szCs w:val="16"/>
        </w:rPr>
        <w:t xml:space="preserve"> b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ön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2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.R</w:t>
      </w:r>
      <w:r>
        <w:rPr>
          <w:spacing w:val="2"/>
          <w:sz w:val="16"/>
          <w:szCs w:val="16"/>
        </w:rPr>
        <w:t>u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6"/>
          <w:sz w:val="16"/>
          <w:szCs w:val="16"/>
        </w:rPr>
        <w:t>f</w:t>
      </w:r>
      <w:r>
        <w:rPr>
          <w:spacing w:val="-3"/>
          <w:sz w:val="16"/>
          <w:szCs w:val="16"/>
        </w:rPr>
        <w:t>o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d 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z w:val="16"/>
          <w:szCs w:val="16"/>
        </w:rPr>
        <w:t xml:space="preserve">m </w:t>
      </w:r>
      <w:r>
        <w:rPr>
          <w:spacing w:val="1"/>
          <w:sz w:val="16"/>
          <w:szCs w:val="16"/>
        </w:rPr>
        <w:t>m</w:t>
      </w:r>
      <w:r>
        <w:rPr>
          <w:spacing w:val="-3"/>
          <w:sz w:val="16"/>
          <w:szCs w:val="16"/>
        </w:rPr>
        <w:t>o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g</w:t>
      </w:r>
      <w:r>
        <w:rPr>
          <w:spacing w:val="1"/>
          <w:sz w:val="16"/>
          <w:szCs w:val="16"/>
        </w:rPr>
        <w:t>eç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z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ğ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ö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li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til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81" w:lineRule="exact"/>
        <w:ind w:left="104"/>
        <w:rPr>
          <w:sz w:val="16"/>
          <w:szCs w:val="16"/>
        </w:rPr>
      </w:pPr>
      <w:r>
        <w:rPr>
          <w:rFonts w:ascii="Webdings" w:hAnsi="Webdings" w:cs="Webdings"/>
          <w:sz w:val="16"/>
          <w:szCs w:val="16"/>
        </w:rPr>
        <w:t></w:t>
      </w:r>
      <w:r>
        <w:rPr>
          <w:rFonts w:ascii="Webdings" w:hAnsi="Webdings" w:cs="Webdings"/>
          <w:spacing w:val="-4"/>
          <w:sz w:val="16"/>
          <w:szCs w:val="16"/>
        </w:rPr>
        <w:t></w:t>
      </w:r>
      <w:r>
        <w:rPr>
          <w:b/>
          <w:bCs/>
          <w:spacing w:val="2"/>
          <w:sz w:val="16"/>
          <w:szCs w:val="16"/>
        </w:rPr>
        <w:t>3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2</w:t>
      </w:r>
      <w:r>
        <w:rPr>
          <w:spacing w:val="2"/>
          <w:sz w:val="16"/>
          <w:szCs w:val="16"/>
        </w:rPr>
        <w:t>10</w:t>
      </w:r>
      <w:r>
        <w:rPr>
          <w:sz w:val="16"/>
          <w:szCs w:val="16"/>
        </w:rPr>
        <w:t>.</w:t>
      </w:r>
      <w:r>
        <w:rPr>
          <w:spacing w:val="-5"/>
          <w:sz w:val="16"/>
          <w:szCs w:val="16"/>
        </w:rPr>
        <w:t xml:space="preserve"> 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f </w:t>
      </w:r>
      <w:r>
        <w:rPr>
          <w:spacing w:val="-5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1</w:t>
      </w:r>
      <w:r>
        <w:rPr>
          <w:sz w:val="16"/>
          <w:szCs w:val="16"/>
        </w:rPr>
        <w:t>.Ü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:</w:t>
      </w:r>
      <w:r>
        <w:rPr>
          <w:spacing w:val="-5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n 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3" w:line="239" w:lineRule="auto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3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3</w:t>
      </w:r>
      <w:r>
        <w:rPr>
          <w:spacing w:val="4"/>
          <w:sz w:val="16"/>
          <w:szCs w:val="16"/>
        </w:rPr>
        <w:t>B</w:t>
      </w:r>
      <w:r>
        <w:rPr>
          <w:spacing w:val="-3"/>
          <w:sz w:val="16"/>
          <w:szCs w:val="16"/>
        </w:rPr>
        <w:t>oh</w:t>
      </w:r>
      <w:r>
        <w:rPr>
          <w:sz w:val="16"/>
          <w:szCs w:val="16"/>
        </w:rPr>
        <w:t xml:space="preserve">r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z w:val="16"/>
          <w:szCs w:val="16"/>
        </w:rPr>
        <w:t xml:space="preserve">m 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od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i </w:t>
      </w:r>
      <w:r>
        <w:rPr>
          <w:spacing w:val="6"/>
          <w:sz w:val="16"/>
          <w:szCs w:val="16"/>
        </w:rPr>
        <w:t>aç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r. </w:t>
      </w:r>
      <w:r>
        <w:rPr>
          <w:spacing w:val="4"/>
          <w:sz w:val="16"/>
          <w:szCs w:val="16"/>
        </w:rPr>
        <w:t>B</w:t>
      </w:r>
      <w:r>
        <w:rPr>
          <w:spacing w:val="-3"/>
          <w:sz w:val="16"/>
          <w:szCs w:val="16"/>
        </w:rPr>
        <w:t>oh</w:t>
      </w:r>
      <w:r>
        <w:rPr>
          <w:sz w:val="16"/>
          <w:szCs w:val="16"/>
        </w:rPr>
        <w:t xml:space="preserve">r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pacing w:val="-5"/>
          <w:sz w:val="16"/>
          <w:szCs w:val="16"/>
        </w:rPr>
        <w:t>m m</w:t>
      </w:r>
      <w:r>
        <w:rPr>
          <w:spacing w:val="2"/>
          <w:sz w:val="16"/>
          <w:szCs w:val="16"/>
        </w:rPr>
        <w:t>od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em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-3"/>
          <w:sz w:val="16"/>
          <w:szCs w:val="16"/>
        </w:rPr>
        <w:t>v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ı </w:t>
      </w:r>
      <w:r>
        <w:rPr>
          <w:spacing w:val="4"/>
          <w:sz w:val="16"/>
          <w:szCs w:val="16"/>
        </w:rPr>
        <w:t>(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k 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o</w:t>
      </w:r>
      <w:r>
        <w:rPr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nd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4"/>
          <w:sz w:val="16"/>
          <w:szCs w:val="16"/>
        </w:rPr>
        <w:t>i</w:t>
      </w:r>
      <w:r>
        <w:rPr>
          <w:sz w:val="16"/>
          <w:szCs w:val="16"/>
        </w:rPr>
        <w:t xml:space="preserve">m </w:t>
      </w:r>
      <w:r>
        <w:rPr>
          <w:spacing w:val="2"/>
          <w:sz w:val="16"/>
          <w:szCs w:val="16"/>
        </w:rPr>
        <w:t>kuvv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,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ö</w:t>
      </w:r>
      <w:r>
        <w:rPr>
          <w:sz w:val="16"/>
          <w:szCs w:val="16"/>
        </w:rPr>
        <w:t>r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, 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on</w:t>
      </w:r>
      <w:r>
        <w:rPr>
          <w:spacing w:val="7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yö</w:t>
      </w:r>
      <w:r>
        <w:rPr>
          <w:sz w:val="16"/>
          <w:szCs w:val="16"/>
        </w:rPr>
        <w:t>r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g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i 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c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3"/>
          <w:sz w:val="16"/>
          <w:szCs w:val="16"/>
        </w:rPr>
        <w:t>ı</w:t>
      </w:r>
      <w:r>
        <w:rPr>
          <w:spacing w:val="1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,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yö</w:t>
      </w:r>
      <w:r>
        <w:rPr>
          <w:sz w:val="16"/>
          <w:szCs w:val="16"/>
        </w:rPr>
        <w:t>r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ö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ün</w:t>
      </w:r>
      <w:r>
        <w:rPr>
          <w:spacing w:val="-3"/>
          <w:sz w:val="16"/>
          <w:szCs w:val="16"/>
        </w:rPr>
        <w:t>g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1"/>
          <w:sz w:val="16"/>
          <w:szCs w:val="16"/>
        </w:rPr>
        <w:t>aç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l 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o</w:t>
      </w:r>
      <w:r>
        <w:rPr>
          <w:spacing w:val="1"/>
          <w:sz w:val="16"/>
          <w:szCs w:val="16"/>
        </w:rPr>
        <w:t>me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) 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r.</w:t>
      </w:r>
    </w:p>
    <w:p w:rsidR="002D142B" w:rsidRP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  <w:r>
        <w:rPr>
          <w:rFonts w:ascii="Webdings" w:hAnsi="Webdings" w:cs="Webdings"/>
          <w:sz w:val="16"/>
          <w:szCs w:val="16"/>
        </w:rPr>
        <w:t></w:t>
      </w:r>
      <w:r>
        <w:rPr>
          <w:rFonts w:ascii="Webdings" w:hAnsi="Webdings" w:cs="Webdings"/>
          <w:spacing w:val="-4"/>
          <w:sz w:val="16"/>
          <w:szCs w:val="16"/>
        </w:rPr>
        <w:t></w:t>
      </w:r>
      <w:r>
        <w:rPr>
          <w:b/>
          <w:bCs/>
          <w:spacing w:val="2"/>
          <w:sz w:val="16"/>
          <w:szCs w:val="16"/>
        </w:rPr>
        <w:t>3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3</w:t>
      </w:r>
      <w:r>
        <w:rPr>
          <w:spacing w:val="2"/>
          <w:sz w:val="16"/>
          <w:szCs w:val="16"/>
        </w:rPr>
        <w:t>10</w:t>
      </w:r>
      <w:r>
        <w:rPr>
          <w:sz w:val="16"/>
          <w:szCs w:val="16"/>
        </w:rPr>
        <w:t>.</w:t>
      </w:r>
      <w:r>
        <w:rPr>
          <w:spacing w:val="-5"/>
          <w:sz w:val="16"/>
          <w:szCs w:val="16"/>
        </w:rPr>
        <w:t xml:space="preserve"> 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f </w:t>
      </w:r>
      <w:r>
        <w:rPr>
          <w:spacing w:val="-5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1</w:t>
      </w:r>
      <w:r>
        <w:rPr>
          <w:sz w:val="16"/>
          <w:szCs w:val="16"/>
        </w:rPr>
        <w:t>.Ü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:</w:t>
      </w:r>
      <w:r>
        <w:rPr>
          <w:spacing w:val="-5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n 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43" w:right="118"/>
        <w:rPr>
          <w:color w:val="000000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[N]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z w:val="16"/>
          <w:szCs w:val="16"/>
        </w:rPr>
        <w:t>.</w:t>
      </w:r>
      <w:r>
        <w:rPr>
          <w:color w:val="1E487C"/>
          <w:spacing w:val="4"/>
          <w:sz w:val="16"/>
          <w:szCs w:val="16"/>
        </w:rPr>
        <w:t>B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6"/>
          <w:sz w:val="16"/>
          <w:szCs w:val="16"/>
        </w:rPr>
        <w:t>-</w:t>
      </w:r>
      <w:r>
        <w:rPr>
          <w:color w:val="1E487C"/>
          <w:spacing w:val="2"/>
          <w:sz w:val="16"/>
          <w:szCs w:val="16"/>
        </w:rPr>
        <w:t>192</w:t>
      </w:r>
      <w:r>
        <w:rPr>
          <w:color w:val="1E487C"/>
          <w:sz w:val="16"/>
          <w:szCs w:val="16"/>
        </w:rPr>
        <w:t>2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color w:val="1E487C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4</w:t>
      </w:r>
      <w:r>
        <w:rPr>
          <w:color w:val="1E487C"/>
          <w:spacing w:val="-3"/>
          <w:sz w:val="16"/>
          <w:szCs w:val="16"/>
        </w:rPr>
        <w:t>*</w:t>
      </w:r>
      <w:r>
        <w:rPr>
          <w:color w:val="1E487C"/>
          <w:spacing w:val="-1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ji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 xml:space="preserve"> po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ti</w:t>
      </w:r>
      <w:r>
        <w:rPr>
          <w:color w:val="1E487C"/>
          <w:sz w:val="16"/>
          <w:szCs w:val="16"/>
        </w:rPr>
        <w:t>k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j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2"/>
          <w:sz w:val="16"/>
          <w:szCs w:val="16"/>
        </w:rPr>
        <w:t>p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am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2"/>
          <w:sz w:val="16"/>
          <w:szCs w:val="16"/>
        </w:rPr>
        <w:t>un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on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j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6"/>
          <w:sz w:val="16"/>
          <w:szCs w:val="16"/>
        </w:rPr>
        <w:t>f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b/>
          <w:bCs/>
          <w:color w:val="1E487C"/>
          <w:sz w:val="16"/>
          <w:szCs w:val="16"/>
        </w:rPr>
        <w:t xml:space="preserve">. </w:t>
      </w:r>
      <w:r>
        <w:rPr>
          <w:color w:val="1E487C"/>
          <w:sz w:val="16"/>
          <w:szCs w:val="16"/>
        </w:rPr>
        <w:t xml:space="preserve">Bu 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color w:val="000000"/>
          <w:sz w:val="16"/>
          <w:szCs w:val="16"/>
        </w:rPr>
      </w:pPr>
      <w:r>
        <w:rPr>
          <w:color w:val="1E487C"/>
          <w:spacing w:val="3"/>
          <w:sz w:val="16"/>
          <w:szCs w:val="16"/>
        </w:rPr>
        <w:t>İ</w:t>
      </w:r>
      <w:r>
        <w:rPr>
          <w:color w:val="1E487C"/>
          <w:spacing w:val="-6"/>
          <w:sz w:val="16"/>
          <w:szCs w:val="16"/>
        </w:rPr>
        <w:t>f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j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t 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>ş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j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13</w:t>
      </w:r>
      <w:r>
        <w:rPr>
          <w:color w:val="1E487C"/>
          <w:spacing w:val="-2"/>
          <w:sz w:val="16"/>
          <w:szCs w:val="16"/>
        </w:rPr>
        <w:t>.</w:t>
      </w:r>
      <w:r>
        <w:rPr>
          <w:color w:val="1E487C"/>
          <w:sz w:val="16"/>
          <w:szCs w:val="16"/>
        </w:rPr>
        <w:t xml:space="preserve">6 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,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se </w:t>
      </w:r>
      <w:r>
        <w:rPr>
          <w:color w:val="1E487C"/>
          <w:spacing w:val="2"/>
          <w:sz w:val="16"/>
          <w:szCs w:val="16"/>
        </w:rPr>
        <w:t>0</w:t>
      </w:r>
      <w:r>
        <w:rPr>
          <w:color w:val="1E487C"/>
          <w:spacing w:val="-2"/>
          <w:sz w:val="16"/>
          <w:szCs w:val="16"/>
        </w:rPr>
        <w:t>.</w:t>
      </w:r>
      <w:r>
        <w:rPr>
          <w:color w:val="1E487C"/>
          <w:spacing w:val="2"/>
          <w:sz w:val="16"/>
          <w:szCs w:val="16"/>
        </w:rPr>
        <w:t>529</w:t>
      </w:r>
      <w:r>
        <w:rPr>
          <w:color w:val="1E487C"/>
          <w:sz w:val="16"/>
          <w:szCs w:val="16"/>
        </w:rPr>
        <w:t xml:space="preserve">Å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r.</w:t>
      </w:r>
    </w:p>
    <w:p w:rsidR="002D142B" w:rsidRPr="009663C0" w:rsidRDefault="002D142B" w:rsidP="002D142B">
      <w:pPr>
        <w:pStyle w:val="TableParagraph"/>
        <w:kinsoku w:val="0"/>
        <w:overflowPunct w:val="0"/>
        <w:spacing w:line="181" w:lineRule="exact"/>
        <w:ind w:left="104"/>
        <w:rPr>
          <w:color w:val="000000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5</w:t>
      </w:r>
      <w:r>
        <w:rPr>
          <w:color w:val="1E487C"/>
          <w:spacing w:val="-3"/>
          <w:sz w:val="16"/>
          <w:szCs w:val="16"/>
        </w:rPr>
        <w:t>*</w:t>
      </w:r>
      <w:r>
        <w:rPr>
          <w:color w:val="1E487C"/>
          <w:sz w:val="16"/>
          <w:szCs w:val="16"/>
        </w:rPr>
        <w:t>B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 xml:space="preserve"> v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rı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pacing w:val="-1"/>
          <w:sz w:val="16"/>
          <w:szCs w:val="16"/>
        </w:rPr>
        <w:t>ll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j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>u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>ı (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li</w:t>
      </w:r>
      <w:r>
        <w:rPr>
          <w:color w:val="1E487C"/>
          <w:sz w:val="16"/>
          <w:szCs w:val="16"/>
        </w:rPr>
        <w:t>)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j</w:t>
      </w:r>
      <w:r>
        <w:rPr>
          <w:color w:val="1E487C"/>
          <w:sz w:val="16"/>
          <w:szCs w:val="16"/>
        </w:rPr>
        <w:t>i s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ri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2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b</w:t>
      </w:r>
      <w:r>
        <w:rPr>
          <w:color w:val="1E487C"/>
          <w:spacing w:val="-3"/>
          <w:sz w:val="16"/>
          <w:szCs w:val="16"/>
        </w:rPr>
        <w:t>oy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2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p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 xml:space="preserve">. </w:t>
      </w:r>
      <w:r>
        <w:rPr>
          <w:color w:val="1E487C"/>
          <w:spacing w:val="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j</w:t>
      </w:r>
      <w:r>
        <w:rPr>
          <w:color w:val="1E487C"/>
          <w:sz w:val="16"/>
          <w:szCs w:val="16"/>
        </w:rPr>
        <w:t>i s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ri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 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1"/>
          <w:sz w:val="16"/>
          <w:szCs w:val="16"/>
        </w:rPr>
        <w:t>çe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j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6"/>
          <w:sz w:val="16"/>
          <w:szCs w:val="16"/>
        </w:rPr>
        <w:t>f</w:t>
      </w:r>
      <w:r>
        <w:rPr>
          <w:color w:val="1E487C"/>
          <w:sz w:val="16"/>
          <w:szCs w:val="16"/>
        </w:rPr>
        <w:t>ı s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ri (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>, B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r, </w:t>
      </w:r>
      <w:r>
        <w:rPr>
          <w:color w:val="1E487C"/>
          <w:spacing w:val="-2"/>
          <w:sz w:val="16"/>
          <w:szCs w:val="16"/>
        </w:rPr>
        <w:t>P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2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>e Br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z w:val="16"/>
          <w:szCs w:val="16"/>
        </w:rPr>
        <w:t xml:space="preserve">)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ö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ili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 xml:space="preserve">5 </w:t>
      </w:r>
      <w:r>
        <w:rPr>
          <w:color w:val="1E487C"/>
          <w:spacing w:val="-3"/>
          <w:sz w:val="16"/>
          <w:szCs w:val="16"/>
        </w:rPr>
        <w:t>*</w:t>
      </w:r>
      <w:r>
        <w:rPr>
          <w:color w:val="1E487C"/>
          <w:sz w:val="16"/>
          <w:szCs w:val="16"/>
        </w:rPr>
        <w:t>B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ço</w:t>
      </w:r>
      <w:r>
        <w:rPr>
          <w:color w:val="1E487C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>u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m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>ç</w:t>
      </w:r>
      <w:r>
        <w:rPr>
          <w:color w:val="1E487C"/>
          <w:spacing w:val="-2"/>
          <w:sz w:val="16"/>
          <w:szCs w:val="16"/>
        </w:rPr>
        <w:t>v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color w:val="000000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6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-6"/>
          <w:sz w:val="16"/>
          <w:szCs w:val="16"/>
        </w:rPr>
        <w:t>f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c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>i s</w:t>
      </w:r>
      <w:r>
        <w:rPr>
          <w:color w:val="1E487C"/>
          <w:spacing w:val="-3"/>
          <w:sz w:val="16"/>
          <w:szCs w:val="16"/>
        </w:rPr>
        <w:t>on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2"/>
          <w:sz w:val="16"/>
          <w:szCs w:val="16"/>
        </w:rPr>
        <w:t>un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>a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ç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color w:val="000000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7</w:t>
      </w:r>
      <w:r>
        <w:rPr>
          <w:color w:val="1E487C"/>
          <w:spacing w:val="-3"/>
          <w:sz w:val="16"/>
          <w:szCs w:val="16"/>
        </w:rPr>
        <w:t>*</w:t>
      </w:r>
      <w:r>
        <w:rPr>
          <w:color w:val="1E487C"/>
          <w:spacing w:val="-5"/>
          <w:sz w:val="16"/>
          <w:szCs w:val="16"/>
        </w:rPr>
        <w:t>K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>;</w:t>
      </w:r>
      <w:r>
        <w:rPr>
          <w:i/>
          <w:iCs/>
          <w:color w:val="1E487C"/>
          <w:sz w:val="16"/>
          <w:szCs w:val="16"/>
        </w:rPr>
        <w:t xml:space="preserve">n </w:t>
      </w:r>
      <w:r>
        <w:rPr>
          <w:i/>
          <w:iCs/>
          <w:color w:val="1E487C"/>
          <w:spacing w:val="-6"/>
          <w:sz w:val="16"/>
          <w:szCs w:val="16"/>
        </w:rPr>
        <w:t>(</w:t>
      </w:r>
      <w:r>
        <w:rPr>
          <w:i/>
          <w:iCs/>
          <w:color w:val="1E487C"/>
          <w:spacing w:val="2"/>
          <w:sz w:val="16"/>
          <w:szCs w:val="16"/>
        </w:rPr>
        <w:t>ba</w:t>
      </w:r>
      <w:r>
        <w:rPr>
          <w:i/>
          <w:iCs/>
          <w:color w:val="1E487C"/>
          <w:sz w:val="16"/>
          <w:szCs w:val="16"/>
        </w:rPr>
        <w:t xml:space="preserve">ş </w:t>
      </w:r>
      <w:r>
        <w:rPr>
          <w:i/>
          <w:iCs/>
          <w:color w:val="1E487C"/>
          <w:spacing w:val="1"/>
          <w:sz w:val="16"/>
          <w:szCs w:val="16"/>
        </w:rPr>
        <w:t>k</w:t>
      </w:r>
      <w:r>
        <w:rPr>
          <w:i/>
          <w:iCs/>
          <w:color w:val="1E487C"/>
          <w:spacing w:val="2"/>
          <w:sz w:val="16"/>
          <w:szCs w:val="16"/>
        </w:rPr>
        <w:t>uan</w:t>
      </w:r>
      <w:r>
        <w:rPr>
          <w:i/>
          <w:iCs/>
          <w:color w:val="1E487C"/>
          <w:spacing w:val="-1"/>
          <w:sz w:val="16"/>
          <w:szCs w:val="16"/>
        </w:rPr>
        <w:t>t</w:t>
      </w:r>
      <w:r>
        <w:rPr>
          <w:i/>
          <w:iCs/>
          <w:color w:val="1E487C"/>
          <w:spacing w:val="2"/>
          <w:sz w:val="16"/>
          <w:szCs w:val="16"/>
        </w:rPr>
        <w:t>u</w:t>
      </w:r>
      <w:r>
        <w:rPr>
          <w:i/>
          <w:iCs/>
          <w:color w:val="1E487C"/>
          <w:sz w:val="16"/>
          <w:szCs w:val="16"/>
        </w:rPr>
        <w:t>m s</w:t>
      </w:r>
      <w:r>
        <w:rPr>
          <w:i/>
          <w:iCs/>
          <w:color w:val="1E487C"/>
          <w:spacing w:val="2"/>
          <w:sz w:val="16"/>
          <w:szCs w:val="16"/>
        </w:rPr>
        <w:t>a</w:t>
      </w:r>
      <w:r>
        <w:rPr>
          <w:i/>
          <w:iCs/>
          <w:color w:val="1E487C"/>
          <w:spacing w:val="1"/>
          <w:sz w:val="16"/>
          <w:szCs w:val="16"/>
        </w:rPr>
        <w:t>y</w:t>
      </w:r>
      <w:r>
        <w:rPr>
          <w:i/>
          <w:iCs/>
          <w:color w:val="1E487C"/>
          <w:spacing w:val="-1"/>
          <w:sz w:val="16"/>
          <w:szCs w:val="16"/>
        </w:rPr>
        <w:t>ı</w:t>
      </w:r>
      <w:r>
        <w:rPr>
          <w:i/>
          <w:iCs/>
          <w:color w:val="1E487C"/>
          <w:sz w:val="16"/>
          <w:szCs w:val="16"/>
        </w:rPr>
        <w:t>s</w:t>
      </w:r>
      <w:r>
        <w:rPr>
          <w:i/>
          <w:iCs/>
          <w:color w:val="1E487C"/>
          <w:spacing w:val="-1"/>
          <w:sz w:val="16"/>
          <w:szCs w:val="16"/>
        </w:rPr>
        <w:t>ı</w:t>
      </w:r>
      <w:r>
        <w:rPr>
          <w:i/>
          <w:iCs/>
          <w:color w:val="1E487C"/>
          <w:sz w:val="16"/>
          <w:szCs w:val="16"/>
        </w:rPr>
        <w:t>),l</w:t>
      </w:r>
      <w:r>
        <w:rPr>
          <w:i/>
          <w:iCs/>
          <w:color w:val="1E487C"/>
          <w:spacing w:val="-6"/>
          <w:sz w:val="16"/>
          <w:szCs w:val="16"/>
        </w:rPr>
        <w:t>(</w:t>
      </w:r>
      <w:r>
        <w:rPr>
          <w:i/>
          <w:iCs/>
          <w:color w:val="1E487C"/>
          <w:spacing w:val="1"/>
          <w:sz w:val="16"/>
          <w:szCs w:val="16"/>
        </w:rPr>
        <w:t>y</w:t>
      </w:r>
      <w:r>
        <w:rPr>
          <w:i/>
          <w:iCs/>
          <w:color w:val="1E487C"/>
          <w:spacing w:val="2"/>
          <w:sz w:val="16"/>
          <w:szCs w:val="16"/>
        </w:rPr>
        <w:t>ö</w:t>
      </w:r>
      <w:r>
        <w:rPr>
          <w:i/>
          <w:iCs/>
          <w:color w:val="1E487C"/>
          <w:sz w:val="16"/>
          <w:szCs w:val="16"/>
        </w:rPr>
        <w:t>r</w:t>
      </w:r>
      <w:r>
        <w:rPr>
          <w:i/>
          <w:iCs/>
          <w:color w:val="1E487C"/>
          <w:spacing w:val="2"/>
          <w:sz w:val="16"/>
          <w:szCs w:val="16"/>
        </w:rPr>
        <w:t>üng</w:t>
      </w:r>
      <w:r>
        <w:rPr>
          <w:i/>
          <w:iCs/>
          <w:color w:val="1E487C"/>
          <w:spacing w:val="1"/>
          <w:sz w:val="16"/>
          <w:szCs w:val="16"/>
        </w:rPr>
        <w:t>e</w:t>
      </w:r>
      <w:r>
        <w:rPr>
          <w:i/>
          <w:iCs/>
          <w:color w:val="1E487C"/>
          <w:sz w:val="16"/>
          <w:szCs w:val="16"/>
        </w:rPr>
        <w:t>s</w:t>
      </w:r>
      <w:r>
        <w:rPr>
          <w:i/>
          <w:iCs/>
          <w:color w:val="1E487C"/>
          <w:spacing w:val="1"/>
          <w:sz w:val="16"/>
          <w:szCs w:val="16"/>
        </w:rPr>
        <w:t>e</w:t>
      </w:r>
      <w:r>
        <w:rPr>
          <w:i/>
          <w:iCs/>
          <w:color w:val="1E487C"/>
          <w:sz w:val="16"/>
          <w:szCs w:val="16"/>
        </w:rPr>
        <w:t>l</w:t>
      </w:r>
      <w:r>
        <w:rPr>
          <w:color w:val="000000"/>
          <w:sz w:val="16"/>
          <w:szCs w:val="16"/>
        </w:rPr>
        <w:t xml:space="preserve"> </w:t>
      </w:r>
      <w:r>
        <w:rPr>
          <w:i/>
          <w:iCs/>
          <w:color w:val="1E487C"/>
          <w:spacing w:val="2"/>
          <w:sz w:val="16"/>
          <w:szCs w:val="16"/>
        </w:rPr>
        <w:t>a</w:t>
      </w:r>
      <w:r>
        <w:rPr>
          <w:i/>
          <w:iCs/>
          <w:color w:val="1E487C"/>
          <w:spacing w:val="1"/>
          <w:sz w:val="16"/>
          <w:szCs w:val="16"/>
        </w:rPr>
        <w:t>ç</w:t>
      </w:r>
      <w:r>
        <w:rPr>
          <w:i/>
          <w:iCs/>
          <w:color w:val="1E487C"/>
          <w:spacing w:val="-1"/>
          <w:sz w:val="16"/>
          <w:szCs w:val="16"/>
        </w:rPr>
        <w:t>ı</w:t>
      </w:r>
      <w:r>
        <w:rPr>
          <w:i/>
          <w:iCs/>
          <w:color w:val="1E487C"/>
          <w:sz w:val="16"/>
          <w:szCs w:val="16"/>
        </w:rPr>
        <w:t>s</w:t>
      </w:r>
      <w:r>
        <w:rPr>
          <w:i/>
          <w:iCs/>
          <w:color w:val="1E487C"/>
          <w:spacing w:val="2"/>
          <w:sz w:val="16"/>
          <w:szCs w:val="16"/>
        </w:rPr>
        <w:t>a</w:t>
      </w:r>
      <w:r>
        <w:rPr>
          <w:i/>
          <w:iCs/>
          <w:color w:val="1E487C"/>
          <w:sz w:val="16"/>
          <w:szCs w:val="16"/>
        </w:rPr>
        <w:t>l m</w:t>
      </w:r>
      <w:r>
        <w:rPr>
          <w:i/>
          <w:iCs/>
          <w:color w:val="1E487C"/>
          <w:spacing w:val="2"/>
          <w:sz w:val="16"/>
          <w:szCs w:val="16"/>
        </w:rPr>
        <w:t>o</w:t>
      </w:r>
      <w:r>
        <w:rPr>
          <w:i/>
          <w:iCs/>
          <w:color w:val="1E487C"/>
          <w:sz w:val="16"/>
          <w:szCs w:val="16"/>
        </w:rPr>
        <w:t>m</w:t>
      </w:r>
      <w:r>
        <w:rPr>
          <w:i/>
          <w:iCs/>
          <w:color w:val="1E487C"/>
          <w:spacing w:val="1"/>
          <w:sz w:val="16"/>
          <w:szCs w:val="16"/>
        </w:rPr>
        <w:t>e</w:t>
      </w:r>
      <w:r>
        <w:rPr>
          <w:i/>
          <w:iCs/>
          <w:color w:val="1E487C"/>
          <w:spacing w:val="2"/>
          <w:sz w:val="16"/>
          <w:szCs w:val="16"/>
        </w:rPr>
        <w:t>n</w:t>
      </w:r>
      <w:r>
        <w:rPr>
          <w:i/>
          <w:iCs/>
          <w:color w:val="1E487C"/>
          <w:spacing w:val="-1"/>
          <w:sz w:val="16"/>
          <w:szCs w:val="16"/>
        </w:rPr>
        <w:t>t</w:t>
      </w:r>
      <w:r>
        <w:rPr>
          <w:i/>
          <w:iCs/>
          <w:color w:val="1E487C"/>
          <w:spacing w:val="2"/>
          <w:sz w:val="16"/>
          <w:szCs w:val="16"/>
        </w:rPr>
        <w:t>u</w:t>
      </w:r>
      <w:r>
        <w:rPr>
          <w:i/>
          <w:iCs/>
          <w:color w:val="1E487C"/>
          <w:sz w:val="16"/>
          <w:szCs w:val="16"/>
        </w:rPr>
        <w:t>m-</w:t>
      </w:r>
      <w:r>
        <w:rPr>
          <w:i/>
          <w:iCs/>
          <w:color w:val="1E487C"/>
          <w:spacing w:val="2"/>
          <w:sz w:val="16"/>
          <w:szCs w:val="16"/>
        </w:rPr>
        <w:t>o</w:t>
      </w:r>
      <w:r>
        <w:rPr>
          <w:i/>
          <w:iCs/>
          <w:color w:val="1E487C"/>
          <w:sz w:val="16"/>
          <w:szCs w:val="16"/>
        </w:rPr>
        <w:t>r</w:t>
      </w:r>
      <w:r>
        <w:rPr>
          <w:i/>
          <w:iCs/>
          <w:color w:val="1E487C"/>
          <w:spacing w:val="2"/>
          <w:sz w:val="16"/>
          <w:szCs w:val="16"/>
        </w:rPr>
        <w:t>b</w:t>
      </w:r>
      <w:r>
        <w:rPr>
          <w:i/>
          <w:iCs/>
          <w:color w:val="1E487C"/>
          <w:spacing w:val="-1"/>
          <w:sz w:val="16"/>
          <w:szCs w:val="16"/>
        </w:rPr>
        <w:t>it</w:t>
      </w:r>
      <w:r>
        <w:rPr>
          <w:i/>
          <w:iCs/>
          <w:color w:val="1E487C"/>
          <w:spacing w:val="2"/>
          <w:sz w:val="16"/>
          <w:szCs w:val="16"/>
        </w:rPr>
        <w:t>a</w:t>
      </w:r>
      <w:r>
        <w:rPr>
          <w:i/>
          <w:iCs/>
          <w:color w:val="1E487C"/>
          <w:spacing w:val="-1"/>
          <w:sz w:val="16"/>
          <w:szCs w:val="16"/>
        </w:rPr>
        <w:t>l</w:t>
      </w:r>
      <w:r>
        <w:rPr>
          <w:i/>
          <w:iCs/>
          <w:color w:val="1E487C"/>
          <w:sz w:val="16"/>
          <w:szCs w:val="16"/>
        </w:rPr>
        <w:t>-</w:t>
      </w:r>
      <w:r>
        <w:rPr>
          <w:i/>
          <w:iCs/>
          <w:color w:val="1E487C"/>
          <w:spacing w:val="1"/>
          <w:sz w:val="16"/>
          <w:szCs w:val="16"/>
        </w:rPr>
        <w:t>k</w:t>
      </w:r>
      <w:r>
        <w:rPr>
          <w:i/>
          <w:iCs/>
          <w:color w:val="1E487C"/>
          <w:spacing w:val="2"/>
          <w:sz w:val="16"/>
          <w:szCs w:val="16"/>
        </w:rPr>
        <w:t>uan</w:t>
      </w:r>
      <w:r>
        <w:rPr>
          <w:i/>
          <w:iCs/>
          <w:color w:val="1E487C"/>
          <w:spacing w:val="-1"/>
          <w:sz w:val="16"/>
          <w:szCs w:val="16"/>
        </w:rPr>
        <w:t>t</w:t>
      </w:r>
      <w:r>
        <w:rPr>
          <w:i/>
          <w:iCs/>
          <w:color w:val="1E487C"/>
          <w:spacing w:val="2"/>
          <w:sz w:val="16"/>
          <w:szCs w:val="16"/>
        </w:rPr>
        <w:t>u</w:t>
      </w:r>
      <w:r>
        <w:rPr>
          <w:i/>
          <w:iCs/>
          <w:color w:val="1E487C"/>
          <w:sz w:val="16"/>
          <w:szCs w:val="16"/>
        </w:rPr>
        <w:t>m s</w:t>
      </w:r>
      <w:r>
        <w:rPr>
          <w:i/>
          <w:iCs/>
          <w:color w:val="1E487C"/>
          <w:spacing w:val="-3"/>
          <w:sz w:val="16"/>
          <w:szCs w:val="16"/>
        </w:rPr>
        <w:t>a</w:t>
      </w:r>
      <w:r>
        <w:rPr>
          <w:i/>
          <w:iCs/>
          <w:color w:val="1E487C"/>
          <w:spacing w:val="1"/>
          <w:sz w:val="16"/>
          <w:szCs w:val="16"/>
        </w:rPr>
        <w:t>y</w:t>
      </w:r>
      <w:r>
        <w:rPr>
          <w:i/>
          <w:iCs/>
          <w:color w:val="1E487C"/>
          <w:spacing w:val="-1"/>
          <w:sz w:val="16"/>
          <w:szCs w:val="16"/>
        </w:rPr>
        <w:t>ı</w:t>
      </w:r>
      <w:r>
        <w:rPr>
          <w:i/>
          <w:iCs/>
          <w:color w:val="1E487C"/>
          <w:sz w:val="16"/>
          <w:szCs w:val="16"/>
        </w:rPr>
        <w:t>s</w:t>
      </w:r>
      <w:r>
        <w:rPr>
          <w:i/>
          <w:iCs/>
          <w:color w:val="1E487C"/>
          <w:spacing w:val="-1"/>
          <w:sz w:val="16"/>
          <w:szCs w:val="16"/>
        </w:rPr>
        <w:t>ı</w:t>
      </w:r>
      <w:r>
        <w:rPr>
          <w:i/>
          <w:iCs/>
          <w:color w:val="1E487C"/>
          <w:sz w:val="16"/>
          <w:szCs w:val="16"/>
        </w:rPr>
        <w:t xml:space="preserve">), ml </w:t>
      </w:r>
      <w:r>
        <w:rPr>
          <w:i/>
          <w:iCs/>
          <w:color w:val="1E487C"/>
          <w:spacing w:val="-6"/>
          <w:sz w:val="16"/>
          <w:szCs w:val="16"/>
        </w:rPr>
        <w:t>(</w:t>
      </w:r>
      <w:r>
        <w:rPr>
          <w:i/>
          <w:iCs/>
          <w:color w:val="1E487C"/>
          <w:sz w:val="16"/>
          <w:szCs w:val="16"/>
        </w:rPr>
        <w:t>m</w:t>
      </w:r>
      <w:r>
        <w:rPr>
          <w:i/>
          <w:iCs/>
          <w:color w:val="1E487C"/>
          <w:spacing w:val="2"/>
          <w:sz w:val="16"/>
          <w:szCs w:val="16"/>
        </w:rPr>
        <w:t>an</w:t>
      </w:r>
      <w:r>
        <w:rPr>
          <w:i/>
          <w:iCs/>
          <w:color w:val="1E487C"/>
          <w:spacing w:val="1"/>
          <w:sz w:val="16"/>
          <w:szCs w:val="16"/>
        </w:rPr>
        <w:t>ye</w:t>
      </w:r>
      <w:r>
        <w:rPr>
          <w:i/>
          <w:iCs/>
          <w:color w:val="1E487C"/>
          <w:spacing w:val="-1"/>
          <w:sz w:val="16"/>
          <w:szCs w:val="16"/>
        </w:rPr>
        <w:t>ti</w:t>
      </w:r>
      <w:r>
        <w:rPr>
          <w:i/>
          <w:iCs/>
          <w:color w:val="1E487C"/>
          <w:sz w:val="16"/>
          <w:szCs w:val="16"/>
        </w:rPr>
        <w:t xml:space="preserve">k </w:t>
      </w:r>
      <w:r>
        <w:rPr>
          <w:i/>
          <w:iCs/>
          <w:color w:val="1E487C"/>
          <w:spacing w:val="1"/>
          <w:sz w:val="16"/>
          <w:szCs w:val="16"/>
        </w:rPr>
        <w:t>k</w:t>
      </w:r>
      <w:r>
        <w:rPr>
          <w:i/>
          <w:iCs/>
          <w:color w:val="1E487C"/>
          <w:spacing w:val="2"/>
          <w:sz w:val="16"/>
          <w:szCs w:val="16"/>
        </w:rPr>
        <w:t>uan</w:t>
      </w:r>
      <w:r>
        <w:rPr>
          <w:i/>
          <w:iCs/>
          <w:color w:val="1E487C"/>
          <w:spacing w:val="-1"/>
          <w:sz w:val="16"/>
          <w:szCs w:val="16"/>
        </w:rPr>
        <w:t>t</w:t>
      </w:r>
      <w:r>
        <w:rPr>
          <w:i/>
          <w:iCs/>
          <w:color w:val="1E487C"/>
          <w:spacing w:val="2"/>
          <w:sz w:val="16"/>
          <w:szCs w:val="16"/>
        </w:rPr>
        <w:t>u</w:t>
      </w:r>
      <w:r>
        <w:rPr>
          <w:i/>
          <w:iCs/>
          <w:color w:val="1E487C"/>
          <w:sz w:val="16"/>
          <w:szCs w:val="16"/>
        </w:rPr>
        <w:t>m s</w:t>
      </w:r>
      <w:r>
        <w:rPr>
          <w:i/>
          <w:iCs/>
          <w:color w:val="1E487C"/>
          <w:spacing w:val="2"/>
          <w:sz w:val="16"/>
          <w:szCs w:val="16"/>
        </w:rPr>
        <w:t>a</w:t>
      </w:r>
      <w:r>
        <w:rPr>
          <w:i/>
          <w:iCs/>
          <w:color w:val="1E487C"/>
          <w:spacing w:val="1"/>
          <w:sz w:val="16"/>
          <w:szCs w:val="16"/>
        </w:rPr>
        <w:t>y</w:t>
      </w:r>
      <w:r>
        <w:rPr>
          <w:i/>
          <w:iCs/>
          <w:color w:val="1E487C"/>
          <w:spacing w:val="-1"/>
          <w:sz w:val="16"/>
          <w:szCs w:val="16"/>
        </w:rPr>
        <w:t>ı</w:t>
      </w:r>
      <w:r>
        <w:rPr>
          <w:i/>
          <w:iCs/>
          <w:color w:val="1E487C"/>
          <w:sz w:val="16"/>
          <w:szCs w:val="16"/>
        </w:rPr>
        <w:t>s</w:t>
      </w:r>
      <w:r>
        <w:rPr>
          <w:i/>
          <w:iCs/>
          <w:color w:val="1E487C"/>
          <w:spacing w:val="-1"/>
          <w:sz w:val="16"/>
          <w:szCs w:val="16"/>
        </w:rPr>
        <w:t>ı</w:t>
      </w:r>
      <w:r>
        <w:rPr>
          <w:i/>
          <w:iCs/>
          <w:color w:val="1E487C"/>
          <w:sz w:val="16"/>
          <w:szCs w:val="16"/>
        </w:rPr>
        <w:t>)</w:t>
      </w:r>
      <w:r>
        <w:rPr>
          <w:i/>
          <w:iCs/>
          <w:color w:val="1E487C"/>
          <w:spacing w:val="1"/>
          <w:sz w:val="16"/>
          <w:szCs w:val="16"/>
        </w:rPr>
        <w:t>v</w:t>
      </w:r>
      <w:r>
        <w:rPr>
          <w:i/>
          <w:iCs/>
          <w:color w:val="1E487C"/>
          <w:sz w:val="16"/>
          <w:szCs w:val="16"/>
        </w:rPr>
        <w:t xml:space="preserve">e ms </w:t>
      </w:r>
      <w:r>
        <w:rPr>
          <w:i/>
          <w:iCs/>
          <w:color w:val="1E487C"/>
          <w:spacing w:val="-6"/>
          <w:sz w:val="16"/>
          <w:szCs w:val="16"/>
        </w:rPr>
        <w:t>(</w:t>
      </w:r>
      <w:r>
        <w:rPr>
          <w:i/>
          <w:iCs/>
          <w:color w:val="1E487C"/>
          <w:sz w:val="16"/>
          <w:szCs w:val="16"/>
        </w:rPr>
        <w:t>s</w:t>
      </w:r>
      <w:r>
        <w:rPr>
          <w:i/>
          <w:iCs/>
          <w:color w:val="1E487C"/>
          <w:spacing w:val="2"/>
          <w:sz w:val="16"/>
          <w:szCs w:val="16"/>
        </w:rPr>
        <w:t>p</w:t>
      </w:r>
      <w:r>
        <w:rPr>
          <w:i/>
          <w:iCs/>
          <w:color w:val="1E487C"/>
          <w:spacing w:val="-1"/>
          <w:sz w:val="16"/>
          <w:szCs w:val="16"/>
        </w:rPr>
        <w:t>i</w:t>
      </w:r>
      <w:r>
        <w:rPr>
          <w:i/>
          <w:iCs/>
          <w:color w:val="1E487C"/>
          <w:sz w:val="16"/>
          <w:szCs w:val="16"/>
        </w:rPr>
        <w:t>n m</w:t>
      </w:r>
      <w:r>
        <w:rPr>
          <w:i/>
          <w:iCs/>
          <w:color w:val="1E487C"/>
          <w:spacing w:val="2"/>
          <w:sz w:val="16"/>
          <w:szCs w:val="16"/>
        </w:rPr>
        <w:t>an</w:t>
      </w:r>
      <w:r>
        <w:rPr>
          <w:i/>
          <w:iCs/>
          <w:color w:val="1E487C"/>
          <w:spacing w:val="1"/>
          <w:sz w:val="16"/>
          <w:szCs w:val="16"/>
        </w:rPr>
        <w:t>ye</w:t>
      </w:r>
      <w:r>
        <w:rPr>
          <w:i/>
          <w:iCs/>
          <w:color w:val="1E487C"/>
          <w:spacing w:val="-1"/>
          <w:sz w:val="16"/>
          <w:szCs w:val="16"/>
        </w:rPr>
        <w:t>ti</w:t>
      </w:r>
      <w:r>
        <w:rPr>
          <w:i/>
          <w:iCs/>
          <w:color w:val="1E487C"/>
          <w:sz w:val="16"/>
          <w:szCs w:val="16"/>
        </w:rPr>
        <w:t xml:space="preserve">k </w:t>
      </w:r>
      <w:r>
        <w:rPr>
          <w:i/>
          <w:iCs/>
          <w:color w:val="1E487C"/>
          <w:spacing w:val="1"/>
          <w:sz w:val="16"/>
          <w:szCs w:val="16"/>
        </w:rPr>
        <w:t>k</w:t>
      </w:r>
      <w:r>
        <w:rPr>
          <w:i/>
          <w:iCs/>
          <w:color w:val="1E487C"/>
          <w:spacing w:val="2"/>
          <w:sz w:val="16"/>
          <w:szCs w:val="16"/>
        </w:rPr>
        <w:t>uan</w:t>
      </w:r>
      <w:r>
        <w:rPr>
          <w:i/>
          <w:iCs/>
          <w:color w:val="1E487C"/>
          <w:spacing w:val="-1"/>
          <w:sz w:val="16"/>
          <w:szCs w:val="16"/>
        </w:rPr>
        <w:t>t</w:t>
      </w:r>
      <w:r>
        <w:rPr>
          <w:i/>
          <w:iCs/>
          <w:color w:val="1E487C"/>
          <w:spacing w:val="2"/>
          <w:sz w:val="16"/>
          <w:szCs w:val="16"/>
        </w:rPr>
        <w:t>u</w:t>
      </w:r>
      <w:r>
        <w:rPr>
          <w:i/>
          <w:iCs/>
          <w:color w:val="1E487C"/>
          <w:sz w:val="16"/>
          <w:szCs w:val="16"/>
        </w:rPr>
        <w:t>m s</w:t>
      </w:r>
      <w:r>
        <w:rPr>
          <w:i/>
          <w:iCs/>
          <w:color w:val="1E487C"/>
          <w:spacing w:val="2"/>
          <w:sz w:val="16"/>
          <w:szCs w:val="16"/>
        </w:rPr>
        <w:t>a</w:t>
      </w:r>
      <w:r>
        <w:rPr>
          <w:i/>
          <w:iCs/>
          <w:color w:val="1E487C"/>
          <w:spacing w:val="1"/>
          <w:sz w:val="16"/>
          <w:szCs w:val="16"/>
        </w:rPr>
        <w:t>y</w:t>
      </w:r>
      <w:r>
        <w:rPr>
          <w:i/>
          <w:iCs/>
          <w:color w:val="1E487C"/>
          <w:spacing w:val="-1"/>
          <w:sz w:val="16"/>
          <w:szCs w:val="16"/>
        </w:rPr>
        <w:t>ı</w:t>
      </w:r>
      <w:r>
        <w:rPr>
          <w:i/>
          <w:iCs/>
          <w:color w:val="1E487C"/>
          <w:sz w:val="16"/>
          <w:szCs w:val="16"/>
        </w:rPr>
        <w:t>s</w:t>
      </w:r>
      <w:r>
        <w:rPr>
          <w:i/>
          <w:iCs/>
          <w:color w:val="1E487C"/>
          <w:spacing w:val="-1"/>
          <w:sz w:val="16"/>
          <w:szCs w:val="16"/>
        </w:rPr>
        <w:t xml:space="preserve">ı </w:t>
      </w:r>
      <w:r>
        <w:rPr>
          <w:i/>
          <w:iCs/>
          <w:color w:val="1E487C"/>
          <w:sz w:val="16"/>
          <w:szCs w:val="16"/>
        </w:rPr>
        <w:t>)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>u</w:t>
      </w:r>
      <w:r>
        <w:rPr>
          <w:color w:val="1E487C"/>
          <w:spacing w:val="2"/>
          <w:sz w:val="16"/>
          <w:szCs w:val="16"/>
        </w:rPr>
        <w:t>b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ti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81" w:lineRule="exact"/>
        <w:ind w:left="104"/>
        <w:rPr>
          <w:color w:val="000000"/>
          <w:sz w:val="16"/>
          <w:szCs w:val="16"/>
        </w:rPr>
      </w:pPr>
      <w:r>
        <w:rPr>
          <w:rFonts w:ascii="Webdings" w:hAnsi="Webdings" w:cs="Webdings"/>
          <w:color w:val="1E487C"/>
          <w:sz w:val="16"/>
          <w:szCs w:val="16"/>
        </w:rPr>
        <w:t></w:t>
      </w:r>
      <w:r>
        <w:rPr>
          <w:rFonts w:ascii="Webdings" w:hAnsi="Webdings" w:cs="Webdings"/>
          <w:color w:val="1E487C"/>
          <w:spacing w:val="-5"/>
          <w:sz w:val="16"/>
          <w:szCs w:val="16"/>
        </w:rPr>
        <w:t>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7</w:t>
      </w:r>
      <w:r>
        <w:rPr>
          <w:color w:val="1E487C"/>
          <w:spacing w:val="-9"/>
          <w:sz w:val="16"/>
          <w:szCs w:val="16"/>
        </w:rPr>
        <w:t>*</w:t>
      </w:r>
      <w:r>
        <w:rPr>
          <w:color w:val="1E487C"/>
          <w:spacing w:val="2"/>
          <w:sz w:val="16"/>
          <w:szCs w:val="16"/>
        </w:rPr>
        <w:t>10</w:t>
      </w:r>
      <w:r>
        <w:rPr>
          <w:color w:val="1E487C"/>
          <w:sz w:val="16"/>
          <w:szCs w:val="16"/>
        </w:rPr>
        <w:t>.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f K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1</w:t>
      </w:r>
      <w:r>
        <w:rPr>
          <w:color w:val="1E487C"/>
          <w:sz w:val="16"/>
          <w:szCs w:val="16"/>
        </w:rPr>
        <w:t>.</w:t>
      </w:r>
      <w:r>
        <w:rPr>
          <w:color w:val="1E487C"/>
          <w:spacing w:val="-5"/>
          <w:sz w:val="16"/>
          <w:szCs w:val="16"/>
        </w:rPr>
        <w:t>Ü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:A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z w:val="16"/>
          <w:szCs w:val="16"/>
        </w:rPr>
        <w:t>nY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p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3"/>
        <w:ind w:left="104"/>
        <w:rPr>
          <w:color w:val="000000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[N]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pacing w:val="2"/>
          <w:sz w:val="16"/>
          <w:szCs w:val="16"/>
        </w:rPr>
        <w:t>7</w:t>
      </w:r>
      <w:r>
        <w:rPr>
          <w:b/>
          <w:bCs/>
          <w:color w:val="1E487C"/>
          <w:sz w:val="16"/>
          <w:szCs w:val="16"/>
        </w:rPr>
        <w:t>.</w:t>
      </w:r>
      <w:r>
        <w:rPr>
          <w:color w:val="1E487C"/>
          <w:spacing w:val="3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c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ng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 xml:space="preserve">e </w:t>
      </w:r>
      <w:r>
        <w:rPr>
          <w:color w:val="1E487C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1"/>
          <w:sz w:val="16"/>
          <w:szCs w:val="16"/>
        </w:rPr>
        <w:t>c</w:t>
      </w:r>
      <w:r>
        <w:rPr>
          <w:color w:val="1E487C"/>
          <w:spacing w:val="-6"/>
          <w:sz w:val="16"/>
          <w:szCs w:val="16"/>
        </w:rPr>
        <w:t>-</w:t>
      </w:r>
      <w:r>
        <w:rPr>
          <w:color w:val="1E487C"/>
          <w:spacing w:val="2"/>
          <w:sz w:val="16"/>
          <w:szCs w:val="16"/>
        </w:rPr>
        <w:t>193</w:t>
      </w:r>
      <w:r>
        <w:rPr>
          <w:color w:val="1E487C"/>
          <w:sz w:val="16"/>
          <w:szCs w:val="16"/>
        </w:rPr>
        <w:t>3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102"/>
        <w:rPr>
          <w:color w:val="000000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8</w:t>
      </w:r>
      <w:r>
        <w:rPr>
          <w:color w:val="1E487C"/>
          <w:spacing w:val="-3"/>
          <w:sz w:val="16"/>
          <w:szCs w:val="16"/>
        </w:rPr>
        <w:t>*</w:t>
      </w:r>
      <w:r>
        <w:rPr>
          <w:color w:val="1E487C"/>
          <w:spacing w:val="-2"/>
          <w:sz w:val="16"/>
          <w:szCs w:val="16"/>
        </w:rPr>
        <w:t>P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dışarıma</w:t>
      </w:r>
      <w:r>
        <w:rPr>
          <w:color w:val="1E487C"/>
          <w:sz w:val="16"/>
          <w:szCs w:val="16"/>
        </w:rPr>
        <w:t xml:space="preserve"> </w:t>
      </w:r>
      <w:r>
        <w:rPr>
          <w:color w:val="1E487C"/>
          <w:spacing w:val="-1"/>
          <w:sz w:val="16"/>
          <w:szCs w:val="16"/>
        </w:rPr>
        <w:t>il</w:t>
      </w:r>
      <w:r>
        <w:rPr>
          <w:color w:val="1E487C"/>
          <w:spacing w:val="7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-1"/>
          <w:sz w:val="16"/>
          <w:szCs w:val="16"/>
        </w:rPr>
        <w:t>il</w:t>
      </w:r>
      <w:r>
        <w:rPr>
          <w:color w:val="1E487C"/>
          <w:spacing w:val="7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1"/>
          <w:sz w:val="16"/>
          <w:szCs w:val="16"/>
        </w:rPr>
        <w:t>aç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eme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>n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-1"/>
          <w:sz w:val="16"/>
          <w:szCs w:val="16"/>
        </w:rPr>
        <w:t>il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r.</w:t>
      </w:r>
    </w:p>
    <w:p w:rsidR="002D142B" w:rsidRP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color w:val="000000"/>
          <w:sz w:val="16"/>
          <w:szCs w:val="16"/>
        </w:rPr>
      </w:pPr>
      <w:r>
        <w:rPr>
          <w:rFonts w:ascii="Webdings" w:hAnsi="Webdings" w:cs="Webdings"/>
          <w:color w:val="1E487C"/>
          <w:sz w:val="16"/>
          <w:szCs w:val="16"/>
        </w:rPr>
        <w:t></w:t>
      </w:r>
      <w:r>
        <w:rPr>
          <w:rFonts w:ascii="Webdings" w:hAnsi="Webdings" w:cs="Webdings"/>
          <w:color w:val="1E487C"/>
          <w:spacing w:val="-5"/>
          <w:sz w:val="16"/>
          <w:szCs w:val="16"/>
        </w:rPr>
        <w:t>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8</w:t>
      </w:r>
      <w:r>
        <w:rPr>
          <w:color w:val="1E487C"/>
          <w:spacing w:val="-9"/>
          <w:sz w:val="16"/>
          <w:szCs w:val="16"/>
        </w:rPr>
        <w:t>*</w:t>
      </w:r>
      <w:r>
        <w:rPr>
          <w:color w:val="1E487C"/>
          <w:spacing w:val="2"/>
          <w:sz w:val="16"/>
          <w:szCs w:val="16"/>
        </w:rPr>
        <w:t>10</w:t>
      </w:r>
      <w:r>
        <w:rPr>
          <w:color w:val="1E487C"/>
          <w:sz w:val="16"/>
          <w:szCs w:val="16"/>
        </w:rPr>
        <w:t>.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fK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1</w:t>
      </w:r>
      <w:r>
        <w:rPr>
          <w:color w:val="1E487C"/>
          <w:sz w:val="16"/>
          <w:szCs w:val="16"/>
        </w:rPr>
        <w:t>.</w:t>
      </w:r>
      <w:r>
        <w:rPr>
          <w:color w:val="1E487C"/>
          <w:spacing w:val="-5"/>
          <w:sz w:val="16"/>
          <w:szCs w:val="16"/>
        </w:rPr>
        <w:t>Ü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:A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z w:val="16"/>
          <w:szCs w:val="16"/>
        </w:rPr>
        <w:t>nY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p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.</w:t>
      </w:r>
      <w:r>
        <w:rPr>
          <w:color w:val="000000"/>
          <w:sz w:val="16"/>
          <w:szCs w:val="16"/>
        </w:rPr>
        <w:t xml:space="preserve"> </w:t>
      </w:r>
      <w:r>
        <w:rPr>
          <w:b/>
          <w:bCs/>
          <w:color w:val="1E487C"/>
          <w:sz w:val="16"/>
          <w:szCs w:val="16"/>
        </w:rPr>
        <w:t>[N]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pacing w:val="2"/>
          <w:sz w:val="16"/>
          <w:szCs w:val="16"/>
        </w:rPr>
        <w:t>8</w:t>
      </w:r>
      <w:r>
        <w:rPr>
          <w:color w:val="1E487C"/>
          <w:sz w:val="16"/>
          <w:szCs w:val="16"/>
        </w:rPr>
        <w:t>.</w:t>
      </w:r>
      <w:r>
        <w:rPr>
          <w:color w:val="1E487C"/>
          <w:spacing w:val="-2"/>
          <w:sz w:val="16"/>
          <w:szCs w:val="16"/>
        </w:rPr>
        <w:t>P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6"/>
          <w:sz w:val="16"/>
          <w:szCs w:val="16"/>
        </w:rPr>
        <w:t>-</w:t>
      </w:r>
      <w:r>
        <w:rPr>
          <w:color w:val="1E487C"/>
          <w:spacing w:val="2"/>
          <w:sz w:val="16"/>
          <w:szCs w:val="16"/>
        </w:rPr>
        <w:t>194</w:t>
      </w:r>
      <w:r>
        <w:rPr>
          <w:color w:val="1E487C"/>
          <w:sz w:val="16"/>
          <w:szCs w:val="16"/>
        </w:rPr>
        <w:t>5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3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9</w:t>
      </w:r>
      <w:r>
        <w:rPr>
          <w:sz w:val="16"/>
          <w:szCs w:val="16"/>
        </w:rPr>
        <w:t>H</w:t>
      </w:r>
      <w:r>
        <w:rPr>
          <w:spacing w:val="1"/>
          <w:sz w:val="16"/>
          <w:szCs w:val="16"/>
        </w:rPr>
        <w:t>e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nb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rg</w:t>
      </w:r>
      <w:r>
        <w:rPr>
          <w:spacing w:val="4"/>
          <w:sz w:val="16"/>
          <w:szCs w:val="16"/>
        </w:rPr>
        <w:t>B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z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>k</w:t>
      </w:r>
      <w:r>
        <w:rPr>
          <w:spacing w:val="-1"/>
          <w:sz w:val="16"/>
          <w:szCs w:val="16"/>
        </w:rPr>
        <w:t>il</w:t>
      </w:r>
      <w:r>
        <w:rPr>
          <w:spacing w:val="7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i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r.B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pacing w:val="7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ı 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ra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p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ç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j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n s</w:t>
      </w:r>
      <w:r>
        <w:rPr>
          <w:spacing w:val="-2"/>
          <w:sz w:val="16"/>
          <w:szCs w:val="16"/>
        </w:rPr>
        <w:t>o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u </w:t>
      </w:r>
      <w:r>
        <w:rPr>
          <w:spacing w:val="2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ö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ç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 xml:space="preserve">m 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-1"/>
          <w:sz w:val="16"/>
          <w:szCs w:val="16"/>
        </w:rPr>
        <w:t>t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m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ö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ç</w:t>
      </w:r>
      <w:r>
        <w:rPr>
          <w:spacing w:val="2"/>
          <w:sz w:val="16"/>
          <w:szCs w:val="16"/>
        </w:rPr>
        <w:t>ü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eme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e</w:t>
      </w:r>
      <w:r>
        <w:rPr>
          <w:spacing w:val="1"/>
          <w:sz w:val="16"/>
          <w:szCs w:val="16"/>
        </w:rPr>
        <w:t>ce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r. Bu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z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j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ü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e 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nd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k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ı 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c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u </w:t>
      </w:r>
      <w:r>
        <w:rPr>
          <w:spacing w:val="2"/>
          <w:sz w:val="16"/>
          <w:szCs w:val="16"/>
        </w:rPr>
        <w:t>do</w:t>
      </w:r>
      <w:r>
        <w:rPr>
          <w:spacing w:val="-3"/>
          <w:sz w:val="16"/>
          <w:szCs w:val="16"/>
        </w:rPr>
        <w:t>ğ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3" w:line="239" w:lineRule="auto"/>
        <w:ind w:left="104" w:right="123"/>
        <w:rPr>
          <w:color w:val="000000"/>
          <w:sz w:val="16"/>
          <w:szCs w:val="16"/>
        </w:rPr>
      </w:pPr>
      <w:r>
        <w:rPr>
          <w:color w:val="FF0000"/>
          <w:sz w:val="16"/>
          <w:szCs w:val="16"/>
        </w:rPr>
        <w:t>H</w:t>
      </w:r>
      <w:r>
        <w:rPr>
          <w:color w:val="FF0000"/>
          <w:spacing w:val="6"/>
          <w:sz w:val="16"/>
          <w:szCs w:val="16"/>
        </w:rPr>
        <w:t>a</w:t>
      </w:r>
      <w:r>
        <w:rPr>
          <w:color w:val="FF0000"/>
          <w:spacing w:val="-6"/>
          <w:sz w:val="16"/>
          <w:szCs w:val="16"/>
        </w:rPr>
        <w:t>f</w:t>
      </w:r>
      <w:r>
        <w:rPr>
          <w:color w:val="FF0000"/>
          <w:spacing w:val="-1"/>
          <w:sz w:val="16"/>
          <w:szCs w:val="16"/>
        </w:rPr>
        <w:t>t</w:t>
      </w:r>
      <w:r>
        <w:rPr>
          <w:color w:val="FF0000"/>
          <w:spacing w:val="6"/>
          <w:sz w:val="16"/>
          <w:szCs w:val="16"/>
        </w:rPr>
        <w:t>a</w:t>
      </w:r>
      <w:r>
        <w:rPr>
          <w:color w:val="FF0000"/>
          <w:spacing w:val="-3"/>
          <w:sz w:val="16"/>
          <w:szCs w:val="16"/>
        </w:rPr>
        <w:t>d</w:t>
      </w:r>
      <w:r>
        <w:rPr>
          <w:color w:val="FF0000"/>
          <w:sz w:val="16"/>
          <w:szCs w:val="16"/>
        </w:rPr>
        <w:t xml:space="preserve">a </w:t>
      </w:r>
      <w:r>
        <w:rPr>
          <w:color w:val="FF0000"/>
          <w:spacing w:val="-1"/>
          <w:sz w:val="16"/>
          <w:szCs w:val="16"/>
        </w:rPr>
        <w:t>i</w:t>
      </w:r>
      <w:r>
        <w:rPr>
          <w:color w:val="FF0000"/>
          <w:spacing w:val="2"/>
          <w:sz w:val="16"/>
          <w:szCs w:val="16"/>
        </w:rPr>
        <w:t>k</w:t>
      </w:r>
      <w:r>
        <w:rPr>
          <w:color w:val="FF0000"/>
          <w:sz w:val="16"/>
          <w:szCs w:val="16"/>
        </w:rPr>
        <w:t xml:space="preserve">i </w:t>
      </w:r>
      <w:r>
        <w:rPr>
          <w:color w:val="FF0000"/>
          <w:spacing w:val="-5"/>
          <w:sz w:val="16"/>
          <w:szCs w:val="16"/>
        </w:rPr>
        <w:t>s</w:t>
      </w:r>
      <w:r>
        <w:rPr>
          <w:color w:val="FF0000"/>
          <w:spacing w:val="1"/>
          <w:sz w:val="16"/>
          <w:szCs w:val="16"/>
        </w:rPr>
        <w:t>aa</w:t>
      </w:r>
      <w:r>
        <w:rPr>
          <w:color w:val="FF0000"/>
          <w:spacing w:val="-1"/>
          <w:sz w:val="16"/>
          <w:szCs w:val="16"/>
        </w:rPr>
        <w:t>t</w:t>
      </w:r>
      <w:r>
        <w:rPr>
          <w:color w:val="FF0000"/>
          <w:spacing w:val="3"/>
          <w:sz w:val="16"/>
          <w:szCs w:val="16"/>
        </w:rPr>
        <w:t>l</w:t>
      </w:r>
      <w:r>
        <w:rPr>
          <w:color w:val="FF0000"/>
          <w:spacing w:val="-1"/>
          <w:sz w:val="16"/>
          <w:szCs w:val="16"/>
        </w:rPr>
        <w:t>i</w:t>
      </w:r>
      <w:r>
        <w:rPr>
          <w:color w:val="FF0000"/>
          <w:sz w:val="16"/>
          <w:szCs w:val="16"/>
        </w:rPr>
        <w:t xml:space="preserve">k </w:t>
      </w:r>
      <w:r>
        <w:rPr>
          <w:color w:val="FF0000"/>
          <w:spacing w:val="-6"/>
          <w:sz w:val="16"/>
          <w:szCs w:val="16"/>
        </w:rPr>
        <w:t>f</w:t>
      </w:r>
      <w:r>
        <w:rPr>
          <w:color w:val="FF0000"/>
          <w:spacing w:val="3"/>
          <w:sz w:val="16"/>
          <w:szCs w:val="16"/>
        </w:rPr>
        <w:t>i</w:t>
      </w:r>
      <w:r>
        <w:rPr>
          <w:color w:val="FF0000"/>
          <w:spacing w:val="-3"/>
          <w:sz w:val="16"/>
          <w:szCs w:val="16"/>
        </w:rPr>
        <w:t>z</w:t>
      </w:r>
      <w:r>
        <w:rPr>
          <w:color w:val="FF0000"/>
          <w:spacing w:val="-1"/>
          <w:sz w:val="16"/>
          <w:szCs w:val="16"/>
        </w:rPr>
        <w:t>i</w:t>
      </w:r>
      <w:r>
        <w:rPr>
          <w:color w:val="FF0000"/>
          <w:sz w:val="16"/>
          <w:szCs w:val="16"/>
        </w:rPr>
        <w:t xml:space="preserve">k </w:t>
      </w:r>
      <w:r>
        <w:rPr>
          <w:color w:val="FF0000"/>
          <w:spacing w:val="-3"/>
          <w:sz w:val="16"/>
          <w:szCs w:val="16"/>
        </w:rPr>
        <w:t>de</w:t>
      </w:r>
      <w:r>
        <w:rPr>
          <w:color w:val="FF0000"/>
          <w:spacing w:val="4"/>
          <w:sz w:val="16"/>
          <w:szCs w:val="16"/>
        </w:rPr>
        <w:t>r</w:t>
      </w:r>
      <w:r>
        <w:rPr>
          <w:color w:val="FF0000"/>
          <w:sz w:val="16"/>
          <w:szCs w:val="16"/>
        </w:rPr>
        <w:t>s</w:t>
      </w:r>
      <w:r>
        <w:rPr>
          <w:color w:val="FF0000"/>
          <w:spacing w:val="-1"/>
          <w:sz w:val="16"/>
          <w:szCs w:val="16"/>
        </w:rPr>
        <w:t>i</w:t>
      </w:r>
      <w:r>
        <w:rPr>
          <w:color w:val="FF0000"/>
          <w:spacing w:val="2"/>
          <w:sz w:val="16"/>
          <w:szCs w:val="16"/>
        </w:rPr>
        <w:t>n</w:t>
      </w:r>
      <w:r>
        <w:rPr>
          <w:color w:val="FF0000"/>
          <w:sz w:val="16"/>
          <w:szCs w:val="16"/>
        </w:rPr>
        <w:t>i s</w:t>
      </w:r>
      <w:r>
        <w:rPr>
          <w:color w:val="FF0000"/>
          <w:spacing w:val="1"/>
          <w:sz w:val="16"/>
          <w:szCs w:val="16"/>
        </w:rPr>
        <w:t>e</w:t>
      </w:r>
      <w:r>
        <w:rPr>
          <w:color w:val="FF0000"/>
          <w:spacing w:val="-3"/>
          <w:sz w:val="16"/>
          <w:szCs w:val="16"/>
        </w:rPr>
        <w:t>ç</w:t>
      </w:r>
      <w:r>
        <w:rPr>
          <w:color w:val="FF0000"/>
          <w:spacing w:val="1"/>
          <w:sz w:val="16"/>
          <w:szCs w:val="16"/>
        </w:rPr>
        <w:t>e</w:t>
      </w:r>
      <w:r>
        <w:rPr>
          <w:color w:val="FF0000"/>
          <w:sz w:val="16"/>
          <w:szCs w:val="16"/>
        </w:rPr>
        <w:t xml:space="preserve">n </w:t>
      </w:r>
      <w:r>
        <w:rPr>
          <w:color w:val="FF0000"/>
          <w:spacing w:val="2"/>
          <w:sz w:val="16"/>
          <w:szCs w:val="16"/>
        </w:rPr>
        <w:t>ö</w:t>
      </w:r>
      <w:r>
        <w:rPr>
          <w:color w:val="FF0000"/>
          <w:spacing w:val="-3"/>
          <w:sz w:val="16"/>
          <w:szCs w:val="16"/>
        </w:rPr>
        <w:t>ğ</w:t>
      </w:r>
      <w:r>
        <w:rPr>
          <w:color w:val="FF0000"/>
          <w:spacing w:val="4"/>
          <w:sz w:val="16"/>
          <w:szCs w:val="16"/>
        </w:rPr>
        <w:t>r</w:t>
      </w:r>
      <w:r>
        <w:rPr>
          <w:color w:val="FF0000"/>
          <w:spacing w:val="-3"/>
          <w:sz w:val="16"/>
          <w:szCs w:val="16"/>
        </w:rPr>
        <w:t>e</w:t>
      </w:r>
      <w:r>
        <w:rPr>
          <w:color w:val="FF0000"/>
          <w:spacing w:val="2"/>
          <w:sz w:val="16"/>
          <w:szCs w:val="16"/>
        </w:rPr>
        <w:t>n</w:t>
      </w:r>
      <w:r>
        <w:rPr>
          <w:color w:val="FF0000"/>
          <w:spacing w:val="-3"/>
          <w:sz w:val="16"/>
          <w:szCs w:val="16"/>
        </w:rPr>
        <w:t>c</w:t>
      </w:r>
      <w:r>
        <w:rPr>
          <w:color w:val="FF0000"/>
          <w:spacing w:val="3"/>
          <w:sz w:val="16"/>
          <w:szCs w:val="16"/>
        </w:rPr>
        <w:t>i</w:t>
      </w:r>
      <w:r>
        <w:rPr>
          <w:color w:val="FF0000"/>
          <w:spacing w:val="-1"/>
          <w:sz w:val="16"/>
          <w:szCs w:val="16"/>
        </w:rPr>
        <w:t>l</w:t>
      </w:r>
      <w:r>
        <w:rPr>
          <w:color w:val="FF0000"/>
          <w:spacing w:val="-3"/>
          <w:sz w:val="16"/>
          <w:szCs w:val="16"/>
        </w:rPr>
        <w:t>e</w:t>
      </w:r>
      <w:r>
        <w:rPr>
          <w:color w:val="FF0000"/>
          <w:sz w:val="16"/>
          <w:szCs w:val="16"/>
        </w:rPr>
        <w:t xml:space="preserve">r </w:t>
      </w:r>
      <w:r>
        <w:rPr>
          <w:color w:val="FF0000"/>
          <w:spacing w:val="3"/>
          <w:sz w:val="16"/>
          <w:szCs w:val="16"/>
        </w:rPr>
        <w:t>i</w:t>
      </w:r>
      <w:r>
        <w:rPr>
          <w:color w:val="FF0000"/>
          <w:spacing w:val="-3"/>
          <w:sz w:val="16"/>
          <w:szCs w:val="16"/>
        </w:rPr>
        <w:t>ç</w:t>
      </w:r>
      <w:r>
        <w:rPr>
          <w:color w:val="FF0000"/>
          <w:spacing w:val="3"/>
          <w:sz w:val="16"/>
          <w:szCs w:val="16"/>
        </w:rPr>
        <w:t>i</w:t>
      </w:r>
      <w:r>
        <w:rPr>
          <w:color w:val="FF0000"/>
          <w:sz w:val="16"/>
          <w:szCs w:val="16"/>
        </w:rPr>
        <w:t>n f</w:t>
      </w:r>
      <w:r>
        <w:rPr>
          <w:color w:val="FF0000"/>
          <w:spacing w:val="-3"/>
          <w:sz w:val="16"/>
          <w:szCs w:val="16"/>
        </w:rPr>
        <w:t>o</w:t>
      </w:r>
      <w:r>
        <w:rPr>
          <w:color w:val="FF0000"/>
          <w:spacing w:val="4"/>
          <w:sz w:val="16"/>
          <w:szCs w:val="16"/>
        </w:rPr>
        <w:t>r</w:t>
      </w:r>
      <w:r>
        <w:rPr>
          <w:color w:val="FF0000"/>
          <w:spacing w:val="-5"/>
          <w:sz w:val="16"/>
          <w:szCs w:val="16"/>
        </w:rPr>
        <w:t>m</w:t>
      </w:r>
      <w:r>
        <w:rPr>
          <w:color w:val="FF0000"/>
          <w:spacing w:val="2"/>
          <w:sz w:val="16"/>
          <w:szCs w:val="16"/>
        </w:rPr>
        <w:t>ü</w:t>
      </w:r>
      <w:r>
        <w:rPr>
          <w:color w:val="FF0000"/>
          <w:spacing w:val="-1"/>
          <w:sz w:val="16"/>
          <w:szCs w:val="16"/>
        </w:rPr>
        <w:t>l</w:t>
      </w:r>
      <w:r>
        <w:rPr>
          <w:color w:val="FF0000"/>
          <w:spacing w:val="3"/>
          <w:sz w:val="16"/>
          <w:szCs w:val="16"/>
        </w:rPr>
        <w:t>l</w:t>
      </w:r>
      <w:r>
        <w:rPr>
          <w:color w:val="FF0000"/>
          <w:spacing w:val="-3"/>
          <w:sz w:val="16"/>
          <w:szCs w:val="16"/>
        </w:rPr>
        <w:t>e</w:t>
      </w:r>
      <w:r>
        <w:rPr>
          <w:color w:val="FF0000"/>
          <w:spacing w:val="4"/>
          <w:sz w:val="16"/>
          <w:szCs w:val="16"/>
        </w:rPr>
        <w:t>r</w:t>
      </w:r>
      <w:r>
        <w:rPr>
          <w:color w:val="FF0000"/>
          <w:sz w:val="16"/>
          <w:szCs w:val="16"/>
        </w:rPr>
        <w:t xml:space="preserve">e </w:t>
      </w:r>
      <w:r>
        <w:rPr>
          <w:color w:val="FF0000"/>
          <w:spacing w:val="-3"/>
          <w:sz w:val="16"/>
          <w:szCs w:val="16"/>
        </w:rPr>
        <w:t>g</w:t>
      </w:r>
      <w:r>
        <w:rPr>
          <w:color w:val="FF0000"/>
          <w:spacing w:val="-1"/>
          <w:sz w:val="16"/>
          <w:szCs w:val="16"/>
        </w:rPr>
        <w:t>i</w:t>
      </w:r>
      <w:r>
        <w:rPr>
          <w:color w:val="FF0000"/>
          <w:sz w:val="16"/>
          <w:szCs w:val="16"/>
        </w:rPr>
        <w:t>r</w:t>
      </w:r>
      <w:r>
        <w:rPr>
          <w:color w:val="FF0000"/>
          <w:spacing w:val="3"/>
          <w:sz w:val="16"/>
          <w:szCs w:val="16"/>
        </w:rPr>
        <w:t>i</w:t>
      </w:r>
      <w:r>
        <w:rPr>
          <w:color w:val="FF0000"/>
          <w:spacing w:val="-1"/>
          <w:sz w:val="16"/>
          <w:szCs w:val="16"/>
        </w:rPr>
        <w:t>l</w:t>
      </w:r>
      <w:r>
        <w:rPr>
          <w:color w:val="FF0000"/>
          <w:spacing w:val="1"/>
          <w:sz w:val="16"/>
          <w:szCs w:val="16"/>
        </w:rPr>
        <w:t>me</w:t>
      </w:r>
      <w:r>
        <w:rPr>
          <w:color w:val="FF0000"/>
          <w:spacing w:val="2"/>
          <w:sz w:val="16"/>
          <w:szCs w:val="16"/>
        </w:rPr>
        <w:t>d</w:t>
      </w:r>
      <w:r>
        <w:rPr>
          <w:color w:val="FF0000"/>
          <w:spacing w:val="-3"/>
          <w:sz w:val="16"/>
          <w:szCs w:val="16"/>
        </w:rPr>
        <w:t>e</w:t>
      </w:r>
      <w:r>
        <w:rPr>
          <w:color w:val="FF0000"/>
          <w:sz w:val="16"/>
          <w:szCs w:val="16"/>
        </w:rPr>
        <w:t xml:space="preserve">n </w:t>
      </w:r>
      <w:r>
        <w:rPr>
          <w:color w:val="FF0000"/>
          <w:spacing w:val="2"/>
          <w:sz w:val="16"/>
          <w:szCs w:val="16"/>
        </w:rPr>
        <w:t>k</w:t>
      </w:r>
      <w:r>
        <w:rPr>
          <w:color w:val="FF0000"/>
          <w:spacing w:val="1"/>
          <w:sz w:val="16"/>
          <w:szCs w:val="16"/>
        </w:rPr>
        <w:t>a</w:t>
      </w:r>
      <w:r>
        <w:rPr>
          <w:color w:val="FF0000"/>
          <w:spacing w:val="-3"/>
          <w:sz w:val="16"/>
          <w:szCs w:val="16"/>
        </w:rPr>
        <w:t>v</w:t>
      </w:r>
      <w:r>
        <w:rPr>
          <w:color w:val="FF0000"/>
          <w:sz w:val="16"/>
          <w:szCs w:val="16"/>
        </w:rPr>
        <w:t>r</w:t>
      </w:r>
      <w:r>
        <w:rPr>
          <w:color w:val="FF0000"/>
          <w:spacing w:val="6"/>
          <w:sz w:val="16"/>
          <w:szCs w:val="16"/>
        </w:rPr>
        <w:t>a</w:t>
      </w:r>
      <w:r>
        <w:rPr>
          <w:color w:val="FF0000"/>
          <w:spacing w:val="1"/>
          <w:sz w:val="16"/>
          <w:szCs w:val="16"/>
        </w:rPr>
        <w:t>m</w:t>
      </w:r>
      <w:r>
        <w:rPr>
          <w:color w:val="FF0000"/>
          <w:spacing w:val="-5"/>
          <w:sz w:val="16"/>
          <w:szCs w:val="16"/>
        </w:rPr>
        <w:t>s</w:t>
      </w:r>
      <w:r>
        <w:rPr>
          <w:color w:val="FF0000"/>
          <w:spacing w:val="1"/>
          <w:sz w:val="16"/>
          <w:szCs w:val="16"/>
        </w:rPr>
        <w:t>a</w:t>
      </w:r>
      <w:r>
        <w:rPr>
          <w:color w:val="FF0000"/>
          <w:sz w:val="16"/>
          <w:szCs w:val="16"/>
        </w:rPr>
        <w:t xml:space="preserve">l </w:t>
      </w:r>
      <w:r>
        <w:rPr>
          <w:color w:val="FF0000"/>
          <w:spacing w:val="-3"/>
          <w:sz w:val="16"/>
          <w:szCs w:val="16"/>
        </w:rPr>
        <w:t>d</w:t>
      </w:r>
      <w:r>
        <w:rPr>
          <w:color w:val="FF0000"/>
          <w:spacing w:val="2"/>
          <w:sz w:val="16"/>
          <w:szCs w:val="16"/>
        </w:rPr>
        <w:t>ü</w:t>
      </w:r>
      <w:r>
        <w:rPr>
          <w:color w:val="FF0000"/>
          <w:spacing w:val="1"/>
          <w:sz w:val="16"/>
          <w:szCs w:val="16"/>
        </w:rPr>
        <w:t>ze</w:t>
      </w:r>
      <w:r>
        <w:rPr>
          <w:color w:val="FF0000"/>
          <w:spacing w:val="-3"/>
          <w:sz w:val="16"/>
          <w:szCs w:val="16"/>
        </w:rPr>
        <w:t>y</w:t>
      </w:r>
      <w:r>
        <w:rPr>
          <w:color w:val="FF0000"/>
          <w:spacing w:val="2"/>
          <w:sz w:val="16"/>
          <w:szCs w:val="16"/>
        </w:rPr>
        <w:t>d</w:t>
      </w:r>
      <w:r>
        <w:rPr>
          <w:color w:val="FF0000"/>
          <w:sz w:val="16"/>
          <w:szCs w:val="16"/>
        </w:rPr>
        <w:t xml:space="preserve">e </w:t>
      </w:r>
      <w:r>
        <w:rPr>
          <w:color w:val="FF0000"/>
          <w:spacing w:val="2"/>
          <w:sz w:val="16"/>
          <w:szCs w:val="16"/>
        </w:rPr>
        <w:t>v</w:t>
      </w:r>
      <w:r>
        <w:rPr>
          <w:color w:val="FF0000"/>
          <w:spacing w:val="-3"/>
          <w:sz w:val="16"/>
          <w:szCs w:val="16"/>
        </w:rPr>
        <w:t>e</w:t>
      </w:r>
      <w:r>
        <w:rPr>
          <w:color w:val="FF0000"/>
          <w:sz w:val="16"/>
          <w:szCs w:val="16"/>
        </w:rPr>
        <w:t>r</w:t>
      </w:r>
      <w:r>
        <w:rPr>
          <w:color w:val="FF0000"/>
          <w:spacing w:val="-1"/>
          <w:sz w:val="16"/>
          <w:szCs w:val="16"/>
        </w:rPr>
        <w:t>i</w:t>
      </w:r>
      <w:r>
        <w:rPr>
          <w:color w:val="FF0000"/>
          <w:spacing w:val="3"/>
          <w:sz w:val="16"/>
          <w:szCs w:val="16"/>
        </w:rPr>
        <w:t>l</w:t>
      </w:r>
      <w:r>
        <w:rPr>
          <w:color w:val="FF0000"/>
          <w:spacing w:val="-1"/>
          <w:sz w:val="16"/>
          <w:szCs w:val="16"/>
        </w:rPr>
        <w:t>i</w:t>
      </w:r>
      <w:r>
        <w:rPr>
          <w:color w:val="FF0000"/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3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9</w:t>
      </w:r>
      <w:r>
        <w:rPr>
          <w:spacing w:val="4"/>
          <w:sz w:val="16"/>
          <w:szCs w:val="16"/>
        </w:rPr>
        <w:t>B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li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z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>k</w:t>
      </w:r>
      <w:r>
        <w:rPr>
          <w:spacing w:val="-1"/>
          <w:sz w:val="16"/>
          <w:szCs w:val="16"/>
        </w:rPr>
        <w:t>il</w:t>
      </w:r>
      <w:r>
        <w:rPr>
          <w:spacing w:val="7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i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>eB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o</w:t>
      </w:r>
      <w:r>
        <w:rPr>
          <w:spacing w:val="2"/>
          <w:sz w:val="16"/>
          <w:szCs w:val="16"/>
        </w:rPr>
        <w:t>g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tı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n</w:t>
      </w:r>
      <w:r>
        <w:rPr>
          <w:spacing w:val="2"/>
          <w:sz w:val="16"/>
          <w:szCs w:val="16"/>
        </w:rPr>
        <w:t>bo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u</w:t>
      </w:r>
      <w:r>
        <w:rPr>
          <w:spacing w:val="3"/>
          <w:sz w:val="16"/>
          <w:szCs w:val="16"/>
        </w:rPr>
        <w:t>t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l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1"/>
          <w:sz w:val="16"/>
          <w:szCs w:val="16"/>
        </w:rPr>
        <w:t>ze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sz w:val="16"/>
          <w:szCs w:val="16"/>
        </w:rPr>
      </w:pPr>
      <w:r>
        <w:rPr>
          <w:rFonts w:ascii="Webdings" w:hAnsi="Webdings" w:cs="Webdings"/>
          <w:sz w:val="16"/>
          <w:szCs w:val="16"/>
        </w:rPr>
        <w:t></w:t>
      </w:r>
      <w:r>
        <w:rPr>
          <w:rFonts w:ascii="Webdings" w:hAnsi="Webdings" w:cs="Webdings"/>
          <w:spacing w:val="-4"/>
          <w:sz w:val="16"/>
          <w:szCs w:val="16"/>
        </w:rPr>
        <w:t></w:t>
      </w:r>
      <w:r>
        <w:rPr>
          <w:b/>
          <w:bCs/>
          <w:spacing w:val="2"/>
          <w:sz w:val="16"/>
          <w:szCs w:val="16"/>
        </w:rPr>
        <w:t>3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9</w:t>
      </w:r>
      <w:r>
        <w:rPr>
          <w:spacing w:val="2"/>
          <w:sz w:val="16"/>
          <w:szCs w:val="16"/>
        </w:rPr>
        <w:t>10</w:t>
      </w:r>
      <w:r>
        <w:rPr>
          <w:sz w:val="16"/>
          <w:szCs w:val="16"/>
        </w:rPr>
        <w:t>.</w:t>
      </w:r>
      <w:r>
        <w:rPr>
          <w:spacing w:val="-5"/>
          <w:sz w:val="16"/>
          <w:szCs w:val="16"/>
        </w:rPr>
        <w:t xml:space="preserve"> 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f </w:t>
      </w:r>
      <w:r>
        <w:rPr>
          <w:spacing w:val="-5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2"/>
          <w:sz w:val="16"/>
          <w:szCs w:val="16"/>
        </w:rPr>
        <w:t>1</w:t>
      </w:r>
      <w:r>
        <w:rPr>
          <w:sz w:val="16"/>
          <w:szCs w:val="16"/>
        </w:rPr>
        <w:t>.Ü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:</w:t>
      </w:r>
      <w:r>
        <w:rPr>
          <w:spacing w:val="-5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pacing w:val="-5"/>
          <w:sz w:val="16"/>
          <w:szCs w:val="16"/>
        </w:rPr>
        <w:t>m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nY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[N]</w:t>
      </w:r>
      <w:r>
        <w:rPr>
          <w:b/>
          <w:bCs/>
          <w:spacing w:val="2"/>
          <w:sz w:val="16"/>
          <w:szCs w:val="16"/>
        </w:rPr>
        <w:t>3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9</w:t>
      </w:r>
      <w:r>
        <w:rPr>
          <w:b/>
          <w:bCs/>
          <w:sz w:val="16"/>
          <w:szCs w:val="16"/>
        </w:rPr>
        <w:t>.</w:t>
      </w:r>
      <w:r>
        <w:rPr>
          <w:spacing w:val="5"/>
          <w:sz w:val="16"/>
          <w:szCs w:val="16"/>
        </w:rPr>
        <w:t>H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nb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>g</w:t>
      </w:r>
      <w:r>
        <w:rPr>
          <w:spacing w:val="-6"/>
          <w:sz w:val="16"/>
          <w:szCs w:val="16"/>
        </w:rPr>
        <w:t>-</w:t>
      </w:r>
      <w:r>
        <w:rPr>
          <w:spacing w:val="2"/>
          <w:sz w:val="16"/>
          <w:szCs w:val="16"/>
        </w:rPr>
        <w:t>193</w:t>
      </w:r>
      <w:r>
        <w:rPr>
          <w:sz w:val="16"/>
          <w:szCs w:val="16"/>
        </w:rPr>
        <w:t>2</w:t>
      </w:r>
    </w:p>
    <w:p w:rsidR="002D142B" w:rsidRDefault="002D142B" w:rsidP="002D142B">
      <w:pPr>
        <w:pStyle w:val="TableParagraph"/>
        <w:kinsoku w:val="0"/>
        <w:overflowPunct w:val="0"/>
        <w:spacing w:before="7" w:line="182" w:lineRule="exact"/>
        <w:ind w:left="104" w:right="118"/>
        <w:rPr>
          <w:color w:val="000000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pacing w:val="2"/>
          <w:sz w:val="16"/>
          <w:szCs w:val="16"/>
        </w:rPr>
        <w:t>1</w:t>
      </w:r>
      <w:r>
        <w:rPr>
          <w:b/>
          <w:bCs/>
          <w:color w:val="1E487C"/>
          <w:sz w:val="16"/>
          <w:szCs w:val="16"/>
        </w:rPr>
        <w:t>0</w:t>
      </w:r>
      <w:r>
        <w:rPr>
          <w:color w:val="1E487C"/>
          <w:spacing w:val="-9"/>
          <w:sz w:val="16"/>
          <w:szCs w:val="16"/>
        </w:rPr>
        <w:t>*</w:t>
      </w:r>
      <w:r>
        <w:rPr>
          <w:color w:val="1E487C"/>
          <w:spacing w:val="3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c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ng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 xml:space="preserve"> 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, 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am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1"/>
          <w:sz w:val="16"/>
          <w:szCs w:val="16"/>
        </w:rPr>
        <w:t>aç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line="181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z w:val="16"/>
          <w:szCs w:val="16"/>
        </w:rPr>
        <w:t>,</w:t>
      </w:r>
      <w:r>
        <w:rPr>
          <w:b/>
          <w:bCs/>
          <w:spacing w:val="2"/>
          <w:sz w:val="16"/>
          <w:szCs w:val="16"/>
        </w:rPr>
        <w:t>3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9</w:t>
      </w:r>
      <w:r>
        <w:rPr>
          <w:b/>
          <w:bCs/>
          <w:spacing w:val="2"/>
          <w:sz w:val="16"/>
          <w:szCs w:val="16"/>
        </w:rPr>
        <w:t>v</w:t>
      </w:r>
      <w:r>
        <w:rPr>
          <w:b/>
          <w:bCs/>
          <w:sz w:val="16"/>
          <w:szCs w:val="16"/>
        </w:rPr>
        <w:t>e</w:t>
      </w:r>
      <w:r>
        <w:rPr>
          <w:b/>
          <w:bCs/>
          <w:spacing w:val="2"/>
          <w:sz w:val="16"/>
          <w:szCs w:val="16"/>
        </w:rPr>
        <w:t>*3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z w:val="16"/>
          <w:szCs w:val="16"/>
        </w:rPr>
        <w:t>0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>eB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o</w:t>
      </w:r>
      <w:r>
        <w:rPr>
          <w:spacing w:val="2"/>
          <w:sz w:val="16"/>
          <w:szCs w:val="16"/>
        </w:rPr>
        <w:t>g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ğ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tı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>a</w:t>
      </w:r>
      <w:r>
        <w:rPr>
          <w:spacing w:val="7"/>
          <w:sz w:val="16"/>
          <w:szCs w:val="16"/>
        </w:rPr>
        <w:t>ü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t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ü</w:t>
      </w:r>
      <w:r>
        <w:rPr>
          <w:spacing w:val="1"/>
          <w:sz w:val="16"/>
          <w:szCs w:val="16"/>
        </w:rPr>
        <w:t>ze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>e</w:t>
      </w:r>
    </w:p>
    <w:p w:rsidR="002D142B" w:rsidRDefault="002D142B" w:rsidP="002D142B">
      <w:pPr>
        <w:pStyle w:val="TableParagraph"/>
        <w:kinsoku w:val="0"/>
        <w:overflowPunct w:val="0"/>
        <w:spacing w:before="7" w:line="182" w:lineRule="exact"/>
        <w:ind w:left="104" w:right="194"/>
        <w:jc w:val="both"/>
        <w:rPr>
          <w:sz w:val="16"/>
          <w:szCs w:val="16"/>
        </w:rPr>
      </w:pP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ti</w:t>
      </w:r>
      <w:r>
        <w:rPr>
          <w:spacing w:val="7"/>
          <w:sz w:val="16"/>
          <w:szCs w:val="16"/>
        </w:rPr>
        <w:t>k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ğ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n (</w:t>
      </w:r>
      <w:r>
        <w:rPr>
          <w:spacing w:val="3"/>
          <w:sz w:val="16"/>
          <w:szCs w:val="16"/>
        </w:rPr>
        <w:t>S</w:t>
      </w:r>
      <w:r>
        <w:rPr>
          <w:spacing w:val="1"/>
          <w:sz w:val="16"/>
          <w:szCs w:val="16"/>
        </w:rPr>
        <w:t>c</w:t>
      </w:r>
      <w:r>
        <w:rPr>
          <w:spacing w:val="-3"/>
          <w:sz w:val="16"/>
          <w:szCs w:val="16"/>
        </w:rPr>
        <w:t>h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ö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ng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 D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 xml:space="preserve">a </w:t>
      </w:r>
      <w:r>
        <w:rPr>
          <w:spacing w:val="5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em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)</w:t>
      </w:r>
      <w:r>
        <w:rPr>
          <w:spacing w:val="-3"/>
          <w:sz w:val="16"/>
          <w:szCs w:val="16"/>
        </w:rPr>
        <w:t xml:space="preserve"> b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un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t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. </w:t>
      </w:r>
      <w:r>
        <w:rPr>
          <w:spacing w:val="3"/>
          <w:sz w:val="16"/>
          <w:szCs w:val="16"/>
        </w:rPr>
        <w:t>S</w:t>
      </w:r>
      <w:r>
        <w:rPr>
          <w:spacing w:val="1"/>
          <w:sz w:val="16"/>
          <w:szCs w:val="16"/>
        </w:rPr>
        <w:t>c</w:t>
      </w:r>
      <w:r>
        <w:rPr>
          <w:spacing w:val="-3"/>
          <w:sz w:val="16"/>
          <w:szCs w:val="16"/>
        </w:rPr>
        <w:t>h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ö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ng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 xml:space="preserve"> d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em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pacing w:val="-5"/>
          <w:sz w:val="16"/>
          <w:szCs w:val="16"/>
        </w:rPr>
        <w:t>m</w:t>
      </w:r>
      <w:r>
        <w:rPr>
          <w:spacing w:val="7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ı </w:t>
      </w:r>
      <w:r>
        <w:rPr>
          <w:spacing w:val="1"/>
          <w:sz w:val="16"/>
          <w:szCs w:val="16"/>
        </w:rPr>
        <w:t>aç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h</w:t>
      </w:r>
      <w:r>
        <w:rPr>
          <w:sz w:val="16"/>
          <w:szCs w:val="16"/>
        </w:rPr>
        <w:t>a</w:t>
      </w:r>
      <w:r>
        <w:rPr>
          <w:spacing w:val="-1"/>
          <w:sz w:val="16"/>
          <w:szCs w:val="16"/>
        </w:rPr>
        <w:t xml:space="preserve"> t</w:t>
      </w:r>
      <w:r>
        <w:rPr>
          <w:spacing w:val="1"/>
          <w:sz w:val="16"/>
          <w:szCs w:val="16"/>
        </w:rPr>
        <w:t>em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l </w:t>
      </w:r>
      <w:r>
        <w:rPr>
          <w:spacing w:val="2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m 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, </w:t>
      </w:r>
      <w:r>
        <w:rPr>
          <w:spacing w:val="5"/>
          <w:sz w:val="16"/>
          <w:szCs w:val="16"/>
        </w:rPr>
        <w:t>H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nb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g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li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z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-1"/>
          <w:sz w:val="16"/>
          <w:szCs w:val="16"/>
        </w:rPr>
        <w:t>il</w:t>
      </w:r>
      <w:r>
        <w:rPr>
          <w:spacing w:val="7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se </w:t>
      </w:r>
      <w:r>
        <w:rPr>
          <w:spacing w:val="-3"/>
          <w:sz w:val="16"/>
          <w:szCs w:val="16"/>
        </w:rPr>
        <w:t>b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1"/>
          <w:sz w:val="16"/>
          <w:szCs w:val="16"/>
        </w:rPr>
        <w:t>m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c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ö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g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b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1"/>
        <w:ind w:left="104" w:right="54"/>
        <w:rPr>
          <w:sz w:val="16"/>
          <w:szCs w:val="16"/>
        </w:rPr>
      </w:pPr>
      <w:r>
        <w:rPr>
          <w:b/>
          <w:bCs/>
          <w:sz w:val="16"/>
          <w:szCs w:val="16"/>
        </w:rPr>
        <w:lastRenderedPageBreak/>
        <w:t>[!]</w:t>
      </w:r>
      <w:r>
        <w:rPr>
          <w:b/>
          <w:bCs/>
          <w:spacing w:val="2"/>
          <w:sz w:val="16"/>
          <w:szCs w:val="16"/>
        </w:rPr>
        <w:t>3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G</w:t>
      </w:r>
      <w:r>
        <w:rPr>
          <w:spacing w:val="2"/>
          <w:sz w:val="16"/>
          <w:szCs w:val="16"/>
        </w:rPr>
        <w:t>ü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ş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gö</w:t>
      </w:r>
      <w:r>
        <w:rPr>
          <w:spacing w:val="-3"/>
          <w:sz w:val="16"/>
          <w:szCs w:val="16"/>
        </w:rPr>
        <w:t>z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bo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,</w:t>
      </w:r>
      <w:r>
        <w:rPr>
          <w:spacing w:val="-3"/>
          <w:sz w:val="16"/>
          <w:szCs w:val="16"/>
        </w:rPr>
        <w:t xml:space="preserve"> b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kü</w:t>
      </w:r>
      <w:r>
        <w:rPr>
          <w:spacing w:val="-3"/>
          <w:sz w:val="16"/>
          <w:szCs w:val="16"/>
        </w:rPr>
        <w:t>ç</w:t>
      </w:r>
      <w:r>
        <w:rPr>
          <w:spacing w:val="2"/>
          <w:sz w:val="16"/>
          <w:szCs w:val="16"/>
        </w:rPr>
        <w:t>ü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ü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h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oy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z w:val="16"/>
          <w:szCs w:val="16"/>
        </w:rPr>
        <w:t>m</w:t>
      </w:r>
      <w:r>
        <w:rPr>
          <w:spacing w:val="2"/>
          <w:sz w:val="16"/>
          <w:szCs w:val="16"/>
        </w:rPr>
        <w:t>bo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u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.Ö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ğ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n</w:t>
      </w:r>
      <w:r>
        <w:rPr>
          <w:spacing w:val="2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v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c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un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>i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z w:val="16"/>
          <w:szCs w:val="16"/>
        </w:rPr>
        <w:t>m</w:t>
      </w:r>
      <w:r>
        <w:rPr>
          <w:spacing w:val="-5"/>
          <w:sz w:val="16"/>
          <w:szCs w:val="16"/>
        </w:rPr>
        <w:t>s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ı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k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>a</w:t>
      </w:r>
      <w:r>
        <w:rPr>
          <w:spacing w:val="-3"/>
          <w:sz w:val="16"/>
          <w:szCs w:val="16"/>
        </w:rPr>
        <w:t>b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b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>r.</w:t>
      </w:r>
    </w:p>
    <w:p w:rsidR="002D142B" w:rsidRP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3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z w:val="16"/>
          <w:szCs w:val="16"/>
        </w:rPr>
        <w:t>2</w:t>
      </w:r>
      <w:r>
        <w:rPr>
          <w:sz w:val="16"/>
          <w:szCs w:val="16"/>
        </w:rPr>
        <w:t>U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m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ş 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il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rı 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k 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ğ</w:t>
      </w:r>
      <w:r>
        <w:rPr>
          <w:sz w:val="16"/>
          <w:szCs w:val="16"/>
        </w:rPr>
        <w:t>ı</w:t>
      </w:r>
    </w:p>
    <w:p w:rsidR="002D142B" w:rsidRPr="00E122A8" w:rsidRDefault="002D142B" w:rsidP="002D142B">
      <w:pPr>
        <w:pStyle w:val="TableParagraph"/>
        <w:kinsoku w:val="0"/>
        <w:overflowPunct w:val="0"/>
        <w:ind w:left="104" w:right="547"/>
        <w:jc w:val="both"/>
        <w:rPr>
          <w:sz w:val="20"/>
          <w:szCs w:val="20"/>
        </w:rPr>
      </w:pPr>
      <w:r w:rsidRPr="002057B4">
        <w:rPr>
          <w:b/>
          <w:bCs/>
          <w:spacing w:val="-2"/>
          <w:sz w:val="20"/>
          <w:szCs w:val="20"/>
        </w:rPr>
        <w:t>V</w:t>
      </w:r>
      <w:r w:rsidRPr="002057B4">
        <w:rPr>
          <w:b/>
          <w:bCs/>
          <w:sz w:val="20"/>
          <w:szCs w:val="20"/>
        </w:rPr>
        <w:t>.</w:t>
      </w:r>
      <w:r w:rsidRPr="002057B4">
        <w:rPr>
          <w:b/>
          <w:bCs/>
          <w:spacing w:val="-2"/>
          <w:sz w:val="20"/>
          <w:szCs w:val="20"/>
        </w:rPr>
        <w:t>Ü</w:t>
      </w:r>
      <w:r w:rsidRPr="002057B4">
        <w:rPr>
          <w:b/>
          <w:bCs/>
          <w:spacing w:val="1"/>
          <w:sz w:val="20"/>
          <w:szCs w:val="20"/>
        </w:rPr>
        <w:t>N</w:t>
      </w:r>
      <w:r w:rsidRPr="002057B4">
        <w:rPr>
          <w:b/>
          <w:bCs/>
          <w:sz w:val="20"/>
          <w:szCs w:val="20"/>
        </w:rPr>
        <w:t>İT</w:t>
      </w:r>
      <w:r w:rsidRPr="002057B4">
        <w:rPr>
          <w:b/>
          <w:bCs/>
          <w:spacing w:val="-2"/>
          <w:sz w:val="20"/>
          <w:szCs w:val="20"/>
        </w:rPr>
        <w:t>E</w:t>
      </w:r>
      <w:r w:rsidRPr="002057B4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DALGALAR 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sz w:val="16"/>
          <w:szCs w:val="16"/>
        </w:rPr>
      </w:pPr>
      <w:r>
        <w:rPr>
          <w:rFonts w:ascii="Webdings" w:hAnsi="Webdings" w:cs="Webdings"/>
          <w:sz w:val="16"/>
          <w:szCs w:val="16"/>
        </w:rPr>
        <w:t></w:t>
      </w:r>
      <w:r>
        <w:rPr>
          <w:rFonts w:ascii="Webdings" w:hAnsi="Webdings" w:cs="Webdings"/>
          <w:spacing w:val="-4"/>
          <w:sz w:val="16"/>
          <w:szCs w:val="16"/>
        </w:rPr>
        <w:t>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-2"/>
          <w:sz w:val="16"/>
          <w:szCs w:val="16"/>
        </w:rPr>
        <w:t>F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n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no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j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i</w:t>
      </w:r>
      <w:r>
        <w:rPr>
          <w:spacing w:val="2"/>
          <w:sz w:val="16"/>
          <w:szCs w:val="16"/>
        </w:rPr>
        <w:t>6</w:t>
      </w:r>
      <w:r>
        <w:rPr>
          <w:sz w:val="16"/>
          <w:szCs w:val="16"/>
        </w:rPr>
        <w:t>. 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f</w:t>
      </w:r>
      <w:r>
        <w:rPr>
          <w:spacing w:val="1"/>
          <w:sz w:val="16"/>
          <w:szCs w:val="16"/>
        </w:rPr>
        <w:t>“</w:t>
      </w:r>
      <w:r>
        <w:rPr>
          <w:spacing w:val="4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k</w:t>
      </w:r>
      <w:r>
        <w:rPr>
          <w:spacing w:val="2"/>
          <w:sz w:val="16"/>
          <w:szCs w:val="16"/>
        </w:rPr>
        <w:t xml:space="preserve"> v</w:t>
      </w:r>
      <w:r>
        <w:rPr>
          <w:sz w:val="16"/>
          <w:szCs w:val="16"/>
        </w:rPr>
        <w:t xml:space="preserve">e </w:t>
      </w:r>
      <w:r>
        <w:rPr>
          <w:spacing w:val="3"/>
          <w:sz w:val="16"/>
          <w:szCs w:val="16"/>
        </w:rPr>
        <w:t>S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” 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8</w:t>
      </w:r>
      <w:r>
        <w:rPr>
          <w:sz w:val="16"/>
          <w:szCs w:val="16"/>
        </w:rPr>
        <w:t>.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f</w:t>
      </w:r>
      <w:r>
        <w:rPr>
          <w:spacing w:val="1"/>
          <w:sz w:val="16"/>
          <w:szCs w:val="16"/>
        </w:rPr>
        <w:t>“</w:t>
      </w:r>
      <w:r>
        <w:rPr>
          <w:spacing w:val="-2"/>
          <w:sz w:val="16"/>
          <w:szCs w:val="16"/>
        </w:rPr>
        <w:t>S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” 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1"/>
        <w:ind w:left="104"/>
        <w:rPr>
          <w:sz w:val="16"/>
          <w:szCs w:val="16"/>
        </w:rPr>
      </w:pPr>
      <w:r>
        <w:rPr>
          <w:rFonts w:ascii="MS Outlook" w:hAnsi="MS Outlook" w:cs="MS Outlook"/>
          <w:sz w:val="16"/>
          <w:szCs w:val="16"/>
        </w:rPr>
        <w:t></w:t>
      </w:r>
      <w:r>
        <w:rPr>
          <w:rFonts w:ascii="MS Outlook" w:hAnsi="MS Outlook" w:cs="MS Outlook"/>
          <w:spacing w:val="-3"/>
          <w:sz w:val="16"/>
          <w:szCs w:val="16"/>
        </w:rPr>
        <w:t>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2"/>
          <w:sz w:val="16"/>
          <w:szCs w:val="16"/>
        </w:rPr>
        <w:t>9</w:t>
      </w:r>
      <w:r>
        <w:rPr>
          <w:sz w:val="16"/>
          <w:szCs w:val="16"/>
        </w:rPr>
        <w:t>.</w:t>
      </w:r>
      <w:r>
        <w:rPr>
          <w:spacing w:val="-5"/>
          <w:sz w:val="16"/>
          <w:szCs w:val="16"/>
        </w:rPr>
        <w:t xml:space="preserve"> 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f D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ü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3"/>
        <w:ind w:left="104"/>
        <w:rPr>
          <w:sz w:val="16"/>
          <w:szCs w:val="16"/>
        </w:rPr>
      </w:pPr>
      <w:r>
        <w:rPr>
          <w:b/>
          <w:bCs/>
          <w:spacing w:val="2"/>
          <w:sz w:val="16"/>
          <w:szCs w:val="16"/>
        </w:rPr>
        <w:t>??</w:t>
      </w:r>
      <w:r>
        <w:rPr>
          <w:b/>
          <w:bCs/>
          <w:sz w:val="16"/>
          <w:szCs w:val="16"/>
        </w:rPr>
        <w:t>?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b/>
          <w:bCs/>
          <w:spacing w:val="2"/>
          <w:sz w:val="16"/>
          <w:szCs w:val="16"/>
        </w:rPr>
        <w:t>“</w:t>
      </w:r>
      <w:r>
        <w:rPr>
          <w:b/>
          <w:bCs/>
          <w:sz w:val="16"/>
          <w:szCs w:val="16"/>
        </w:rPr>
        <w:t>D</w:t>
      </w:r>
      <w:r>
        <w:rPr>
          <w:b/>
          <w:bCs/>
          <w:spacing w:val="-3"/>
          <w:sz w:val="16"/>
          <w:szCs w:val="16"/>
        </w:rPr>
        <w:t>a</w:t>
      </w:r>
      <w:r>
        <w:rPr>
          <w:b/>
          <w:bCs/>
          <w:spacing w:val="-1"/>
          <w:sz w:val="16"/>
          <w:szCs w:val="16"/>
        </w:rPr>
        <w:t>l</w:t>
      </w:r>
      <w:r>
        <w:rPr>
          <w:b/>
          <w:bCs/>
          <w:spacing w:val="2"/>
          <w:sz w:val="16"/>
          <w:szCs w:val="16"/>
        </w:rPr>
        <w:t>g</w:t>
      </w:r>
      <w:r>
        <w:rPr>
          <w:b/>
          <w:bCs/>
          <w:spacing w:val="-3"/>
          <w:sz w:val="16"/>
          <w:szCs w:val="16"/>
        </w:rPr>
        <w:t>a</w:t>
      </w:r>
      <w:r>
        <w:rPr>
          <w:b/>
          <w:bCs/>
          <w:spacing w:val="-1"/>
          <w:sz w:val="16"/>
          <w:szCs w:val="16"/>
        </w:rPr>
        <w:t>l</w:t>
      </w:r>
      <w:r>
        <w:rPr>
          <w:b/>
          <w:bCs/>
          <w:spacing w:val="-3"/>
          <w:sz w:val="16"/>
          <w:szCs w:val="16"/>
        </w:rPr>
        <w:t>a</w:t>
      </w:r>
      <w:r>
        <w:rPr>
          <w:b/>
          <w:bCs/>
          <w:sz w:val="16"/>
          <w:szCs w:val="16"/>
        </w:rPr>
        <w:t xml:space="preserve">r </w:t>
      </w:r>
      <w:r>
        <w:rPr>
          <w:b/>
          <w:bCs/>
          <w:spacing w:val="2"/>
          <w:sz w:val="16"/>
          <w:szCs w:val="16"/>
        </w:rPr>
        <w:t>m</w:t>
      </w:r>
      <w:r>
        <w:rPr>
          <w:b/>
          <w:bCs/>
          <w:spacing w:val="-3"/>
          <w:sz w:val="16"/>
          <w:szCs w:val="16"/>
        </w:rPr>
        <w:t>a</w:t>
      </w:r>
      <w:r>
        <w:rPr>
          <w:b/>
          <w:bCs/>
          <w:spacing w:val="3"/>
          <w:sz w:val="16"/>
          <w:szCs w:val="16"/>
        </w:rPr>
        <w:t>d</w:t>
      </w:r>
      <w:r>
        <w:rPr>
          <w:b/>
          <w:bCs/>
          <w:spacing w:val="-2"/>
          <w:sz w:val="16"/>
          <w:szCs w:val="16"/>
        </w:rPr>
        <w:t>d</w:t>
      </w:r>
      <w:r>
        <w:rPr>
          <w:b/>
          <w:bCs/>
          <w:sz w:val="16"/>
          <w:szCs w:val="16"/>
        </w:rPr>
        <w:t xml:space="preserve">e </w:t>
      </w:r>
      <w:r>
        <w:rPr>
          <w:b/>
          <w:bCs/>
          <w:spacing w:val="4"/>
          <w:sz w:val="16"/>
          <w:szCs w:val="16"/>
        </w:rPr>
        <w:t>t</w:t>
      </w:r>
      <w:r>
        <w:rPr>
          <w:b/>
          <w:bCs/>
          <w:spacing w:val="-3"/>
          <w:sz w:val="16"/>
          <w:szCs w:val="16"/>
        </w:rPr>
        <w:t>a</w:t>
      </w:r>
      <w:r>
        <w:rPr>
          <w:b/>
          <w:bCs/>
          <w:sz w:val="16"/>
          <w:szCs w:val="16"/>
        </w:rPr>
        <w:t>ş</w:t>
      </w:r>
      <w:r>
        <w:rPr>
          <w:b/>
          <w:bCs/>
          <w:spacing w:val="-1"/>
          <w:sz w:val="16"/>
          <w:szCs w:val="16"/>
        </w:rPr>
        <w:t>ı</w:t>
      </w:r>
      <w:r>
        <w:rPr>
          <w:b/>
          <w:bCs/>
          <w:spacing w:val="1"/>
          <w:sz w:val="16"/>
          <w:szCs w:val="16"/>
        </w:rPr>
        <w:t>r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”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3"/>
          <w:sz w:val="16"/>
          <w:szCs w:val="16"/>
        </w:rPr>
        <w:t>S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s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bo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i</w:t>
      </w:r>
      <w:r>
        <w:rPr>
          <w:spacing w:val="1"/>
          <w:sz w:val="16"/>
          <w:szCs w:val="16"/>
        </w:rPr>
        <w:t>z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m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 xml:space="preserve">. </w:t>
      </w:r>
      <w:r>
        <w:rPr>
          <w:spacing w:val="3"/>
          <w:sz w:val="16"/>
          <w:szCs w:val="16"/>
        </w:rPr>
        <w:t>S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s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lı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ş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g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ş</w:t>
      </w:r>
      <w:r>
        <w:rPr>
          <w:spacing w:val="1"/>
          <w:sz w:val="16"/>
          <w:szCs w:val="16"/>
        </w:rPr>
        <w:t>m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>ö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ri 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ce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b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>ö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ılı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rı </w:t>
      </w:r>
      <w:r>
        <w:rPr>
          <w:spacing w:val="-1"/>
          <w:sz w:val="16"/>
          <w:szCs w:val="16"/>
        </w:rPr>
        <w:t>t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1"/>
          <w:sz w:val="16"/>
          <w:szCs w:val="16"/>
        </w:rPr>
        <w:t>ılı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.B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ıl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oy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, </w:t>
      </w:r>
      <w:r>
        <w:rPr>
          <w:spacing w:val="-6"/>
          <w:sz w:val="16"/>
          <w:szCs w:val="16"/>
        </w:rPr>
        <w:t>f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,</w:t>
      </w:r>
      <w:r>
        <w:rPr>
          <w:spacing w:val="2"/>
          <w:sz w:val="16"/>
          <w:szCs w:val="16"/>
        </w:rPr>
        <w:t>p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 xml:space="preserve">t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g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rı 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on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  <w:r>
        <w:rPr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2</w:t>
      </w:r>
      <w:r>
        <w:rPr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z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z 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y</w:t>
      </w:r>
      <w:r>
        <w:rPr>
          <w:sz w:val="16"/>
          <w:szCs w:val="16"/>
        </w:rPr>
        <w:t xml:space="preserve">e 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 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z s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-6"/>
          <w:sz w:val="16"/>
          <w:szCs w:val="16"/>
        </w:rPr>
        <w:t>f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ü</w:t>
      </w:r>
      <w:r>
        <w:rPr>
          <w:spacing w:val="7"/>
          <w:sz w:val="16"/>
          <w:szCs w:val="16"/>
        </w:rPr>
        <w:t>k</w:t>
      </w:r>
      <w:r>
        <w:rPr>
          <w:spacing w:val="-5"/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 (</w:t>
      </w:r>
      <w:r>
        <w:rPr>
          <w:spacing w:val="2"/>
          <w:sz w:val="16"/>
          <w:szCs w:val="16"/>
        </w:rPr>
        <w:t>u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t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)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ü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ü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 (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6"/>
          <w:sz w:val="16"/>
          <w:szCs w:val="16"/>
        </w:rPr>
        <w:t>f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on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) 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y</w:t>
      </w:r>
      <w:r>
        <w:rPr>
          <w:sz w:val="16"/>
          <w:szCs w:val="16"/>
        </w:rPr>
        <w:t xml:space="preserve">e 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y</w:t>
      </w:r>
      <w:r>
        <w:rPr>
          <w:sz w:val="16"/>
          <w:szCs w:val="16"/>
        </w:rPr>
        <w:t xml:space="preserve">e 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r. Bu 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ıl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ra </w:t>
      </w:r>
      <w:r>
        <w:rPr>
          <w:spacing w:val="-3"/>
          <w:sz w:val="16"/>
          <w:szCs w:val="16"/>
        </w:rPr>
        <w:t>ö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3</w:t>
      </w:r>
      <w:r>
        <w:rPr>
          <w:spacing w:val="-5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tl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nd</w:t>
      </w:r>
      <w:r>
        <w:rPr>
          <w:sz w:val="16"/>
          <w:szCs w:val="16"/>
        </w:rPr>
        <w:t xml:space="preserve">a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g</w:t>
      </w:r>
      <w:r>
        <w:rPr>
          <w:spacing w:val="-1"/>
          <w:sz w:val="16"/>
          <w:szCs w:val="16"/>
        </w:rPr>
        <w:t>ıl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bo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 xml:space="preserve">u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ö</w:t>
      </w:r>
      <w:r>
        <w:rPr>
          <w:spacing w:val="1"/>
          <w:sz w:val="16"/>
          <w:szCs w:val="16"/>
        </w:rPr>
        <w:t>z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em</w:t>
      </w:r>
      <w:r>
        <w:rPr>
          <w:spacing w:val="-3"/>
          <w:sz w:val="16"/>
          <w:szCs w:val="16"/>
        </w:rPr>
        <w:t>c</w:t>
      </w:r>
      <w:r>
        <w:rPr>
          <w:sz w:val="16"/>
          <w:szCs w:val="16"/>
        </w:rPr>
        <w:t>i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121"/>
        <w:rPr>
          <w:sz w:val="16"/>
          <w:szCs w:val="16"/>
        </w:rPr>
      </w:pP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pacing w:val="2"/>
          <w:sz w:val="16"/>
          <w:szCs w:val="16"/>
        </w:rPr>
        <w:t>un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pacing w:val="-1"/>
          <w:sz w:val="16"/>
          <w:szCs w:val="16"/>
        </w:rPr>
        <w:t>ıl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h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z 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ği 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pacing w:val="-1"/>
          <w:sz w:val="16"/>
          <w:szCs w:val="16"/>
        </w:rPr>
        <w:t>ıl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n fr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ş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ö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ü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ce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  <w:r>
        <w:rPr>
          <w:spacing w:val="-2"/>
          <w:sz w:val="16"/>
          <w:szCs w:val="16"/>
        </w:rPr>
        <w:t xml:space="preserve"> S</w:t>
      </w:r>
      <w:r>
        <w:rPr>
          <w:spacing w:val="2"/>
          <w:sz w:val="16"/>
          <w:szCs w:val="16"/>
        </w:rPr>
        <w:t>üp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>,</w:t>
      </w:r>
      <w:r>
        <w:rPr>
          <w:spacing w:val="-5"/>
          <w:sz w:val="16"/>
          <w:szCs w:val="16"/>
        </w:rPr>
        <w:t>ş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sı 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p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tl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m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rı 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1"/>
        <w:ind w:left="104" w:right="96"/>
        <w:rPr>
          <w:color w:val="FF0000"/>
          <w:sz w:val="16"/>
          <w:szCs w:val="16"/>
        </w:rPr>
      </w:pPr>
      <w:r>
        <w:rPr>
          <w:color w:val="FF0000"/>
          <w:sz w:val="16"/>
          <w:szCs w:val="16"/>
        </w:rPr>
        <w:t>H</w:t>
      </w:r>
      <w:r>
        <w:rPr>
          <w:color w:val="FF0000"/>
          <w:spacing w:val="6"/>
          <w:sz w:val="16"/>
          <w:szCs w:val="16"/>
        </w:rPr>
        <w:t>a</w:t>
      </w:r>
      <w:r>
        <w:rPr>
          <w:color w:val="FF0000"/>
          <w:spacing w:val="-6"/>
          <w:sz w:val="16"/>
          <w:szCs w:val="16"/>
        </w:rPr>
        <w:t>f</w:t>
      </w:r>
      <w:r>
        <w:rPr>
          <w:color w:val="FF0000"/>
          <w:spacing w:val="-1"/>
          <w:sz w:val="16"/>
          <w:szCs w:val="16"/>
        </w:rPr>
        <w:t>t</w:t>
      </w:r>
      <w:r>
        <w:rPr>
          <w:color w:val="FF0000"/>
          <w:spacing w:val="6"/>
          <w:sz w:val="16"/>
          <w:szCs w:val="16"/>
        </w:rPr>
        <w:t>a</w:t>
      </w:r>
      <w:r>
        <w:rPr>
          <w:color w:val="FF0000"/>
          <w:spacing w:val="-3"/>
          <w:sz w:val="16"/>
          <w:szCs w:val="16"/>
        </w:rPr>
        <w:t>d</w:t>
      </w:r>
      <w:r>
        <w:rPr>
          <w:color w:val="FF0000"/>
          <w:sz w:val="16"/>
          <w:szCs w:val="16"/>
        </w:rPr>
        <w:t xml:space="preserve">a </w:t>
      </w:r>
      <w:r>
        <w:rPr>
          <w:color w:val="FF0000"/>
          <w:spacing w:val="-1"/>
          <w:sz w:val="16"/>
          <w:szCs w:val="16"/>
        </w:rPr>
        <w:t>i</w:t>
      </w:r>
      <w:r>
        <w:rPr>
          <w:color w:val="FF0000"/>
          <w:spacing w:val="2"/>
          <w:sz w:val="16"/>
          <w:szCs w:val="16"/>
        </w:rPr>
        <w:t>k</w:t>
      </w:r>
      <w:r>
        <w:rPr>
          <w:color w:val="FF0000"/>
          <w:sz w:val="16"/>
          <w:szCs w:val="16"/>
        </w:rPr>
        <w:t xml:space="preserve">i </w:t>
      </w:r>
      <w:r>
        <w:rPr>
          <w:color w:val="FF0000"/>
          <w:spacing w:val="-5"/>
          <w:sz w:val="16"/>
          <w:szCs w:val="16"/>
        </w:rPr>
        <w:t>s</w:t>
      </w:r>
      <w:r>
        <w:rPr>
          <w:color w:val="FF0000"/>
          <w:spacing w:val="1"/>
          <w:sz w:val="16"/>
          <w:szCs w:val="16"/>
        </w:rPr>
        <w:t>aa</w:t>
      </w:r>
      <w:r>
        <w:rPr>
          <w:color w:val="FF0000"/>
          <w:spacing w:val="-1"/>
          <w:sz w:val="16"/>
          <w:szCs w:val="16"/>
        </w:rPr>
        <w:t>tli</w:t>
      </w:r>
      <w:r>
        <w:rPr>
          <w:color w:val="FF0000"/>
          <w:sz w:val="16"/>
          <w:szCs w:val="16"/>
        </w:rPr>
        <w:t xml:space="preserve">k  </w:t>
      </w:r>
      <w:r>
        <w:rPr>
          <w:color w:val="FF0000"/>
          <w:spacing w:val="-6"/>
          <w:sz w:val="16"/>
          <w:szCs w:val="16"/>
        </w:rPr>
        <w:t>f</w:t>
      </w:r>
      <w:r>
        <w:rPr>
          <w:color w:val="FF0000"/>
          <w:spacing w:val="3"/>
          <w:sz w:val="16"/>
          <w:szCs w:val="16"/>
        </w:rPr>
        <w:t>i</w:t>
      </w:r>
      <w:r>
        <w:rPr>
          <w:color w:val="FF0000"/>
          <w:spacing w:val="-3"/>
          <w:sz w:val="16"/>
          <w:szCs w:val="16"/>
        </w:rPr>
        <w:t>z</w:t>
      </w:r>
      <w:r>
        <w:rPr>
          <w:color w:val="FF0000"/>
          <w:spacing w:val="-1"/>
          <w:sz w:val="16"/>
          <w:szCs w:val="16"/>
        </w:rPr>
        <w:t>i</w:t>
      </w:r>
      <w:r>
        <w:rPr>
          <w:color w:val="FF0000"/>
          <w:sz w:val="16"/>
          <w:szCs w:val="16"/>
        </w:rPr>
        <w:t xml:space="preserve">k </w:t>
      </w:r>
      <w:r>
        <w:rPr>
          <w:color w:val="FF0000"/>
          <w:spacing w:val="2"/>
          <w:sz w:val="16"/>
          <w:szCs w:val="16"/>
        </w:rPr>
        <w:t>d</w:t>
      </w:r>
      <w:r>
        <w:rPr>
          <w:color w:val="FF0000"/>
          <w:spacing w:val="-3"/>
          <w:sz w:val="16"/>
          <w:szCs w:val="16"/>
        </w:rPr>
        <w:t>e</w:t>
      </w:r>
      <w:r>
        <w:rPr>
          <w:color w:val="FF0000"/>
          <w:spacing w:val="4"/>
          <w:sz w:val="16"/>
          <w:szCs w:val="16"/>
        </w:rPr>
        <w:t>r</w:t>
      </w:r>
      <w:r>
        <w:rPr>
          <w:color w:val="FF0000"/>
          <w:spacing w:val="-5"/>
          <w:sz w:val="16"/>
          <w:szCs w:val="16"/>
        </w:rPr>
        <w:t>s</w:t>
      </w:r>
      <w:r>
        <w:rPr>
          <w:color w:val="FF0000"/>
          <w:spacing w:val="3"/>
          <w:sz w:val="16"/>
          <w:szCs w:val="16"/>
        </w:rPr>
        <w:t>i</w:t>
      </w:r>
      <w:r>
        <w:rPr>
          <w:color w:val="FF0000"/>
          <w:spacing w:val="-3"/>
          <w:sz w:val="16"/>
          <w:szCs w:val="16"/>
        </w:rPr>
        <w:t>n</w:t>
      </w:r>
      <w:r>
        <w:rPr>
          <w:color w:val="FF0000"/>
          <w:sz w:val="16"/>
          <w:szCs w:val="16"/>
        </w:rPr>
        <w:t>i s</w:t>
      </w:r>
      <w:r>
        <w:rPr>
          <w:color w:val="FF0000"/>
          <w:spacing w:val="1"/>
          <w:sz w:val="16"/>
          <w:szCs w:val="16"/>
        </w:rPr>
        <w:t>e</w:t>
      </w:r>
      <w:r>
        <w:rPr>
          <w:color w:val="FF0000"/>
          <w:spacing w:val="-3"/>
          <w:sz w:val="16"/>
          <w:szCs w:val="16"/>
        </w:rPr>
        <w:t>ç</w:t>
      </w:r>
      <w:r>
        <w:rPr>
          <w:color w:val="FF0000"/>
          <w:spacing w:val="1"/>
          <w:sz w:val="16"/>
          <w:szCs w:val="16"/>
        </w:rPr>
        <w:t>e</w:t>
      </w:r>
      <w:r>
        <w:rPr>
          <w:color w:val="FF0000"/>
          <w:sz w:val="16"/>
          <w:szCs w:val="16"/>
        </w:rPr>
        <w:t xml:space="preserve">n </w:t>
      </w:r>
      <w:r>
        <w:rPr>
          <w:color w:val="FF0000"/>
          <w:spacing w:val="2"/>
          <w:sz w:val="16"/>
          <w:szCs w:val="16"/>
        </w:rPr>
        <w:t>ö</w:t>
      </w:r>
      <w:r>
        <w:rPr>
          <w:color w:val="FF0000"/>
          <w:spacing w:val="-3"/>
          <w:sz w:val="16"/>
          <w:szCs w:val="16"/>
        </w:rPr>
        <w:t>ğ</w:t>
      </w:r>
      <w:r>
        <w:rPr>
          <w:color w:val="FF0000"/>
          <w:spacing w:val="4"/>
          <w:sz w:val="16"/>
          <w:szCs w:val="16"/>
        </w:rPr>
        <w:t>r</w:t>
      </w:r>
      <w:r>
        <w:rPr>
          <w:color w:val="FF0000"/>
          <w:spacing w:val="-3"/>
          <w:sz w:val="16"/>
          <w:szCs w:val="16"/>
        </w:rPr>
        <w:t>e</w:t>
      </w:r>
      <w:r>
        <w:rPr>
          <w:color w:val="FF0000"/>
          <w:spacing w:val="2"/>
          <w:sz w:val="16"/>
          <w:szCs w:val="16"/>
        </w:rPr>
        <w:t>n</w:t>
      </w:r>
      <w:r>
        <w:rPr>
          <w:color w:val="FF0000"/>
          <w:spacing w:val="-3"/>
          <w:sz w:val="16"/>
          <w:szCs w:val="16"/>
        </w:rPr>
        <w:t>c</w:t>
      </w:r>
      <w:r>
        <w:rPr>
          <w:color w:val="FF0000"/>
          <w:spacing w:val="3"/>
          <w:sz w:val="16"/>
          <w:szCs w:val="16"/>
        </w:rPr>
        <w:t>i</w:t>
      </w:r>
      <w:r>
        <w:rPr>
          <w:color w:val="FF0000"/>
          <w:spacing w:val="-1"/>
          <w:sz w:val="16"/>
          <w:szCs w:val="16"/>
        </w:rPr>
        <w:t>l</w:t>
      </w:r>
      <w:r>
        <w:rPr>
          <w:color w:val="FF0000"/>
          <w:spacing w:val="-3"/>
          <w:sz w:val="16"/>
          <w:szCs w:val="16"/>
        </w:rPr>
        <w:t>e</w:t>
      </w:r>
      <w:r>
        <w:rPr>
          <w:color w:val="FF0000"/>
          <w:sz w:val="16"/>
          <w:szCs w:val="16"/>
        </w:rPr>
        <w:t xml:space="preserve">r </w:t>
      </w:r>
      <w:r>
        <w:rPr>
          <w:color w:val="FF0000"/>
          <w:spacing w:val="3"/>
          <w:sz w:val="16"/>
          <w:szCs w:val="16"/>
        </w:rPr>
        <w:t>i</w:t>
      </w:r>
      <w:r>
        <w:rPr>
          <w:color w:val="FF0000"/>
          <w:spacing w:val="-3"/>
          <w:sz w:val="16"/>
          <w:szCs w:val="16"/>
        </w:rPr>
        <w:t>ç</w:t>
      </w:r>
      <w:r>
        <w:rPr>
          <w:color w:val="FF0000"/>
          <w:spacing w:val="3"/>
          <w:sz w:val="16"/>
          <w:szCs w:val="16"/>
        </w:rPr>
        <w:t>i</w:t>
      </w:r>
      <w:r>
        <w:rPr>
          <w:color w:val="FF0000"/>
          <w:sz w:val="16"/>
          <w:szCs w:val="16"/>
        </w:rPr>
        <w:t>n f</w:t>
      </w:r>
      <w:r>
        <w:rPr>
          <w:color w:val="FF0000"/>
          <w:spacing w:val="-3"/>
          <w:sz w:val="16"/>
          <w:szCs w:val="16"/>
        </w:rPr>
        <w:t>o</w:t>
      </w:r>
      <w:r>
        <w:rPr>
          <w:color w:val="FF0000"/>
          <w:spacing w:val="4"/>
          <w:sz w:val="16"/>
          <w:szCs w:val="16"/>
        </w:rPr>
        <w:t>r</w:t>
      </w:r>
      <w:r>
        <w:rPr>
          <w:color w:val="FF0000"/>
          <w:spacing w:val="-5"/>
          <w:sz w:val="16"/>
          <w:szCs w:val="16"/>
        </w:rPr>
        <w:t>m</w:t>
      </w:r>
      <w:r>
        <w:rPr>
          <w:color w:val="FF0000"/>
          <w:spacing w:val="2"/>
          <w:sz w:val="16"/>
          <w:szCs w:val="16"/>
        </w:rPr>
        <w:t>ü</w:t>
      </w:r>
      <w:r>
        <w:rPr>
          <w:color w:val="FF0000"/>
          <w:spacing w:val="-1"/>
          <w:sz w:val="16"/>
          <w:szCs w:val="16"/>
        </w:rPr>
        <w:t>l</w:t>
      </w:r>
      <w:r>
        <w:rPr>
          <w:color w:val="FF0000"/>
          <w:spacing w:val="3"/>
          <w:sz w:val="16"/>
          <w:szCs w:val="16"/>
        </w:rPr>
        <w:t>l</w:t>
      </w:r>
      <w:r>
        <w:rPr>
          <w:color w:val="FF0000"/>
          <w:spacing w:val="-3"/>
          <w:sz w:val="16"/>
          <w:szCs w:val="16"/>
        </w:rPr>
        <w:t>e</w:t>
      </w:r>
      <w:r>
        <w:rPr>
          <w:color w:val="FF0000"/>
          <w:spacing w:val="4"/>
          <w:sz w:val="16"/>
          <w:szCs w:val="16"/>
        </w:rPr>
        <w:t>r</w:t>
      </w:r>
      <w:r>
        <w:rPr>
          <w:color w:val="FF0000"/>
          <w:sz w:val="16"/>
          <w:szCs w:val="16"/>
        </w:rPr>
        <w:t xml:space="preserve">e </w:t>
      </w:r>
      <w:r>
        <w:rPr>
          <w:color w:val="FF0000"/>
          <w:spacing w:val="-3"/>
          <w:sz w:val="16"/>
          <w:szCs w:val="16"/>
        </w:rPr>
        <w:t>g</w:t>
      </w:r>
      <w:r>
        <w:rPr>
          <w:color w:val="FF0000"/>
          <w:spacing w:val="-1"/>
          <w:sz w:val="16"/>
          <w:szCs w:val="16"/>
        </w:rPr>
        <w:t>i</w:t>
      </w:r>
      <w:r>
        <w:rPr>
          <w:color w:val="FF0000"/>
          <w:sz w:val="16"/>
          <w:szCs w:val="16"/>
        </w:rPr>
        <w:t>r</w:t>
      </w:r>
      <w:r>
        <w:rPr>
          <w:color w:val="FF0000"/>
          <w:spacing w:val="3"/>
          <w:sz w:val="16"/>
          <w:szCs w:val="16"/>
        </w:rPr>
        <w:t>il</w:t>
      </w:r>
      <w:r>
        <w:rPr>
          <w:color w:val="FF0000"/>
          <w:spacing w:val="-5"/>
          <w:sz w:val="16"/>
          <w:szCs w:val="16"/>
        </w:rPr>
        <w:t>m</w:t>
      </w:r>
      <w:r>
        <w:rPr>
          <w:color w:val="FF0000"/>
          <w:spacing w:val="1"/>
          <w:sz w:val="16"/>
          <w:szCs w:val="16"/>
        </w:rPr>
        <w:t>e</w:t>
      </w:r>
      <w:r>
        <w:rPr>
          <w:color w:val="FF0000"/>
          <w:spacing w:val="2"/>
          <w:sz w:val="16"/>
          <w:szCs w:val="16"/>
        </w:rPr>
        <w:t>d</w:t>
      </w:r>
      <w:r>
        <w:rPr>
          <w:color w:val="FF0000"/>
          <w:spacing w:val="-3"/>
          <w:sz w:val="16"/>
          <w:szCs w:val="16"/>
        </w:rPr>
        <w:t>e</w:t>
      </w:r>
      <w:r>
        <w:rPr>
          <w:color w:val="FF0000"/>
          <w:sz w:val="16"/>
          <w:szCs w:val="16"/>
        </w:rPr>
        <w:t xml:space="preserve">n </w:t>
      </w:r>
      <w:r>
        <w:rPr>
          <w:color w:val="FF0000"/>
          <w:spacing w:val="2"/>
          <w:sz w:val="16"/>
          <w:szCs w:val="16"/>
        </w:rPr>
        <w:t>k</w:t>
      </w:r>
      <w:r>
        <w:rPr>
          <w:color w:val="FF0000"/>
          <w:spacing w:val="1"/>
          <w:sz w:val="16"/>
          <w:szCs w:val="16"/>
        </w:rPr>
        <w:t>a</w:t>
      </w:r>
      <w:r>
        <w:rPr>
          <w:color w:val="FF0000"/>
          <w:spacing w:val="-3"/>
          <w:sz w:val="16"/>
          <w:szCs w:val="16"/>
        </w:rPr>
        <w:t>v</w:t>
      </w:r>
      <w:r>
        <w:rPr>
          <w:color w:val="FF0000"/>
          <w:sz w:val="16"/>
          <w:szCs w:val="16"/>
        </w:rPr>
        <w:t>r</w:t>
      </w:r>
      <w:r>
        <w:rPr>
          <w:color w:val="FF0000"/>
          <w:spacing w:val="6"/>
          <w:sz w:val="16"/>
          <w:szCs w:val="16"/>
        </w:rPr>
        <w:t>a</w:t>
      </w:r>
      <w:r>
        <w:rPr>
          <w:color w:val="FF0000"/>
          <w:spacing w:val="1"/>
          <w:sz w:val="16"/>
          <w:szCs w:val="16"/>
        </w:rPr>
        <w:t>m</w:t>
      </w:r>
      <w:r>
        <w:rPr>
          <w:color w:val="FF0000"/>
          <w:spacing w:val="-5"/>
          <w:sz w:val="16"/>
          <w:szCs w:val="16"/>
        </w:rPr>
        <w:t>s</w:t>
      </w:r>
      <w:r>
        <w:rPr>
          <w:color w:val="FF0000"/>
          <w:spacing w:val="1"/>
          <w:sz w:val="16"/>
          <w:szCs w:val="16"/>
        </w:rPr>
        <w:t>a</w:t>
      </w:r>
      <w:r>
        <w:rPr>
          <w:color w:val="FF0000"/>
          <w:sz w:val="16"/>
          <w:szCs w:val="16"/>
        </w:rPr>
        <w:t>l</w:t>
      </w:r>
      <w:r>
        <w:rPr>
          <w:color w:val="FF0000"/>
          <w:spacing w:val="-3"/>
          <w:sz w:val="16"/>
          <w:szCs w:val="16"/>
        </w:rPr>
        <w:t xml:space="preserve"> d</w:t>
      </w:r>
      <w:r>
        <w:rPr>
          <w:color w:val="FF0000"/>
          <w:spacing w:val="2"/>
          <w:sz w:val="16"/>
          <w:szCs w:val="16"/>
        </w:rPr>
        <w:t>ü</w:t>
      </w:r>
      <w:r>
        <w:rPr>
          <w:color w:val="FF0000"/>
          <w:spacing w:val="1"/>
          <w:sz w:val="16"/>
          <w:szCs w:val="16"/>
        </w:rPr>
        <w:t>ze</w:t>
      </w:r>
      <w:r>
        <w:rPr>
          <w:color w:val="FF0000"/>
          <w:spacing w:val="-3"/>
          <w:sz w:val="16"/>
          <w:szCs w:val="16"/>
        </w:rPr>
        <w:t>y</w:t>
      </w:r>
      <w:r>
        <w:rPr>
          <w:color w:val="FF0000"/>
          <w:spacing w:val="2"/>
          <w:sz w:val="16"/>
          <w:szCs w:val="16"/>
        </w:rPr>
        <w:t>d</w:t>
      </w:r>
      <w:r>
        <w:rPr>
          <w:color w:val="FF0000"/>
          <w:sz w:val="16"/>
          <w:szCs w:val="16"/>
        </w:rPr>
        <w:t xml:space="preserve">e </w:t>
      </w:r>
      <w:r>
        <w:rPr>
          <w:color w:val="FF0000"/>
          <w:spacing w:val="2"/>
          <w:sz w:val="16"/>
          <w:szCs w:val="16"/>
        </w:rPr>
        <w:t>v</w:t>
      </w:r>
      <w:r>
        <w:rPr>
          <w:color w:val="FF0000"/>
          <w:spacing w:val="-3"/>
          <w:sz w:val="16"/>
          <w:szCs w:val="16"/>
        </w:rPr>
        <w:t>e</w:t>
      </w:r>
      <w:r>
        <w:rPr>
          <w:color w:val="FF0000"/>
          <w:sz w:val="16"/>
          <w:szCs w:val="16"/>
        </w:rPr>
        <w:t>r</w:t>
      </w:r>
      <w:r>
        <w:rPr>
          <w:color w:val="FF0000"/>
          <w:spacing w:val="-1"/>
          <w:sz w:val="16"/>
          <w:szCs w:val="16"/>
        </w:rPr>
        <w:t>i</w:t>
      </w:r>
      <w:r>
        <w:rPr>
          <w:color w:val="FF0000"/>
          <w:spacing w:val="3"/>
          <w:sz w:val="16"/>
          <w:szCs w:val="16"/>
        </w:rPr>
        <w:t>l</w:t>
      </w:r>
      <w:r>
        <w:rPr>
          <w:color w:val="FF0000"/>
          <w:spacing w:val="-1"/>
          <w:sz w:val="16"/>
          <w:szCs w:val="16"/>
        </w:rPr>
        <w:t>i</w:t>
      </w:r>
      <w:r>
        <w:rPr>
          <w:color w:val="FF0000"/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1"/>
        <w:ind w:left="104" w:right="96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[</w:t>
      </w:r>
      <w:r>
        <w:rPr>
          <w:b/>
          <w:bCs/>
          <w:color w:val="000000"/>
          <w:sz w:val="16"/>
          <w:szCs w:val="16"/>
        </w:rPr>
        <w:t>!</w:t>
      </w:r>
      <w:r>
        <w:rPr>
          <w:color w:val="000000"/>
          <w:sz w:val="16"/>
          <w:szCs w:val="16"/>
        </w:rPr>
        <w:t>]</w:t>
      </w:r>
      <w:r>
        <w:rPr>
          <w:b/>
          <w:bCs/>
          <w:color w:val="000000"/>
          <w:spacing w:val="2"/>
          <w:sz w:val="16"/>
          <w:szCs w:val="16"/>
        </w:rPr>
        <w:t>1</w:t>
      </w:r>
      <w:r>
        <w:rPr>
          <w:b/>
          <w:bCs/>
          <w:color w:val="000000"/>
          <w:spacing w:val="-2"/>
          <w:sz w:val="16"/>
          <w:szCs w:val="16"/>
        </w:rPr>
        <w:t>.</w:t>
      </w:r>
      <w:r>
        <w:rPr>
          <w:b/>
          <w:bCs/>
          <w:color w:val="000000"/>
          <w:sz w:val="16"/>
          <w:szCs w:val="16"/>
        </w:rPr>
        <w:t>4</w:t>
      </w:r>
      <w:r>
        <w:rPr>
          <w:color w:val="000000"/>
          <w:sz w:val="16"/>
          <w:szCs w:val="16"/>
        </w:rPr>
        <w:t>D</w:t>
      </w:r>
      <w:r>
        <w:rPr>
          <w:color w:val="000000"/>
          <w:spacing w:val="3"/>
          <w:sz w:val="16"/>
          <w:szCs w:val="16"/>
        </w:rPr>
        <w:t>i</w:t>
      </w:r>
      <w:r>
        <w:rPr>
          <w:color w:val="000000"/>
          <w:spacing w:val="-3"/>
          <w:sz w:val="16"/>
          <w:szCs w:val="16"/>
        </w:rPr>
        <w:t>y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pacing w:val="-3"/>
          <w:sz w:val="16"/>
          <w:szCs w:val="16"/>
        </w:rPr>
        <w:t>p</w:t>
      </w:r>
      <w:r>
        <w:rPr>
          <w:color w:val="000000"/>
          <w:spacing w:val="6"/>
          <w:sz w:val="16"/>
          <w:szCs w:val="16"/>
        </w:rPr>
        <w:t>a</w:t>
      </w:r>
      <w:r>
        <w:rPr>
          <w:color w:val="000000"/>
          <w:spacing w:val="-3"/>
          <w:sz w:val="16"/>
          <w:szCs w:val="16"/>
        </w:rPr>
        <w:t>z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z w:val="16"/>
          <w:szCs w:val="16"/>
        </w:rPr>
        <w:t xml:space="preserve">n </w:t>
      </w:r>
      <w:r>
        <w:rPr>
          <w:color w:val="000000"/>
          <w:spacing w:val="2"/>
          <w:sz w:val="16"/>
          <w:szCs w:val="16"/>
        </w:rPr>
        <w:t>ku</w:t>
      </w:r>
      <w:r>
        <w:rPr>
          <w:color w:val="000000"/>
          <w:spacing w:val="-1"/>
          <w:sz w:val="16"/>
          <w:szCs w:val="16"/>
        </w:rPr>
        <w:t>ll</w:t>
      </w:r>
      <w:r>
        <w:rPr>
          <w:color w:val="000000"/>
          <w:spacing w:val="6"/>
          <w:sz w:val="16"/>
          <w:szCs w:val="16"/>
        </w:rPr>
        <w:t>a</w:t>
      </w:r>
      <w:r>
        <w:rPr>
          <w:color w:val="000000"/>
          <w:spacing w:val="-3"/>
          <w:sz w:val="16"/>
          <w:szCs w:val="16"/>
        </w:rPr>
        <w:t>n</w:t>
      </w:r>
      <w:r>
        <w:rPr>
          <w:color w:val="000000"/>
          <w:spacing w:val="-1"/>
          <w:sz w:val="16"/>
          <w:szCs w:val="16"/>
        </w:rPr>
        <w:t>ıl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>r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 xml:space="preserve">k </w:t>
      </w:r>
      <w:r>
        <w:rPr>
          <w:color w:val="000000"/>
          <w:spacing w:val="2"/>
          <w:sz w:val="16"/>
          <w:szCs w:val="16"/>
        </w:rPr>
        <w:t>do</w:t>
      </w:r>
      <w:r>
        <w:rPr>
          <w:color w:val="000000"/>
          <w:spacing w:val="-3"/>
          <w:sz w:val="16"/>
          <w:szCs w:val="16"/>
        </w:rPr>
        <w:t>ğ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 xml:space="preserve">l </w:t>
      </w:r>
      <w:r>
        <w:rPr>
          <w:color w:val="000000"/>
          <w:spacing w:val="-6"/>
          <w:sz w:val="16"/>
          <w:szCs w:val="16"/>
        </w:rPr>
        <w:t>f</w:t>
      </w:r>
      <w:r>
        <w:rPr>
          <w:color w:val="000000"/>
          <w:spacing w:val="4"/>
          <w:sz w:val="16"/>
          <w:szCs w:val="16"/>
        </w:rPr>
        <w:t>r</w:t>
      </w:r>
      <w:r>
        <w:rPr>
          <w:color w:val="000000"/>
          <w:spacing w:val="-3"/>
          <w:sz w:val="16"/>
          <w:szCs w:val="16"/>
        </w:rPr>
        <w:t>e</w:t>
      </w:r>
      <w:r>
        <w:rPr>
          <w:color w:val="000000"/>
          <w:spacing w:val="2"/>
          <w:sz w:val="16"/>
          <w:szCs w:val="16"/>
        </w:rPr>
        <w:t>k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pacing w:val="2"/>
          <w:sz w:val="16"/>
          <w:szCs w:val="16"/>
        </w:rPr>
        <w:t>n</w:t>
      </w:r>
      <w:r>
        <w:rPr>
          <w:color w:val="000000"/>
          <w:sz w:val="16"/>
          <w:szCs w:val="16"/>
        </w:rPr>
        <w:t xml:space="preserve">s </w:t>
      </w:r>
      <w:r>
        <w:rPr>
          <w:color w:val="000000"/>
          <w:spacing w:val="2"/>
          <w:sz w:val="16"/>
          <w:szCs w:val="16"/>
        </w:rPr>
        <w:t>v</w:t>
      </w:r>
      <w:r>
        <w:rPr>
          <w:color w:val="000000"/>
          <w:sz w:val="16"/>
          <w:szCs w:val="16"/>
        </w:rPr>
        <w:t xml:space="preserve">e </w:t>
      </w:r>
      <w:r>
        <w:rPr>
          <w:color w:val="000000"/>
          <w:spacing w:val="1"/>
          <w:sz w:val="16"/>
          <w:szCs w:val="16"/>
        </w:rPr>
        <w:t>z</w:t>
      </w:r>
      <w:r>
        <w:rPr>
          <w:color w:val="000000"/>
          <w:spacing w:val="-3"/>
          <w:sz w:val="16"/>
          <w:szCs w:val="16"/>
        </w:rPr>
        <w:t>o</w:t>
      </w:r>
      <w:r>
        <w:rPr>
          <w:color w:val="000000"/>
          <w:sz w:val="16"/>
          <w:szCs w:val="16"/>
        </w:rPr>
        <w:t>r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pacing w:val="6"/>
          <w:sz w:val="16"/>
          <w:szCs w:val="16"/>
        </w:rPr>
        <w:t>a</w:t>
      </w:r>
      <w:r>
        <w:rPr>
          <w:color w:val="000000"/>
          <w:spacing w:val="-5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z w:val="16"/>
          <w:szCs w:val="16"/>
        </w:rPr>
        <w:t xml:space="preserve">ı </w:t>
      </w:r>
      <w:r>
        <w:rPr>
          <w:color w:val="000000"/>
          <w:spacing w:val="-1"/>
          <w:sz w:val="16"/>
          <w:szCs w:val="16"/>
        </w:rPr>
        <w:t>tit</w:t>
      </w:r>
      <w:r>
        <w:rPr>
          <w:color w:val="000000"/>
          <w:spacing w:val="4"/>
          <w:sz w:val="16"/>
          <w:szCs w:val="16"/>
        </w:rPr>
        <w:t>r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pacing w:val="-5"/>
          <w:sz w:val="16"/>
          <w:szCs w:val="16"/>
        </w:rPr>
        <w:t>ş</w:t>
      </w:r>
      <w:r>
        <w:rPr>
          <w:color w:val="000000"/>
          <w:spacing w:val="3"/>
          <w:sz w:val="16"/>
          <w:szCs w:val="16"/>
        </w:rPr>
        <w:t>i</w:t>
      </w:r>
      <w:r>
        <w:rPr>
          <w:color w:val="000000"/>
          <w:sz w:val="16"/>
          <w:szCs w:val="16"/>
        </w:rPr>
        <w:t xml:space="preserve">m </w:t>
      </w:r>
      <w:r>
        <w:rPr>
          <w:color w:val="000000"/>
          <w:spacing w:val="2"/>
          <w:sz w:val="16"/>
          <w:szCs w:val="16"/>
        </w:rPr>
        <w:t>k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pacing w:val="-3"/>
          <w:sz w:val="16"/>
          <w:szCs w:val="16"/>
        </w:rPr>
        <w:t>v</w:t>
      </w:r>
      <w:r>
        <w:rPr>
          <w:color w:val="000000"/>
          <w:sz w:val="16"/>
          <w:szCs w:val="16"/>
        </w:rPr>
        <w:t>r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pacing w:val="-5"/>
          <w:sz w:val="16"/>
          <w:szCs w:val="16"/>
        </w:rPr>
        <w:t>m</w:t>
      </w:r>
      <w:r>
        <w:rPr>
          <w:color w:val="000000"/>
          <w:spacing w:val="-1"/>
          <w:sz w:val="16"/>
          <w:szCs w:val="16"/>
        </w:rPr>
        <w:t>l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 xml:space="preserve">rı </w:t>
      </w:r>
      <w:r>
        <w:rPr>
          <w:color w:val="000000"/>
          <w:spacing w:val="2"/>
          <w:sz w:val="16"/>
          <w:szCs w:val="16"/>
        </w:rPr>
        <w:t>v</w:t>
      </w:r>
      <w:r>
        <w:rPr>
          <w:color w:val="000000"/>
          <w:spacing w:val="-3"/>
          <w:sz w:val="16"/>
          <w:szCs w:val="16"/>
        </w:rPr>
        <w:t>e</w:t>
      </w:r>
      <w:r>
        <w:rPr>
          <w:color w:val="000000"/>
          <w:sz w:val="16"/>
          <w:szCs w:val="16"/>
        </w:rPr>
        <w:t>r</w:t>
      </w:r>
      <w:r>
        <w:rPr>
          <w:color w:val="000000"/>
          <w:spacing w:val="3"/>
          <w:sz w:val="16"/>
          <w:szCs w:val="16"/>
        </w:rPr>
        <w:t>il</w:t>
      </w:r>
      <w:r>
        <w:rPr>
          <w:color w:val="000000"/>
          <w:spacing w:val="-3"/>
          <w:sz w:val="16"/>
          <w:szCs w:val="16"/>
        </w:rPr>
        <w:t>e</w:t>
      </w:r>
      <w:r>
        <w:rPr>
          <w:color w:val="000000"/>
          <w:sz w:val="16"/>
          <w:szCs w:val="16"/>
        </w:rPr>
        <w:t>r</w:t>
      </w:r>
      <w:r>
        <w:rPr>
          <w:color w:val="000000"/>
          <w:spacing w:val="-3"/>
          <w:sz w:val="16"/>
          <w:szCs w:val="16"/>
        </w:rPr>
        <w:t>e</w:t>
      </w:r>
      <w:r>
        <w:rPr>
          <w:color w:val="000000"/>
          <w:sz w:val="16"/>
          <w:szCs w:val="16"/>
        </w:rPr>
        <w:t xml:space="preserve">k </w:t>
      </w:r>
      <w:r>
        <w:rPr>
          <w:color w:val="000000"/>
          <w:spacing w:val="2"/>
          <w:sz w:val="16"/>
          <w:szCs w:val="16"/>
        </w:rPr>
        <w:t>d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pacing w:val="-3"/>
          <w:sz w:val="16"/>
          <w:szCs w:val="16"/>
        </w:rPr>
        <w:t>n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 xml:space="preserve">y </w:t>
      </w:r>
      <w:r>
        <w:rPr>
          <w:color w:val="000000"/>
          <w:spacing w:val="-3"/>
          <w:sz w:val="16"/>
          <w:szCs w:val="16"/>
        </w:rPr>
        <w:t>y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pacing w:val="2"/>
          <w:sz w:val="16"/>
          <w:szCs w:val="16"/>
        </w:rPr>
        <w:t>p</w:t>
      </w:r>
      <w:r>
        <w:rPr>
          <w:color w:val="000000"/>
          <w:spacing w:val="-1"/>
          <w:sz w:val="16"/>
          <w:szCs w:val="16"/>
        </w:rPr>
        <w:t>ılı</w:t>
      </w:r>
      <w:r>
        <w:rPr>
          <w:color w:val="000000"/>
          <w:spacing w:val="4"/>
          <w:sz w:val="16"/>
          <w:szCs w:val="16"/>
        </w:rPr>
        <w:t>r</w:t>
      </w:r>
      <w:r>
        <w:rPr>
          <w:color w:val="000000"/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182"/>
        <w:rPr>
          <w:sz w:val="16"/>
          <w:szCs w:val="16"/>
        </w:rPr>
      </w:pPr>
      <w:r>
        <w:rPr>
          <w:rFonts w:ascii="Webdings" w:hAnsi="Webdings" w:cs="Webdings"/>
          <w:sz w:val="16"/>
          <w:szCs w:val="16"/>
        </w:rPr>
        <w:t></w:t>
      </w:r>
      <w:r>
        <w:rPr>
          <w:rFonts w:ascii="Webdings" w:hAnsi="Webdings" w:cs="Webdings"/>
          <w:spacing w:val="-4"/>
          <w:sz w:val="16"/>
          <w:szCs w:val="16"/>
        </w:rPr>
        <w:t>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5</w:t>
      </w:r>
      <w:r>
        <w:rPr>
          <w:spacing w:val="-2"/>
          <w:sz w:val="16"/>
          <w:szCs w:val="16"/>
        </w:rPr>
        <w:t>F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n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>e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no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j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i</w:t>
      </w:r>
      <w:r>
        <w:rPr>
          <w:spacing w:val="2"/>
          <w:sz w:val="16"/>
          <w:szCs w:val="16"/>
        </w:rPr>
        <w:t>6</w:t>
      </w:r>
      <w:r>
        <w:rPr>
          <w:sz w:val="16"/>
          <w:szCs w:val="16"/>
        </w:rPr>
        <w:t>. 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f</w:t>
      </w:r>
      <w:r>
        <w:rPr>
          <w:spacing w:val="1"/>
          <w:sz w:val="16"/>
          <w:szCs w:val="16"/>
        </w:rPr>
        <w:t>“</w:t>
      </w:r>
      <w:r>
        <w:rPr>
          <w:spacing w:val="4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k</w:t>
      </w:r>
      <w:r>
        <w:rPr>
          <w:spacing w:val="2"/>
          <w:sz w:val="16"/>
          <w:szCs w:val="16"/>
        </w:rPr>
        <w:t xml:space="preserve"> v</w:t>
      </w:r>
      <w:r>
        <w:rPr>
          <w:sz w:val="16"/>
          <w:szCs w:val="16"/>
        </w:rPr>
        <w:t>e</w:t>
      </w:r>
      <w:r>
        <w:rPr>
          <w:spacing w:val="3"/>
          <w:sz w:val="16"/>
          <w:szCs w:val="16"/>
        </w:rPr>
        <w:t>S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”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i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>e</w:t>
      </w:r>
      <w:r>
        <w:rPr>
          <w:spacing w:val="2"/>
          <w:sz w:val="16"/>
          <w:szCs w:val="16"/>
        </w:rPr>
        <w:t>8</w:t>
      </w:r>
      <w:r>
        <w:rPr>
          <w:sz w:val="16"/>
          <w:szCs w:val="16"/>
        </w:rPr>
        <w:t>.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f</w:t>
      </w:r>
      <w:r>
        <w:rPr>
          <w:spacing w:val="1"/>
          <w:sz w:val="16"/>
          <w:szCs w:val="16"/>
        </w:rPr>
        <w:t>“</w:t>
      </w:r>
      <w:r>
        <w:rPr>
          <w:spacing w:val="-2"/>
          <w:sz w:val="16"/>
          <w:szCs w:val="16"/>
        </w:rPr>
        <w:t>S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” 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.  </w:t>
      </w:r>
      <w:r>
        <w:rPr>
          <w:rFonts w:ascii="MS Outlook" w:hAnsi="MS Outlook" w:cs="MS Outlook"/>
          <w:sz w:val="16"/>
          <w:szCs w:val="16"/>
        </w:rPr>
        <w:t></w:t>
      </w:r>
      <w:r>
        <w:rPr>
          <w:rFonts w:ascii="MS Outlook" w:hAnsi="MS Outlook" w:cs="MS Outlook"/>
          <w:spacing w:val="-4"/>
          <w:sz w:val="16"/>
          <w:szCs w:val="16"/>
        </w:rPr>
        <w:t>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5</w:t>
      </w:r>
      <w:r>
        <w:rPr>
          <w:spacing w:val="2"/>
          <w:sz w:val="16"/>
          <w:szCs w:val="16"/>
        </w:rPr>
        <w:t>10</w:t>
      </w:r>
      <w:r>
        <w:rPr>
          <w:sz w:val="16"/>
          <w:szCs w:val="16"/>
        </w:rPr>
        <w:t>.</w:t>
      </w:r>
      <w:r>
        <w:rPr>
          <w:spacing w:val="-5"/>
          <w:sz w:val="16"/>
          <w:szCs w:val="16"/>
        </w:rPr>
        <w:t xml:space="preserve"> 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f D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.</w:t>
      </w:r>
    </w:p>
    <w:p w:rsidR="002D142B" w:rsidRPr="000C63D2" w:rsidRDefault="002D142B" w:rsidP="002D142B">
      <w:pPr>
        <w:pStyle w:val="TableParagraph"/>
        <w:kinsoku w:val="0"/>
        <w:overflowPunct w:val="0"/>
        <w:spacing w:before="2" w:line="182" w:lineRule="exact"/>
        <w:ind w:left="104" w:right="97"/>
        <w:rPr>
          <w:sz w:val="16"/>
          <w:szCs w:val="16"/>
        </w:rPr>
      </w:pPr>
      <w:r>
        <w:rPr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5</w:t>
      </w:r>
      <w:r>
        <w:rPr>
          <w:spacing w:val="3"/>
          <w:sz w:val="16"/>
          <w:szCs w:val="16"/>
        </w:rPr>
        <w:t>S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t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ı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ün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g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1"/>
          <w:sz w:val="16"/>
          <w:szCs w:val="16"/>
        </w:rPr>
        <w:t>meme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e r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pacing w:val="1"/>
          <w:sz w:val="16"/>
          <w:szCs w:val="16"/>
        </w:rPr>
        <w:t>me</w:t>
      </w:r>
      <w:r>
        <w:rPr>
          <w:sz w:val="16"/>
          <w:szCs w:val="16"/>
        </w:rPr>
        <w:t>n s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t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ıl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  <w:r>
        <w:rPr>
          <w:spacing w:val="-5"/>
          <w:sz w:val="16"/>
          <w:szCs w:val="16"/>
        </w:rPr>
        <w:t>K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ıl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y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a </w:t>
      </w:r>
      <w:r>
        <w:rPr>
          <w:spacing w:val="-1"/>
          <w:sz w:val="16"/>
          <w:szCs w:val="16"/>
        </w:rPr>
        <w:t>il</w:t>
      </w:r>
      <w:r>
        <w:rPr>
          <w:spacing w:val="-3"/>
          <w:sz w:val="16"/>
          <w:szCs w:val="16"/>
        </w:rPr>
        <w:t>g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>i ş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m</w:t>
      </w:r>
      <w:r>
        <w:rPr>
          <w:sz w:val="16"/>
          <w:szCs w:val="16"/>
        </w:rPr>
        <w:t>ş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k s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aze</w:t>
      </w:r>
      <w:r>
        <w:rPr>
          <w:sz w:val="16"/>
          <w:szCs w:val="16"/>
        </w:rPr>
        <w:t xml:space="preserve">n  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u</w:t>
      </w:r>
      <w:r>
        <w:rPr>
          <w:spacing w:val="3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, 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z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ltıl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me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,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z </w:t>
      </w:r>
      <w:r>
        <w:rPr>
          <w:spacing w:val="-1"/>
          <w:sz w:val="16"/>
          <w:szCs w:val="16"/>
        </w:rPr>
        <w:t>t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 xml:space="preserve">ı </w:t>
      </w:r>
      <w:r>
        <w:rPr>
          <w:spacing w:val="-1"/>
          <w:sz w:val="16"/>
          <w:szCs w:val="16"/>
        </w:rPr>
        <w:t>t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ıl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ç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pacing w:val="2"/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p</w:t>
      </w:r>
      <w:r>
        <w:rPr>
          <w:spacing w:val="4"/>
          <w:sz w:val="16"/>
          <w:szCs w:val="16"/>
        </w:rPr>
        <w:t>r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b</w:t>
      </w:r>
      <w:r>
        <w:rPr>
          <w:spacing w:val="3"/>
          <w:sz w:val="16"/>
          <w:szCs w:val="16"/>
        </w:rPr>
        <w:t>l</w:t>
      </w:r>
      <w:r>
        <w:rPr>
          <w:spacing w:val="2"/>
          <w:sz w:val="16"/>
          <w:szCs w:val="16"/>
        </w:rPr>
        <w:t>e</w:t>
      </w:r>
      <w:r>
        <w:rPr>
          <w:sz w:val="16"/>
          <w:szCs w:val="16"/>
        </w:rPr>
        <w:t xml:space="preserve">m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şm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sı </w:t>
      </w:r>
      <w:r>
        <w:rPr>
          <w:spacing w:val="2"/>
          <w:sz w:val="16"/>
          <w:szCs w:val="16"/>
        </w:rPr>
        <w:t>ö</w:t>
      </w:r>
      <w:r>
        <w:rPr>
          <w:sz w:val="16"/>
          <w:szCs w:val="16"/>
        </w:rPr>
        <w:t>r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ri 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1"/>
          <w:sz w:val="16"/>
          <w:szCs w:val="16"/>
        </w:rPr>
        <w:t>c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r.Y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ı</w:t>
      </w:r>
      <w:r>
        <w:rPr>
          <w:spacing w:val="1"/>
          <w:sz w:val="16"/>
          <w:szCs w:val="16"/>
        </w:rPr>
        <w:t>c</w:t>
      </w:r>
      <w:r>
        <w:rPr>
          <w:sz w:val="16"/>
          <w:szCs w:val="16"/>
        </w:rPr>
        <w:t>ı</w:t>
      </w:r>
      <w:r>
        <w:rPr>
          <w:spacing w:val="-3"/>
          <w:sz w:val="16"/>
          <w:szCs w:val="16"/>
        </w:rPr>
        <w:t xml:space="preserve"> v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bo</w:t>
      </w:r>
      <w:r>
        <w:rPr>
          <w:spacing w:val="-3"/>
          <w:sz w:val="16"/>
          <w:szCs w:val="16"/>
        </w:rPr>
        <w:t>z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c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g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m </w:t>
      </w:r>
      <w:r>
        <w:rPr>
          <w:spacing w:val="-3"/>
          <w:sz w:val="16"/>
          <w:szCs w:val="16"/>
        </w:rPr>
        <w:t>gö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1"/>
          <w:sz w:val="16"/>
          <w:szCs w:val="16"/>
        </w:rPr>
        <w:t>m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y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a 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c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  <w:r>
        <w:rPr>
          <w:spacing w:val="-5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ru 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6"/>
          <w:sz w:val="16"/>
          <w:szCs w:val="16"/>
        </w:rPr>
        <w:t>f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1"/>
          <w:sz w:val="16"/>
          <w:szCs w:val="16"/>
        </w:rPr>
        <w:t>m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l</w:t>
      </w:r>
      <w:r>
        <w:rPr>
          <w:spacing w:val="-3"/>
          <w:sz w:val="16"/>
          <w:szCs w:val="16"/>
        </w:rPr>
        <w:t xml:space="preserve"> 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color w:val="000000"/>
          <w:sz w:val="16"/>
          <w:szCs w:val="16"/>
        </w:rPr>
      </w:pPr>
      <w:r>
        <w:rPr>
          <w:color w:val="1E487C"/>
          <w:sz w:val="16"/>
          <w:szCs w:val="16"/>
        </w:rPr>
        <w:t>[</w:t>
      </w:r>
      <w:r>
        <w:rPr>
          <w:b/>
          <w:bCs/>
          <w:color w:val="1E487C"/>
          <w:sz w:val="16"/>
          <w:szCs w:val="16"/>
        </w:rPr>
        <w:t>!</w:t>
      </w:r>
      <w:r>
        <w:rPr>
          <w:color w:val="1E487C"/>
          <w:sz w:val="16"/>
          <w:szCs w:val="16"/>
        </w:rPr>
        <w:t>]</w:t>
      </w:r>
      <w:r>
        <w:rPr>
          <w:b/>
          <w:bCs/>
          <w:color w:val="1E487C"/>
          <w:spacing w:val="2"/>
          <w:sz w:val="16"/>
          <w:szCs w:val="16"/>
        </w:rPr>
        <w:t>2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1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z w:val="16"/>
          <w:szCs w:val="16"/>
        </w:rPr>
        <w:t>Iş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od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li</w:t>
      </w:r>
      <w:r>
        <w:rPr>
          <w:color w:val="1E487C"/>
          <w:sz w:val="16"/>
          <w:szCs w:val="16"/>
        </w:rPr>
        <w:t xml:space="preserve">r. </w:t>
      </w:r>
    </w:p>
    <w:p w:rsidR="002D142B" w:rsidRDefault="002D142B" w:rsidP="002D142B">
      <w:pPr>
        <w:pStyle w:val="TableParagraph"/>
        <w:kinsoku w:val="0"/>
        <w:overflowPunct w:val="0"/>
        <w:spacing w:before="3" w:line="239" w:lineRule="auto"/>
        <w:ind w:left="104" w:right="70"/>
        <w:rPr>
          <w:color w:val="000000"/>
          <w:sz w:val="16"/>
          <w:szCs w:val="16"/>
        </w:rPr>
      </w:pPr>
      <w:r>
        <w:rPr>
          <w:color w:val="1E487C"/>
          <w:sz w:val="16"/>
          <w:szCs w:val="16"/>
        </w:rPr>
        <w:t>[</w:t>
      </w:r>
      <w:r>
        <w:rPr>
          <w:b/>
          <w:bCs/>
          <w:color w:val="1E487C"/>
          <w:sz w:val="16"/>
          <w:szCs w:val="16"/>
        </w:rPr>
        <w:t>!</w:t>
      </w:r>
      <w:r>
        <w:rPr>
          <w:color w:val="1E487C"/>
          <w:sz w:val="16"/>
          <w:szCs w:val="16"/>
        </w:rPr>
        <w:t>]</w:t>
      </w:r>
      <w:r>
        <w:rPr>
          <w:b/>
          <w:bCs/>
          <w:color w:val="1E487C"/>
          <w:spacing w:val="2"/>
          <w:sz w:val="16"/>
          <w:szCs w:val="16"/>
        </w:rPr>
        <w:t>2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2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z w:val="16"/>
          <w:szCs w:val="16"/>
        </w:rPr>
        <w:t>Iş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ğ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ç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nd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oğ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-3"/>
          <w:sz w:val="16"/>
          <w:szCs w:val="16"/>
        </w:rPr>
        <w:t xml:space="preserve"> o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li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lt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ş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ec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r. G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 xml:space="preserve"> 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rı 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,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y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rı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y s</w:t>
      </w:r>
      <w:r>
        <w:rPr>
          <w:color w:val="1E487C"/>
          <w:spacing w:val="-3"/>
          <w:sz w:val="16"/>
          <w:szCs w:val="16"/>
        </w:rPr>
        <w:t>on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 xml:space="preserve"> il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r. </w:t>
      </w:r>
      <w:r>
        <w:rPr>
          <w:color w:val="1E487C"/>
          <w:spacing w:val="-1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z </w:t>
      </w:r>
      <w:r>
        <w:rPr>
          <w:color w:val="1E487C"/>
          <w:spacing w:val="2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z w:val="16"/>
          <w:szCs w:val="16"/>
        </w:rPr>
        <w:t xml:space="preserve">ç </w:t>
      </w:r>
      <w:r>
        <w:rPr>
          <w:color w:val="1E487C"/>
          <w:spacing w:val="2"/>
          <w:sz w:val="16"/>
          <w:szCs w:val="16"/>
        </w:rPr>
        <w:t>bo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tl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1"/>
          <w:sz w:val="16"/>
          <w:szCs w:val="16"/>
        </w:rPr>
        <w:t>lı</w:t>
      </w:r>
      <w:r>
        <w:rPr>
          <w:color w:val="1E487C"/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color w:val="000000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2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2</w:t>
      </w:r>
      <w:r>
        <w:rPr>
          <w:color w:val="1E487C"/>
          <w:spacing w:val="-9"/>
          <w:sz w:val="16"/>
          <w:szCs w:val="16"/>
        </w:rPr>
        <w:t>*</w:t>
      </w:r>
      <w:r>
        <w:rPr>
          <w:color w:val="1E487C"/>
          <w:spacing w:val="4"/>
          <w:sz w:val="16"/>
          <w:szCs w:val="16"/>
        </w:rPr>
        <w:t>İ</w:t>
      </w:r>
      <w:r>
        <w:rPr>
          <w:color w:val="1E487C"/>
          <w:spacing w:val="2"/>
          <w:sz w:val="16"/>
          <w:szCs w:val="16"/>
        </w:rPr>
        <w:t>ğn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li</w:t>
      </w:r>
      <w:r>
        <w:rPr>
          <w:color w:val="1E487C"/>
          <w:spacing w:val="2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4"/>
          <w:sz w:val="16"/>
          <w:szCs w:val="16"/>
        </w:rPr>
        <w:t>(</w:t>
      </w:r>
      <w:r>
        <w:rPr>
          <w:color w:val="1E487C"/>
          <w:spacing w:val="-2"/>
          <w:sz w:val="16"/>
          <w:szCs w:val="16"/>
        </w:rPr>
        <w:t>P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h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)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sı</w:t>
      </w:r>
      <w:r>
        <w:rPr>
          <w:color w:val="1E487C"/>
          <w:spacing w:val="-3"/>
          <w:sz w:val="16"/>
          <w:szCs w:val="16"/>
        </w:rPr>
        <w:t xml:space="preserve"> 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ıl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gö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z w:val="16"/>
          <w:szCs w:val="16"/>
        </w:rPr>
        <w:t>n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r. </w:t>
      </w:r>
      <w:r>
        <w:rPr>
          <w:color w:val="1E487C"/>
          <w:spacing w:val="5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p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 xml:space="preserve">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ğ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ün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üy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si</w:t>
      </w:r>
      <w:r>
        <w:rPr>
          <w:color w:val="1E487C"/>
          <w:sz w:val="16"/>
          <w:szCs w:val="16"/>
        </w:rPr>
        <w:t xml:space="preserve">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c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en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r. </w:t>
      </w:r>
      <w:r>
        <w:rPr>
          <w:color w:val="1E487C"/>
          <w:spacing w:val="-2"/>
          <w:sz w:val="16"/>
          <w:szCs w:val="16"/>
        </w:rPr>
        <w:t>F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f 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nd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ö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z w:val="16"/>
          <w:szCs w:val="16"/>
        </w:rPr>
        <w:t xml:space="preserve">ü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 xml:space="preserve"> il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1"/>
          <w:sz w:val="16"/>
          <w:szCs w:val="16"/>
        </w:rPr>
        <w:t>il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  <w:r>
        <w:rPr>
          <w:rFonts w:ascii="Calibri" w:hAnsi="Calibri" w:cs="Calibri"/>
          <w:color w:val="1E487C"/>
          <w:spacing w:val="-1"/>
          <w:sz w:val="16"/>
          <w:szCs w:val="16"/>
        </w:rPr>
        <w:t>[</w:t>
      </w:r>
      <w:r>
        <w:rPr>
          <w:rFonts w:ascii="Calibri" w:hAnsi="Calibri" w:cs="Calibri"/>
          <w:b/>
          <w:bCs/>
          <w:color w:val="1E487C"/>
          <w:spacing w:val="1"/>
          <w:sz w:val="16"/>
          <w:szCs w:val="16"/>
        </w:rPr>
        <w:t>!</w:t>
      </w:r>
      <w:r>
        <w:rPr>
          <w:rFonts w:ascii="Calibri" w:hAnsi="Calibri" w:cs="Calibri"/>
          <w:color w:val="1E487C"/>
          <w:sz w:val="16"/>
          <w:szCs w:val="16"/>
        </w:rPr>
        <w:t>]</w:t>
      </w:r>
      <w:r>
        <w:rPr>
          <w:rFonts w:ascii="Calibri" w:hAnsi="Calibri" w:cs="Calibri"/>
          <w:b/>
          <w:bCs/>
          <w:color w:val="1E487C"/>
          <w:spacing w:val="1"/>
          <w:sz w:val="16"/>
          <w:szCs w:val="16"/>
        </w:rPr>
        <w:t>2</w:t>
      </w:r>
      <w:r>
        <w:rPr>
          <w:rFonts w:ascii="Calibri" w:hAnsi="Calibri" w:cs="Calibri"/>
          <w:b/>
          <w:bCs/>
          <w:color w:val="1E487C"/>
          <w:sz w:val="16"/>
          <w:szCs w:val="16"/>
        </w:rPr>
        <w:t>.3</w:t>
      </w:r>
      <w:r>
        <w:rPr>
          <w:rFonts w:ascii="Calibri" w:hAnsi="Calibri" w:cs="Calibri"/>
          <w:b/>
          <w:bCs/>
          <w:color w:val="1E487C"/>
          <w:spacing w:val="-2"/>
          <w:sz w:val="16"/>
          <w:szCs w:val="16"/>
        </w:rPr>
        <w:t>*</w:t>
      </w:r>
      <w:r>
        <w:rPr>
          <w:rFonts w:ascii="Calibri" w:hAnsi="Calibri" w:cs="Calibri"/>
          <w:color w:val="1E487C"/>
          <w:spacing w:val="1"/>
          <w:sz w:val="16"/>
          <w:szCs w:val="16"/>
        </w:rPr>
        <w:t>C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r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oo</w:t>
      </w:r>
      <w:r>
        <w:rPr>
          <w:rFonts w:ascii="Calibri" w:hAnsi="Calibri" w:cs="Calibri"/>
          <w:color w:val="1E487C"/>
          <w:spacing w:val="4"/>
          <w:sz w:val="16"/>
          <w:szCs w:val="16"/>
        </w:rPr>
        <w:t>k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z w:val="16"/>
          <w:szCs w:val="16"/>
        </w:rPr>
        <w:t xml:space="preserve">s 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r</w:t>
      </w:r>
      <w:r>
        <w:rPr>
          <w:rFonts w:ascii="Calibri" w:hAnsi="Calibri" w:cs="Calibri"/>
          <w:color w:val="1E487C"/>
          <w:spacing w:val="5"/>
          <w:sz w:val="16"/>
          <w:szCs w:val="16"/>
        </w:rPr>
        <w:t>a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d</w:t>
      </w:r>
      <w:r>
        <w:rPr>
          <w:rFonts w:ascii="Calibri" w:hAnsi="Calibri" w:cs="Calibri"/>
          <w:color w:val="1E487C"/>
          <w:sz w:val="16"/>
          <w:szCs w:val="16"/>
        </w:rPr>
        <w:t>y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o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m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e</w:t>
      </w:r>
      <w:r>
        <w:rPr>
          <w:rFonts w:ascii="Calibri" w:hAnsi="Calibri" w:cs="Calibri"/>
          <w:color w:val="1E487C"/>
          <w:spacing w:val="-1"/>
          <w:sz w:val="16"/>
          <w:szCs w:val="16"/>
        </w:rPr>
        <w:t>t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r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z w:val="16"/>
          <w:szCs w:val="16"/>
        </w:rPr>
        <w:t xml:space="preserve">si </w:t>
      </w:r>
      <w:r>
        <w:rPr>
          <w:rFonts w:ascii="Calibri" w:hAnsi="Calibri" w:cs="Calibri"/>
          <w:color w:val="1E487C"/>
          <w:spacing w:val="-1"/>
          <w:sz w:val="16"/>
          <w:szCs w:val="16"/>
        </w:rPr>
        <w:t>t</w:t>
      </w:r>
      <w:r>
        <w:rPr>
          <w:rFonts w:ascii="Calibri" w:hAnsi="Calibri" w:cs="Calibri"/>
          <w:color w:val="1E487C"/>
          <w:spacing w:val="5"/>
          <w:sz w:val="16"/>
          <w:szCs w:val="16"/>
        </w:rPr>
        <w:t>a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n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ı</w:t>
      </w:r>
      <w:r>
        <w:rPr>
          <w:rFonts w:ascii="Calibri" w:hAnsi="Calibri" w:cs="Calibri"/>
          <w:color w:val="1E487C"/>
          <w:spacing w:val="-1"/>
          <w:sz w:val="16"/>
          <w:szCs w:val="16"/>
        </w:rPr>
        <w:t>t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ıl</w:t>
      </w:r>
      <w:r>
        <w:rPr>
          <w:rFonts w:ascii="Calibri" w:hAnsi="Calibri" w:cs="Calibri"/>
          <w:color w:val="1E487C"/>
          <w:sz w:val="16"/>
          <w:szCs w:val="16"/>
        </w:rPr>
        <w:t>a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r</w:t>
      </w:r>
      <w:r>
        <w:rPr>
          <w:rFonts w:ascii="Calibri" w:hAnsi="Calibri" w:cs="Calibri"/>
          <w:color w:val="1E487C"/>
          <w:sz w:val="16"/>
          <w:szCs w:val="16"/>
        </w:rPr>
        <w:t>ak, ça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lı</w:t>
      </w:r>
      <w:r>
        <w:rPr>
          <w:rFonts w:ascii="Calibri" w:hAnsi="Calibri" w:cs="Calibri"/>
          <w:color w:val="1E487C"/>
          <w:sz w:val="16"/>
          <w:szCs w:val="16"/>
        </w:rPr>
        <w:t>ş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m</w:t>
      </w:r>
      <w:r>
        <w:rPr>
          <w:rFonts w:ascii="Calibri" w:hAnsi="Calibri" w:cs="Calibri"/>
          <w:color w:val="1E487C"/>
          <w:sz w:val="16"/>
          <w:szCs w:val="16"/>
        </w:rPr>
        <w:t xml:space="preserve">a 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il</w:t>
      </w:r>
      <w:r>
        <w:rPr>
          <w:rFonts w:ascii="Calibri" w:hAnsi="Calibri" w:cs="Calibri"/>
          <w:color w:val="1E487C"/>
          <w:sz w:val="16"/>
          <w:szCs w:val="16"/>
        </w:rPr>
        <w:t>k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z w:val="16"/>
          <w:szCs w:val="16"/>
        </w:rPr>
        <w:t xml:space="preserve">si 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ı</w:t>
      </w:r>
      <w:r>
        <w:rPr>
          <w:rFonts w:ascii="Calibri" w:hAnsi="Calibri" w:cs="Calibri"/>
          <w:color w:val="1E487C"/>
          <w:sz w:val="16"/>
          <w:szCs w:val="16"/>
        </w:rPr>
        <w:t>ş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ı</w:t>
      </w:r>
      <w:r>
        <w:rPr>
          <w:rFonts w:ascii="Calibri" w:hAnsi="Calibri" w:cs="Calibri"/>
          <w:color w:val="1E487C"/>
          <w:sz w:val="16"/>
          <w:szCs w:val="16"/>
        </w:rPr>
        <w:t xml:space="preserve">k 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b</w:t>
      </w:r>
      <w:r>
        <w:rPr>
          <w:rFonts w:ascii="Calibri" w:hAnsi="Calibri" w:cs="Calibri"/>
          <w:color w:val="1E487C"/>
          <w:sz w:val="16"/>
          <w:szCs w:val="16"/>
        </w:rPr>
        <w:t>as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ı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n</w:t>
      </w:r>
      <w:r>
        <w:rPr>
          <w:rFonts w:ascii="Calibri" w:hAnsi="Calibri" w:cs="Calibri"/>
          <w:color w:val="1E487C"/>
          <w:sz w:val="16"/>
          <w:szCs w:val="16"/>
        </w:rPr>
        <w:t>cı kav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r</w:t>
      </w:r>
      <w:r>
        <w:rPr>
          <w:rFonts w:ascii="Calibri" w:hAnsi="Calibri" w:cs="Calibri"/>
          <w:color w:val="1E487C"/>
          <w:sz w:val="16"/>
          <w:szCs w:val="16"/>
        </w:rPr>
        <w:t>a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m</w:t>
      </w:r>
      <w:r>
        <w:rPr>
          <w:rFonts w:ascii="Calibri" w:hAnsi="Calibri" w:cs="Calibri"/>
          <w:color w:val="1E487C"/>
          <w:sz w:val="16"/>
          <w:szCs w:val="16"/>
        </w:rPr>
        <w:t>ı ya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r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d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ı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m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ı</w:t>
      </w:r>
      <w:r>
        <w:rPr>
          <w:rFonts w:ascii="Calibri" w:hAnsi="Calibri" w:cs="Calibri"/>
          <w:color w:val="1E487C"/>
          <w:sz w:val="16"/>
          <w:szCs w:val="16"/>
        </w:rPr>
        <w:t>y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l</w:t>
      </w:r>
      <w:r>
        <w:rPr>
          <w:rFonts w:ascii="Calibri" w:hAnsi="Calibri" w:cs="Calibri"/>
          <w:color w:val="1E487C"/>
          <w:sz w:val="16"/>
          <w:szCs w:val="16"/>
        </w:rPr>
        <w:t xml:space="preserve">a 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b</w:t>
      </w:r>
      <w:r>
        <w:rPr>
          <w:rFonts w:ascii="Calibri" w:hAnsi="Calibri" w:cs="Calibri"/>
          <w:color w:val="1E487C"/>
          <w:sz w:val="16"/>
          <w:szCs w:val="16"/>
        </w:rPr>
        <w:t>as</w:t>
      </w:r>
      <w:r>
        <w:rPr>
          <w:rFonts w:ascii="Calibri" w:hAnsi="Calibri" w:cs="Calibri"/>
          <w:color w:val="1E487C"/>
          <w:spacing w:val="2"/>
          <w:sz w:val="16"/>
          <w:szCs w:val="16"/>
        </w:rPr>
        <w:t xml:space="preserve">i </w:t>
      </w:r>
      <w:r>
        <w:rPr>
          <w:rFonts w:ascii="Calibri" w:hAnsi="Calibri" w:cs="Calibri"/>
          <w:color w:val="1E487C"/>
          <w:sz w:val="16"/>
          <w:szCs w:val="16"/>
        </w:rPr>
        <w:t>t</w:t>
      </w:r>
      <w:r>
        <w:rPr>
          <w:rFonts w:ascii="Calibri" w:hAnsi="Calibri" w:cs="Calibri"/>
          <w:color w:val="1E487C"/>
          <w:spacing w:val="3"/>
          <w:sz w:val="16"/>
          <w:szCs w:val="16"/>
        </w:rPr>
        <w:t>d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ü</w:t>
      </w:r>
      <w:r>
        <w:rPr>
          <w:rFonts w:ascii="Calibri" w:hAnsi="Calibri" w:cs="Calibri"/>
          <w:color w:val="1E487C"/>
          <w:spacing w:val="4"/>
          <w:sz w:val="16"/>
          <w:szCs w:val="16"/>
        </w:rPr>
        <w:t>z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z w:val="16"/>
          <w:szCs w:val="16"/>
        </w:rPr>
        <w:t>y</w:t>
      </w:r>
      <w:r>
        <w:rPr>
          <w:rFonts w:ascii="Calibri" w:hAnsi="Calibri" w:cs="Calibri"/>
          <w:color w:val="1E487C"/>
          <w:spacing w:val="3"/>
          <w:sz w:val="16"/>
          <w:szCs w:val="16"/>
        </w:rPr>
        <w:t>d</w:t>
      </w:r>
      <w:r>
        <w:rPr>
          <w:rFonts w:ascii="Calibri" w:hAnsi="Calibri" w:cs="Calibri"/>
          <w:color w:val="1E487C"/>
          <w:sz w:val="16"/>
          <w:szCs w:val="16"/>
        </w:rPr>
        <w:t>e aç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ı</w:t>
      </w:r>
      <w:r>
        <w:rPr>
          <w:rFonts w:ascii="Calibri" w:hAnsi="Calibri" w:cs="Calibri"/>
          <w:color w:val="1E487C"/>
          <w:sz w:val="16"/>
          <w:szCs w:val="16"/>
        </w:rPr>
        <w:t>k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l</w:t>
      </w:r>
      <w:r>
        <w:rPr>
          <w:rFonts w:ascii="Calibri" w:hAnsi="Calibri" w:cs="Calibri"/>
          <w:color w:val="1E487C"/>
          <w:sz w:val="16"/>
          <w:szCs w:val="16"/>
        </w:rPr>
        <w:t>a</w:t>
      </w:r>
      <w:r>
        <w:rPr>
          <w:rFonts w:ascii="Calibri" w:hAnsi="Calibri" w:cs="Calibri"/>
          <w:color w:val="1E487C"/>
          <w:spacing w:val="-2"/>
          <w:sz w:val="16"/>
          <w:szCs w:val="16"/>
        </w:rPr>
        <w:t>n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ır</w:t>
      </w:r>
      <w:r>
        <w:rPr>
          <w:rFonts w:ascii="Calibri" w:hAnsi="Calibri" w:cs="Calibri"/>
          <w:color w:val="1E487C"/>
          <w:sz w:val="16"/>
          <w:szCs w:val="16"/>
        </w:rPr>
        <w:t>. B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iri</w:t>
      </w:r>
      <w:r>
        <w:rPr>
          <w:rFonts w:ascii="Calibri" w:hAnsi="Calibri" w:cs="Calibri"/>
          <w:color w:val="1E487C"/>
          <w:spacing w:val="-1"/>
          <w:sz w:val="16"/>
          <w:szCs w:val="16"/>
        </w:rPr>
        <w:t>m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l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z w:val="16"/>
          <w:szCs w:val="16"/>
        </w:rPr>
        <w:t xml:space="preserve">r </w:t>
      </w:r>
      <w:r>
        <w:rPr>
          <w:rFonts w:ascii="Calibri" w:hAnsi="Calibri" w:cs="Calibri"/>
          <w:color w:val="1E487C"/>
          <w:spacing w:val="3"/>
          <w:sz w:val="16"/>
          <w:szCs w:val="16"/>
        </w:rPr>
        <w:t>b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e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lir</w:t>
      </w:r>
      <w:r>
        <w:rPr>
          <w:rFonts w:ascii="Calibri" w:hAnsi="Calibri" w:cs="Calibri"/>
          <w:color w:val="1E487C"/>
          <w:spacing w:val="-1"/>
          <w:sz w:val="16"/>
          <w:szCs w:val="16"/>
        </w:rPr>
        <w:t>t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il</w:t>
      </w:r>
      <w:r>
        <w:rPr>
          <w:rFonts w:ascii="Calibri" w:hAnsi="Calibri" w:cs="Calibri"/>
          <w:color w:val="1E487C"/>
          <w:spacing w:val="-3"/>
          <w:sz w:val="16"/>
          <w:szCs w:val="16"/>
        </w:rPr>
        <w:t>i</w:t>
      </w:r>
      <w:r>
        <w:rPr>
          <w:rFonts w:ascii="Calibri" w:hAnsi="Calibri" w:cs="Calibri"/>
          <w:color w:val="1E487C"/>
          <w:spacing w:val="2"/>
          <w:sz w:val="16"/>
          <w:szCs w:val="16"/>
        </w:rPr>
        <w:t>r</w:t>
      </w:r>
      <w:r>
        <w:rPr>
          <w:rFonts w:ascii="Calibri" w:hAnsi="Calibri" w:cs="Calibri"/>
          <w:color w:val="1E487C"/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ind w:left="104"/>
        <w:rPr>
          <w:b/>
          <w:bCs/>
          <w:spacing w:val="-2"/>
          <w:sz w:val="22"/>
          <w:szCs w:val="22"/>
        </w:rPr>
      </w:pPr>
    </w:p>
    <w:p w:rsidR="002D142B" w:rsidRPr="00E122A8" w:rsidRDefault="002D142B" w:rsidP="002D142B">
      <w:pPr>
        <w:pStyle w:val="TableParagraph"/>
        <w:kinsoku w:val="0"/>
        <w:overflowPunct w:val="0"/>
        <w:ind w:left="104"/>
        <w:rPr>
          <w:sz w:val="22"/>
          <w:szCs w:val="22"/>
        </w:rPr>
      </w:pPr>
      <w:r w:rsidRPr="00E122A8">
        <w:rPr>
          <w:b/>
          <w:bCs/>
          <w:spacing w:val="-2"/>
          <w:sz w:val="22"/>
          <w:szCs w:val="22"/>
        </w:rPr>
        <w:t>V</w:t>
      </w:r>
      <w:r w:rsidRPr="00E122A8">
        <w:rPr>
          <w:b/>
          <w:bCs/>
          <w:sz w:val="22"/>
          <w:szCs w:val="22"/>
        </w:rPr>
        <w:t>.Ü</w:t>
      </w:r>
      <w:r w:rsidRPr="00E122A8">
        <w:rPr>
          <w:b/>
          <w:bCs/>
          <w:spacing w:val="-2"/>
          <w:sz w:val="22"/>
          <w:szCs w:val="22"/>
        </w:rPr>
        <w:t>Nİ</w:t>
      </w:r>
      <w:r w:rsidRPr="00E122A8">
        <w:rPr>
          <w:b/>
          <w:bCs/>
          <w:sz w:val="22"/>
          <w:szCs w:val="22"/>
        </w:rPr>
        <w:t>T</w:t>
      </w:r>
      <w:r w:rsidRPr="00E122A8">
        <w:rPr>
          <w:b/>
          <w:bCs/>
          <w:spacing w:val="-2"/>
          <w:sz w:val="22"/>
          <w:szCs w:val="22"/>
        </w:rPr>
        <w:t>E</w:t>
      </w:r>
      <w:r w:rsidRPr="00E122A8">
        <w:rPr>
          <w:b/>
          <w:bCs/>
          <w:sz w:val="22"/>
          <w:szCs w:val="22"/>
        </w:rPr>
        <w:t>: Y</w:t>
      </w:r>
      <w:r w:rsidRPr="00E122A8">
        <w:rPr>
          <w:b/>
          <w:bCs/>
          <w:spacing w:val="-2"/>
          <w:sz w:val="22"/>
          <w:szCs w:val="22"/>
        </w:rPr>
        <w:t>I</w:t>
      </w:r>
      <w:r w:rsidRPr="00E122A8">
        <w:rPr>
          <w:b/>
          <w:bCs/>
          <w:spacing w:val="-3"/>
          <w:sz w:val="22"/>
          <w:szCs w:val="22"/>
        </w:rPr>
        <w:t>L</w:t>
      </w:r>
      <w:r w:rsidRPr="00E122A8">
        <w:rPr>
          <w:b/>
          <w:bCs/>
          <w:sz w:val="22"/>
          <w:szCs w:val="22"/>
        </w:rPr>
        <w:t>D</w:t>
      </w:r>
      <w:r w:rsidRPr="00E122A8">
        <w:rPr>
          <w:b/>
          <w:bCs/>
          <w:spacing w:val="-2"/>
          <w:sz w:val="22"/>
          <w:szCs w:val="22"/>
        </w:rPr>
        <w:t>I</w:t>
      </w:r>
      <w:r w:rsidRPr="00E122A8">
        <w:rPr>
          <w:b/>
          <w:bCs/>
          <w:sz w:val="22"/>
          <w:szCs w:val="22"/>
        </w:rPr>
        <w:t>Z</w:t>
      </w:r>
      <w:r w:rsidRPr="00E122A8">
        <w:rPr>
          <w:b/>
          <w:bCs/>
          <w:spacing w:val="-3"/>
          <w:sz w:val="22"/>
          <w:szCs w:val="22"/>
        </w:rPr>
        <w:t>L</w:t>
      </w:r>
      <w:r w:rsidRPr="00E122A8">
        <w:rPr>
          <w:b/>
          <w:bCs/>
          <w:sz w:val="22"/>
          <w:szCs w:val="22"/>
        </w:rPr>
        <w:t>ARDAN Y</w:t>
      </w:r>
      <w:r w:rsidRPr="00E122A8">
        <w:rPr>
          <w:b/>
          <w:bCs/>
          <w:spacing w:val="-2"/>
          <w:sz w:val="22"/>
          <w:szCs w:val="22"/>
        </w:rPr>
        <w:t>I</w:t>
      </w:r>
      <w:r w:rsidRPr="00E122A8">
        <w:rPr>
          <w:b/>
          <w:bCs/>
          <w:spacing w:val="-3"/>
          <w:sz w:val="22"/>
          <w:szCs w:val="22"/>
        </w:rPr>
        <w:t>L</w:t>
      </w:r>
      <w:r w:rsidRPr="00E122A8">
        <w:rPr>
          <w:b/>
          <w:bCs/>
          <w:sz w:val="22"/>
          <w:szCs w:val="22"/>
        </w:rPr>
        <w:t>D</w:t>
      </w:r>
      <w:r w:rsidRPr="00E122A8">
        <w:rPr>
          <w:b/>
          <w:bCs/>
          <w:spacing w:val="-2"/>
          <w:sz w:val="22"/>
          <w:szCs w:val="22"/>
        </w:rPr>
        <w:t>I</w:t>
      </w:r>
      <w:r w:rsidRPr="00E122A8">
        <w:rPr>
          <w:b/>
          <w:bCs/>
          <w:sz w:val="22"/>
          <w:szCs w:val="22"/>
        </w:rPr>
        <w:t>Z</w:t>
      </w:r>
      <w:r w:rsidRPr="00E122A8">
        <w:rPr>
          <w:b/>
          <w:bCs/>
          <w:spacing w:val="1"/>
          <w:sz w:val="22"/>
          <w:szCs w:val="22"/>
        </w:rPr>
        <w:t>S</w:t>
      </w:r>
      <w:r w:rsidRPr="00E122A8">
        <w:rPr>
          <w:b/>
          <w:bCs/>
          <w:spacing w:val="-2"/>
          <w:sz w:val="22"/>
          <w:szCs w:val="22"/>
        </w:rPr>
        <w:t>I</w:t>
      </w:r>
      <w:r w:rsidRPr="00E122A8">
        <w:rPr>
          <w:b/>
          <w:bCs/>
          <w:spacing w:val="-3"/>
          <w:sz w:val="22"/>
          <w:szCs w:val="22"/>
        </w:rPr>
        <w:t>L</w:t>
      </w:r>
      <w:r w:rsidRPr="00E122A8">
        <w:rPr>
          <w:b/>
          <w:bCs/>
          <w:sz w:val="22"/>
          <w:szCs w:val="22"/>
        </w:rPr>
        <w:t>ARA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G</w:t>
      </w:r>
      <w:r>
        <w:rPr>
          <w:spacing w:val="2"/>
          <w:sz w:val="16"/>
          <w:szCs w:val="16"/>
        </w:rPr>
        <w:t>ün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,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ün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z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nd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ün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ş 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 xml:space="preserve"> </w:t>
      </w:r>
      <w:r>
        <w:rPr>
          <w:spacing w:val="-3"/>
          <w:sz w:val="16"/>
          <w:szCs w:val="16"/>
        </w:rPr>
        <w:t>y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z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tı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tı</w:t>
      </w:r>
      <w:r>
        <w:rPr>
          <w:spacing w:val="3"/>
          <w:sz w:val="16"/>
          <w:szCs w:val="16"/>
        </w:rPr>
        <w:t>l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  <w:r>
        <w:rPr>
          <w:spacing w:val="5"/>
          <w:sz w:val="16"/>
          <w:szCs w:val="16"/>
        </w:rPr>
        <w:t>Y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z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yo</w:t>
      </w:r>
      <w:r>
        <w:rPr>
          <w:spacing w:val="-3"/>
          <w:sz w:val="16"/>
          <w:szCs w:val="16"/>
        </w:rPr>
        <w:t>ğ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p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1"/>
          <w:sz w:val="16"/>
          <w:szCs w:val="16"/>
        </w:rPr>
        <w:t>z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v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kk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t 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il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r.[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G</w:t>
      </w:r>
      <w:r>
        <w:rPr>
          <w:spacing w:val="2"/>
          <w:sz w:val="16"/>
          <w:szCs w:val="16"/>
        </w:rPr>
        <w:t>ün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t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uy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d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ny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z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ş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j</w:t>
      </w:r>
      <w:r>
        <w:rPr>
          <w:spacing w:val="-1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ün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ş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li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ü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nd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e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h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tı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tıl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r.</w:t>
      </w:r>
      <w:r>
        <w:rPr>
          <w:b/>
          <w:bCs/>
          <w:spacing w:val="2"/>
          <w:sz w:val="16"/>
          <w:szCs w:val="16"/>
        </w:rPr>
        <w:t>??</w:t>
      </w:r>
      <w:r>
        <w:rPr>
          <w:b/>
          <w:bCs/>
          <w:sz w:val="16"/>
          <w:szCs w:val="16"/>
        </w:rPr>
        <w:t>?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1"/>
          <w:sz w:val="16"/>
          <w:szCs w:val="16"/>
        </w:rPr>
        <w:t>“</w:t>
      </w:r>
      <w:r>
        <w:rPr>
          <w:sz w:val="16"/>
          <w:szCs w:val="16"/>
        </w:rPr>
        <w:t>Y</w:t>
      </w:r>
      <w:r>
        <w:rPr>
          <w:spacing w:val="-1"/>
          <w:sz w:val="16"/>
          <w:szCs w:val="16"/>
        </w:rPr>
        <w:t>ıl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z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g</w:t>
      </w:r>
      <w:r>
        <w:rPr>
          <w:spacing w:val="1"/>
          <w:sz w:val="16"/>
          <w:szCs w:val="16"/>
        </w:rPr>
        <w:t>ez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g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ı ş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pacing w:val="-2"/>
          <w:sz w:val="16"/>
          <w:szCs w:val="16"/>
        </w:rPr>
        <w:t>.</w:t>
      </w:r>
      <w:r>
        <w:rPr>
          <w:sz w:val="16"/>
          <w:szCs w:val="16"/>
        </w:rPr>
        <w:t>”</w:t>
      </w:r>
    </w:p>
    <w:p w:rsidR="002D142B" w:rsidRDefault="002D142B" w:rsidP="002D142B">
      <w:pPr>
        <w:pStyle w:val="TableParagraph"/>
        <w:kinsoku w:val="0"/>
        <w:overflowPunct w:val="0"/>
        <w:spacing w:before="7" w:line="182" w:lineRule="exact"/>
        <w:ind w:left="104" w:right="150"/>
        <w:rPr>
          <w:sz w:val="16"/>
          <w:szCs w:val="16"/>
        </w:rPr>
      </w:pPr>
      <w:r>
        <w:rPr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sz w:val="16"/>
          <w:szCs w:val="16"/>
        </w:rPr>
        <w:t>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2</w:t>
      </w:r>
      <w:r>
        <w:rPr>
          <w:sz w:val="16"/>
          <w:szCs w:val="16"/>
        </w:rPr>
        <w:t>Y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z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1"/>
          <w:sz w:val="16"/>
          <w:szCs w:val="16"/>
        </w:rPr>
        <w:t>i</w:t>
      </w:r>
      <w:r>
        <w:rPr>
          <w:spacing w:val="1"/>
          <w:sz w:val="16"/>
          <w:szCs w:val="16"/>
        </w:rPr>
        <w:t>ç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nd</w:t>
      </w:r>
      <w:r>
        <w:rPr>
          <w:sz w:val="16"/>
          <w:szCs w:val="16"/>
        </w:rPr>
        <w:t>e</w:t>
      </w:r>
      <w:r>
        <w:rPr>
          <w:spacing w:val="-6"/>
          <w:sz w:val="16"/>
          <w:szCs w:val="16"/>
        </w:rPr>
        <w:t xml:space="preserve"> f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z</w:t>
      </w:r>
      <w:r>
        <w:rPr>
          <w:spacing w:val="2"/>
          <w:sz w:val="16"/>
          <w:szCs w:val="16"/>
        </w:rPr>
        <w:t>yo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,</w:t>
      </w:r>
      <w:r>
        <w:rPr>
          <w:spacing w:val="-3"/>
          <w:sz w:val="16"/>
          <w:szCs w:val="16"/>
        </w:rPr>
        <w:t xml:space="preserve"> h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d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j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nd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ş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k</w:t>
      </w:r>
      <w:r>
        <w:rPr>
          <w:spacing w:val="2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eme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>u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r.G</w:t>
      </w:r>
      <w:r>
        <w:rPr>
          <w:spacing w:val="2"/>
          <w:sz w:val="16"/>
          <w:szCs w:val="16"/>
        </w:rPr>
        <w:t>ün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g</w:t>
      </w:r>
      <w:r>
        <w:rPr>
          <w:spacing w:val="1"/>
          <w:sz w:val="16"/>
          <w:szCs w:val="16"/>
        </w:rPr>
        <w:t>e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n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l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ı</w:t>
      </w:r>
      <w:r>
        <w:rPr>
          <w:spacing w:val="-3"/>
          <w:sz w:val="16"/>
          <w:szCs w:val="16"/>
        </w:rPr>
        <w:t>be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ğ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>v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1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[N]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v</w:t>
      </w:r>
      <w:r>
        <w:rPr>
          <w:b/>
          <w:bCs/>
          <w:sz w:val="16"/>
          <w:szCs w:val="16"/>
        </w:rPr>
        <w:t>e</w:t>
      </w:r>
      <w:r>
        <w:rPr>
          <w:b/>
          <w:bCs/>
          <w:spacing w:val="2"/>
          <w:sz w:val="16"/>
          <w:szCs w:val="16"/>
        </w:rPr>
        <w:t>1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z w:val="16"/>
          <w:szCs w:val="16"/>
        </w:rPr>
        <w:t>.</w:t>
      </w:r>
      <w:r>
        <w:rPr>
          <w:spacing w:val="4"/>
          <w:sz w:val="16"/>
          <w:szCs w:val="16"/>
        </w:rPr>
        <w:t>C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k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5"/>
          <w:sz w:val="16"/>
          <w:szCs w:val="16"/>
        </w:rPr>
        <w:t>r</w:t>
      </w:r>
      <w:r>
        <w:rPr>
          <w:spacing w:val="-6"/>
          <w:sz w:val="16"/>
          <w:szCs w:val="16"/>
        </w:rPr>
        <w:t>-</w:t>
      </w:r>
      <w:r>
        <w:rPr>
          <w:spacing w:val="2"/>
          <w:sz w:val="16"/>
          <w:szCs w:val="16"/>
        </w:rPr>
        <w:t>198</w:t>
      </w:r>
      <w:r>
        <w:rPr>
          <w:sz w:val="16"/>
          <w:szCs w:val="16"/>
        </w:rPr>
        <w:t>3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182"/>
        <w:rPr>
          <w:color w:val="000000"/>
          <w:sz w:val="16"/>
          <w:szCs w:val="16"/>
        </w:rPr>
      </w:pPr>
      <w:r>
        <w:rPr>
          <w:color w:val="1E487C"/>
          <w:sz w:val="16"/>
          <w:szCs w:val="16"/>
        </w:rPr>
        <w:t>[</w:t>
      </w:r>
      <w:r>
        <w:rPr>
          <w:b/>
          <w:bCs/>
          <w:color w:val="1E487C"/>
          <w:sz w:val="16"/>
          <w:szCs w:val="16"/>
        </w:rPr>
        <w:t>!</w:t>
      </w:r>
      <w:r>
        <w:rPr>
          <w:color w:val="1E487C"/>
          <w:sz w:val="16"/>
          <w:szCs w:val="16"/>
        </w:rPr>
        <w:t>]</w:t>
      </w:r>
      <w:r>
        <w:rPr>
          <w:b/>
          <w:bCs/>
          <w:color w:val="1E487C"/>
          <w:spacing w:val="2"/>
          <w:sz w:val="16"/>
          <w:szCs w:val="16"/>
        </w:rPr>
        <w:t>1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3</w:t>
      </w:r>
      <w:r>
        <w:rPr>
          <w:color w:val="1E487C"/>
          <w:spacing w:val="-3"/>
          <w:sz w:val="16"/>
          <w:szCs w:val="16"/>
        </w:rPr>
        <w:t>*</w:t>
      </w:r>
      <w:r>
        <w:rPr>
          <w:color w:val="1E487C"/>
          <w:sz w:val="16"/>
          <w:szCs w:val="16"/>
        </w:rPr>
        <w:t>K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1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4"/>
          <w:sz w:val="16"/>
          <w:szCs w:val="16"/>
        </w:rPr>
        <w:t>(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pacing w:val="2"/>
          <w:sz w:val="16"/>
          <w:szCs w:val="16"/>
        </w:rPr>
        <w:t>p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no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)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tl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z w:val="16"/>
          <w:szCs w:val="16"/>
        </w:rPr>
        <w:t xml:space="preserve">u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ğ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em</w:t>
      </w:r>
      <w:r>
        <w:rPr>
          <w:color w:val="1E487C"/>
          <w:spacing w:val="-3"/>
          <w:sz w:val="16"/>
          <w:szCs w:val="16"/>
        </w:rPr>
        <w:t>en</w:t>
      </w:r>
      <w:r>
        <w:rPr>
          <w:color w:val="1E487C"/>
          <w:spacing w:val="3"/>
          <w:sz w:val="16"/>
          <w:szCs w:val="16"/>
        </w:rPr>
        <w:t>tl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ns</w:t>
      </w:r>
      <w:r>
        <w:rPr>
          <w:color w:val="1E487C"/>
          <w:spacing w:val="-3"/>
          <w:sz w:val="16"/>
          <w:szCs w:val="16"/>
        </w:rPr>
        <w:t>on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nd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>ı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000000"/>
          <w:sz w:val="16"/>
          <w:szCs w:val="16"/>
        </w:rPr>
      </w:pPr>
      <w:r>
        <w:rPr>
          <w:rFonts w:ascii="Wingdings 3" w:hAnsi="Wingdings 3" w:cs="Wingdings 3"/>
          <w:color w:val="1E487C"/>
          <w:spacing w:val="-2"/>
          <w:sz w:val="16"/>
          <w:szCs w:val="16"/>
        </w:rPr>
        <w:t></w:t>
      </w:r>
      <w:r>
        <w:rPr>
          <w:rFonts w:ascii="Wingdings 3" w:hAnsi="Wingdings 3" w:cs="Wingdings 3"/>
          <w:color w:val="1E487C"/>
          <w:sz w:val="16"/>
          <w:szCs w:val="16"/>
        </w:rPr>
        <w:t></w:t>
      </w:r>
      <w:r>
        <w:rPr>
          <w:rFonts w:ascii="Wingdings 3" w:hAnsi="Wingdings 3" w:cs="Wingdings 3"/>
          <w:color w:val="1E487C"/>
          <w:spacing w:val="-15"/>
          <w:sz w:val="16"/>
          <w:szCs w:val="16"/>
        </w:rPr>
        <w:t></w:t>
      </w:r>
      <w:r>
        <w:rPr>
          <w:b/>
          <w:bCs/>
          <w:color w:val="1E487C"/>
          <w:spacing w:val="2"/>
          <w:sz w:val="16"/>
          <w:szCs w:val="16"/>
        </w:rPr>
        <w:t>1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z w:val="16"/>
          <w:szCs w:val="16"/>
        </w:rPr>
        <w:t>*</w:t>
      </w:r>
      <w:r>
        <w:rPr>
          <w:color w:val="1E487C"/>
          <w:sz w:val="16"/>
          <w:szCs w:val="16"/>
        </w:rPr>
        <w:t>Y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çe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tıl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il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ez</w:t>
      </w:r>
      <w:r>
        <w:rPr>
          <w:color w:val="1E487C"/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1"/>
        <w:ind w:left="104" w:right="118"/>
        <w:rPr>
          <w:color w:val="000000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1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 xml:space="preserve">3 </w:t>
      </w:r>
      <w:r>
        <w:rPr>
          <w:color w:val="1E487C"/>
          <w:spacing w:val="-9"/>
          <w:sz w:val="16"/>
          <w:szCs w:val="16"/>
        </w:rPr>
        <w:t>*</w:t>
      </w:r>
      <w:r>
        <w:rPr>
          <w:color w:val="1E487C"/>
          <w:spacing w:val="5"/>
          <w:sz w:val="16"/>
          <w:szCs w:val="16"/>
        </w:rPr>
        <w:t>Y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1"/>
          <w:sz w:val="16"/>
          <w:szCs w:val="16"/>
        </w:rPr>
        <w:t>ıl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p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gö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z w:val="16"/>
          <w:szCs w:val="16"/>
        </w:rPr>
        <w:t>ü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6"/>
          <w:sz w:val="16"/>
          <w:szCs w:val="16"/>
        </w:rPr>
        <w:t>f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 xml:space="preserve"> v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ri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1"/>
          <w:sz w:val="16"/>
          <w:szCs w:val="16"/>
        </w:rPr>
        <w:t>lı</w:t>
      </w:r>
      <w:r>
        <w:rPr>
          <w:color w:val="1E487C"/>
          <w:sz w:val="16"/>
          <w:szCs w:val="16"/>
        </w:rPr>
        <w:t>r.Y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ra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6"/>
          <w:sz w:val="16"/>
          <w:szCs w:val="16"/>
        </w:rPr>
        <w:t>f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ni</w:t>
      </w:r>
      <w:r>
        <w:rPr>
          <w:color w:val="1E487C"/>
          <w:spacing w:val="1"/>
          <w:sz w:val="16"/>
          <w:szCs w:val="16"/>
        </w:rPr>
        <w:t>ç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nd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em</w:t>
      </w:r>
      <w:r>
        <w:rPr>
          <w:color w:val="1E487C"/>
          <w:spacing w:val="-3"/>
          <w:sz w:val="16"/>
          <w:szCs w:val="16"/>
        </w:rPr>
        <w:t>en</w:t>
      </w:r>
      <w:r>
        <w:rPr>
          <w:color w:val="1E487C"/>
          <w:spacing w:val="3"/>
          <w:sz w:val="16"/>
          <w:szCs w:val="16"/>
        </w:rPr>
        <w:t>tl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kk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nd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 xml:space="preserve"> b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ve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>.</w:t>
      </w:r>
      <w:r>
        <w:rPr>
          <w:rFonts w:ascii="MS Outlook" w:hAnsi="MS Outlook" w:cs="MS Outlook"/>
          <w:color w:val="1E487C"/>
          <w:spacing w:val="2"/>
          <w:sz w:val="16"/>
          <w:szCs w:val="16"/>
        </w:rPr>
        <w:t></w:t>
      </w:r>
      <w:r>
        <w:rPr>
          <w:b/>
          <w:bCs/>
          <w:color w:val="1E487C"/>
          <w:sz w:val="16"/>
          <w:szCs w:val="16"/>
        </w:rPr>
        <w:t>:</w:t>
      </w:r>
      <w:r>
        <w:rPr>
          <w:b/>
          <w:bCs/>
          <w:color w:val="1E487C"/>
          <w:spacing w:val="2"/>
          <w:sz w:val="16"/>
          <w:szCs w:val="16"/>
        </w:rPr>
        <w:t>1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3</w:t>
      </w:r>
      <w:r>
        <w:rPr>
          <w:color w:val="1E487C"/>
          <w:spacing w:val="-9"/>
          <w:sz w:val="16"/>
          <w:szCs w:val="16"/>
        </w:rPr>
        <w:t>*</w:t>
      </w:r>
      <w:r>
        <w:rPr>
          <w:color w:val="1E487C"/>
          <w:spacing w:val="2"/>
          <w:sz w:val="16"/>
          <w:szCs w:val="16"/>
        </w:rPr>
        <w:t>9</w:t>
      </w:r>
      <w:r>
        <w:rPr>
          <w:color w:val="1E487C"/>
          <w:sz w:val="16"/>
          <w:szCs w:val="16"/>
        </w:rPr>
        <w:t>.s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f </w:t>
      </w:r>
      <w:r>
        <w:rPr>
          <w:color w:val="1E487C"/>
          <w:spacing w:val="-2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>e Ö</w:t>
      </w:r>
      <w:r>
        <w:rPr>
          <w:color w:val="1E487C"/>
          <w:spacing w:val="1"/>
          <w:sz w:val="16"/>
          <w:szCs w:val="16"/>
        </w:rPr>
        <w:t>ze</w:t>
      </w:r>
      <w:r>
        <w:rPr>
          <w:color w:val="1E487C"/>
          <w:spacing w:val="-1"/>
          <w:sz w:val="16"/>
          <w:szCs w:val="16"/>
        </w:rPr>
        <w:t>li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ri 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.</w:t>
      </w:r>
    </w:p>
    <w:p w:rsidR="002D142B" w:rsidRPr="00C868AE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color w:val="000000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1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 xml:space="preserve">3 </w:t>
      </w:r>
      <w:r>
        <w:rPr>
          <w:color w:val="1E487C"/>
          <w:spacing w:val="-9"/>
          <w:sz w:val="16"/>
          <w:szCs w:val="16"/>
        </w:rPr>
        <w:t>*</w:t>
      </w:r>
      <w:r>
        <w:rPr>
          <w:color w:val="1E487C"/>
          <w:sz w:val="16"/>
          <w:szCs w:val="16"/>
        </w:rPr>
        <w:t>G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ş’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ö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rü </w:t>
      </w:r>
      <w:r>
        <w:rPr>
          <w:color w:val="1E487C"/>
          <w:spacing w:val="2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kü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kk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k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r.G</w:t>
      </w:r>
      <w:r>
        <w:rPr>
          <w:color w:val="1E487C"/>
          <w:spacing w:val="2"/>
          <w:sz w:val="16"/>
          <w:szCs w:val="16"/>
        </w:rPr>
        <w:t>ün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z w:val="16"/>
          <w:szCs w:val="16"/>
        </w:rPr>
        <w:t>i fr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dd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ö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6"/>
          <w:sz w:val="16"/>
          <w:szCs w:val="16"/>
        </w:rPr>
        <w:t>f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r. </w:t>
      </w:r>
      <w:r>
        <w:rPr>
          <w:color w:val="1E487C"/>
          <w:spacing w:val="-5"/>
          <w:sz w:val="16"/>
          <w:szCs w:val="16"/>
        </w:rPr>
        <w:t>K</w:t>
      </w:r>
      <w:r>
        <w:rPr>
          <w:color w:val="1E487C"/>
          <w:spacing w:val="2"/>
          <w:sz w:val="16"/>
          <w:szCs w:val="16"/>
        </w:rPr>
        <w:t>u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7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gö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ze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ri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rı</w:t>
      </w:r>
      <w:r>
        <w:rPr>
          <w:color w:val="1E487C"/>
          <w:spacing w:val="-3"/>
          <w:sz w:val="16"/>
          <w:szCs w:val="16"/>
        </w:rPr>
        <w:t xml:space="preserve"> v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ili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rFonts w:ascii="Wingdings 3" w:hAnsi="Wingdings 3" w:cs="Wingdings 3"/>
          <w:spacing w:val="-2"/>
          <w:sz w:val="16"/>
          <w:szCs w:val="16"/>
        </w:rPr>
        <w:t></w:t>
      </w:r>
      <w:r>
        <w:rPr>
          <w:rFonts w:ascii="Wingdings 3" w:hAnsi="Wingdings 3" w:cs="Wingdings 3"/>
          <w:sz w:val="16"/>
          <w:szCs w:val="16"/>
        </w:rPr>
        <w:t></w:t>
      </w:r>
      <w:r>
        <w:rPr>
          <w:rFonts w:ascii="Wingdings 3" w:hAnsi="Wingdings 3" w:cs="Wingdings 3"/>
          <w:spacing w:val="-14"/>
          <w:sz w:val="16"/>
          <w:szCs w:val="16"/>
        </w:rPr>
        <w:t>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Y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z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n</w:t>
      </w:r>
      <w:r>
        <w:rPr>
          <w:spacing w:val="7"/>
          <w:sz w:val="16"/>
          <w:szCs w:val="16"/>
        </w:rPr>
        <w:t>u</w:t>
      </w:r>
      <w:r>
        <w:rPr>
          <w:spacing w:val="-3"/>
          <w:sz w:val="16"/>
          <w:szCs w:val="16"/>
        </w:rPr>
        <w:t>z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 xml:space="preserve"> v</w:t>
      </w:r>
      <w:r>
        <w:rPr>
          <w:sz w:val="16"/>
          <w:szCs w:val="16"/>
        </w:rPr>
        <w:t xml:space="preserve">e 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n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l </w:t>
      </w:r>
      <w:r>
        <w:rPr>
          <w:spacing w:val="-3"/>
          <w:sz w:val="16"/>
          <w:szCs w:val="16"/>
        </w:rPr>
        <w:t>ö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ç</w:t>
      </w:r>
      <w:r>
        <w:rPr>
          <w:spacing w:val="2"/>
          <w:sz w:val="16"/>
          <w:szCs w:val="16"/>
        </w:rPr>
        <w:t>ü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ğ</w:t>
      </w:r>
      <w:r>
        <w:rPr>
          <w:spacing w:val="2"/>
          <w:sz w:val="16"/>
          <w:szCs w:val="16"/>
        </w:rPr>
        <w:t>ün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g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li</w:t>
      </w:r>
      <w:r>
        <w:rPr>
          <w:sz w:val="16"/>
          <w:szCs w:val="16"/>
        </w:rPr>
        <w:t>r.Y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z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kü</w:t>
      </w:r>
      <w:r>
        <w:rPr>
          <w:spacing w:val="-1"/>
          <w:sz w:val="16"/>
          <w:szCs w:val="16"/>
        </w:rPr>
        <w:t>t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ç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p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n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l </w:t>
      </w:r>
      <w:r>
        <w:rPr>
          <w:spacing w:val="-3"/>
          <w:sz w:val="16"/>
          <w:szCs w:val="16"/>
        </w:rPr>
        <w:t>ö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ç</w:t>
      </w:r>
      <w:r>
        <w:rPr>
          <w:spacing w:val="2"/>
          <w:sz w:val="16"/>
          <w:szCs w:val="16"/>
        </w:rPr>
        <w:t>ü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ük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ri 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on</w:t>
      </w:r>
      <w:r>
        <w:rPr>
          <w:spacing w:val="7"/>
          <w:sz w:val="16"/>
          <w:szCs w:val="16"/>
        </w:rPr>
        <w:t>u</w:t>
      </w:r>
      <w:r>
        <w:rPr>
          <w:spacing w:val="-5"/>
          <w:sz w:val="16"/>
          <w:szCs w:val="16"/>
        </w:rPr>
        <w:t>s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g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me</w:t>
      </w:r>
      <w:r>
        <w:rPr>
          <w:spacing w:val="-3"/>
          <w:sz w:val="16"/>
          <w:szCs w:val="16"/>
        </w:rPr>
        <w:t>z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 w:right="150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-2"/>
          <w:sz w:val="16"/>
          <w:szCs w:val="16"/>
        </w:rPr>
        <w:t>P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s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p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7"/>
          <w:sz w:val="16"/>
          <w:szCs w:val="16"/>
        </w:rPr>
        <w:t>k</w:t>
      </w:r>
      <w:r>
        <w:rPr>
          <w:sz w:val="16"/>
          <w:szCs w:val="16"/>
        </w:rPr>
        <w:t xml:space="preserve">s </w:t>
      </w:r>
      <w:r>
        <w:rPr>
          <w:spacing w:val="-1"/>
          <w:sz w:val="16"/>
          <w:szCs w:val="16"/>
        </w:rPr>
        <w:t>t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rı </w:t>
      </w:r>
      <w:r>
        <w:rPr>
          <w:spacing w:val="2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y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1"/>
          <w:sz w:val="16"/>
          <w:szCs w:val="16"/>
        </w:rPr>
        <w:t>z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z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ı 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lı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ı 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 xml:space="preserve">i </w:t>
      </w:r>
      <w:r>
        <w:rPr>
          <w:spacing w:val="3"/>
          <w:sz w:val="16"/>
          <w:szCs w:val="16"/>
        </w:rPr>
        <w:t>i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k</w:t>
      </w:r>
      <w:r>
        <w:rPr>
          <w:sz w:val="16"/>
          <w:szCs w:val="16"/>
        </w:rPr>
        <w:t>i</w:t>
      </w:r>
      <w:r>
        <w:rPr>
          <w:spacing w:val="-3"/>
          <w:sz w:val="16"/>
          <w:szCs w:val="16"/>
        </w:rPr>
        <w:t xml:space="preserve"> v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1"/>
        <w:ind w:left="104"/>
        <w:rPr>
          <w:sz w:val="16"/>
          <w:szCs w:val="16"/>
        </w:rPr>
      </w:pPr>
      <w:r>
        <w:rPr>
          <w:rFonts w:ascii="MS Outlook" w:hAnsi="MS Outlook" w:cs="MS Outlook"/>
          <w:sz w:val="16"/>
          <w:szCs w:val="16"/>
        </w:rPr>
        <w:t></w:t>
      </w:r>
      <w:r>
        <w:rPr>
          <w:rFonts w:ascii="MS Outlook" w:hAnsi="MS Outlook" w:cs="MS Outlook"/>
          <w:spacing w:val="-4"/>
          <w:sz w:val="16"/>
          <w:szCs w:val="16"/>
        </w:rPr>
        <w:t>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2"/>
          <w:sz w:val="16"/>
          <w:szCs w:val="16"/>
        </w:rPr>
        <w:t>11</w:t>
      </w:r>
      <w:r>
        <w:rPr>
          <w:sz w:val="16"/>
          <w:szCs w:val="16"/>
        </w:rPr>
        <w:t>.</w:t>
      </w:r>
      <w:r>
        <w:rPr>
          <w:spacing w:val="-2"/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f </w:t>
      </w:r>
      <w:r>
        <w:rPr>
          <w:spacing w:val="3"/>
          <w:sz w:val="16"/>
          <w:szCs w:val="16"/>
        </w:rPr>
        <w:t>M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rn </w:t>
      </w:r>
      <w:r>
        <w:rPr>
          <w:spacing w:val="-2"/>
          <w:sz w:val="16"/>
          <w:szCs w:val="16"/>
        </w:rPr>
        <w:t>F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z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k 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2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Y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z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ns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c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n</w:t>
      </w:r>
      <w:r>
        <w:rPr>
          <w:spacing w:val="-1"/>
          <w:sz w:val="16"/>
          <w:szCs w:val="16"/>
        </w:rPr>
        <w:t>W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nY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sı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1"/>
          <w:sz w:val="16"/>
          <w:szCs w:val="16"/>
        </w:rPr>
        <w:t>m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y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>a</w:t>
      </w:r>
      <w:r>
        <w:rPr>
          <w:spacing w:val="-3"/>
          <w:sz w:val="16"/>
          <w:szCs w:val="16"/>
        </w:rPr>
        <w:t xml:space="preserve"> b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ece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i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5" w:line="182" w:lineRule="exact"/>
        <w:ind w:left="104" w:right="177"/>
        <w:rPr>
          <w:color w:val="000000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2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 xml:space="preserve">2 </w:t>
      </w:r>
      <w:r>
        <w:rPr>
          <w:color w:val="1E487C"/>
          <w:spacing w:val="-9"/>
          <w:sz w:val="16"/>
          <w:szCs w:val="16"/>
        </w:rPr>
        <w:t>*</w:t>
      </w:r>
      <w:r>
        <w:rPr>
          <w:color w:val="1E487C"/>
          <w:spacing w:val="5"/>
          <w:sz w:val="16"/>
          <w:szCs w:val="16"/>
        </w:rPr>
        <w:t>H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ko</w:t>
      </w:r>
      <w:r>
        <w:rPr>
          <w:color w:val="1E487C"/>
          <w:sz w:val="16"/>
          <w:szCs w:val="16"/>
        </w:rPr>
        <w:t xml:space="preserve">s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2"/>
          <w:sz w:val="16"/>
          <w:szCs w:val="16"/>
        </w:rPr>
        <w:t>P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em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’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lı</w:t>
      </w:r>
      <w:r>
        <w:rPr>
          <w:color w:val="1E487C"/>
          <w:sz w:val="16"/>
          <w:szCs w:val="16"/>
        </w:rPr>
        <w:t>k 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1"/>
          <w:sz w:val="16"/>
          <w:szCs w:val="16"/>
        </w:rPr>
        <w:t>“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”</w:t>
      </w:r>
      <w:r>
        <w:rPr>
          <w:color w:val="1E487C"/>
          <w:spacing w:val="4"/>
          <w:sz w:val="16"/>
          <w:szCs w:val="16"/>
        </w:rPr>
        <w:t>(</w:t>
      </w:r>
      <w:r>
        <w:rPr>
          <w:color w:val="1E487C"/>
          <w:spacing w:val="-2"/>
          <w:sz w:val="16"/>
          <w:szCs w:val="16"/>
        </w:rPr>
        <w:t>M</w:t>
      </w:r>
      <w:r>
        <w:rPr>
          <w:color w:val="1E487C"/>
          <w:sz w:val="16"/>
          <w:szCs w:val="16"/>
        </w:rPr>
        <w:t>)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h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pacing w:val="-3"/>
          <w:sz w:val="16"/>
          <w:szCs w:val="16"/>
        </w:rPr>
        <w:t>yg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li</w:t>
      </w:r>
      <w:r>
        <w:rPr>
          <w:color w:val="1E487C"/>
          <w:sz w:val="16"/>
          <w:szCs w:val="16"/>
        </w:rPr>
        <w:t>r.G</w:t>
      </w:r>
      <w:r>
        <w:rPr>
          <w:color w:val="1E487C"/>
          <w:spacing w:val="2"/>
          <w:sz w:val="16"/>
          <w:szCs w:val="16"/>
        </w:rPr>
        <w:t>ün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3"/>
          <w:sz w:val="16"/>
          <w:szCs w:val="16"/>
        </w:rPr>
        <w:t>o</w:t>
      </w:r>
      <w:r>
        <w:rPr>
          <w:color w:val="1E487C"/>
          <w:sz w:val="16"/>
          <w:szCs w:val="16"/>
        </w:rPr>
        <w:t>sf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nd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pacing w:val="2"/>
          <w:sz w:val="16"/>
          <w:szCs w:val="16"/>
        </w:rPr>
        <w:t>ünd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1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z w:val="16"/>
          <w:szCs w:val="16"/>
        </w:rPr>
        <w:t>ş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z w:val="16"/>
          <w:szCs w:val="16"/>
        </w:rPr>
        <w:t xml:space="preserve">ü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r.G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ş</w:t>
      </w:r>
      <w:r>
        <w:rPr>
          <w:color w:val="1E487C"/>
          <w:spacing w:val="7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2"/>
          <w:sz w:val="16"/>
          <w:szCs w:val="16"/>
        </w:rPr>
        <w:t>ö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ve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h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ge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2"/>
          <w:sz w:val="16"/>
          <w:szCs w:val="16"/>
        </w:rPr>
        <w:t>ük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ük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ri</w:t>
      </w:r>
      <w:r>
        <w:rPr>
          <w:color w:val="1E487C"/>
          <w:spacing w:val="2"/>
          <w:sz w:val="16"/>
          <w:szCs w:val="16"/>
        </w:rPr>
        <w:t>h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81" w:lineRule="exact"/>
        <w:ind w:left="104"/>
        <w:rPr>
          <w:color w:val="000000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2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2</w:t>
      </w:r>
      <w:r>
        <w:rPr>
          <w:color w:val="1E487C"/>
          <w:spacing w:val="-9"/>
          <w:sz w:val="16"/>
          <w:szCs w:val="16"/>
        </w:rPr>
        <w:t>*</w:t>
      </w:r>
      <w:r>
        <w:rPr>
          <w:color w:val="1E487C"/>
          <w:spacing w:val="5"/>
          <w:sz w:val="16"/>
          <w:szCs w:val="16"/>
        </w:rPr>
        <w:t>G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t 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lı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m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z w:val="16"/>
          <w:szCs w:val="16"/>
        </w:rPr>
        <w:t xml:space="preserve">ü </w:t>
      </w:r>
      <w:r>
        <w:rPr>
          <w:color w:val="1E487C"/>
          <w:spacing w:val="4"/>
          <w:sz w:val="16"/>
          <w:szCs w:val="16"/>
        </w:rPr>
        <w:t>(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ş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)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v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rı</w:t>
      </w:r>
      <w:r>
        <w:rPr>
          <w:color w:val="000000"/>
          <w:sz w:val="16"/>
          <w:szCs w:val="16"/>
        </w:rPr>
        <w:t xml:space="preserve">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ç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  <w:r>
        <w:rPr>
          <w:rFonts w:ascii="Wingdings 3" w:hAnsi="Wingdings 3" w:cs="Wingdings 3"/>
          <w:color w:val="1E487C"/>
          <w:spacing w:val="-2"/>
          <w:sz w:val="16"/>
          <w:szCs w:val="16"/>
        </w:rPr>
        <w:t></w:t>
      </w:r>
      <w:r>
        <w:rPr>
          <w:rFonts w:ascii="Wingdings 3" w:hAnsi="Wingdings 3" w:cs="Wingdings 3"/>
          <w:color w:val="1E487C"/>
          <w:sz w:val="16"/>
          <w:szCs w:val="16"/>
        </w:rPr>
        <w:t></w:t>
      </w:r>
      <w:r>
        <w:rPr>
          <w:rFonts w:ascii="Wingdings 3" w:hAnsi="Wingdings 3" w:cs="Wingdings 3"/>
          <w:color w:val="1E487C"/>
          <w:spacing w:val="-13"/>
          <w:sz w:val="16"/>
          <w:szCs w:val="16"/>
        </w:rPr>
        <w:t></w:t>
      </w:r>
      <w:r>
        <w:rPr>
          <w:b/>
          <w:bCs/>
          <w:color w:val="1E487C"/>
          <w:spacing w:val="2"/>
          <w:sz w:val="16"/>
          <w:szCs w:val="16"/>
        </w:rPr>
        <w:t>2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2</w:t>
      </w:r>
      <w:r>
        <w:rPr>
          <w:color w:val="1E487C"/>
          <w:spacing w:val="-3"/>
          <w:sz w:val="16"/>
          <w:szCs w:val="16"/>
        </w:rPr>
        <w:t>*</w:t>
      </w:r>
      <w:r>
        <w:rPr>
          <w:color w:val="1E487C"/>
          <w:spacing w:val="-2"/>
          <w:sz w:val="16"/>
          <w:szCs w:val="16"/>
        </w:rPr>
        <w:t>P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lı</w:t>
      </w:r>
      <w:r>
        <w:rPr>
          <w:color w:val="1E487C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m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ü</w:t>
      </w:r>
      <w:r>
        <w:rPr>
          <w:color w:val="1E487C"/>
          <w:spacing w:val="-3"/>
          <w:sz w:val="16"/>
          <w:szCs w:val="16"/>
        </w:rPr>
        <w:t>c</w:t>
      </w:r>
      <w:r>
        <w:rPr>
          <w:color w:val="1E487C"/>
          <w:sz w:val="16"/>
          <w:szCs w:val="16"/>
        </w:rPr>
        <w:t>ü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>i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ti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ğ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-3"/>
          <w:sz w:val="16"/>
          <w:szCs w:val="16"/>
        </w:rPr>
        <w:t>z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color w:val="000000"/>
          <w:sz w:val="16"/>
          <w:szCs w:val="16"/>
        </w:rPr>
      </w:pPr>
      <w:r>
        <w:rPr>
          <w:rFonts w:ascii="Wingdings 3" w:hAnsi="Wingdings 3" w:cs="Wingdings 3"/>
          <w:color w:val="1E487C"/>
          <w:spacing w:val="-2"/>
          <w:sz w:val="16"/>
          <w:szCs w:val="16"/>
        </w:rPr>
        <w:t></w:t>
      </w:r>
      <w:r>
        <w:rPr>
          <w:rFonts w:ascii="Wingdings 3" w:hAnsi="Wingdings 3" w:cs="Wingdings 3"/>
          <w:color w:val="1E487C"/>
          <w:sz w:val="16"/>
          <w:szCs w:val="16"/>
        </w:rPr>
        <w:t></w:t>
      </w:r>
      <w:r>
        <w:rPr>
          <w:rFonts w:ascii="Wingdings 3" w:hAnsi="Wingdings 3" w:cs="Wingdings 3"/>
          <w:color w:val="1E487C"/>
          <w:spacing w:val="-14"/>
          <w:sz w:val="16"/>
          <w:szCs w:val="16"/>
        </w:rPr>
        <w:t></w:t>
      </w:r>
      <w:r>
        <w:rPr>
          <w:b/>
          <w:bCs/>
          <w:color w:val="1E487C"/>
          <w:spacing w:val="2"/>
          <w:sz w:val="16"/>
          <w:szCs w:val="16"/>
        </w:rPr>
        <w:t>2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3</w:t>
      </w:r>
      <w:r>
        <w:rPr>
          <w:color w:val="1E487C"/>
          <w:spacing w:val="-9"/>
          <w:sz w:val="16"/>
          <w:szCs w:val="16"/>
        </w:rPr>
        <w:t>*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y</w:t>
      </w:r>
      <w:r>
        <w:rPr>
          <w:color w:val="1E487C"/>
          <w:sz w:val="16"/>
          <w:szCs w:val="16"/>
        </w:rPr>
        <w:t xml:space="preserve">f </w:t>
      </w:r>
      <w:r>
        <w:rPr>
          <w:color w:val="1E487C"/>
          <w:spacing w:val="1"/>
          <w:sz w:val="16"/>
          <w:szCs w:val="16"/>
        </w:rPr>
        <w:t>ç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ce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me</w:t>
      </w:r>
      <w:r>
        <w:rPr>
          <w:color w:val="1E487C"/>
          <w:spacing w:val="-3"/>
          <w:sz w:val="16"/>
          <w:szCs w:val="16"/>
        </w:rPr>
        <w:t>z</w:t>
      </w:r>
      <w:r>
        <w:rPr>
          <w:color w:val="1E487C"/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2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>3</w:t>
      </w:r>
      <w:r>
        <w:rPr>
          <w:color w:val="1E487C"/>
          <w:spacing w:val="-9"/>
          <w:sz w:val="16"/>
          <w:szCs w:val="16"/>
        </w:rPr>
        <w:t>*</w:t>
      </w:r>
      <w:r>
        <w:rPr>
          <w:color w:val="1E487C"/>
          <w:spacing w:val="5"/>
          <w:sz w:val="16"/>
          <w:szCs w:val="16"/>
        </w:rPr>
        <w:t>H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2"/>
          <w:sz w:val="16"/>
          <w:szCs w:val="16"/>
        </w:rPr>
        <w:t>ung</w:t>
      </w:r>
      <w:r>
        <w:rPr>
          <w:color w:val="1E487C"/>
          <w:spacing w:val="-6"/>
          <w:sz w:val="16"/>
          <w:szCs w:val="16"/>
        </w:rPr>
        <w:t>-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7"/>
          <w:sz w:val="16"/>
          <w:szCs w:val="16"/>
        </w:rPr>
        <w:t>u</w:t>
      </w:r>
      <w:r>
        <w:rPr>
          <w:color w:val="1E487C"/>
          <w:sz w:val="16"/>
          <w:szCs w:val="16"/>
        </w:rPr>
        <w:t>ss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 xml:space="preserve">i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6"/>
          <w:sz w:val="16"/>
          <w:szCs w:val="16"/>
        </w:rPr>
        <w:t xml:space="preserve">a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am</w:t>
      </w:r>
      <w:r>
        <w:rPr>
          <w:color w:val="1E487C"/>
          <w:sz w:val="16"/>
          <w:szCs w:val="16"/>
        </w:rPr>
        <w:t xml:space="preserve">ı </w:t>
      </w:r>
      <w:r>
        <w:rPr>
          <w:color w:val="1E487C"/>
          <w:spacing w:val="2"/>
          <w:sz w:val="16"/>
          <w:szCs w:val="16"/>
        </w:rPr>
        <w:t>ku</w:t>
      </w:r>
      <w:r>
        <w:rPr>
          <w:color w:val="1E487C"/>
          <w:spacing w:val="-1"/>
          <w:sz w:val="16"/>
          <w:szCs w:val="16"/>
        </w:rPr>
        <w:t>ll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ıl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k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2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ra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t 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pacing w:val="1"/>
          <w:sz w:val="16"/>
          <w:szCs w:val="16"/>
        </w:rPr>
        <w:t>ze</w:t>
      </w:r>
      <w:r>
        <w:rPr>
          <w:color w:val="1E487C"/>
          <w:spacing w:val="-1"/>
          <w:sz w:val="16"/>
          <w:szCs w:val="16"/>
        </w:rPr>
        <w:t>li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r </w:t>
      </w:r>
      <w:r>
        <w:rPr>
          <w:color w:val="1E487C"/>
          <w:spacing w:val="-3"/>
          <w:sz w:val="16"/>
          <w:szCs w:val="16"/>
        </w:rPr>
        <w:t>b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li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1"/>
          <w:sz w:val="16"/>
          <w:szCs w:val="16"/>
        </w:rPr>
        <w:t>ili</w:t>
      </w:r>
      <w:r>
        <w:rPr>
          <w:color w:val="1E487C"/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color w:val="000000"/>
          <w:sz w:val="16"/>
          <w:szCs w:val="16"/>
        </w:rPr>
      </w:pPr>
      <w:r>
        <w:rPr>
          <w:rFonts w:ascii="Webdings" w:hAnsi="Webdings" w:cs="Webdings"/>
          <w:color w:val="1E487C"/>
          <w:sz w:val="16"/>
          <w:szCs w:val="16"/>
        </w:rPr>
        <w:t></w:t>
      </w:r>
      <w:r>
        <w:rPr>
          <w:b/>
          <w:bCs/>
          <w:color w:val="1E487C"/>
          <w:sz w:val="16"/>
          <w:szCs w:val="16"/>
        </w:rPr>
        <w:t>3</w:t>
      </w:r>
      <w:r>
        <w:rPr>
          <w:b/>
          <w:bCs/>
          <w:color w:val="1E487C"/>
          <w:spacing w:val="2"/>
          <w:sz w:val="16"/>
          <w:szCs w:val="16"/>
        </w:rPr>
        <w:t>*</w:t>
      </w:r>
      <w:r>
        <w:rPr>
          <w:color w:val="1E487C"/>
          <w:spacing w:val="2"/>
          <w:sz w:val="16"/>
          <w:szCs w:val="16"/>
        </w:rPr>
        <w:t>7</w:t>
      </w:r>
      <w:r>
        <w:rPr>
          <w:color w:val="1E487C"/>
          <w:sz w:val="16"/>
          <w:szCs w:val="16"/>
        </w:rPr>
        <w:t>.s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 xml:space="preserve">f </w:t>
      </w:r>
      <w:r>
        <w:rPr>
          <w:color w:val="1E487C"/>
          <w:spacing w:val="3"/>
          <w:sz w:val="16"/>
          <w:szCs w:val="16"/>
        </w:rPr>
        <w:t>F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n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kn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3"/>
          <w:sz w:val="16"/>
          <w:szCs w:val="16"/>
        </w:rPr>
        <w:t>j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5"/>
          <w:sz w:val="16"/>
          <w:szCs w:val="16"/>
        </w:rPr>
        <w:t>D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>i G</w:t>
      </w:r>
      <w:r>
        <w:rPr>
          <w:color w:val="1E487C"/>
          <w:spacing w:val="2"/>
          <w:sz w:val="16"/>
          <w:szCs w:val="16"/>
        </w:rPr>
        <w:t>ün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z w:val="16"/>
          <w:szCs w:val="16"/>
        </w:rPr>
        <w:t xml:space="preserve">ş </w:t>
      </w:r>
      <w:r>
        <w:rPr>
          <w:color w:val="1E487C"/>
          <w:spacing w:val="3"/>
          <w:sz w:val="16"/>
          <w:szCs w:val="16"/>
        </w:rPr>
        <w:t>Si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>e Ö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 xml:space="preserve">i </w:t>
      </w:r>
      <w:r>
        <w:rPr>
          <w:color w:val="1E487C"/>
          <w:spacing w:val="-5"/>
          <w:sz w:val="16"/>
          <w:szCs w:val="16"/>
        </w:rPr>
        <w:t>Ü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3"/>
          <w:sz w:val="16"/>
          <w:szCs w:val="16"/>
        </w:rPr>
        <w:t>t</w:t>
      </w:r>
      <w:r>
        <w:rPr>
          <w:color w:val="1E487C"/>
          <w:spacing w:val="1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z w:val="16"/>
          <w:szCs w:val="16"/>
        </w:rPr>
        <w:t>i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  <w:r>
        <w:rPr>
          <w:b/>
          <w:bCs/>
          <w:color w:val="1E487C"/>
          <w:sz w:val="16"/>
          <w:szCs w:val="16"/>
        </w:rPr>
        <w:t>[!]</w:t>
      </w:r>
      <w:r>
        <w:rPr>
          <w:b/>
          <w:bCs/>
          <w:color w:val="1E487C"/>
          <w:spacing w:val="2"/>
          <w:sz w:val="16"/>
          <w:szCs w:val="16"/>
        </w:rPr>
        <w:t>3</w:t>
      </w:r>
      <w:r>
        <w:rPr>
          <w:b/>
          <w:bCs/>
          <w:color w:val="1E487C"/>
          <w:spacing w:val="-2"/>
          <w:sz w:val="16"/>
          <w:szCs w:val="16"/>
        </w:rPr>
        <w:t>.</w:t>
      </w:r>
      <w:r>
        <w:rPr>
          <w:b/>
          <w:bCs/>
          <w:color w:val="1E487C"/>
          <w:sz w:val="16"/>
          <w:szCs w:val="16"/>
        </w:rPr>
        <w:t xml:space="preserve">2 </w:t>
      </w:r>
      <w:r>
        <w:rPr>
          <w:color w:val="1E487C"/>
          <w:spacing w:val="-9"/>
          <w:sz w:val="16"/>
          <w:szCs w:val="16"/>
        </w:rPr>
        <w:t>*</w:t>
      </w:r>
      <w:r>
        <w:rPr>
          <w:color w:val="1E487C"/>
          <w:spacing w:val="5"/>
          <w:sz w:val="16"/>
          <w:szCs w:val="16"/>
        </w:rPr>
        <w:t>G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rı </w:t>
      </w:r>
      <w:r>
        <w:rPr>
          <w:color w:val="1E487C"/>
          <w:spacing w:val="-3"/>
          <w:sz w:val="16"/>
          <w:szCs w:val="16"/>
        </w:rPr>
        <w:t>y</w:t>
      </w:r>
      <w:r>
        <w:rPr>
          <w:color w:val="1E487C"/>
          <w:spacing w:val="6"/>
          <w:sz w:val="16"/>
          <w:szCs w:val="16"/>
        </w:rPr>
        <w:t>a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-1"/>
          <w:sz w:val="16"/>
          <w:szCs w:val="16"/>
        </w:rPr>
        <w:t>ıl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a </w:t>
      </w:r>
      <w:r>
        <w:rPr>
          <w:color w:val="1E487C"/>
          <w:spacing w:val="2"/>
          <w:sz w:val="16"/>
          <w:szCs w:val="16"/>
        </w:rPr>
        <w:t>g</w:t>
      </w:r>
      <w:r>
        <w:rPr>
          <w:color w:val="1E487C"/>
          <w:spacing w:val="-3"/>
          <w:sz w:val="16"/>
          <w:szCs w:val="16"/>
        </w:rPr>
        <w:t>ö</w:t>
      </w:r>
      <w:r>
        <w:rPr>
          <w:color w:val="1E487C"/>
          <w:sz w:val="16"/>
          <w:szCs w:val="16"/>
        </w:rPr>
        <w:t xml:space="preserve">re 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o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 xml:space="preserve">l </w:t>
      </w:r>
      <w:r>
        <w:rPr>
          <w:color w:val="1E487C"/>
          <w:spacing w:val="2"/>
          <w:sz w:val="16"/>
          <w:szCs w:val="16"/>
        </w:rPr>
        <w:t>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t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z w:val="16"/>
          <w:szCs w:val="16"/>
        </w:rPr>
        <w:t>f; ş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-1"/>
          <w:sz w:val="16"/>
          <w:szCs w:val="16"/>
        </w:rPr>
        <w:t>il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g</w:t>
      </w:r>
      <w:r>
        <w:rPr>
          <w:color w:val="1E487C"/>
          <w:spacing w:val="2"/>
          <w:sz w:val="16"/>
          <w:szCs w:val="16"/>
        </w:rPr>
        <w:t>ö</w:t>
      </w:r>
      <w:r>
        <w:rPr>
          <w:color w:val="1E487C"/>
          <w:sz w:val="16"/>
          <w:szCs w:val="16"/>
        </w:rPr>
        <w:t xml:space="preserve">re 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3"/>
          <w:sz w:val="16"/>
          <w:szCs w:val="16"/>
        </w:rPr>
        <w:t>i</w:t>
      </w:r>
      <w:r>
        <w:rPr>
          <w:color w:val="1E487C"/>
          <w:spacing w:val="-3"/>
          <w:sz w:val="16"/>
          <w:szCs w:val="16"/>
        </w:rPr>
        <w:t>p</w:t>
      </w:r>
      <w:r>
        <w:rPr>
          <w:color w:val="1E487C"/>
          <w:spacing w:val="-1"/>
          <w:sz w:val="16"/>
          <w:szCs w:val="16"/>
        </w:rPr>
        <w:t>ti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z w:val="16"/>
          <w:szCs w:val="16"/>
        </w:rPr>
        <w:t xml:space="preserve">, </w:t>
      </w:r>
      <w:r>
        <w:rPr>
          <w:color w:val="1E487C"/>
          <w:spacing w:val="-5"/>
          <w:sz w:val="16"/>
          <w:szCs w:val="16"/>
        </w:rPr>
        <w:t>s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4"/>
          <w:sz w:val="16"/>
          <w:szCs w:val="16"/>
        </w:rPr>
        <w:t>r</w:t>
      </w:r>
      <w:r>
        <w:rPr>
          <w:color w:val="1E487C"/>
          <w:spacing w:val="-5"/>
          <w:sz w:val="16"/>
          <w:szCs w:val="16"/>
        </w:rPr>
        <w:t>m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z w:val="16"/>
          <w:szCs w:val="16"/>
        </w:rPr>
        <w:t>l</w:t>
      </w:r>
      <w:r>
        <w:rPr>
          <w:color w:val="1E487C"/>
          <w:spacing w:val="-3"/>
          <w:sz w:val="16"/>
          <w:szCs w:val="16"/>
        </w:rPr>
        <w:t xml:space="preserve"> v</w:t>
      </w:r>
      <w:r>
        <w:rPr>
          <w:color w:val="1E487C"/>
          <w:sz w:val="16"/>
          <w:szCs w:val="16"/>
        </w:rPr>
        <w:t xml:space="preserve">e 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7"/>
          <w:sz w:val="16"/>
          <w:szCs w:val="16"/>
        </w:rPr>
        <w:t>ü</w:t>
      </w:r>
      <w:r>
        <w:rPr>
          <w:color w:val="1E487C"/>
          <w:spacing w:val="1"/>
          <w:sz w:val="16"/>
          <w:szCs w:val="16"/>
        </w:rPr>
        <w:t>z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z w:val="16"/>
          <w:szCs w:val="16"/>
        </w:rPr>
        <w:t>s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z w:val="16"/>
          <w:szCs w:val="16"/>
        </w:rPr>
        <w:t xml:space="preserve">z </w:t>
      </w:r>
      <w:r>
        <w:rPr>
          <w:color w:val="1E487C"/>
          <w:spacing w:val="-5"/>
          <w:sz w:val="16"/>
          <w:szCs w:val="16"/>
        </w:rPr>
        <w:t>ş</w:t>
      </w:r>
      <w:r>
        <w:rPr>
          <w:color w:val="1E487C"/>
          <w:spacing w:val="-3"/>
          <w:sz w:val="16"/>
          <w:szCs w:val="16"/>
        </w:rPr>
        <w:t>e</w:t>
      </w:r>
      <w:r>
        <w:rPr>
          <w:color w:val="1E487C"/>
          <w:spacing w:val="2"/>
          <w:sz w:val="16"/>
          <w:szCs w:val="16"/>
        </w:rPr>
        <w:t>k</w:t>
      </w:r>
      <w:r>
        <w:rPr>
          <w:color w:val="1E487C"/>
          <w:spacing w:val="3"/>
          <w:sz w:val="16"/>
          <w:szCs w:val="16"/>
        </w:rPr>
        <w:t>l</w:t>
      </w:r>
      <w:r>
        <w:rPr>
          <w:color w:val="1E487C"/>
          <w:spacing w:val="-1"/>
          <w:sz w:val="16"/>
          <w:szCs w:val="16"/>
        </w:rPr>
        <w:t>i</w:t>
      </w:r>
      <w:r>
        <w:rPr>
          <w:color w:val="1E487C"/>
          <w:spacing w:val="2"/>
          <w:sz w:val="16"/>
          <w:szCs w:val="16"/>
        </w:rPr>
        <w:t>nd</w:t>
      </w:r>
      <w:r>
        <w:rPr>
          <w:color w:val="1E487C"/>
          <w:sz w:val="16"/>
          <w:szCs w:val="16"/>
        </w:rPr>
        <w:t>e</w:t>
      </w:r>
      <w:r>
        <w:rPr>
          <w:color w:val="1E487C"/>
          <w:spacing w:val="-5"/>
          <w:sz w:val="16"/>
          <w:szCs w:val="16"/>
        </w:rPr>
        <w:t xml:space="preserve"> s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3"/>
          <w:sz w:val="16"/>
          <w:szCs w:val="16"/>
        </w:rPr>
        <w:t>n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z w:val="16"/>
          <w:szCs w:val="16"/>
        </w:rPr>
        <w:t>f</w:t>
      </w:r>
      <w:r>
        <w:rPr>
          <w:color w:val="1E487C"/>
          <w:spacing w:val="-1"/>
          <w:sz w:val="16"/>
          <w:szCs w:val="16"/>
        </w:rPr>
        <w:t>l</w:t>
      </w:r>
      <w:r>
        <w:rPr>
          <w:color w:val="1E487C"/>
          <w:spacing w:val="1"/>
          <w:sz w:val="16"/>
          <w:szCs w:val="16"/>
        </w:rPr>
        <w:t>a</w:t>
      </w:r>
      <w:r>
        <w:rPr>
          <w:color w:val="1E487C"/>
          <w:spacing w:val="2"/>
          <w:sz w:val="16"/>
          <w:szCs w:val="16"/>
        </w:rPr>
        <w:t>n</w:t>
      </w:r>
      <w:r>
        <w:rPr>
          <w:color w:val="1E487C"/>
          <w:spacing w:val="-3"/>
          <w:sz w:val="16"/>
          <w:szCs w:val="16"/>
        </w:rPr>
        <w:t>d</w:t>
      </w:r>
      <w:r>
        <w:rPr>
          <w:color w:val="1E487C"/>
          <w:spacing w:val="-1"/>
          <w:sz w:val="16"/>
          <w:szCs w:val="16"/>
        </w:rPr>
        <w:t>ı</w:t>
      </w:r>
      <w:r>
        <w:rPr>
          <w:color w:val="1E487C"/>
          <w:sz w:val="16"/>
          <w:szCs w:val="16"/>
        </w:rPr>
        <w:t>r</w:t>
      </w:r>
      <w:r>
        <w:rPr>
          <w:color w:val="1E487C"/>
          <w:spacing w:val="3"/>
          <w:sz w:val="16"/>
          <w:szCs w:val="16"/>
        </w:rPr>
        <w:t>ı</w:t>
      </w:r>
      <w:r>
        <w:rPr>
          <w:color w:val="1E487C"/>
          <w:spacing w:val="-1"/>
          <w:sz w:val="16"/>
          <w:szCs w:val="16"/>
        </w:rPr>
        <w:t>lı</w:t>
      </w:r>
      <w:r>
        <w:rPr>
          <w:color w:val="1E487C"/>
          <w:sz w:val="16"/>
          <w:szCs w:val="16"/>
        </w:rPr>
        <w:t>r.</w:t>
      </w:r>
    </w:p>
    <w:p w:rsidR="002D142B" w:rsidRPr="00C868AE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4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Y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1"/>
          <w:sz w:val="16"/>
          <w:szCs w:val="16"/>
        </w:rPr>
        <w:t>z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ıl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z w:val="16"/>
          <w:szCs w:val="16"/>
        </w:rPr>
        <w:t>,</w:t>
      </w:r>
      <w:r>
        <w:rPr>
          <w:spacing w:val="-3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 xml:space="preserve">r 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v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nd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ö</w:t>
      </w:r>
      <w:r>
        <w:rPr>
          <w:spacing w:val="-3"/>
          <w:sz w:val="16"/>
          <w:szCs w:val="16"/>
        </w:rPr>
        <w:t>z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b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z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k 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 xml:space="preserve">y 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ş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ö</w:t>
      </w:r>
      <w:r>
        <w:rPr>
          <w:sz w:val="16"/>
          <w:szCs w:val="16"/>
        </w:rPr>
        <w:t>k</w:t>
      </w:r>
      <w:r>
        <w:rPr>
          <w:spacing w:val="1"/>
          <w:sz w:val="16"/>
          <w:szCs w:val="16"/>
        </w:rPr>
        <w:t>c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 xml:space="preserve">ri 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rı </w:t>
      </w:r>
      <w:r>
        <w:rPr>
          <w:spacing w:val="2"/>
          <w:sz w:val="16"/>
          <w:szCs w:val="16"/>
        </w:rPr>
        <w:t>b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li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tili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 Y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ı</w:t>
      </w:r>
      <w:r>
        <w:rPr>
          <w:spacing w:val="1"/>
          <w:sz w:val="16"/>
          <w:szCs w:val="16"/>
        </w:rPr>
        <w:t>z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ıl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rı </w:t>
      </w:r>
      <w:r>
        <w:rPr>
          <w:spacing w:val="-1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ö</w:t>
      </w:r>
      <w:r>
        <w:rPr>
          <w:spacing w:val="1"/>
          <w:sz w:val="16"/>
          <w:szCs w:val="16"/>
        </w:rPr>
        <w:t>z</w:t>
      </w:r>
      <w:r>
        <w:rPr>
          <w:spacing w:val="-3"/>
          <w:sz w:val="16"/>
          <w:szCs w:val="16"/>
        </w:rPr>
        <w:t>e</w:t>
      </w:r>
      <w:r>
        <w:rPr>
          <w:spacing w:val="-1"/>
          <w:sz w:val="16"/>
          <w:szCs w:val="16"/>
        </w:rPr>
        <w:t>li</w:t>
      </w:r>
      <w:r>
        <w:rPr>
          <w:spacing w:val="2"/>
          <w:sz w:val="16"/>
          <w:szCs w:val="16"/>
        </w:rPr>
        <w:t>k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 xml:space="preserve">, </w:t>
      </w:r>
      <w:r>
        <w:rPr>
          <w:spacing w:val="2"/>
          <w:sz w:val="16"/>
          <w:szCs w:val="16"/>
        </w:rPr>
        <w:t>opti k</w:t>
      </w:r>
      <w:r>
        <w:rPr>
          <w:spacing w:val="-1"/>
          <w:sz w:val="16"/>
          <w:szCs w:val="16"/>
        </w:rPr>
        <w:t>ı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m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z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y</w:t>
      </w:r>
      <w:r>
        <w:rPr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y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z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nd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h</w:t>
      </w:r>
      <w:r>
        <w:rPr>
          <w:sz w:val="16"/>
          <w:szCs w:val="16"/>
        </w:rPr>
        <w:t>s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rFonts w:ascii="MS Outlook" w:hAnsi="MS Outlook" w:cs="MS Outlook"/>
          <w:sz w:val="16"/>
          <w:szCs w:val="16"/>
        </w:rPr>
        <w:t></w:t>
      </w:r>
      <w:r>
        <w:rPr>
          <w:rFonts w:ascii="MS Outlook" w:hAnsi="MS Outlook" w:cs="MS Outlook"/>
          <w:spacing w:val="-4"/>
          <w:sz w:val="16"/>
          <w:szCs w:val="16"/>
        </w:rPr>
        <w:t></w:t>
      </w:r>
      <w:r>
        <w:rPr>
          <w:b/>
          <w:bCs/>
          <w:spacing w:val="2"/>
          <w:sz w:val="16"/>
          <w:szCs w:val="16"/>
        </w:rPr>
        <w:t>5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pacing w:val="2"/>
          <w:sz w:val="16"/>
          <w:szCs w:val="16"/>
        </w:rPr>
        <w:t>11</w:t>
      </w:r>
      <w:r>
        <w:rPr>
          <w:sz w:val="16"/>
          <w:szCs w:val="16"/>
        </w:rPr>
        <w:t>.</w:t>
      </w:r>
      <w:r>
        <w:rPr>
          <w:spacing w:val="-5"/>
          <w:sz w:val="16"/>
          <w:szCs w:val="16"/>
        </w:rPr>
        <w:t xml:space="preserve"> s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f D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t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s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5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D</w:t>
      </w:r>
      <w:r>
        <w:rPr>
          <w:spacing w:val="2"/>
          <w:sz w:val="16"/>
          <w:szCs w:val="16"/>
        </w:rPr>
        <w:t>op</w:t>
      </w:r>
      <w:r>
        <w:rPr>
          <w:spacing w:val="-3"/>
          <w:sz w:val="16"/>
          <w:szCs w:val="16"/>
        </w:rPr>
        <w:t>p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y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s</w:t>
      </w:r>
      <w:r>
        <w:rPr>
          <w:spacing w:val="-1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z w:val="16"/>
          <w:szCs w:val="16"/>
        </w:rPr>
        <w:t>a</w:t>
      </w:r>
      <w:r>
        <w:rPr>
          <w:spacing w:val="1"/>
          <w:sz w:val="16"/>
          <w:szCs w:val="16"/>
        </w:rPr>
        <w:t>a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t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ğ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t</w:t>
      </w:r>
      <w:r>
        <w:rPr>
          <w:sz w:val="16"/>
          <w:szCs w:val="16"/>
        </w:rPr>
        <w:t>ı</w:t>
      </w:r>
      <w:r>
        <w:rPr>
          <w:spacing w:val="-3"/>
          <w:sz w:val="16"/>
          <w:szCs w:val="16"/>
        </w:rPr>
        <w:t>ve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.</w:t>
      </w:r>
    </w:p>
    <w:p w:rsidR="002D142B" w:rsidRDefault="002D142B" w:rsidP="002D142B">
      <w:pPr>
        <w:pStyle w:val="TableParagraph"/>
        <w:kinsoku w:val="0"/>
        <w:overflowPunct w:val="0"/>
        <w:spacing w:line="178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5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2</w:t>
      </w:r>
      <w:r>
        <w:rPr>
          <w:sz w:val="16"/>
          <w:szCs w:val="16"/>
        </w:rPr>
        <w:t>H</w:t>
      </w:r>
      <w:r>
        <w:rPr>
          <w:spacing w:val="2"/>
          <w:sz w:val="16"/>
          <w:szCs w:val="16"/>
        </w:rPr>
        <w:t>ub</w:t>
      </w:r>
      <w:r>
        <w:rPr>
          <w:spacing w:val="-3"/>
          <w:sz w:val="16"/>
          <w:szCs w:val="16"/>
        </w:rPr>
        <w:t>b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>sı</w:t>
      </w:r>
      <w:r>
        <w:rPr>
          <w:spacing w:val="2"/>
          <w:sz w:val="16"/>
          <w:szCs w:val="16"/>
        </w:rPr>
        <w:t>ku</w:t>
      </w:r>
      <w:r>
        <w:rPr>
          <w:spacing w:val="-1"/>
          <w:sz w:val="16"/>
          <w:szCs w:val="16"/>
        </w:rPr>
        <w:t>ll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ç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line="182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5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2</w:t>
      </w:r>
      <w:r>
        <w:rPr>
          <w:spacing w:val="3"/>
          <w:sz w:val="16"/>
          <w:szCs w:val="16"/>
        </w:rPr>
        <w:t>E</w:t>
      </w:r>
      <w:r>
        <w:rPr>
          <w:spacing w:val="-3"/>
          <w:sz w:val="16"/>
          <w:szCs w:val="16"/>
        </w:rPr>
        <w:t>v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en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>ü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ük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ü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ü 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kk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1"/>
          <w:sz w:val="16"/>
          <w:szCs w:val="16"/>
        </w:rPr>
        <w:t>t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h</w:t>
      </w:r>
      <w:r>
        <w:rPr>
          <w:spacing w:val="1"/>
          <w:sz w:val="16"/>
          <w:szCs w:val="16"/>
        </w:rPr>
        <w:t>m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n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ve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ili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:</w:t>
      </w:r>
      <w:r>
        <w:rPr>
          <w:spacing w:val="3"/>
          <w:sz w:val="16"/>
          <w:szCs w:val="16"/>
        </w:rPr>
        <w:t>E</w:t>
      </w:r>
      <w:r>
        <w:rPr>
          <w:spacing w:val="-3"/>
          <w:sz w:val="16"/>
          <w:szCs w:val="16"/>
        </w:rPr>
        <w:t>v</w:t>
      </w:r>
      <w:r>
        <w:rPr>
          <w:spacing w:val="4"/>
          <w:sz w:val="16"/>
          <w:szCs w:val="16"/>
        </w:rPr>
        <w:t>r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ç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 xml:space="preserve">k 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h</w:t>
      </w:r>
      <w:r>
        <w:rPr>
          <w:spacing w:val="-1"/>
          <w:sz w:val="16"/>
          <w:szCs w:val="16"/>
        </w:rPr>
        <w:t>i</w:t>
      </w:r>
      <w:r>
        <w:rPr>
          <w:spacing w:val="-3"/>
          <w:sz w:val="16"/>
          <w:szCs w:val="16"/>
        </w:rPr>
        <w:t>d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j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1 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ş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102</w:t>
      </w:r>
      <w:r>
        <w:rPr>
          <w:sz w:val="16"/>
          <w:szCs w:val="16"/>
        </w:rPr>
        <w:t xml:space="preserve">4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-3"/>
          <w:sz w:val="16"/>
          <w:szCs w:val="16"/>
        </w:rPr>
        <w:t>o</w:t>
      </w:r>
      <w:r>
        <w:rPr>
          <w:sz w:val="16"/>
          <w:szCs w:val="16"/>
        </w:rPr>
        <w:t xml:space="preserve">m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 xml:space="preserve">, </w:t>
      </w:r>
      <w:r>
        <w:rPr>
          <w:spacing w:val="2"/>
          <w:sz w:val="16"/>
          <w:szCs w:val="16"/>
        </w:rPr>
        <w:t>kü</w:t>
      </w:r>
      <w:r>
        <w:rPr>
          <w:spacing w:val="-1"/>
          <w:sz w:val="16"/>
          <w:szCs w:val="16"/>
        </w:rPr>
        <w:t>tl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 xml:space="preserve">si </w:t>
      </w:r>
      <w:r>
        <w:rPr>
          <w:spacing w:val="2"/>
          <w:sz w:val="16"/>
          <w:szCs w:val="16"/>
        </w:rPr>
        <w:t>2</w:t>
      </w:r>
      <w:r>
        <w:rPr>
          <w:spacing w:val="-3"/>
          <w:sz w:val="16"/>
          <w:szCs w:val="16"/>
        </w:rPr>
        <w:t>x</w:t>
      </w:r>
      <w:r>
        <w:rPr>
          <w:spacing w:val="2"/>
          <w:sz w:val="16"/>
          <w:szCs w:val="16"/>
        </w:rPr>
        <w:t>103</w:t>
      </w:r>
      <w:r>
        <w:rPr>
          <w:sz w:val="16"/>
          <w:szCs w:val="16"/>
        </w:rPr>
        <w:t xml:space="preserve">3 </w:t>
      </w:r>
      <w:r>
        <w:rPr>
          <w:spacing w:val="-3"/>
          <w:sz w:val="16"/>
          <w:szCs w:val="16"/>
        </w:rPr>
        <w:t>g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m </w:t>
      </w:r>
      <w:r>
        <w:rPr>
          <w:spacing w:val="-3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>n G</w:t>
      </w:r>
      <w:r>
        <w:rPr>
          <w:spacing w:val="2"/>
          <w:sz w:val="16"/>
          <w:szCs w:val="16"/>
        </w:rPr>
        <w:t>ün</w:t>
      </w:r>
      <w:r>
        <w:rPr>
          <w:spacing w:val="1"/>
          <w:sz w:val="16"/>
          <w:szCs w:val="16"/>
        </w:rPr>
        <w:t>e</w:t>
      </w:r>
      <w:r>
        <w:rPr>
          <w:spacing w:val="-5"/>
          <w:sz w:val="16"/>
          <w:szCs w:val="16"/>
        </w:rPr>
        <w:t>ş</w:t>
      </w:r>
      <w:r>
        <w:rPr>
          <w:sz w:val="16"/>
          <w:szCs w:val="16"/>
        </w:rPr>
        <w:t>’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 xml:space="preserve">e </w:t>
      </w:r>
      <w:r>
        <w:rPr>
          <w:spacing w:val="2"/>
          <w:sz w:val="16"/>
          <w:szCs w:val="16"/>
        </w:rPr>
        <w:t>1057</w:t>
      </w:r>
      <w:r>
        <w:rPr>
          <w:sz w:val="16"/>
          <w:szCs w:val="16"/>
        </w:rPr>
        <w:t xml:space="preserve">, 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k</w:t>
      </w:r>
      <w:r>
        <w:rPr>
          <w:spacing w:val="2"/>
          <w:sz w:val="16"/>
          <w:szCs w:val="16"/>
        </w:rPr>
        <w:t>10</w:t>
      </w:r>
      <w:r>
        <w:rPr>
          <w:sz w:val="16"/>
          <w:szCs w:val="16"/>
        </w:rPr>
        <w:t xml:space="preserve">0 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y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z</w:t>
      </w:r>
      <w:r>
        <w:rPr>
          <w:sz w:val="16"/>
          <w:szCs w:val="16"/>
        </w:rPr>
        <w:t xml:space="preserve">ı 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ı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-2"/>
          <w:sz w:val="16"/>
          <w:szCs w:val="16"/>
        </w:rPr>
        <w:t>S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o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 xml:space="preserve">u </w:t>
      </w:r>
      <w:r>
        <w:rPr>
          <w:spacing w:val="2"/>
          <w:sz w:val="16"/>
          <w:szCs w:val="16"/>
        </w:rPr>
        <w:t>g</w:t>
      </w:r>
      <w:r>
        <w:rPr>
          <w:spacing w:val="-3"/>
          <w:sz w:val="16"/>
          <w:szCs w:val="16"/>
        </w:rPr>
        <w:t>ö</w:t>
      </w:r>
      <w:r>
        <w:rPr>
          <w:spacing w:val="2"/>
          <w:sz w:val="16"/>
          <w:szCs w:val="16"/>
        </w:rPr>
        <w:t xml:space="preserve">k 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 xml:space="preserve">n </w:t>
      </w:r>
      <w:r>
        <w:rPr>
          <w:spacing w:val="2"/>
          <w:sz w:val="16"/>
          <w:szCs w:val="16"/>
        </w:rPr>
        <w:t>106</w:t>
      </w:r>
      <w:r>
        <w:rPr>
          <w:sz w:val="16"/>
          <w:szCs w:val="16"/>
        </w:rPr>
        <w:t xml:space="preserve">8 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>e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 xml:space="preserve">a 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ş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 xml:space="preserve">k </w:t>
      </w:r>
      <w:r>
        <w:rPr>
          <w:spacing w:val="2"/>
          <w:sz w:val="16"/>
          <w:szCs w:val="16"/>
        </w:rPr>
        <w:t>1</w:t>
      </w:r>
      <w:r>
        <w:rPr>
          <w:sz w:val="16"/>
          <w:szCs w:val="16"/>
        </w:rPr>
        <w:t xml:space="preserve">0 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r </w:t>
      </w:r>
      <w:r>
        <w:rPr>
          <w:spacing w:val="-3"/>
          <w:sz w:val="16"/>
          <w:szCs w:val="16"/>
        </w:rPr>
        <w:t>gö</w:t>
      </w:r>
      <w:r>
        <w:rPr>
          <w:spacing w:val="2"/>
          <w:sz w:val="16"/>
          <w:szCs w:val="16"/>
        </w:rPr>
        <w:t xml:space="preserve">k 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d</w:t>
      </w:r>
      <w:r>
        <w:rPr>
          <w:sz w:val="16"/>
          <w:szCs w:val="16"/>
        </w:rPr>
        <w:t xml:space="preserve">a 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n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 xml:space="preserve">n 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v</w:t>
      </w:r>
      <w:r>
        <w:rPr>
          <w:spacing w:val="4"/>
          <w:sz w:val="16"/>
          <w:szCs w:val="16"/>
        </w:rPr>
        <w:t>r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n 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 xml:space="preserve">se </w:t>
      </w:r>
      <w:r>
        <w:rPr>
          <w:spacing w:val="2"/>
          <w:sz w:val="16"/>
          <w:szCs w:val="16"/>
        </w:rPr>
        <w:t>107</w:t>
      </w:r>
      <w:r>
        <w:rPr>
          <w:sz w:val="16"/>
          <w:szCs w:val="16"/>
        </w:rPr>
        <w:t xml:space="preserve">8 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t</w:t>
      </w:r>
      <w:r>
        <w:rPr>
          <w:spacing w:val="2"/>
          <w:sz w:val="16"/>
          <w:szCs w:val="16"/>
        </w:rPr>
        <w:t>o</w:t>
      </w:r>
      <w:r>
        <w:rPr>
          <w:sz w:val="16"/>
          <w:szCs w:val="16"/>
        </w:rPr>
        <w:t xml:space="preserve">m </w:t>
      </w:r>
      <w:r>
        <w:rPr>
          <w:spacing w:val="-3"/>
          <w:sz w:val="16"/>
          <w:szCs w:val="16"/>
        </w:rPr>
        <w:t>b</w:t>
      </w:r>
      <w:r>
        <w:rPr>
          <w:spacing w:val="2"/>
          <w:sz w:val="16"/>
          <w:szCs w:val="16"/>
        </w:rPr>
        <w:t>ü</w:t>
      </w:r>
      <w:r>
        <w:rPr>
          <w:spacing w:val="-3"/>
          <w:sz w:val="16"/>
          <w:szCs w:val="16"/>
        </w:rPr>
        <w:t>y</w:t>
      </w:r>
      <w:r>
        <w:rPr>
          <w:spacing w:val="2"/>
          <w:sz w:val="16"/>
          <w:szCs w:val="16"/>
        </w:rPr>
        <w:t>ük</w:t>
      </w:r>
      <w:r>
        <w:rPr>
          <w:spacing w:val="-1"/>
          <w:sz w:val="16"/>
          <w:szCs w:val="16"/>
        </w:rPr>
        <w:t>l</w:t>
      </w:r>
      <w:r>
        <w:rPr>
          <w:spacing w:val="2"/>
          <w:sz w:val="16"/>
          <w:szCs w:val="16"/>
        </w:rPr>
        <w:t>ü</w:t>
      </w:r>
      <w:r>
        <w:rPr>
          <w:spacing w:val="-3"/>
          <w:sz w:val="16"/>
          <w:szCs w:val="16"/>
        </w:rPr>
        <w:t>ğ</w:t>
      </w:r>
      <w:r>
        <w:rPr>
          <w:spacing w:val="7"/>
          <w:sz w:val="16"/>
          <w:szCs w:val="16"/>
        </w:rPr>
        <w:t>ü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d</w:t>
      </w:r>
      <w:r>
        <w:rPr>
          <w:sz w:val="16"/>
          <w:szCs w:val="16"/>
        </w:rPr>
        <w:t xml:space="preserve">e </w:t>
      </w:r>
      <w:r>
        <w:rPr>
          <w:spacing w:val="-3"/>
          <w:sz w:val="16"/>
          <w:szCs w:val="16"/>
        </w:rPr>
        <w:t>o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u</w:t>
      </w:r>
      <w:r>
        <w:rPr>
          <w:spacing w:val="-3"/>
          <w:sz w:val="16"/>
          <w:szCs w:val="16"/>
        </w:rPr>
        <w:t>ğ</w:t>
      </w:r>
      <w:r>
        <w:rPr>
          <w:sz w:val="16"/>
          <w:szCs w:val="16"/>
        </w:rPr>
        <w:t xml:space="preserve">u </w:t>
      </w:r>
      <w:r>
        <w:rPr>
          <w:spacing w:val="-3"/>
          <w:sz w:val="16"/>
          <w:szCs w:val="16"/>
        </w:rPr>
        <w:t>v</w:t>
      </w:r>
      <w:r>
        <w:rPr>
          <w:spacing w:val="2"/>
          <w:sz w:val="16"/>
          <w:szCs w:val="16"/>
        </w:rPr>
        <w:t>u</w:t>
      </w:r>
      <w:r>
        <w:rPr>
          <w:sz w:val="16"/>
          <w:szCs w:val="16"/>
        </w:rPr>
        <w:t>r</w:t>
      </w:r>
      <w:r>
        <w:rPr>
          <w:spacing w:val="-3"/>
          <w:sz w:val="16"/>
          <w:szCs w:val="16"/>
        </w:rPr>
        <w:t>g</w:t>
      </w:r>
      <w:r>
        <w:rPr>
          <w:spacing w:val="2"/>
          <w:sz w:val="16"/>
          <w:szCs w:val="16"/>
        </w:rPr>
        <w:t>u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r.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  <w:r>
        <w:rPr>
          <w:b/>
          <w:bCs/>
          <w:sz w:val="16"/>
          <w:szCs w:val="16"/>
        </w:rPr>
        <w:t>[!]</w:t>
      </w:r>
      <w:r>
        <w:rPr>
          <w:b/>
          <w:bCs/>
          <w:spacing w:val="2"/>
          <w:sz w:val="16"/>
          <w:szCs w:val="16"/>
        </w:rPr>
        <w:t>5</w:t>
      </w:r>
      <w:r>
        <w:rPr>
          <w:b/>
          <w:bCs/>
          <w:spacing w:val="-2"/>
          <w:sz w:val="16"/>
          <w:szCs w:val="16"/>
        </w:rPr>
        <w:t>.</w:t>
      </w:r>
      <w:r>
        <w:rPr>
          <w:b/>
          <w:bCs/>
          <w:sz w:val="16"/>
          <w:szCs w:val="16"/>
        </w:rPr>
        <w:t>3</w:t>
      </w:r>
      <w:r>
        <w:rPr>
          <w:spacing w:val="-5"/>
          <w:sz w:val="16"/>
          <w:szCs w:val="16"/>
        </w:rPr>
        <w:t>K</w:t>
      </w:r>
      <w:r>
        <w:rPr>
          <w:spacing w:val="2"/>
          <w:sz w:val="16"/>
          <w:szCs w:val="16"/>
        </w:rPr>
        <w:t>o</w:t>
      </w:r>
      <w:r>
        <w:rPr>
          <w:spacing w:val="1"/>
          <w:sz w:val="16"/>
          <w:szCs w:val="16"/>
        </w:rPr>
        <w:t>z</w:t>
      </w:r>
      <w:r>
        <w:rPr>
          <w:spacing w:val="-5"/>
          <w:sz w:val="16"/>
          <w:szCs w:val="16"/>
        </w:rPr>
        <w:t>m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3"/>
          <w:sz w:val="16"/>
          <w:szCs w:val="16"/>
        </w:rPr>
        <w:t>d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n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ş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m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s</w:t>
      </w:r>
      <w:r>
        <w:rPr>
          <w:sz w:val="16"/>
          <w:szCs w:val="16"/>
        </w:rPr>
        <w:t>ı</w:t>
      </w:r>
      <w:r>
        <w:rPr>
          <w:spacing w:val="-1"/>
          <w:sz w:val="16"/>
          <w:szCs w:val="16"/>
        </w:rPr>
        <w:t xml:space="preserve"> i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 xml:space="preserve">e 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>r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3"/>
          <w:sz w:val="16"/>
          <w:szCs w:val="16"/>
        </w:rPr>
        <w:t>i</w:t>
      </w:r>
      <w:r>
        <w:rPr>
          <w:sz w:val="16"/>
          <w:szCs w:val="16"/>
        </w:rPr>
        <w:t>n</w:t>
      </w:r>
      <w:r>
        <w:rPr>
          <w:spacing w:val="-3"/>
          <w:sz w:val="16"/>
          <w:szCs w:val="16"/>
        </w:rPr>
        <w:t xml:space="preserve"> y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ş</w:t>
      </w:r>
      <w:r>
        <w:rPr>
          <w:sz w:val="16"/>
          <w:szCs w:val="16"/>
        </w:rPr>
        <w:t xml:space="preserve">ı </w:t>
      </w:r>
      <w:r>
        <w:rPr>
          <w:spacing w:val="2"/>
          <w:sz w:val="16"/>
          <w:szCs w:val="16"/>
        </w:rPr>
        <w:t>v</w:t>
      </w:r>
      <w:r>
        <w:rPr>
          <w:sz w:val="16"/>
          <w:szCs w:val="16"/>
        </w:rPr>
        <w:t>e</w:t>
      </w:r>
    </w:p>
    <w:p w:rsid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sz w:val="16"/>
          <w:szCs w:val="16"/>
        </w:rPr>
      </w:pPr>
    </w:p>
    <w:p w:rsidR="002D142B" w:rsidRPr="002D142B" w:rsidRDefault="002D142B" w:rsidP="002D142B">
      <w:pPr>
        <w:pStyle w:val="TableParagraph"/>
        <w:kinsoku w:val="0"/>
        <w:overflowPunct w:val="0"/>
        <w:spacing w:before="2" w:line="182" w:lineRule="exact"/>
        <w:ind w:left="104"/>
        <w:rPr>
          <w:color w:val="1E487C"/>
          <w:sz w:val="16"/>
          <w:szCs w:val="16"/>
        </w:rPr>
      </w:pPr>
      <w:r>
        <w:rPr>
          <w:rFonts w:ascii="MS Outlook" w:hAnsi="MS Outlook" w:cs="MS Outlook"/>
          <w:spacing w:val="1"/>
          <w:sz w:val="18"/>
          <w:szCs w:val="18"/>
        </w:rPr>
        <w:lastRenderedPageBreak/>
        <w:t></w:t>
      </w:r>
      <w:r>
        <w:rPr>
          <w:b/>
          <w:bCs/>
          <w:sz w:val="16"/>
          <w:szCs w:val="16"/>
        </w:rPr>
        <w:t>:</w:t>
      </w:r>
      <w:r>
        <w:rPr>
          <w:sz w:val="16"/>
          <w:szCs w:val="16"/>
        </w:rPr>
        <w:t>D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rs</w:t>
      </w:r>
      <w:r>
        <w:rPr>
          <w:spacing w:val="4"/>
          <w:sz w:val="16"/>
          <w:szCs w:val="16"/>
        </w:rPr>
        <w:t>İ</w:t>
      </w:r>
      <w:r>
        <w:rPr>
          <w:spacing w:val="-3"/>
          <w:sz w:val="16"/>
          <w:szCs w:val="16"/>
        </w:rPr>
        <w:t>ç</w:t>
      </w:r>
      <w:r>
        <w:rPr>
          <w:sz w:val="16"/>
          <w:szCs w:val="16"/>
        </w:rPr>
        <w:t>i</w:t>
      </w:r>
      <w:r>
        <w:rPr>
          <w:spacing w:val="4"/>
          <w:sz w:val="16"/>
          <w:szCs w:val="16"/>
        </w:rPr>
        <w:t>İ</w:t>
      </w:r>
      <w:r>
        <w:rPr>
          <w:spacing w:val="-1"/>
          <w:sz w:val="16"/>
          <w:szCs w:val="16"/>
        </w:rPr>
        <w:t>l</w:t>
      </w:r>
      <w:r>
        <w:rPr>
          <w:spacing w:val="3"/>
          <w:sz w:val="16"/>
          <w:szCs w:val="16"/>
        </w:rPr>
        <w:t>i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n</w:t>
      </w:r>
      <w:r>
        <w:rPr>
          <w:spacing w:val="-3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pacing w:val="1"/>
          <w:sz w:val="16"/>
          <w:szCs w:val="16"/>
        </w:rPr>
        <w:t>me</w:t>
      </w:r>
      <w:r>
        <w:rPr>
          <w:sz w:val="16"/>
          <w:szCs w:val="16"/>
        </w:rPr>
        <w:t>,</w:t>
      </w:r>
      <w:r>
        <w:rPr>
          <w:b/>
          <w:bCs/>
          <w:sz w:val="20"/>
          <w:szCs w:val="20"/>
        </w:rPr>
        <w:t>[</w:t>
      </w:r>
      <w:r>
        <w:rPr>
          <w:b/>
          <w:bCs/>
          <w:spacing w:val="-2"/>
          <w:sz w:val="20"/>
          <w:szCs w:val="20"/>
        </w:rPr>
        <w:t>N</w:t>
      </w:r>
      <w:r>
        <w:rPr>
          <w:b/>
          <w:bCs/>
          <w:spacing w:val="-1"/>
          <w:sz w:val="20"/>
          <w:szCs w:val="20"/>
        </w:rPr>
        <w:t>]</w:t>
      </w:r>
      <w:r>
        <w:rPr>
          <w:sz w:val="16"/>
          <w:szCs w:val="16"/>
        </w:rPr>
        <w:t>:</w:t>
      </w:r>
      <w:r>
        <w:rPr>
          <w:spacing w:val="5"/>
          <w:sz w:val="16"/>
          <w:szCs w:val="16"/>
        </w:rPr>
        <w:t>N</w:t>
      </w:r>
      <w:r>
        <w:rPr>
          <w:spacing w:val="2"/>
          <w:sz w:val="16"/>
          <w:szCs w:val="16"/>
        </w:rPr>
        <w:t>o</w:t>
      </w:r>
      <w:r>
        <w:rPr>
          <w:spacing w:val="-3"/>
          <w:sz w:val="16"/>
          <w:szCs w:val="16"/>
        </w:rPr>
        <w:t>b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l</w:t>
      </w:r>
      <w:r>
        <w:rPr>
          <w:spacing w:val="-2"/>
          <w:sz w:val="16"/>
          <w:szCs w:val="16"/>
        </w:rPr>
        <w:t xml:space="preserve"> F</w:t>
      </w:r>
      <w:r>
        <w:rPr>
          <w:spacing w:val="3"/>
          <w:sz w:val="16"/>
          <w:szCs w:val="16"/>
        </w:rPr>
        <w:t>i</w:t>
      </w:r>
      <w:r>
        <w:rPr>
          <w:spacing w:val="-3"/>
          <w:sz w:val="16"/>
          <w:szCs w:val="16"/>
        </w:rPr>
        <w:t>z</w:t>
      </w:r>
      <w:r>
        <w:rPr>
          <w:spacing w:val="-1"/>
          <w:sz w:val="16"/>
          <w:szCs w:val="16"/>
        </w:rPr>
        <w:t>i</w:t>
      </w:r>
      <w:r>
        <w:rPr>
          <w:sz w:val="16"/>
          <w:szCs w:val="16"/>
        </w:rPr>
        <w:t>k</w:t>
      </w:r>
      <w:r>
        <w:rPr>
          <w:spacing w:val="5"/>
          <w:sz w:val="16"/>
          <w:szCs w:val="16"/>
        </w:rPr>
        <w:t>Ö</w:t>
      </w:r>
      <w:r>
        <w:rPr>
          <w:spacing w:val="-3"/>
          <w:sz w:val="16"/>
          <w:szCs w:val="16"/>
        </w:rPr>
        <w:t>d</w:t>
      </w:r>
      <w:r>
        <w:rPr>
          <w:spacing w:val="2"/>
          <w:sz w:val="16"/>
          <w:szCs w:val="16"/>
        </w:rPr>
        <w:t>ü</w:t>
      </w:r>
      <w:r>
        <w:rPr>
          <w:spacing w:val="-1"/>
          <w:sz w:val="16"/>
          <w:szCs w:val="16"/>
        </w:rPr>
        <w:t>l</w:t>
      </w:r>
      <w:r>
        <w:rPr>
          <w:sz w:val="16"/>
          <w:szCs w:val="16"/>
        </w:rPr>
        <w:t>ü</w:t>
      </w:r>
      <w:r>
        <w:rPr>
          <w:rFonts w:ascii="Webdings" w:hAnsi="Webdings" w:cs="Webdings"/>
          <w:sz w:val="16"/>
          <w:szCs w:val="16"/>
        </w:rPr>
        <w:t></w:t>
      </w:r>
      <w:r>
        <w:rPr>
          <w:b/>
          <w:bCs/>
          <w:sz w:val="16"/>
          <w:szCs w:val="16"/>
        </w:rPr>
        <w:t>:</w:t>
      </w:r>
      <w:r>
        <w:rPr>
          <w:spacing w:val="5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2"/>
          <w:sz w:val="16"/>
          <w:szCs w:val="16"/>
        </w:rPr>
        <w:t>ğ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rD</w:t>
      </w:r>
      <w:r>
        <w:rPr>
          <w:spacing w:val="-3"/>
          <w:sz w:val="16"/>
          <w:szCs w:val="16"/>
        </w:rPr>
        <w:t>e</w:t>
      </w:r>
      <w:r>
        <w:rPr>
          <w:spacing w:val="4"/>
          <w:sz w:val="16"/>
          <w:szCs w:val="16"/>
        </w:rPr>
        <w:t>r</w:t>
      </w:r>
      <w:r>
        <w:rPr>
          <w:sz w:val="16"/>
          <w:szCs w:val="16"/>
        </w:rPr>
        <w:t>s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r</w:t>
      </w:r>
      <w:r>
        <w:rPr>
          <w:spacing w:val="3"/>
          <w:sz w:val="16"/>
          <w:szCs w:val="16"/>
        </w:rPr>
        <w:t>l</w:t>
      </w:r>
      <w:r>
        <w:rPr>
          <w:sz w:val="16"/>
          <w:szCs w:val="16"/>
        </w:rPr>
        <w:t>eİ</w:t>
      </w:r>
      <w:r>
        <w:rPr>
          <w:spacing w:val="3"/>
          <w:sz w:val="16"/>
          <w:szCs w:val="16"/>
        </w:rPr>
        <w:t>li</w:t>
      </w:r>
      <w:r>
        <w:rPr>
          <w:spacing w:val="-5"/>
          <w:sz w:val="16"/>
          <w:szCs w:val="16"/>
        </w:rPr>
        <w:t>ş</w:t>
      </w:r>
      <w:r>
        <w:rPr>
          <w:spacing w:val="2"/>
          <w:sz w:val="16"/>
          <w:szCs w:val="16"/>
        </w:rPr>
        <w:t>k</w:t>
      </w:r>
      <w:r>
        <w:rPr>
          <w:spacing w:val="-1"/>
          <w:sz w:val="16"/>
          <w:szCs w:val="16"/>
        </w:rPr>
        <w:t>i</w:t>
      </w:r>
      <w:r>
        <w:rPr>
          <w:spacing w:val="3"/>
          <w:sz w:val="16"/>
          <w:szCs w:val="16"/>
        </w:rPr>
        <w:t>l</w:t>
      </w:r>
      <w:r>
        <w:rPr>
          <w:spacing w:val="1"/>
          <w:sz w:val="16"/>
          <w:szCs w:val="16"/>
        </w:rPr>
        <w:t>e</w:t>
      </w:r>
      <w:r>
        <w:rPr>
          <w:spacing w:val="-3"/>
          <w:sz w:val="16"/>
          <w:szCs w:val="16"/>
        </w:rPr>
        <w:t>n</w:t>
      </w:r>
      <w:r>
        <w:rPr>
          <w:spacing w:val="2"/>
          <w:sz w:val="16"/>
          <w:szCs w:val="16"/>
        </w:rPr>
        <w:t>d</w:t>
      </w:r>
      <w:r>
        <w:rPr>
          <w:spacing w:val="-1"/>
          <w:sz w:val="16"/>
          <w:szCs w:val="16"/>
        </w:rPr>
        <w:t>i</w:t>
      </w:r>
      <w:r>
        <w:rPr>
          <w:spacing w:val="4"/>
          <w:sz w:val="16"/>
          <w:szCs w:val="16"/>
        </w:rPr>
        <w:t>r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,</w:t>
      </w:r>
      <w:r>
        <w:rPr>
          <w:b/>
          <w:bCs/>
          <w:spacing w:val="2"/>
          <w:sz w:val="16"/>
          <w:szCs w:val="16"/>
        </w:rPr>
        <w:t>???</w:t>
      </w:r>
      <w:r>
        <w:rPr>
          <w:b/>
          <w:bCs/>
          <w:sz w:val="16"/>
          <w:szCs w:val="16"/>
        </w:rPr>
        <w:t>:</w:t>
      </w:r>
      <w:r>
        <w:rPr>
          <w:spacing w:val="-5"/>
          <w:sz w:val="16"/>
          <w:szCs w:val="16"/>
        </w:rPr>
        <w:t>K</w:t>
      </w:r>
      <w:r>
        <w:rPr>
          <w:spacing w:val="1"/>
          <w:sz w:val="16"/>
          <w:szCs w:val="16"/>
        </w:rPr>
        <w:t>a</w:t>
      </w:r>
      <w:r>
        <w:rPr>
          <w:spacing w:val="-3"/>
          <w:sz w:val="16"/>
          <w:szCs w:val="16"/>
        </w:rPr>
        <w:t>v</w:t>
      </w:r>
      <w:r>
        <w:rPr>
          <w:sz w:val="16"/>
          <w:szCs w:val="16"/>
        </w:rPr>
        <w:t>r</w:t>
      </w:r>
      <w:r>
        <w:rPr>
          <w:spacing w:val="6"/>
          <w:sz w:val="16"/>
          <w:szCs w:val="16"/>
        </w:rPr>
        <w:t>a</w:t>
      </w:r>
      <w:r>
        <w:rPr>
          <w:sz w:val="16"/>
          <w:szCs w:val="16"/>
        </w:rPr>
        <w:t>mY</w:t>
      </w:r>
      <w:r>
        <w:rPr>
          <w:spacing w:val="6"/>
          <w:sz w:val="16"/>
          <w:szCs w:val="16"/>
        </w:rPr>
        <w:t>a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pacing w:val="3"/>
          <w:sz w:val="16"/>
          <w:szCs w:val="16"/>
        </w:rPr>
        <w:t>l</w:t>
      </w:r>
      <w:r>
        <w:rPr>
          <w:spacing w:val="-3"/>
          <w:sz w:val="16"/>
          <w:szCs w:val="16"/>
        </w:rPr>
        <w:t>g</w:t>
      </w:r>
      <w:r>
        <w:rPr>
          <w:spacing w:val="3"/>
          <w:sz w:val="16"/>
          <w:szCs w:val="16"/>
        </w:rPr>
        <w:t>ı</w:t>
      </w:r>
      <w:r>
        <w:rPr>
          <w:spacing w:val="-5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z w:val="16"/>
          <w:szCs w:val="16"/>
        </w:rPr>
        <w:t>,</w:t>
      </w:r>
      <w:r>
        <w:rPr>
          <w:rFonts w:ascii="Verdana" w:hAnsi="Verdana" w:cs="Verdana"/>
          <w:sz w:val="16"/>
          <w:szCs w:val="16"/>
        </w:rPr>
        <w:t>[</w:t>
      </w:r>
      <w:r>
        <w:rPr>
          <w:b/>
          <w:bCs/>
          <w:sz w:val="16"/>
          <w:szCs w:val="16"/>
        </w:rPr>
        <w:t>!</w:t>
      </w:r>
      <w:r>
        <w:rPr>
          <w:rFonts w:ascii="Verdana" w:hAnsi="Verdana" w:cs="Verdana"/>
          <w:sz w:val="16"/>
          <w:szCs w:val="16"/>
        </w:rPr>
        <w:t>]</w:t>
      </w:r>
      <w:r>
        <w:rPr>
          <w:b/>
          <w:bCs/>
          <w:sz w:val="16"/>
          <w:szCs w:val="16"/>
        </w:rPr>
        <w:t>:</w:t>
      </w:r>
      <w:r>
        <w:rPr>
          <w:spacing w:val="-5"/>
          <w:sz w:val="16"/>
          <w:szCs w:val="16"/>
        </w:rPr>
        <w:t>U</w:t>
      </w:r>
      <w:r>
        <w:rPr>
          <w:spacing w:val="-3"/>
          <w:sz w:val="16"/>
          <w:szCs w:val="16"/>
        </w:rPr>
        <w:t>y</w:t>
      </w:r>
      <w:r>
        <w:rPr>
          <w:spacing w:val="1"/>
          <w:sz w:val="16"/>
          <w:szCs w:val="16"/>
        </w:rPr>
        <w:t>a</w:t>
      </w:r>
      <w:r>
        <w:rPr>
          <w:spacing w:val="4"/>
          <w:sz w:val="16"/>
          <w:szCs w:val="16"/>
        </w:rPr>
        <w:t>r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,</w:t>
      </w:r>
      <w:r>
        <w:rPr>
          <w:rFonts w:ascii="Wingdings 3" w:hAnsi="Wingdings 3" w:cs="Wingdings 3"/>
          <w:spacing w:val="2"/>
          <w:sz w:val="16"/>
          <w:szCs w:val="16"/>
        </w:rPr>
        <w:t></w:t>
      </w:r>
      <w:r>
        <w:rPr>
          <w:rFonts w:ascii="Wingdings 3" w:hAnsi="Wingdings 3" w:cs="Wingdings 3"/>
          <w:spacing w:val="-2"/>
          <w:sz w:val="16"/>
          <w:szCs w:val="16"/>
        </w:rPr>
        <w:t></w:t>
      </w:r>
      <w:r>
        <w:rPr>
          <w:b/>
          <w:bCs/>
          <w:sz w:val="16"/>
          <w:szCs w:val="16"/>
        </w:rPr>
        <w:t>:</w:t>
      </w:r>
      <w:r>
        <w:rPr>
          <w:spacing w:val="-2"/>
          <w:sz w:val="16"/>
          <w:szCs w:val="16"/>
        </w:rPr>
        <w:t>S</w:t>
      </w:r>
      <w:r>
        <w:rPr>
          <w:spacing w:val="3"/>
          <w:sz w:val="16"/>
          <w:szCs w:val="16"/>
        </w:rPr>
        <w:t>ı</w:t>
      </w:r>
      <w:r>
        <w:rPr>
          <w:spacing w:val="-3"/>
          <w:sz w:val="16"/>
          <w:szCs w:val="16"/>
        </w:rPr>
        <w:t>n</w:t>
      </w:r>
      <w:r>
        <w:rPr>
          <w:spacing w:val="-1"/>
          <w:sz w:val="16"/>
          <w:szCs w:val="16"/>
        </w:rPr>
        <w:t>ı</w:t>
      </w:r>
      <w:r>
        <w:rPr>
          <w:sz w:val="16"/>
          <w:szCs w:val="16"/>
        </w:rPr>
        <w:t>r</w:t>
      </w:r>
      <w:r>
        <w:rPr>
          <w:spacing w:val="-1"/>
          <w:sz w:val="16"/>
          <w:szCs w:val="16"/>
        </w:rPr>
        <w:t>l</w:t>
      </w:r>
      <w:r>
        <w:rPr>
          <w:spacing w:val="6"/>
          <w:sz w:val="16"/>
          <w:szCs w:val="16"/>
        </w:rPr>
        <w:t>a</w:t>
      </w:r>
      <w:r>
        <w:rPr>
          <w:spacing w:val="-5"/>
          <w:sz w:val="16"/>
          <w:szCs w:val="16"/>
        </w:rPr>
        <w:t>m</w:t>
      </w:r>
      <w:r>
        <w:rPr>
          <w:spacing w:val="1"/>
          <w:sz w:val="16"/>
          <w:szCs w:val="16"/>
        </w:rPr>
        <w:t>a</w:t>
      </w:r>
      <w:r>
        <w:rPr>
          <w:spacing w:val="-1"/>
          <w:sz w:val="16"/>
          <w:szCs w:val="16"/>
        </w:rPr>
        <w:t>l</w:t>
      </w:r>
      <w:r>
        <w:rPr>
          <w:spacing w:val="1"/>
          <w:sz w:val="16"/>
          <w:szCs w:val="16"/>
        </w:rPr>
        <w:t>a</w:t>
      </w:r>
      <w:r>
        <w:rPr>
          <w:sz w:val="16"/>
          <w:szCs w:val="16"/>
        </w:rPr>
        <w:t>r</w:t>
      </w:r>
    </w:p>
    <w:sectPr w:rsidR="002D142B" w:rsidRPr="002D142B" w:rsidSect="00924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360" w:right="820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A39" w:rsidRDefault="00890A39">
      <w:r>
        <w:separator/>
      </w:r>
    </w:p>
  </w:endnote>
  <w:endnote w:type="continuationSeparator" w:id="1">
    <w:p w:rsidR="00890A39" w:rsidRDefault="00890A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1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-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BBE" w:rsidRDefault="00765BBE" w:rsidP="00FA351D">
    <w:pPr>
      <w:pStyle w:val="Altbilgi"/>
      <w:framePr w:wrap="around" w:vAnchor="text" w:hAnchor="margin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65BBE" w:rsidRDefault="00765BBE" w:rsidP="00ED5334">
    <w:pPr>
      <w:pStyle w:val="Altbilgi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BBE" w:rsidRDefault="00765BBE" w:rsidP="00FA351D">
    <w:pPr>
      <w:pStyle w:val="Altbilgi"/>
      <w:framePr w:wrap="around" w:vAnchor="text" w:hAnchor="margin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708C6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765BBE" w:rsidRDefault="00765BBE" w:rsidP="00BC637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BBE" w:rsidRDefault="00765BB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A39" w:rsidRDefault="00890A39">
      <w:r>
        <w:separator/>
      </w:r>
    </w:p>
  </w:footnote>
  <w:footnote w:type="continuationSeparator" w:id="1">
    <w:p w:rsidR="00890A39" w:rsidRDefault="00890A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BBE" w:rsidRDefault="00765BB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BBE" w:rsidRDefault="00765BB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BBE" w:rsidRDefault="00765BB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02"/>
      </w:pPr>
      <w:rPr>
        <w:rFonts w:ascii="Times New Roman" w:hAnsi="Times New Roman" w:cs="Times New Roman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hanging="355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hanging="355"/>
      </w:pPr>
    </w:lvl>
    <w:lvl w:ilvl="1">
      <w:start w:val="3"/>
      <w:numFmt w:val="decimal"/>
      <w:lvlText w:val="%1.%2."/>
      <w:lvlJc w:val="left"/>
      <w:pPr>
        <w:ind w:hanging="355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start w:val="2"/>
      <w:numFmt w:val="decimal"/>
      <w:lvlText w:val="%1."/>
      <w:lvlJc w:val="left"/>
      <w:pPr>
        <w:ind w:hanging="202"/>
      </w:pPr>
      <w:rPr>
        <w:rFonts w:ascii="Times New Roman" w:hAnsi="Times New Roman" w:cs="Times New Roman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hanging="355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207"/>
      </w:pPr>
      <w:rPr>
        <w:rFonts w:ascii="Times New Roman" w:hAnsi="Times New Roman" w:cs="Times New Roman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hanging="355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>
    <w:nsid w:val="00000406"/>
    <w:multiLevelType w:val="multilevel"/>
    <w:tmpl w:val="00000889"/>
    <w:lvl w:ilvl="0">
      <w:start w:val="2"/>
      <w:numFmt w:val="decimal"/>
      <w:lvlText w:val="%1."/>
      <w:lvlJc w:val="left"/>
      <w:pPr>
        <w:ind w:hanging="207"/>
      </w:pPr>
      <w:rPr>
        <w:rFonts w:ascii="Times New Roman" w:hAnsi="Times New Roman" w:cs="Times New Roman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hanging="355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>
    <w:nsid w:val="00000407"/>
    <w:multiLevelType w:val="multilevel"/>
    <w:tmpl w:val="0000088A"/>
    <w:lvl w:ilvl="0">
      <w:start w:val="3"/>
      <w:numFmt w:val="decimal"/>
      <w:lvlText w:val="%1."/>
      <w:lvlJc w:val="left"/>
      <w:pPr>
        <w:ind w:hanging="202"/>
      </w:pPr>
      <w:rPr>
        <w:rFonts w:ascii="Times New Roman" w:hAnsi="Times New Roman" w:cs="Times New Roman"/>
        <w:b/>
        <w:bCs/>
        <w:color w:val="1E487C"/>
        <w:sz w:val="20"/>
        <w:szCs w:val="20"/>
      </w:rPr>
    </w:lvl>
    <w:lvl w:ilvl="1">
      <w:start w:val="1"/>
      <w:numFmt w:val="decimal"/>
      <w:lvlText w:val="%1.%2."/>
      <w:lvlJc w:val="left"/>
      <w:pPr>
        <w:ind w:hanging="351"/>
      </w:pPr>
      <w:rPr>
        <w:rFonts w:ascii="Times New Roman" w:hAnsi="Times New Roman" w:cs="Times New Roman"/>
        <w:b w:val="0"/>
        <w:bCs w:val="0"/>
        <w:color w:val="1E487C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>
    <w:nsid w:val="00000408"/>
    <w:multiLevelType w:val="multilevel"/>
    <w:tmpl w:val="0000088B"/>
    <w:lvl w:ilvl="0">
      <w:start w:val="4"/>
      <w:numFmt w:val="decimal"/>
      <w:lvlText w:val="%1."/>
      <w:lvlJc w:val="left"/>
      <w:pPr>
        <w:ind w:hanging="202"/>
      </w:pPr>
      <w:rPr>
        <w:rFonts w:ascii="Times New Roman" w:hAnsi="Times New Roman" w:cs="Times New Roman"/>
        <w:b/>
        <w:bCs/>
        <w:color w:val="1E487C"/>
        <w:sz w:val="20"/>
        <w:szCs w:val="20"/>
      </w:rPr>
    </w:lvl>
    <w:lvl w:ilvl="1">
      <w:start w:val="1"/>
      <w:numFmt w:val="decimal"/>
      <w:lvlText w:val="%1.%2."/>
      <w:lvlJc w:val="left"/>
      <w:pPr>
        <w:ind w:hanging="355"/>
      </w:pPr>
      <w:rPr>
        <w:rFonts w:ascii="Times New Roman" w:hAnsi="Times New Roman" w:cs="Times New Roman"/>
        <w:b w:val="0"/>
        <w:bCs w:val="0"/>
        <w:color w:val="1E487C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>
    <w:nsid w:val="00000409"/>
    <w:multiLevelType w:val="multilevel"/>
    <w:tmpl w:val="0000088C"/>
    <w:lvl w:ilvl="0">
      <w:start w:val="5"/>
      <w:numFmt w:val="decimal"/>
      <w:lvlText w:val="%1."/>
      <w:lvlJc w:val="left"/>
      <w:pPr>
        <w:ind w:hanging="202"/>
      </w:pPr>
      <w:rPr>
        <w:rFonts w:ascii="Times New Roman" w:hAnsi="Times New Roman" w:cs="Times New Roman"/>
        <w:b/>
        <w:bCs/>
        <w:color w:val="1E487C"/>
        <w:sz w:val="20"/>
        <w:szCs w:val="20"/>
      </w:rPr>
    </w:lvl>
    <w:lvl w:ilvl="1">
      <w:start w:val="1"/>
      <w:numFmt w:val="decimal"/>
      <w:lvlText w:val="%1.%2."/>
      <w:lvlJc w:val="left"/>
      <w:pPr>
        <w:ind w:hanging="355"/>
      </w:pPr>
      <w:rPr>
        <w:rFonts w:ascii="Times New Roman" w:hAnsi="Times New Roman" w:cs="Times New Roman"/>
        <w:b w:val="0"/>
        <w:bCs w:val="0"/>
        <w:color w:val="1E487C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>
    <w:nsid w:val="0000040A"/>
    <w:multiLevelType w:val="multilevel"/>
    <w:tmpl w:val="0000088D"/>
    <w:lvl w:ilvl="0">
      <w:start w:val="6"/>
      <w:numFmt w:val="decimal"/>
      <w:lvlText w:val="%1."/>
      <w:lvlJc w:val="left"/>
      <w:pPr>
        <w:ind w:hanging="202"/>
      </w:pPr>
      <w:rPr>
        <w:rFonts w:ascii="Times New Roman" w:hAnsi="Times New Roman" w:cs="Times New Roman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hanging="355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>
    <w:nsid w:val="0000040B"/>
    <w:multiLevelType w:val="multilevel"/>
    <w:tmpl w:val="0000088E"/>
    <w:lvl w:ilvl="0">
      <w:start w:val="7"/>
      <w:numFmt w:val="decimal"/>
      <w:lvlText w:val="%1."/>
      <w:lvlJc w:val="left"/>
      <w:pPr>
        <w:ind w:hanging="207"/>
      </w:pPr>
      <w:rPr>
        <w:rFonts w:ascii="Times New Roman" w:hAnsi="Times New Roman" w:cs="Times New Roman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hanging="355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>
    <w:nsid w:val="0000040C"/>
    <w:multiLevelType w:val="multilevel"/>
    <w:tmpl w:val="0000088F"/>
    <w:lvl w:ilvl="0">
      <w:start w:val="7"/>
      <w:numFmt w:val="decimal"/>
      <w:lvlText w:val="%1"/>
      <w:lvlJc w:val="left"/>
      <w:pPr>
        <w:ind w:hanging="355"/>
      </w:pPr>
    </w:lvl>
    <w:lvl w:ilvl="1">
      <w:start w:val="4"/>
      <w:numFmt w:val="decimal"/>
      <w:lvlText w:val="%1.%2."/>
      <w:lvlJc w:val="left"/>
      <w:pPr>
        <w:ind w:hanging="355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"/>
      <w:lvlJc w:val="left"/>
      <w:pPr>
        <w:ind w:hanging="303"/>
      </w:pPr>
    </w:lvl>
    <w:lvl w:ilvl="1">
      <w:start w:val="2"/>
      <w:numFmt w:val="decimal"/>
      <w:lvlText w:val="%1.%2"/>
      <w:lvlJc w:val="left"/>
      <w:pPr>
        <w:ind w:hanging="303"/>
      </w:pPr>
      <w:rPr>
        <w:rFonts w:ascii="Times New Roman" w:hAnsi="Times New Roman" w:cs="Times New Roman"/>
        <w:b w:val="0"/>
        <w:bCs w:val="0"/>
        <w:color w:val="1E487C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">
    <w:nsid w:val="0000040F"/>
    <w:multiLevelType w:val="multilevel"/>
    <w:tmpl w:val="00000892"/>
    <w:lvl w:ilvl="0">
      <w:start w:val="1"/>
      <w:numFmt w:val="decimal"/>
      <w:lvlText w:val="%1"/>
      <w:lvlJc w:val="left"/>
      <w:pPr>
        <w:ind w:hanging="303"/>
      </w:pPr>
    </w:lvl>
    <w:lvl w:ilvl="1">
      <w:start w:val="6"/>
      <w:numFmt w:val="decimal"/>
      <w:lvlText w:val="%1.%2"/>
      <w:lvlJc w:val="left"/>
      <w:pPr>
        <w:ind w:hanging="303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">
    <w:nsid w:val="00000410"/>
    <w:multiLevelType w:val="multilevel"/>
    <w:tmpl w:val="157ED46A"/>
    <w:lvl w:ilvl="0">
      <w:start w:val="2"/>
      <w:numFmt w:val="decimal"/>
      <w:lvlText w:val="%1."/>
      <w:lvlJc w:val="left"/>
      <w:pPr>
        <w:ind w:hanging="202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hanging="303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4">
    <w:nsid w:val="00000411"/>
    <w:multiLevelType w:val="multilevel"/>
    <w:tmpl w:val="00000894"/>
    <w:lvl w:ilvl="0">
      <w:start w:val="2"/>
      <w:numFmt w:val="decimal"/>
      <w:lvlText w:val="%1"/>
      <w:lvlJc w:val="left"/>
      <w:pPr>
        <w:ind w:hanging="240"/>
      </w:pPr>
    </w:lvl>
    <w:lvl w:ilvl="1">
      <w:start w:val="4"/>
      <w:numFmt w:val="decimal"/>
      <w:lvlText w:val="%1.%2"/>
      <w:lvlJc w:val="left"/>
      <w:pPr>
        <w:ind w:hanging="240"/>
      </w:pPr>
      <w:rPr>
        <w:rFonts w:ascii="Times New Roman" w:hAnsi="Times New Roman" w:cs="Times New Roman"/>
        <w:b w:val="0"/>
        <w:bCs w:val="0"/>
        <w:spacing w:val="2"/>
        <w:w w:val="99"/>
        <w:sz w:val="16"/>
        <w:szCs w:val="16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5">
    <w:nsid w:val="00000412"/>
    <w:multiLevelType w:val="multilevel"/>
    <w:tmpl w:val="3BBCF2E0"/>
    <w:lvl w:ilvl="0">
      <w:start w:val="1"/>
      <w:numFmt w:val="decimal"/>
      <w:lvlText w:val="%1"/>
      <w:lvlJc w:val="left"/>
      <w:pPr>
        <w:ind w:hanging="154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hanging="303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6">
    <w:nsid w:val="00000413"/>
    <w:multiLevelType w:val="multilevel"/>
    <w:tmpl w:val="00000896"/>
    <w:lvl w:ilvl="0">
      <w:start w:val="1"/>
      <w:numFmt w:val="decimal"/>
      <w:lvlText w:val="%1"/>
      <w:lvlJc w:val="left"/>
      <w:pPr>
        <w:ind w:hanging="303"/>
      </w:pPr>
    </w:lvl>
    <w:lvl w:ilvl="1">
      <w:start w:val="4"/>
      <w:numFmt w:val="decimal"/>
      <w:lvlText w:val="%1.%2"/>
      <w:lvlJc w:val="left"/>
      <w:pPr>
        <w:ind w:hanging="303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7">
    <w:nsid w:val="00000414"/>
    <w:multiLevelType w:val="multilevel"/>
    <w:tmpl w:val="00000897"/>
    <w:lvl w:ilvl="0">
      <w:start w:val="3"/>
      <w:numFmt w:val="decimal"/>
      <w:lvlText w:val="%1"/>
      <w:lvlJc w:val="left"/>
      <w:pPr>
        <w:ind w:hanging="154"/>
      </w:pPr>
      <w:rPr>
        <w:rFonts w:ascii="Times New Roman" w:hAnsi="Times New Roman" w:cs="Times New Roman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hanging="303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8">
    <w:nsid w:val="00000415"/>
    <w:multiLevelType w:val="multilevel"/>
    <w:tmpl w:val="00000898"/>
    <w:lvl w:ilvl="0">
      <w:start w:val="3"/>
      <w:numFmt w:val="decimal"/>
      <w:lvlText w:val="%1"/>
      <w:lvlJc w:val="left"/>
      <w:pPr>
        <w:ind w:hanging="303"/>
      </w:pPr>
    </w:lvl>
    <w:lvl w:ilvl="1">
      <w:start w:val="4"/>
      <w:numFmt w:val="decimal"/>
      <w:lvlText w:val="%1.%2"/>
      <w:lvlJc w:val="left"/>
      <w:pPr>
        <w:ind w:hanging="303"/>
      </w:pPr>
      <w:rPr>
        <w:rFonts w:ascii="Times New Roman" w:hAnsi="Times New Roman" w:cs="Times New Roman"/>
        <w:b w:val="0"/>
        <w:bCs w:val="0"/>
        <w:color w:val="1E487C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9">
    <w:nsid w:val="00000416"/>
    <w:multiLevelType w:val="multilevel"/>
    <w:tmpl w:val="00000899"/>
    <w:lvl w:ilvl="0">
      <w:start w:val="3"/>
      <w:numFmt w:val="decimal"/>
      <w:lvlText w:val="%1"/>
      <w:lvlJc w:val="left"/>
      <w:pPr>
        <w:ind w:hanging="303"/>
      </w:pPr>
    </w:lvl>
    <w:lvl w:ilvl="1">
      <w:start w:val="6"/>
      <w:numFmt w:val="decimal"/>
      <w:lvlText w:val="%1.%2"/>
      <w:lvlJc w:val="left"/>
      <w:pPr>
        <w:ind w:hanging="303"/>
      </w:pPr>
      <w:rPr>
        <w:rFonts w:ascii="Times New Roman" w:hAnsi="Times New Roman" w:cs="Times New Roman"/>
        <w:b w:val="0"/>
        <w:bCs w:val="0"/>
        <w:color w:val="1E487C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0">
    <w:nsid w:val="00000417"/>
    <w:multiLevelType w:val="multilevel"/>
    <w:tmpl w:val="0000089A"/>
    <w:lvl w:ilvl="0">
      <w:start w:val="3"/>
      <w:numFmt w:val="decimal"/>
      <w:lvlText w:val="%1"/>
      <w:lvlJc w:val="left"/>
      <w:pPr>
        <w:ind w:hanging="303"/>
      </w:pPr>
    </w:lvl>
    <w:lvl w:ilvl="1">
      <w:start w:val="9"/>
      <w:numFmt w:val="decimal"/>
      <w:lvlText w:val="%1.%2"/>
      <w:lvlJc w:val="left"/>
      <w:pPr>
        <w:ind w:hanging="303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1">
    <w:nsid w:val="00000418"/>
    <w:multiLevelType w:val="multilevel"/>
    <w:tmpl w:val="412A549C"/>
    <w:lvl w:ilvl="0">
      <w:start w:val="1"/>
      <w:numFmt w:val="decimal"/>
      <w:lvlText w:val="%1."/>
      <w:lvlJc w:val="left"/>
      <w:pPr>
        <w:ind w:hanging="207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hanging="355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2">
    <w:nsid w:val="00000419"/>
    <w:multiLevelType w:val="multilevel"/>
    <w:tmpl w:val="0000089C"/>
    <w:lvl w:ilvl="0">
      <w:start w:val="1"/>
      <w:numFmt w:val="decimal"/>
      <w:lvlText w:val="%1"/>
      <w:lvlJc w:val="left"/>
      <w:pPr>
        <w:ind w:hanging="355"/>
      </w:pPr>
    </w:lvl>
    <w:lvl w:ilvl="1">
      <w:start w:val="3"/>
      <w:numFmt w:val="decimal"/>
      <w:lvlText w:val="%1.%2."/>
      <w:lvlJc w:val="left"/>
      <w:pPr>
        <w:ind w:hanging="355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3">
    <w:nsid w:val="0000041A"/>
    <w:multiLevelType w:val="multilevel"/>
    <w:tmpl w:val="0000089D"/>
    <w:lvl w:ilvl="0">
      <w:start w:val="2"/>
      <w:numFmt w:val="decimal"/>
      <w:lvlText w:val="%1."/>
      <w:lvlJc w:val="left"/>
      <w:pPr>
        <w:ind w:hanging="202"/>
      </w:pPr>
      <w:rPr>
        <w:rFonts w:ascii="Times New Roman" w:hAnsi="Times New Roman" w:cs="Times New Roman"/>
        <w:b/>
        <w:bCs/>
        <w:color w:val="1E487C"/>
        <w:sz w:val="20"/>
        <w:szCs w:val="20"/>
      </w:rPr>
    </w:lvl>
    <w:lvl w:ilvl="1">
      <w:start w:val="1"/>
      <w:numFmt w:val="decimal"/>
      <w:lvlText w:val="%1.%2."/>
      <w:lvlJc w:val="left"/>
      <w:pPr>
        <w:ind w:hanging="317"/>
      </w:pPr>
      <w:rPr>
        <w:rFonts w:ascii="Times New Roman" w:hAnsi="Times New Roman" w:cs="Times New Roman"/>
        <w:b w:val="0"/>
        <w:bCs w:val="0"/>
        <w:color w:val="1E487C"/>
        <w:w w:val="101"/>
        <w:sz w:val="18"/>
        <w:szCs w:val="18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4">
    <w:nsid w:val="0000041B"/>
    <w:multiLevelType w:val="multilevel"/>
    <w:tmpl w:val="0000089E"/>
    <w:lvl w:ilvl="0">
      <w:start w:val="1"/>
      <w:numFmt w:val="decimal"/>
      <w:lvlText w:val="%1."/>
      <w:lvlJc w:val="left"/>
      <w:pPr>
        <w:ind w:hanging="202"/>
      </w:pPr>
      <w:rPr>
        <w:rFonts w:ascii="Times New Roman" w:hAnsi="Times New Roman" w:cs="Times New Roman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hanging="355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5">
    <w:nsid w:val="0000041C"/>
    <w:multiLevelType w:val="multilevel"/>
    <w:tmpl w:val="0000089F"/>
    <w:lvl w:ilvl="0">
      <w:start w:val="2"/>
      <w:numFmt w:val="decimal"/>
      <w:lvlText w:val="%1."/>
      <w:lvlJc w:val="left"/>
      <w:pPr>
        <w:ind w:hanging="202"/>
      </w:pPr>
      <w:rPr>
        <w:rFonts w:ascii="Times New Roman" w:hAnsi="Times New Roman" w:cs="Times New Roman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hanging="351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6">
    <w:nsid w:val="0000041D"/>
    <w:multiLevelType w:val="multilevel"/>
    <w:tmpl w:val="000008A0"/>
    <w:lvl w:ilvl="0">
      <w:start w:val="2"/>
      <w:numFmt w:val="decimal"/>
      <w:lvlText w:val="%1"/>
      <w:lvlJc w:val="left"/>
      <w:pPr>
        <w:ind w:hanging="355"/>
      </w:pPr>
    </w:lvl>
    <w:lvl w:ilvl="1">
      <w:start w:val="3"/>
      <w:numFmt w:val="decimal"/>
      <w:lvlText w:val="%1.%2."/>
      <w:lvlJc w:val="left"/>
      <w:pPr>
        <w:ind w:hanging="355"/>
      </w:pPr>
      <w:rPr>
        <w:rFonts w:ascii="Times New Roman" w:hAnsi="Times New Roman" w:cs="Times New Roman"/>
        <w:b w:val="0"/>
        <w:bCs w:val="0"/>
        <w:color w:val="1E487C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7">
    <w:nsid w:val="0000041E"/>
    <w:multiLevelType w:val="multilevel"/>
    <w:tmpl w:val="000008A1"/>
    <w:lvl w:ilvl="0">
      <w:start w:val="3"/>
      <w:numFmt w:val="decimal"/>
      <w:lvlText w:val="%1."/>
      <w:lvlJc w:val="left"/>
      <w:pPr>
        <w:ind w:hanging="202"/>
      </w:pPr>
      <w:rPr>
        <w:rFonts w:ascii="Times New Roman" w:hAnsi="Times New Roman" w:cs="Times New Roman"/>
        <w:b/>
        <w:bCs/>
        <w:color w:val="1E487C"/>
        <w:sz w:val="20"/>
        <w:szCs w:val="20"/>
      </w:rPr>
    </w:lvl>
    <w:lvl w:ilvl="1">
      <w:start w:val="1"/>
      <w:numFmt w:val="decimal"/>
      <w:lvlText w:val="%1.%2."/>
      <w:lvlJc w:val="left"/>
      <w:pPr>
        <w:ind w:hanging="355"/>
      </w:pPr>
      <w:rPr>
        <w:rFonts w:ascii="Times New Roman" w:hAnsi="Times New Roman" w:cs="Times New Roman"/>
        <w:b w:val="0"/>
        <w:bCs w:val="0"/>
        <w:color w:val="1E487C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8">
    <w:nsid w:val="0000041F"/>
    <w:multiLevelType w:val="multilevel"/>
    <w:tmpl w:val="000008A2"/>
    <w:lvl w:ilvl="0">
      <w:start w:val="4"/>
      <w:numFmt w:val="decimal"/>
      <w:lvlText w:val="%1."/>
      <w:lvlJc w:val="left"/>
      <w:pPr>
        <w:ind w:hanging="202"/>
      </w:pPr>
      <w:rPr>
        <w:rFonts w:ascii="Times New Roman" w:hAnsi="Times New Roman" w:cs="Times New Roman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hanging="355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9">
    <w:nsid w:val="00000420"/>
    <w:multiLevelType w:val="multilevel"/>
    <w:tmpl w:val="000008A3"/>
    <w:lvl w:ilvl="0">
      <w:start w:val="5"/>
      <w:numFmt w:val="decimal"/>
      <w:lvlText w:val="%1."/>
      <w:lvlJc w:val="left"/>
      <w:pPr>
        <w:ind w:hanging="202"/>
      </w:pPr>
      <w:rPr>
        <w:rFonts w:ascii="Times New Roman" w:hAnsi="Times New Roman" w:cs="Times New Roman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hanging="355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0">
    <w:nsid w:val="00000421"/>
    <w:multiLevelType w:val="multilevel"/>
    <w:tmpl w:val="000008A4"/>
    <w:lvl w:ilvl="0">
      <w:start w:val="5"/>
      <w:numFmt w:val="decimal"/>
      <w:lvlText w:val="%1"/>
      <w:lvlJc w:val="left"/>
      <w:pPr>
        <w:ind w:hanging="351"/>
      </w:pPr>
    </w:lvl>
    <w:lvl w:ilvl="1">
      <w:start w:val="2"/>
      <w:numFmt w:val="decimal"/>
      <w:lvlText w:val="%1.%2."/>
      <w:lvlJc w:val="left"/>
      <w:pPr>
        <w:ind w:hanging="351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1">
    <w:nsid w:val="306B48C8"/>
    <w:multiLevelType w:val="multilevel"/>
    <w:tmpl w:val="00000899"/>
    <w:lvl w:ilvl="0">
      <w:start w:val="3"/>
      <w:numFmt w:val="decimal"/>
      <w:lvlText w:val="%1"/>
      <w:lvlJc w:val="left"/>
      <w:pPr>
        <w:ind w:hanging="303"/>
      </w:pPr>
    </w:lvl>
    <w:lvl w:ilvl="1">
      <w:start w:val="6"/>
      <w:numFmt w:val="decimal"/>
      <w:lvlText w:val="%1.%2"/>
      <w:lvlJc w:val="left"/>
      <w:pPr>
        <w:ind w:hanging="303"/>
      </w:pPr>
      <w:rPr>
        <w:rFonts w:ascii="Times New Roman" w:hAnsi="Times New Roman" w:cs="Times New Roman"/>
        <w:b w:val="0"/>
        <w:bCs w:val="0"/>
        <w:color w:val="1E487C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2">
    <w:nsid w:val="560963C9"/>
    <w:multiLevelType w:val="multilevel"/>
    <w:tmpl w:val="0000089D"/>
    <w:lvl w:ilvl="0">
      <w:start w:val="2"/>
      <w:numFmt w:val="decimal"/>
      <w:lvlText w:val="%1."/>
      <w:lvlJc w:val="left"/>
      <w:pPr>
        <w:ind w:hanging="202"/>
      </w:pPr>
      <w:rPr>
        <w:rFonts w:ascii="Times New Roman" w:hAnsi="Times New Roman" w:cs="Times New Roman"/>
        <w:b/>
        <w:bCs/>
        <w:color w:val="1E487C"/>
        <w:sz w:val="20"/>
        <w:szCs w:val="20"/>
      </w:rPr>
    </w:lvl>
    <w:lvl w:ilvl="1">
      <w:start w:val="1"/>
      <w:numFmt w:val="decimal"/>
      <w:lvlText w:val="%1.%2."/>
      <w:lvlJc w:val="left"/>
      <w:pPr>
        <w:ind w:hanging="317"/>
      </w:pPr>
      <w:rPr>
        <w:rFonts w:ascii="Times New Roman" w:hAnsi="Times New Roman" w:cs="Times New Roman"/>
        <w:b w:val="0"/>
        <w:bCs w:val="0"/>
        <w:color w:val="1E487C"/>
        <w:w w:val="101"/>
        <w:sz w:val="18"/>
        <w:szCs w:val="18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32"/>
  </w:num>
  <w:num w:numId="27">
    <w:abstractNumId w:val="30"/>
  </w:num>
  <w:num w:numId="28">
    <w:abstractNumId w:val="29"/>
  </w:num>
  <w:num w:numId="29">
    <w:abstractNumId w:val="28"/>
  </w:num>
  <w:num w:numId="30">
    <w:abstractNumId w:val="27"/>
  </w:num>
  <w:num w:numId="31">
    <w:abstractNumId w:val="26"/>
  </w:num>
  <w:num w:numId="32">
    <w:abstractNumId w:val="25"/>
  </w:num>
  <w:num w:numId="33">
    <w:abstractNumId w:val="31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37A4"/>
    <w:rsid w:val="0000024E"/>
    <w:rsid w:val="00001FDD"/>
    <w:rsid w:val="000022A6"/>
    <w:rsid w:val="00003A35"/>
    <w:rsid w:val="000041DA"/>
    <w:rsid w:val="00004A4D"/>
    <w:rsid w:val="00011D55"/>
    <w:rsid w:val="0001442C"/>
    <w:rsid w:val="00016600"/>
    <w:rsid w:val="00020DBC"/>
    <w:rsid w:val="00023635"/>
    <w:rsid w:val="000237F5"/>
    <w:rsid w:val="00024A34"/>
    <w:rsid w:val="00037D50"/>
    <w:rsid w:val="00041E19"/>
    <w:rsid w:val="0004256D"/>
    <w:rsid w:val="00043A02"/>
    <w:rsid w:val="0004621D"/>
    <w:rsid w:val="00052D26"/>
    <w:rsid w:val="00053858"/>
    <w:rsid w:val="00054BD3"/>
    <w:rsid w:val="00054BED"/>
    <w:rsid w:val="000566D7"/>
    <w:rsid w:val="00060FF2"/>
    <w:rsid w:val="00071CB8"/>
    <w:rsid w:val="000726E2"/>
    <w:rsid w:val="00076223"/>
    <w:rsid w:val="00077666"/>
    <w:rsid w:val="00083117"/>
    <w:rsid w:val="0008653E"/>
    <w:rsid w:val="000878F7"/>
    <w:rsid w:val="0009017C"/>
    <w:rsid w:val="00091B35"/>
    <w:rsid w:val="00092132"/>
    <w:rsid w:val="00092505"/>
    <w:rsid w:val="0009361E"/>
    <w:rsid w:val="0009470A"/>
    <w:rsid w:val="000948A1"/>
    <w:rsid w:val="00095E47"/>
    <w:rsid w:val="000A1C42"/>
    <w:rsid w:val="000A26B2"/>
    <w:rsid w:val="000A5B6E"/>
    <w:rsid w:val="000A6867"/>
    <w:rsid w:val="000A7F61"/>
    <w:rsid w:val="000B1DED"/>
    <w:rsid w:val="000B23C6"/>
    <w:rsid w:val="000B2582"/>
    <w:rsid w:val="000B41E3"/>
    <w:rsid w:val="000B6B6B"/>
    <w:rsid w:val="000C0556"/>
    <w:rsid w:val="000C26EA"/>
    <w:rsid w:val="000C2CD3"/>
    <w:rsid w:val="000C3205"/>
    <w:rsid w:val="000C3E03"/>
    <w:rsid w:val="000C3F31"/>
    <w:rsid w:val="000C4C40"/>
    <w:rsid w:val="000C55DE"/>
    <w:rsid w:val="000C5926"/>
    <w:rsid w:val="000D3FBC"/>
    <w:rsid w:val="000D4444"/>
    <w:rsid w:val="000D6DD9"/>
    <w:rsid w:val="000E0665"/>
    <w:rsid w:val="000E1A03"/>
    <w:rsid w:val="000E69E7"/>
    <w:rsid w:val="000F01FD"/>
    <w:rsid w:val="000F05E5"/>
    <w:rsid w:val="000F082F"/>
    <w:rsid w:val="000F0949"/>
    <w:rsid w:val="000F2764"/>
    <w:rsid w:val="000F3EB1"/>
    <w:rsid w:val="000F40BA"/>
    <w:rsid w:val="0010072E"/>
    <w:rsid w:val="0010079B"/>
    <w:rsid w:val="00100D51"/>
    <w:rsid w:val="00107159"/>
    <w:rsid w:val="001105A2"/>
    <w:rsid w:val="00110614"/>
    <w:rsid w:val="00112103"/>
    <w:rsid w:val="001126B6"/>
    <w:rsid w:val="00113770"/>
    <w:rsid w:val="00113B0E"/>
    <w:rsid w:val="00113D9E"/>
    <w:rsid w:val="00114C6C"/>
    <w:rsid w:val="001172E0"/>
    <w:rsid w:val="00123AF6"/>
    <w:rsid w:val="00123D49"/>
    <w:rsid w:val="00125ACB"/>
    <w:rsid w:val="001269BF"/>
    <w:rsid w:val="00135AC8"/>
    <w:rsid w:val="00140005"/>
    <w:rsid w:val="00140643"/>
    <w:rsid w:val="00150B5E"/>
    <w:rsid w:val="00150C38"/>
    <w:rsid w:val="00151532"/>
    <w:rsid w:val="0015711E"/>
    <w:rsid w:val="00160EF9"/>
    <w:rsid w:val="00161BB4"/>
    <w:rsid w:val="00166620"/>
    <w:rsid w:val="00171B3D"/>
    <w:rsid w:val="00173890"/>
    <w:rsid w:val="00173FD5"/>
    <w:rsid w:val="00175EC2"/>
    <w:rsid w:val="00177279"/>
    <w:rsid w:val="00177F13"/>
    <w:rsid w:val="00181922"/>
    <w:rsid w:val="001848A8"/>
    <w:rsid w:val="001917D8"/>
    <w:rsid w:val="00193FF8"/>
    <w:rsid w:val="00196728"/>
    <w:rsid w:val="00196E64"/>
    <w:rsid w:val="001A2DFF"/>
    <w:rsid w:val="001B0160"/>
    <w:rsid w:val="001B0203"/>
    <w:rsid w:val="001B111E"/>
    <w:rsid w:val="001B745B"/>
    <w:rsid w:val="001C0767"/>
    <w:rsid w:val="001C0D56"/>
    <w:rsid w:val="001C3DC8"/>
    <w:rsid w:val="001D0B49"/>
    <w:rsid w:val="001D0F24"/>
    <w:rsid w:val="001D1DD9"/>
    <w:rsid w:val="001D44B4"/>
    <w:rsid w:val="001D5016"/>
    <w:rsid w:val="001D5A50"/>
    <w:rsid w:val="001E347C"/>
    <w:rsid w:val="001E38F4"/>
    <w:rsid w:val="001E5CB3"/>
    <w:rsid w:val="001E62E5"/>
    <w:rsid w:val="001F1C98"/>
    <w:rsid w:val="001F2BA6"/>
    <w:rsid w:val="001F3F05"/>
    <w:rsid w:val="001F6250"/>
    <w:rsid w:val="001F65E3"/>
    <w:rsid w:val="001F6A1F"/>
    <w:rsid w:val="001F7E2A"/>
    <w:rsid w:val="00200032"/>
    <w:rsid w:val="00205C34"/>
    <w:rsid w:val="00210626"/>
    <w:rsid w:val="00211995"/>
    <w:rsid w:val="00212E56"/>
    <w:rsid w:val="0021397B"/>
    <w:rsid w:val="00214591"/>
    <w:rsid w:val="00220559"/>
    <w:rsid w:val="00220D85"/>
    <w:rsid w:val="002215B0"/>
    <w:rsid w:val="00221F68"/>
    <w:rsid w:val="00225873"/>
    <w:rsid w:val="00225C63"/>
    <w:rsid w:val="00226341"/>
    <w:rsid w:val="00226FBE"/>
    <w:rsid w:val="002306ED"/>
    <w:rsid w:val="00234CAB"/>
    <w:rsid w:val="0024288E"/>
    <w:rsid w:val="0024582B"/>
    <w:rsid w:val="00254749"/>
    <w:rsid w:val="00262018"/>
    <w:rsid w:val="00264109"/>
    <w:rsid w:val="00273F87"/>
    <w:rsid w:val="00274177"/>
    <w:rsid w:val="00275D4B"/>
    <w:rsid w:val="00281171"/>
    <w:rsid w:val="0029130F"/>
    <w:rsid w:val="0029291A"/>
    <w:rsid w:val="00293127"/>
    <w:rsid w:val="00297947"/>
    <w:rsid w:val="002A058E"/>
    <w:rsid w:val="002A203F"/>
    <w:rsid w:val="002A2405"/>
    <w:rsid w:val="002A3738"/>
    <w:rsid w:val="002A49A8"/>
    <w:rsid w:val="002A5C00"/>
    <w:rsid w:val="002A65AB"/>
    <w:rsid w:val="002B2AC4"/>
    <w:rsid w:val="002B2B0F"/>
    <w:rsid w:val="002B3344"/>
    <w:rsid w:val="002B4532"/>
    <w:rsid w:val="002B4CBF"/>
    <w:rsid w:val="002B7F08"/>
    <w:rsid w:val="002C0937"/>
    <w:rsid w:val="002C6B4F"/>
    <w:rsid w:val="002D0A68"/>
    <w:rsid w:val="002D142B"/>
    <w:rsid w:val="002D20BB"/>
    <w:rsid w:val="002D3A85"/>
    <w:rsid w:val="002D63C1"/>
    <w:rsid w:val="002D69EC"/>
    <w:rsid w:val="002E29A0"/>
    <w:rsid w:val="002E2B6A"/>
    <w:rsid w:val="002E3545"/>
    <w:rsid w:val="002E37CD"/>
    <w:rsid w:val="002E425E"/>
    <w:rsid w:val="002E5E37"/>
    <w:rsid w:val="002E794D"/>
    <w:rsid w:val="00301277"/>
    <w:rsid w:val="00304790"/>
    <w:rsid w:val="00305DA6"/>
    <w:rsid w:val="00307CAE"/>
    <w:rsid w:val="0031215E"/>
    <w:rsid w:val="00312A8D"/>
    <w:rsid w:val="003137BA"/>
    <w:rsid w:val="003203B5"/>
    <w:rsid w:val="00321766"/>
    <w:rsid w:val="0032449D"/>
    <w:rsid w:val="00325DA1"/>
    <w:rsid w:val="003261F8"/>
    <w:rsid w:val="00327019"/>
    <w:rsid w:val="00330DBA"/>
    <w:rsid w:val="00330DF1"/>
    <w:rsid w:val="003311E9"/>
    <w:rsid w:val="0033461A"/>
    <w:rsid w:val="00335655"/>
    <w:rsid w:val="00336886"/>
    <w:rsid w:val="003412D9"/>
    <w:rsid w:val="00343B26"/>
    <w:rsid w:val="00344320"/>
    <w:rsid w:val="003451FB"/>
    <w:rsid w:val="00345813"/>
    <w:rsid w:val="00346237"/>
    <w:rsid w:val="00346E4E"/>
    <w:rsid w:val="00347F51"/>
    <w:rsid w:val="003535EF"/>
    <w:rsid w:val="00360B35"/>
    <w:rsid w:val="00367A7C"/>
    <w:rsid w:val="00367CEC"/>
    <w:rsid w:val="003708C6"/>
    <w:rsid w:val="00371278"/>
    <w:rsid w:val="003759A9"/>
    <w:rsid w:val="003760A6"/>
    <w:rsid w:val="00377CDC"/>
    <w:rsid w:val="0038474E"/>
    <w:rsid w:val="00384A87"/>
    <w:rsid w:val="00385DD0"/>
    <w:rsid w:val="00387C4C"/>
    <w:rsid w:val="0039016C"/>
    <w:rsid w:val="003926F7"/>
    <w:rsid w:val="0039416D"/>
    <w:rsid w:val="00395747"/>
    <w:rsid w:val="00395DBE"/>
    <w:rsid w:val="00397AB7"/>
    <w:rsid w:val="003A0A23"/>
    <w:rsid w:val="003A3F70"/>
    <w:rsid w:val="003A5E3B"/>
    <w:rsid w:val="003B058A"/>
    <w:rsid w:val="003B1B31"/>
    <w:rsid w:val="003B27DE"/>
    <w:rsid w:val="003B5086"/>
    <w:rsid w:val="003B5E20"/>
    <w:rsid w:val="003C0D31"/>
    <w:rsid w:val="003C63AF"/>
    <w:rsid w:val="003C6588"/>
    <w:rsid w:val="003D1E94"/>
    <w:rsid w:val="003D3911"/>
    <w:rsid w:val="003D5E6E"/>
    <w:rsid w:val="003D7281"/>
    <w:rsid w:val="003D7F67"/>
    <w:rsid w:val="003F2F36"/>
    <w:rsid w:val="003F3BAC"/>
    <w:rsid w:val="003F4A16"/>
    <w:rsid w:val="004018C6"/>
    <w:rsid w:val="00404C56"/>
    <w:rsid w:val="00405E0F"/>
    <w:rsid w:val="00407374"/>
    <w:rsid w:val="00411675"/>
    <w:rsid w:val="00412F20"/>
    <w:rsid w:val="00412FE5"/>
    <w:rsid w:val="00414518"/>
    <w:rsid w:val="00414C78"/>
    <w:rsid w:val="00415483"/>
    <w:rsid w:val="00415D97"/>
    <w:rsid w:val="00417193"/>
    <w:rsid w:val="004178B6"/>
    <w:rsid w:val="00417A88"/>
    <w:rsid w:val="00420FC8"/>
    <w:rsid w:val="00421F31"/>
    <w:rsid w:val="00421FC2"/>
    <w:rsid w:val="004335C3"/>
    <w:rsid w:val="00435E38"/>
    <w:rsid w:val="004400B8"/>
    <w:rsid w:val="00441437"/>
    <w:rsid w:val="0044206B"/>
    <w:rsid w:val="00442F53"/>
    <w:rsid w:val="004449F5"/>
    <w:rsid w:val="00445EBE"/>
    <w:rsid w:val="00450C1D"/>
    <w:rsid w:val="0045160C"/>
    <w:rsid w:val="004525B8"/>
    <w:rsid w:val="004559FB"/>
    <w:rsid w:val="00463362"/>
    <w:rsid w:val="00464875"/>
    <w:rsid w:val="00470DE9"/>
    <w:rsid w:val="004722CB"/>
    <w:rsid w:val="00475619"/>
    <w:rsid w:val="00477414"/>
    <w:rsid w:val="004865E0"/>
    <w:rsid w:val="004872EA"/>
    <w:rsid w:val="00491FD3"/>
    <w:rsid w:val="004925E7"/>
    <w:rsid w:val="00492CBE"/>
    <w:rsid w:val="00493B6E"/>
    <w:rsid w:val="00493FB1"/>
    <w:rsid w:val="004943FB"/>
    <w:rsid w:val="00496847"/>
    <w:rsid w:val="0049766A"/>
    <w:rsid w:val="004A13DB"/>
    <w:rsid w:val="004A24D7"/>
    <w:rsid w:val="004A3FFF"/>
    <w:rsid w:val="004A5AA6"/>
    <w:rsid w:val="004A6198"/>
    <w:rsid w:val="004A6F8F"/>
    <w:rsid w:val="004B03AF"/>
    <w:rsid w:val="004B0FF1"/>
    <w:rsid w:val="004B4E07"/>
    <w:rsid w:val="004B5A65"/>
    <w:rsid w:val="004B7EA2"/>
    <w:rsid w:val="004C060C"/>
    <w:rsid w:val="004C1DE7"/>
    <w:rsid w:val="004C5940"/>
    <w:rsid w:val="004C6891"/>
    <w:rsid w:val="004C73B4"/>
    <w:rsid w:val="004C78B4"/>
    <w:rsid w:val="004D1A7D"/>
    <w:rsid w:val="004D555D"/>
    <w:rsid w:val="004D5AB9"/>
    <w:rsid w:val="004D7274"/>
    <w:rsid w:val="004D76B0"/>
    <w:rsid w:val="004E1960"/>
    <w:rsid w:val="004E53CC"/>
    <w:rsid w:val="004E6220"/>
    <w:rsid w:val="004F0AF2"/>
    <w:rsid w:val="004F2AFA"/>
    <w:rsid w:val="004F3488"/>
    <w:rsid w:val="004F34AB"/>
    <w:rsid w:val="004F6E74"/>
    <w:rsid w:val="004F7350"/>
    <w:rsid w:val="004F7967"/>
    <w:rsid w:val="00500486"/>
    <w:rsid w:val="00500C49"/>
    <w:rsid w:val="00502AC1"/>
    <w:rsid w:val="0050382C"/>
    <w:rsid w:val="00506636"/>
    <w:rsid w:val="00514691"/>
    <w:rsid w:val="005162CD"/>
    <w:rsid w:val="00517A23"/>
    <w:rsid w:val="00520151"/>
    <w:rsid w:val="00522E0F"/>
    <w:rsid w:val="00523A80"/>
    <w:rsid w:val="005257FA"/>
    <w:rsid w:val="005319AB"/>
    <w:rsid w:val="005328BE"/>
    <w:rsid w:val="005409C5"/>
    <w:rsid w:val="0054647D"/>
    <w:rsid w:val="00546B70"/>
    <w:rsid w:val="00547DC6"/>
    <w:rsid w:val="00550109"/>
    <w:rsid w:val="0055085C"/>
    <w:rsid w:val="00551BE0"/>
    <w:rsid w:val="005541DD"/>
    <w:rsid w:val="005548B4"/>
    <w:rsid w:val="00556297"/>
    <w:rsid w:val="005606E2"/>
    <w:rsid w:val="00564DC7"/>
    <w:rsid w:val="0056581D"/>
    <w:rsid w:val="005669D0"/>
    <w:rsid w:val="00567405"/>
    <w:rsid w:val="00567F87"/>
    <w:rsid w:val="00570940"/>
    <w:rsid w:val="00570CEA"/>
    <w:rsid w:val="00571FAB"/>
    <w:rsid w:val="00574417"/>
    <w:rsid w:val="005766C1"/>
    <w:rsid w:val="005767B8"/>
    <w:rsid w:val="00577620"/>
    <w:rsid w:val="0058203D"/>
    <w:rsid w:val="005823AA"/>
    <w:rsid w:val="00584DC6"/>
    <w:rsid w:val="005919D5"/>
    <w:rsid w:val="00593DAD"/>
    <w:rsid w:val="005A490C"/>
    <w:rsid w:val="005A71D8"/>
    <w:rsid w:val="005B0DB2"/>
    <w:rsid w:val="005B217E"/>
    <w:rsid w:val="005B52FD"/>
    <w:rsid w:val="005B6FCA"/>
    <w:rsid w:val="005B7CFF"/>
    <w:rsid w:val="005C0BFB"/>
    <w:rsid w:val="005C1100"/>
    <w:rsid w:val="005C21AE"/>
    <w:rsid w:val="005C3578"/>
    <w:rsid w:val="005C3E65"/>
    <w:rsid w:val="005C4BFA"/>
    <w:rsid w:val="005C4EE2"/>
    <w:rsid w:val="005C54A8"/>
    <w:rsid w:val="005C6756"/>
    <w:rsid w:val="005D2075"/>
    <w:rsid w:val="005D4E46"/>
    <w:rsid w:val="005D59A7"/>
    <w:rsid w:val="005D7801"/>
    <w:rsid w:val="005E1082"/>
    <w:rsid w:val="005E4ADE"/>
    <w:rsid w:val="005E4FA6"/>
    <w:rsid w:val="005E7AE7"/>
    <w:rsid w:val="005F0114"/>
    <w:rsid w:val="005F1CA7"/>
    <w:rsid w:val="006046DB"/>
    <w:rsid w:val="006055DE"/>
    <w:rsid w:val="006065F9"/>
    <w:rsid w:val="00606CAD"/>
    <w:rsid w:val="006071D1"/>
    <w:rsid w:val="00610685"/>
    <w:rsid w:val="00611F86"/>
    <w:rsid w:val="006120FA"/>
    <w:rsid w:val="006122D8"/>
    <w:rsid w:val="00612A3D"/>
    <w:rsid w:val="00614992"/>
    <w:rsid w:val="00622540"/>
    <w:rsid w:val="00624456"/>
    <w:rsid w:val="0062563E"/>
    <w:rsid w:val="00634868"/>
    <w:rsid w:val="006352D9"/>
    <w:rsid w:val="00636BB4"/>
    <w:rsid w:val="00636DB5"/>
    <w:rsid w:val="00637EEC"/>
    <w:rsid w:val="00642368"/>
    <w:rsid w:val="006513F2"/>
    <w:rsid w:val="006518F0"/>
    <w:rsid w:val="00651F53"/>
    <w:rsid w:val="00652DBB"/>
    <w:rsid w:val="00653AD5"/>
    <w:rsid w:val="00655F80"/>
    <w:rsid w:val="0065683A"/>
    <w:rsid w:val="0065710D"/>
    <w:rsid w:val="00661C61"/>
    <w:rsid w:val="00662F26"/>
    <w:rsid w:val="00664C25"/>
    <w:rsid w:val="00665336"/>
    <w:rsid w:val="00666865"/>
    <w:rsid w:val="00670750"/>
    <w:rsid w:val="00670FC9"/>
    <w:rsid w:val="00671896"/>
    <w:rsid w:val="00671DD4"/>
    <w:rsid w:val="00671EFA"/>
    <w:rsid w:val="00672AFA"/>
    <w:rsid w:val="0067315A"/>
    <w:rsid w:val="00675589"/>
    <w:rsid w:val="00676F68"/>
    <w:rsid w:val="00680DA8"/>
    <w:rsid w:val="00681657"/>
    <w:rsid w:val="006823B8"/>
    <w:rsid w:val="006852CA"/>
    <w:rsid w:val="00685851"/>
    <w:rsid w:val="00687D95"/>
    <w:rsid w:val="00690252"/>
    <w:rsid w:val="00693ED5"/>
    <w:rsid w:val="00696A84"/>
    <w:rsid w:val="006A2873"/>
    <w:rsid w:val="006A28F2"/>
    <w:rsid w:val="006A404A"/>
    <w:rsid w:val="006B1BE4"/>
    <w:rsid w:val="006B2935"/>
    <w:rsid w:val="006B2C5E"/>
    <w:rsid w:val="006B414D"/>
    <w:rsid w:val="006B6B0F"/>
    <w:rsid w:val="006C1EF5"/>
    <w:rsid w:val="006C2091"/>
    <w:rsid w:val="006C2E2A"/>
    <w:rsid w:val="006C349A"/>
    <w:rsid w:val="006C4B36"/>
    <w:rsid w:val="006C634C"/>
    <w:rsid w:val="006C73A4"/>
    <w:rsid w:val="006D069A"/>
    <w:rsid w:val="006D0ADD"/>
    <w:rsid w:val="006D1EA5"/>
    <w:rsid w:val="006D3493"/>
    <w:rsid w:val="006D3AD5"/>
    <w:rsid w:val="006D50E7"/>
    <w:rsid w:val="006D6C57"/>
    <w:rsid w:val="006E1AD0"/>
    <w:rsid w:val="006E2DA5"/>
    <w:rsid w:val="006E3830"/>
    <w:rsid w:val="006E4161"/>
    <w:rsid w:val="006F19CF"/>
    <w:rsid w:val="006F3DC9"/>
    <w:rsid w:val="006F50BF"/>
    <w:rsid w:val="006F52A4"/>
    <w:rsid w:val="006F5700"/>
    <w:rsid w:val="006F6A42"/>
    <w:rsid w:val="00700F50"/>
    <w:rsid w:val="007053D2"/>
    <w:rsid w:val="0071264E"/>
    <w:rsid w:val="007130FE"/>
    <w:rsid w:val="00714842"/>
    <w:rsid w:val="0071504A"/>
    <w:rsid w:val="00716E5E"/>
    <w:rsid w:val="00720AFA"/>
    <w:rsid w:val="0072272E"/>
    <w:rsid w:val="00724F97"/>
    <w:rsid w:val="007303D8"/>
    <w:rsid w:val="00733D5A"/>
    <w:rsid w:val="00734522"/>
    <w:rsid w:val="007421BA"/>
    <w:rsid w:val="00747382"/>
    <w:rsid w:val="00747919"/>
    <w:rsid w:val="00752D02"/>
    <w:rsid w:val="007542EB"/>
    <w:rsid w:val="00764AF4"/>
    <w:rsid w:val="00765BB7"/>
    <w:rsid w:val="00765BBE"/>
    <w:rsid w:val="0076739C"/>
    <w:rsid w:val="0077025C"/>
    <w:rsid w:val="0077030F"/>
    <w:rsid w:val="00773408"/>
    <w:rsid w:val="0077499A"/>
    <w:rsid w:val="00776A5C"/>
    <w:rsid w:val="00777615"/>
    <w:rsid w:val="00782D2D"/>
    <w:rsid w:val="00782E30"/>
    <w:rsid w:val="00793352"/>
    <w:rsid w:val="00793524"/>
    <w:rsid w:val="00794662"/>
    <w:rsid w:val="007A0D5C"/>
    <w:rsid w:val="007A0F8B"/>
    <w:rsid w:val="007A1F62"/>
    <w:rsid w:val="007A2010"/>
    <w:rsid w:val="007A249D"/>
    <w:rsid w:val="007A6B67"/>
    <w:rsid w:val="007B076F"/>
    <w:rsid w:val="007B0ABE"/>
    <w:rsid w:val="007B0DD5"/>
    <w:rsid w:val="007B173D"/>
    <w:rsid w:val="007B7ADB"/>
    <w:rsid w:val="007C21E3"/>
    <w:rsid w:val="007C25BB"/>
    <w:rsid w:val="007C6008"/>
    <w:rsid w:val="007C773E"/>
    <w:rsid w:val="007C7E13"/>
    <w:rsid w:val="007D0B8F"/>
    <w:rsid w:val="007D37B8"/>
    <w:rsid w:val="007D393E"/>
    <w:rsid w:val="007D3D12"/>
    <w:rsid w:val="007D3EF1"/>
    <w:rsid w:val="007D42BE"/>
    <w:rsid w:val="007D70BF"/>
    <w:rsid w:val="007D7173"/>
    <w:rsid w:val="007E131A"/>
    <w:rsid w:val="007E24CD"/>
    <w:rsid w:val="007E2BF8"/>
    <w:rsid w:val="007E4424"/>
    <w:rsid w:val="007E537C"/>
    <w:rsid w:val="007E6C68"/>
    <w:rsid w:val="007F06C1"/>
    <w:rsid w:val="007F08C8"/>
    <w:rsid w:val="007F3C8F"/>
    <w:rsid w:val="008046BF"/>
    <w:rsid w:val="0080480F"/>
    <w:rsid w:val="008063C2"/>
    <w:rsid w:val="00810F99"/>
    <w:rsid w:val="00812399"/>
    <w:rsid w:val="00815395"/>
    <w:rsid w:val="008153FC"/>
    <w:rsid w:val="00815C53"/>
    <w:rsid w:val="00820445"/>
    <w:rsid w:val="00821235"/>
    <w:rsid w:val="00826F3C"/>
    <w:rsid w:val="00827CE7"/>
    <w:rsid w:val="008321C2"/>
    <w:rsid w:val="008324DD"/>
    <w:rsid w:val="00833BD9"/>
    <w:rsid w:val="00834CD9"/>
    <w:rsid w:val="00835504"/>
    <w:rsid w:val="00836730"/>
    <w:rsid w:val="008436F3"/>
    <w:rsid w:val="00843DB3"/>
    <w:rsid w:val="00846D78"/>
    <w:rsid w:val="0085053D"/>
    <w:rsid w:val="00850788"/>
    <w:rsid w:val="00852B72"/>
    <w:rsid w:val="00853ADB"/>
    <w:rsid w:val="00853B5C"/>
    <w:rsid w:val="00860DDC"/>
    <w:rsid w:val="008611EA"/>
    <w:rsid w:val="00863EC1"/>
    <w:rsid w:val="00867810"/>
    <w:rsid w:val="00867AB5"/>
    <w:rsid w:val="00873042"/>
    <w:rsid w:val="008764DC"/>
    <w:rsid w:val="00877E01"/>
    <w:rsid w:val="0088064C"/>
    <w:rsid w:val="008904B6"/>
    <w:rsid w:val="00890A39"/>
    <w:rsid w:val="0089285C"/>
    <w:rsid w:val="00897924"/>
    <w:rsid w:val="008A059B"/>
    <w:rsid w:val="008A533C"/>
    <w:rsid w:val="008A6DB7"/>
    <w:rsid w:val="008B5381"/>
    <w:rsid w:val="008C0414"/>
    <w:rsid w:val="008C20F9"/>
    <w:rsid w:val="008C5BED"/>
    <w:rsid w:val="008C6EB8"/>
    <w:rsid w:val="008D4927"/>
    <w:rsid w:val="008E3F02"/>
    <w:rsid w:val="008E7B4B"/>
    <w:rsid w:val="008F1B50"/>
    <w:rsid w:val="008F71E8"/>
    <w:rsid w:val="008F774C"/>
    <w:rsid w:val="0090102E"/>
    <w:rsid w:val="00902C70"/>
    <w:rsid w:val="00902D49"/>
    <w:rsid w:val="009069EC"/>
    <w:rsid w:val="009112EB"/>
    <w:rsid w:val="00911AD3"/>
    <w:rsid w:val="009157F9"/>
    <w:rsid w:val="00916079"/>
    <w:rsid w:val="00916C85"/>
    <w:rsid w:val="00916FDD"/>
    <w:rsid w:val="00920CEF"/>
    <w:rsid w:val="0092196E"/>
    <w:rsid w:val="00922195"/>
    <w:rsid w:val="009241ED"/>
    <w:rsid w:val="009327B0"/>
    <w:rsid w:val="00937C33"/>
    <w:rsid w:val="0094120E"/>
    <w:rsid w:val="00943494"/>
    <w:rsid w:val="0094477B"/>
    <w:rsid w:val="009479F4"/>
    <w:rsid w:val="0095140A"/>
    <w:rsid w:val="00954C30"/>
    <w:rsid w:val="00955434"/>
    <w:rsid w:val="00963781"/>
    <w:rsid w:val="009638A8"/>
    <w:rsid w:val="00963CE9"/>
    <w:rsid w:val="00963E6D"/>
    <w:rsid w:val="0096430E"/>
    <w:rsid w:val="00964586"/>
    <w:rsid w:val="00966020"/>
    <w:rsid w:val="00973BD8"/>
    <w:rsid w:val="00974D22"/>
    <w:rsid w:val="0097659D"/>
    <w:rsid w:val="00982768"/>
    <w:rsid w:val="009904EB"/>
    <w:rsid w:val="00991AD0"/>
    <w:rsid w:val="0099370E"/>
    <w:rsid w:val="00993CD7"/>
    <w:rsid w:val="00995770"/>
    <w:rsid w:val="009A17F6"/>
    <w:rsid w:val="009A1B3F"/>
    <w:rsid w:val="009A7F06"/>
    <w:rsid w:val="009B11D5"/>
    <w:rsid w:val="009B77C2"/>
    <w:rsid w:val="009C13C5"/>
    <w:rsid w:val="009C1F02"/>
    <w:rsid w:val="009D00BA"/>
    <w:rsid w:val="009D08DE"/>
    <w:rsid w:val="009D1F6E"/>
    <w:rsid w:val="009D31AD"/>
    <w:rsid w:val="009D53C5"/>
    <w:rsid w:val="009E10C9"/>
    <w:rsid w:val="009E10D1"/>
    <w:rsid w:val="009E1195"/>
    <w:rsid w:val="009E263D"/>
    <w:rsid w:val="009F431E"/>
    <w:rsid w:val="009F59AC"/>
    <w:rsid w:val="009F6552"/>
    <w:rsid w:val="009F7E05"/>
    <w:rsid w:val="00A007FB"/>
    <w:rsid w:val="00A00897"/>
    <w:rsid w:val="00A031DB"/>
    <w:rsid w:val="00A032E4"/>
    <w:rsid w:val="00A04E00"/>
    <w:rsid w:val="00A05827"/>
    <w:rsid w:val="00A07023"/>
    <w:rsid w:val="00A07898"/>
    <w:rsid w:val="00A142C2"/>
    <w:rsid w:val="00A21466"/>
    <w:rsid w:val="00A23665"/>
    <w:rsid w:val="00A2462C"/>
    <w:rsid w:val="00A25647"/>
    <w:rsid w:val="00A2725E"/>
    <w:rsid w:val="00A30919"/>
    <w:rsid w:val="00A3124F"/>
    <w:rsid w:val="00A32C27"/>
    <w:rsid w:val="00A35109"/>
    <w:rsid w:val="00A3618E"/>
    <w:rsid w:val="00A3712E"/>
    <w:rsid w:val="00A4002B"/>
    <w:rsid w:val="00A406E1"/>
    <w:rsid w:val="00A40CF9"/>
    <w:rsid w:val="00A500D4"/>
    <w:rsid w:val="00A55519"/>
    <w:rsid w:val="00A5616D"/>
    <w:rsid w:val="00A56D88"/>
    <w:rsid w:val="00A57441"/>
    <w:rsid w:val="00A60726"/>
    <w:rsid w:val="00A60A58"/>
    <w:rsid w:val="00A646DB"/>
    <w:rsid w:val="00A704A7"/>
    <w:rsid w:val="00A75BD7"/>
    <w:rsid w:val="00A76E3F"/>
    <w:rsid w:val="00A77D47"/>
    <w:rsid w:val="00A807C3"/>
    <w:rsid w:val="00A82928"/>
    <w:rsid w:val="00A83752"/>
    <w:rsid w:val="00A854E7"/>
    <w:rsid w:val="00A877DD"/>
    <w:rsid w:val="00A90737"/>
    <w:rsid w:val="00A9162D"/>
    <w:rsid w:val="00A91BB7"/>
    <w:rsid w:val="00A9227A"/>
    <w:rsid w:val="00A930E6"/>
    <w:rsid w:val="00A94965"/>
    <w:rsid w:val="00A968BE"/>
    <w:rsid w:val="00A97C51"/>
    <w:rsid w:val="00AA1372"/>
    <w:rsid w:val="00AA212C"/>
    <w:rsid w:val="00AA26F0"/>
    <w:rsid w:val="00AA61E3"/>
    <w:rsid w:val="00AA667A"/>
    <w:rsid w:val="00AA6971"/>
    <w:rsid w:val="00AB1B59"/>
    <w:rsid w:val="00AB2BBA"/>
    <w:rsid w:val="00AB49CD"/>
    <w:rsid w:val="00AB50DD"/>
    <w:rsid w:val="00AC4D33"/>
    <w:rsid w:val="00AC54AB"/>
    <w:rsid w:val="00AC685C"/>
    <w:rsid w:val="00AC75A8"/>
    <w:rsid w:val="00AD490E"/>
    <w:rsid w:val="00AD6B8F"/>
    <w:rsid w:val="00AD7821"/>
    <w:rsid w:val="00AE2B6F"/>
    <w:rsid w:val="00AE3384"/>
    <w:rsid w:val="00AE3E66"/>
    <w:rsid w:val="00AE5555"/>
    <w:rsid w:val="00AE5C16"/>
    <w:rsid w:val="00AF0969"/>
    <w:rsid w:val="00AF2D48"/>
    <w:rsid w:val="00AF37A4"/>
    <w:rsid w:val="00AF4CD6"/>
    <w:rsid w:val="00AF4DC4"/>
    <w:rsid w:val="00AF4F6E"/>
    <w:rsid w:val="00B00432"/>
    <w:rsid w:val="00B01181"/>
    <w:rsid w:val="00B07FF7"/>
    <w:rsid w:val="00B101B5"/>
    <w:rsid w:val="00B13DC6"/>
    <w:rsid w:val="00B1510D"/>
    <w:rsid w:val="00B15BE1"/>
    <w:rsid w:val="00B21B90"/>
    <w:rsid w:val="00B22231"/>
    <w:rsid w:val="00B27474"/>
    <w:rsid w:val="00B31672"/>
    <w:rsid w:val="00B31F10"/>
    <w:rsid w:val="00B335EE"/>
    <w:rsid w:val="00B37D62"/>
    <w:rsid w:val="00B37E7A"/>
    <w:rsid w:val="00B40266"/>
    <w:rsid w:val="00B475EF"/>
    <w:rsid w:val="00B50E16"/>
    <w:rsid w:val="00B5160E"/>
    <w:rsid w:val="00B55FAA"/>
    <w:rsid w:val="00B61771"/>
    <w:rsid w:val="00B619FF"/>
    <w:rsid w:val="00B6332B"/>
    <w:rsid w:val="00B6373A"/>
    <w:rsid w:val="00B6384F"/>
    <w:rsid w:val="00B64096"/>
    <w:rsid w:val="00B6587B"/>
    <w:rsid w:val="00B6633E"/>
    <w:rsid w:val="00B67208"/>
    <w:rsid w:val="00B672E1"/>
    <w:rsid w:val="00B67468"/>
    <w:rsid w:val="00B678CD"/>
    <w:rsid w:val="00B74118"/>
    <w:rsid w:val="00B74692"/>
    <w:rsid w:val="00B80151"/>
    <w:rsid w:val="00B862EB"/>
    <w:rsid w:val="00B91462"/>
    <w:rsid w:val="00B91AD6"/>
    <w:rsid w:val="00B9306A"/>
    <w:rsid w:val="00B9727C"/>
    <w:rsid w:val="00B97809"/>
    <w:rsid w:val="00B97FCA"/>
    <w:rsid w:val="00BA17B8"/>
    <w:rsid w:val="00BA4E18"/>
    <w:rsid w:val="00BA771C"/>
    <w:rsid w:val="00BB207D"/>
    <w:rsid w:val="00BB2E0D"/>
    <w:rsid w:val="00BB4FBB"/>
    <w:rsid w:val="00BB5AAE"/>
    <w:rsid w:val="00BB68E2"/>
    <w:rsid w:val="00BB6DDC"/>
    <w:rsid w:val="00BB7150"/>
    <w:rsid w:val="00BB7A16"/>
    <w:rsid w:val="00BC637C"/>
    <w:rsid w:val="00BC7367"/>
    <w:rsid w:val="00BC798F"/>
    <w:rsid w:val="00BD4FC7"/>
    <w:rsid w:val="00BD5092"/>
    <w:rsid w:val="00BD69A9"/>
    <w:rsid w:val="00BD6FCD"/>
    <w:rsid w:val="00BD7237"/>
    <w:rsid w:val="00BE021B"/>
    <w:rsid w:val="00BE0585"/>
    <w:rsid w:val="00BE2A5F"/>
    <w:rsid w:val="00BE2F11"/>
    <w:rsid w:val="00BE4683"/>
    <w:rsid w:val="00BE4D5A"/>
    <w:rsid w:val="00BE50C7"/>
    <w:rsid w:val="00BF31CC"/>
    <w:rsid w:val="00BF40F2"/>
    <w:rsid w:val="00C004C9"/>
    <w:rsid w:val="00C00F5A"/>
    <w:rsid w:val="00C04266"/>
    <w:rsid w:val="00C05550"/>
    <w:rsid w:val="00C05959"/>
    <w:rsid w:val="00C066B8"/>
    <w:rsid w:val="00C11FF9"/>
    <w:rsid w:val="00C130F5"/>
    <w:rsid w:val="00C151EB"/>
    <w:rsid w:val="00C16804"/>
    <w:rsid w:val="00C207D7"/>
    <w:rsid w:val="00C20B21"/>
    <w:rsid w:val="00C23A1C"/>
    <w:rsid w:val="00C245F7"/>
    <w:rsid w:val="00C2788E"/>
    <w:rsid w:val="00C3132A"/>
    <w:rsid w:val="00C31980"/>
    <w:rsid w:val="00C31F39"/>
    <w:rsid w:val="00C32926"/>
    <w:rsid w:val="00C3553C"/>
    <w:rsid w:val="00C416F9"/>
    <w:rsid w:val="00C41AA9"/>
    <w:rsid w:val="00C429CA"/>
    <w:rsid w:val="00C4407C"/>
    <w:rsid w:val="00C46005"/>
    <w:rsid w:val="00C46867"/>
    <w:rsid w:val="00C51B49"/>
    <w:rsid w:val="00C5303B"/>
    <w:rsid w:val="00C56706"/>
    <w:rsid w:val="00C57A7B"/>
    <w:rsid w:val="00C61248"/>
    <w:rsid w:val="00C66EF8"/>
    <w:rsid w:val="00C7070E"/>
    <w:rsid w:val="00C70CF6"/>
    <w:rsid w:val="00C71FD9"/>
    <w:rsid w:val="00C7264B"/>
    <w:rsid w:val="00C727DA"/>
    <w:rsid w:val="00C736D0"/>
    <w:rsid w:val="00C754A9"/>
    <w:rsid w:val="00C75DA5"/>
    <w:rsid w:val="00C76D48"/>
    <w:rsid w:val="00C826FE"/>
    <w:rsid w:val="00C82F5F"/>
    <w:rsid w:val="00C836F2"/>
    <w:rsid w:val="00C83E5E"/>
    <w:rsid w:val="00C84965"/>
    <w:rsid w:val="00C84A8E"/>
    <w:rsid w:val="00C84ED1"/>
    <w:rsid w:val="00C87474"/>
    <w:rsid w:val="00C906BF"/>
    <w:rsid w:val="00C96100"/>
    <w:rsid w:val="00C96AC1"/>
    <w:rsid w:val="00C96B23"/>
    <w:rsid w:val="00C976BD"/>
    <w:rsid w:val="00C977F7"/>
    <w:rsid w:val="00CA27BF"/>
    <w:rsid w:val="00CA46BC"/>
    <w:rsid w:val="00CA59C8"/>
    <w:rsid w:val="00CA6FCD"/>
    <w:rsid w:val="00CA7259"/>
    <w:rsid w:val="00CA7298"/>
    <w:rsid w:val="00CB0301"/>
    <w:rsid w:val="00CB04C6"/>
    <w:rsid w:val="00CB1AA3"/>
    <w:rsid w:val="00CC1438"/>
    <w:rsid w:val="00CC67D1"/>
    <w:rsid w:val="00CC682C"/>
    <w:rsid w:val="00CC690C"/>
    <w:rsid w:val="00CC691C"/>
    <w:rsid w:val="00CC703E"/>
    <w:rsid w:val="00CD1098"/>
    <w:rsid w:val="00CD2ACB"/>
    <w:rsid w:val="00CE0B04"/>
    <w:rsid w:val="00CE4F83"/>
    <w:rsid w:val="00CE7709"/>
    <w:rsid w:val="00CF07B8"/>
    <w:rsid w:val="00CF0B96"/>
    <w:rsid w:val="00CF5FFE"/>
    <w:rsid w:val="00D0312A"/>
    <w:rsid w:val="00D041F0"/>
    <w:rsid w:val="00D05DF4"/>
    <w:rsid w:val="00D0653F"/>
    <w:rsid w:val="00D06ECB"/>
    <w:rsid w:val="00D108D0"/>
    <w:rsid w:val="00D114AE"/>
    <w:rsid w:val="00D12AF3"/>
    <w:rsid w:val="00D130F8"/>
    <w:rsid w:val="00D135F6"/>
    <w:rsid w:val="00D1527E"/>
    <w:rsid w:val="00D166F1"/>
    <w:rsid w:val="00D20C9F"/>
    <w:rsid w:val="00D22B29"/>
    <w:rsid w:val="00D22EE6"/>
    <w:rsid w:val="00D23191"/>
    <w:rsid w:val="00D245D7"/>
    <w:rsid w:val="00D26B85"/>
    <w:rsid w:val="00D27FC6"/>
    <w:rsid w:val="00D316DE"/>
    <w:rsid w:val="00D344BE"/>
    <w:rsid w:val="00D359BF"/>
    <w:rsid w:val="00D41822"/>
    <w:rsid w:val="00D42203"/>
    <w:rsid w:val="00D43496"/>
    <w:rsid w:val="00D43E15"/>
    <w:rsid w:val="00D461D4"/>
    <w:rsid w:val="00D4667F"/>
    <w:rsid w:val="00D50296"/>
    <w:rsid w:val="00D50B78"/>
    <w:rsid w:val="00D51E7A"/>
    <w:rsid w:val="00D530C8"/>
    <w:rsid w:val="00D568AC"/>
    <w:rsid w:val="00D56A5B"/>
    <w:rsid w:val="00D62468"/>
    <w:rsid w:val="00D62F0A"/>
    <w:rsid w:val="00D64084"/>
    <w:rsid w:val="00D70A77"/>
    <w:rsid w:val="00D7108D"/>
    <w:rsid w:val="00D74AA4"/>
    <w:rsid w:val="00D754EE"/>
    <w:rsid w:val="00D76367"/>
    <w:rsid w:val="00D77110"/>
    <w:rsid w:val="00D7738E"/>
    <w:rsid w:val="00D77B4B"/>
    <w:rsid w:val="00D802D8"/>
    <w:rsid w:val="00D8052B"/>
    <w:rsid w:val="00D8166A"/>
    <w:rsid w:val="00D83FCC"/>
    <w:rsid w:val="00D84D25"/>
    <w:rsid w:val="00D85334"/>
    <w:rsid w:val="00D87DF7"/>
    <w:rsid w:val="00D9029D"/>
    <w:rsid w:val="00D905BC"/>
    <w:rsid w:val="00D91812"/>
    <w:rsid w:val="00D91D0E"/>
    <w:rsid w:val="00DA4674"/>
    <w:rsid w:val="00DA4BFD"/>
    <w:rsid w:val="00DB3BCD"/>
    <w:rsid w:val="00DB73D7"/>
    <w:rsid w:val="00DC02F6"/>
    <w:rsid w:val="00DC0C7C"/>
    <w:rsid w:val="00DC144D"/>
    <w:rsid w:val="00DC1672"/>
    <w:rsid w:val="00DC7B95"/>
    <w:rsid w:val="00DD27F7"/>
    <w:rsid w:val="00DD2B56"/>
    <w:rsid w:val="00DD3499"/>
    <w:rsid w:val="00DD6777"/>
    <w:rsid w:val="00DE1F88"/>
    <w:rsid w:val="00DE21C8"/>
    <w:rsid w:val="00DE526C"/>
    <w:rsid w:val="00DE761C"/>
    <w:rsid w:val="00DF0298"/>
    <w:rsid w:val="00DF1525"/>
    <w:rsid w:val="00DF241F"/>
    <w:rsid w:val="00DF2CD2"/>
    <w:rsid w:val="00DF47EF"/>
    <w:rsid w:val="00E00AA4"/>
    <w:rsid w:val="00E01D71"/>
    <w:rsid w:val="00E024A6"/>
    <w:rsid w:val="00E04401"/>
    <w:rsid w:val="00E0559E"/>
    <w:rsid w:val="00E06ED7"/>
    <w:rsid w:val="00E102C7"/>
    <w:rsid w:val="00E10C9C"/>
    <w:rsid w:val="00E12D72"/>
    <w:rsid w:val="00E16DED"/>
    <w:rsid w:val="00E178B5"/>
    <w:rsid w:val="00E20176"/>
    <w:rsid w:val="00E24A96"/>
    <w:rsid w:val="00E261DA"/>
    <w:rsid w:val="00E36959"/>
    <w:rsid w:val="00E3699A"/>
    <w:rsid w:val="00E3736A"/>
    <w:rsid w:val="00E378CD"/>
    <w:rsid w:val="00E41999"/>
    <w:rsid w:val="00E4235C"/>
    <w:rsid w:val="00E43991"/>
    <w:rsid w:val="00E46668"/>
    <w:rsid w:val="00E52727"/>
    <w:rsid w:val="00E54C1D"/>
    <w:rsid w:val="00E54C24"/>
    <w:rsid w:val="00E558BA"/>
    <w:rsid w:val="00E64B5A"/>
    <w:rsid w:val="00E66B21"/>
    <w:rsid w:val="00E66D76"/>
    <w:rsid w:val="00E71D74"/>
    <w:rsid w:val="00E72D0E"/>
    <w:rsid w:val="00E73767"/>
    <w:rsid w:val="00E80D61"/>
    <w:rsid w:val="00E835E0"/>
    <w:rsid w:val="00E9412F"/>
    <w:rsid w:val="00E97644"/>
    <w:rsid w:val="00EA10F3"/>
    <w:rsid w:val="00EA2DE7"/>
    <w:rsid w:val="00EA7F3D"/>
    <w:rsid w:val="00EB170C"/>
    <w:rsid w:val="00EB52A0"/>
    <w:rsid w:val="00EB62D1"/>
    <w:rsid w:val="00EB632D"/>
    <w:rsid w:val="00EC22A5"/>
    <w:rsid w:val="00EC3D33"/>
    <w:rsid w:val="00ED0B6A"/>
    <w:rsid w:val="00ED0FF0"/>
    <w:rsid w:val="00ED12A1"/>
    <w:rsid w:val="00ED3C45"/>
    <w:rsid w:val="00ED5334"/>
    <w:rsid w:val="00ED5562"/>
    <w:rsid w:val="00ED6B5F"/>
    <w:rsid w:val="00EE1600"/>
    <w:rsid w:val="00EE17A3"/>
    <w:rsid w:val="00EE1EDD"/>
    <w:rsid w:val="00EE21ED"/>
    <w:rsid w:val="00EE4C7B"/>
    <w:rsid w:val="00EE59CD"/>
    <w:rsid w:val="00EF0261"/>
    <w:rsid w:val="00EF5F9D"/>
    <w:rsid w:val="00F0156E"/>
    <w:rsid w:val="00F0217B"/>
    <w:rsid w:val="00F0418A"/>
    <w:rsid w:val="00F044AB"/>
    <w:rsid w:val="00F05496"/>
    <w:rsid w:val="00F0580C"/>
    <w:rsid w:val="00F05A4E"/>
    <w:rsid w:val="00F1162E"/>
    <w:rsid w:val="00F133B8"/>
    <w:rsid w:val="00F14823"/>
    <w:rsid w:val="00F16002"/>
    <w:rsid w:val="00F21998"/>
    <w:rsid w:val="00F237A7"/>
    <w:rsid w:val="00F24B04"/>
    <w:rsid w:val="00F255F1"/>
    <w:rsid w:val="00F25CD8"/>
    <w:rsid w:val="00F27960"/>
    <w:rsid w:val="00F34FC7"/>
    <w:rsid w:val="00F36A1F"/>
    <w:rsid w:val="00F4264F"/>
    <w:rsid w:val="00F43B22"/>
    <w:rsid w:val="00F43E35"/>
    <w:rsid w:val="00F46396"/>
    <w:rsid w:val="00F5685C"/>
    <w:rsid w:val="00F56DE8"/>
    <w:rsid w:val="00F626A4"/>
    <w:rsid w:val="00F62818"/>
    <w:rsid w:val="00F64789"/>
    <w:rsid w:val="00F65B40"/>
    <w:rsid w:val="00F70E46"/>
    <w:rsid w:val="00F7113C"/>
    <w:rsid w:val="00F741CF"/>
    <w:rsid w:val="00F74AFB"/>
    <w:rsid w:val="00F81B19"/>
    <w:rsid w:val="00F82F70"/>
    <w:rsid w:val="00F830AB"/>
    <w:rsid w:val="00F83209"/>
    <w:rsid w:val="00F87289"/>
    <w:rsid w:val="00F872D6"/>
    <w:rsid w:val="00F94E1F"/>
    <w:rsid w:val="00F96637"/>
    <w:rsid w:val="00FA351D"/>
    <w:rsid w:val="00FA6B53"/>
    <w:rsid w:val="00FA6CA6"/>
    <w:rsid w:val="00FA706D"/>
    <w:rsid w:val="00FB0915"/>
    <w:rsid w:val="00FB51ED"/>
    <w:rsid w:val="00FB5752"/>
    <w:rsid w:val="00FB61DC"/>
    <w:rsid w:val="00FC12CA"/>
    <w:rsid w:val="00FC5F8D"/>
    <w:rsid w:val="00FC6E31"/>
    <w:rsid w:val="00FC7914"/>
    <w:rsid w:val="00FD2B0D"/>
    <w:rsid w:val="00FD692C"/>
    <w:rsid w:val="00FD7501"/>
    <w:rsid w:val="00FE25E9"/>
    <w:rsid w:val="00FE2D4A"/>
    <w:rsid w:val="00FE39EF"/>
    <w:rsid w:val="00FE6408"/>
    <w:rsid w:val="00FF09CE"/>
    <w:rsid w:val="00FF2FF6"/>
    <w:rsid w:val="00FF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4E18"/>
  </w:style>
  <w:style w:type="paragraph" w:styleId="Balk4">
    <w:name w:val="heading 4"/>
    <w:basedOn w:val="Normal"/>
    <w:next w:val="Normal"/>
    <w:qFormat/>
    <w:rsid w:val="00BA4E18"/>
    <w:pPr>
      <w:keepNext/>
      <w:outlineLvl w:val="3"/>
    </w:pPr>
    <w:rPr>
      <w:b/>
      <w:sz w:val="16"/>
    </w:rPr>
  </w:style>
  <w:style w:type="paragraph" w:styleId="Balk5">
    <w:name w:val="heading 5"/>
    <w:basedOn w:val="Normal"/>
    <w:next w:val="Normal"/>
    <w:qFormat/>
    <w:rsid w:val="00BA4E18"/>
    <w:pPr>
      <w:keepNext/>
      <w:outlineLvl w:val="4"/>
    </w:pPr>
    <w:rPr>
      <w:b/>
    </w:rPr>
  </w:style>
  <w:style w:type="paragraph" w:styleId="Balk6">
    <w:name w:val="heading 6"/>
    <w:basedOn w:val="Normal"/>
    <w:next w:val="Normal"/>
    <w:qFormat/>
    <w:rsid w:val="00BA4E18"/>
    <w:pPr>
      <w:keepNext/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qFormat/>
    <w:rsid w:val="00BA4E18"/>
    <w:pPr>
      <w:keepNext/>
      <w:jc w:val="center"/>
      <w:outlineLvl w:val="6"/>
    </w:pPr>
    <w:rPr>
      <w:rFonts w:ascii="Arial" w:hAnsi="Arial"/>
      <w:b/>
    </w:rPr>
  </w:style>
  <w:style w:type="paragraph" w:styleId="Balk8">
    <w:name w:val="heading 8"/>
    <w:basedOn w:val="Normal"/>
    <w:next w:val="Normal"/>
    <w:qFormat/>
    <w:rsid w:val="00BA4E18"/>
    <w:pPr>
      <w:keepNext/>
      <w:ind w:right="113"/>
      <w:outlineLvl w:val="7"/>
    </w:pPr>
    <w:rPr>
      <w:sz w:val="24"/>
    </w:rPr>
  </w:style>
  <w:style w:type="paragraph" w:styleId="Balk9">
    <w:name w:val="heading 9"/>
    <w:basedOn w:val="Normal"/>
    <w:next w:val="Normal"/>
    <w:qFormat/>
    <w:rsid w:val="00BA4E18"/>
    <w:pPr>
      <w:keepNext/>
      <w:outlineLvl w:val="8"/>
    </w:pPr>
    <w:rPr>
      <w:b/>
      <w:sz w:val="1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ED5334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ED5334"/>
  </w:style>
  <w:style w:type="paragraph" w:styleId="GvdeMetniGirintisi3">
    <w:name w:val="Body Text Indent 3"/>
    <w:basedOn w:val="Normal"/>
    <w:rsid w:val="00BD7237"/>
    <w:pPr>
      <w:ind w:left="567" w:hanging="425"/>
    </w:pPr>
    <w:rPr>
      <w:rFonts w:ascii="Arial" w:hAnsi="Arial"/>
      <w:sz w:val="18"/>
    </w:rPr>
  </w:style>
  <w:style w:type="paragraph" w:customStyle="1" w:styleId="Default">
    <w:name w:val="Default"/>
    <w:rsid w:val="000022A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BC63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C637C"/>
  </w:style>
  <w:style w:type="character" w:styleId="YerTutucuMetni">
    <w:name w:val="Placeholder Text"/>
    <w:basedOn w:val="VarsaylanParagrafYazTipi"/>
    <w:uiPriority w:val="99"/>
    <w:semiHidden/>
    <w:rsid w:val="00FB61DC"/>
    <w:rPr>
      <w:color w:val="808080"/>
    </w:rPr>
  </w:style>
  <w:style w:type="paragraph" w:styleId="BalonMetni">
    <w:name w:val="Balloon Text"/>
    <w:basedOn w:val="Normal"/>
    <w:link w:val="BalonMetniChar"/>
    <w:rsid w:val="00FB61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B61DC"/>
    <w:rPr>
      <w:rFonts w:ascii="Tahoma" w:hAnsi="Tahoma" w:cs="Tahoma"/>
      <w:sz w:val="16"/>
      <w:szCs w:val="16"/>
    </w:rPr>
  </w:style>
  <w:style w:type="paragraph" w:customStyle="1" w:styleId="Heading1">
    <w:name w:val="Heading 1"/>
    <w:basedOn w:val="Normal"/>
    <w:rsid w:val="00DF2CD2"/>
    <w:pPr>
      <w:widowControl w:val="0"/>
      <w:autoSpaceDE w:val="0"/>
      <w:autoSpaceDN w:val="0"/>
      <w:adjustRightInd w:val="0"/>
      <w:ind w:left="306" w:hanging="202"/>
      <w:outlineLvl w:val="0"/>
    </w:pPr>
    <w:rPr>
      <w:b/>
      <w:bCs/>
    </w:rPr>
  </w:style>
  <w:style w:type="paragraph" w:customStyle="1" w:styleId="ListeParagraf1">
    <w:name w:val="Liste Paragraf1"/>
    <w:basedOn w:val="Normal"/>
    <w:rsid w:val="00DF2CD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ableParagraph">
    <w:name w:val="Table Paragraph"/>
    <w:basedOn w:val="Normal"/>
    <w:rsid w:val="00DF2CD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GvdeMetni">
    <w:name w:val="Body Text"/>
    <w:basedOn w:val="Normal"/>
    <w:link w:val="GvdeMetniChar"/>
    <w:rsid w:val="002D142B"/>
    <w:pPr>
      <w:widowControl w:val="0"/>
      <w:autoSpaceDE w:val="0"/>
      <w:autoSpaceDN w:val="0"/>
      <w:adjustRightInd w:val="0"/>
      <w:ind w:left="104"/>
    </w:pPr>
  </w:style>
  <w:style w:type="character" w:customStyle="1" w:styleId="GvdeMetniChar">
    <w:name w:val="Gövde Metni Char"/>
    <w:basedOn w:val="VarsaylanParagrafYazTipi"/>
    <w:link w:val="GvdeMetni"/>
    <w:rsid w:val="002D142B"/>
  </w:style>
  <w:style w:type="character" w:customStyle="1" w:styleId="AltbilgiChar">
    <w:name w:val="Altbilgi Char"/>
    <w:basedOn w:val="VarsaylanParagrafYazTipi"/>
    <w:link w:val="Altbilgi"/>
    <w:uiPriority w:val="99"/>
    <w:rsid w:val="002D14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CDB42-2423-4648-8306-BAC68B519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16</Pages>
  <Words>7699</Words>
  <Characters>43887</Characters>
  <Application>Microsoft Office Word</Application>
  <DocSecurity>0</DocSecurity>
  <Lines>365</Lines>
  <Paragraphs>102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KUYUCAK ÇOK PROGRAMLI LİSESİ  2008-2009 ÖĞRETİM YILI  FİZİK DERSİ ÜNİTELENDİRİLMİŞ YILLIK DERS PLANI   SINIFLAR: LİSE 9-(A-B-C-D-E) SINIFLAR</vt:lpstr>
    </vt:vector>
  </TitlesOfParts>
  <Company/>
  <LinksUpToDate>false</LinksUpToDate>
  <CharactersWithSpaces>51484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KUYUCAK ÇOK PROGRAMLI LİSESİ  2008-2009 ÖĞRETİM YILI  FİZİK DERSİ ÜNİTELENDİRİLMİŞ YILLIK DERS PLANI   SINIFLAR: LİSE 9-(A-B-C-D-E) SINIFLAR</dc:title>
  <dc:subject/>
  <dc:creator>pc</dc:creator>
  <cp:keywords/>
  <dc:description/>
  <cp:lastModifiedBy>Win7</cp:lastModifiedBy>
  <cp:revision>24</cp:revision>
  <cp:lastPrinted>2011-09-29T10:43:00Z</cp:lastPrinted>
  <dcterms:created xsi:type="dcterms:W3CDTF">2014-09-14T17:21:00Z</dcterms:created>
  <dcterms:modified xsi:type="dcterms:W3CDTF">2014-09-14T20:43:00Z</dcterms:modified>
</cp:coreProperties>
</file>