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4"/>
        <w:ind w:left="2104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2"/>
          <w:w w:val="106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6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1"/>
          <w:w w:val="106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6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DÜ</w:t>
      </w:r>
      <w:r>
        <w:rPr>
          <w:rFonts w:cs="Times New Roman" w:hAnsi="Times New Roman" w:eastAsia="Times New Roman" w:ascii="Times New Roman"/>
          <w:spacing w:val="-1"/>
          <w:w w:val="102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LÜĞÜNE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0" w:right="571" w:firstLine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1.Dönem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urulu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Toplantısı,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ıdaki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ündem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maddeleri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rüşülmek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üzer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.09.2014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10.00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okulumuz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sınıfında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ktır.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34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rini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rim.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5"/>
        <w:ind w:right="135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09.09.2014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794" w:right="972" w:hanging="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şkanı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87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etmeni)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exact" w:line="260"/>
        <w:ind w:left="3849" w:right="3833"/>
      </w:pPr>
      <w:r>
        <w:rPr>
          <w:rFonts w:cs="Times New Roman" w:hAnsi="Times New Roman" w:eastAsia="Times New Roman" w:ascii="Times New Roman"/>
          <w:w w:val="107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thick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ÜN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22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6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  <w:u w:val="thick" w:color="000000"/>
        </w:rPr>
        <w:t>DEL</w:t>
      </w:r>
      <w:r>
        <w:rPr>
          <w:rFonts w:cs="Times New Roman" w:hAnsi="Times New Roman" w:eastAsia="Times New Roman" w:ascii="Times New Roman"/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6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11"/>
          <w:position w:val="-1"/>
          <w:sz w:val="24"/>
          <w:szCs w:val="24"/>
          <w:u w:val="thick" w:color="000000"/>
        </w:rPr>
        <w:t>Rİ</w:t>
      </w:r>
      <w:r>
        <w:rPr>
          <w:rFonts w:cs="Times New Roman" w:hAnsi="Times New Roman" w:eastAsia="Times New Roman" w:ascii="Times New Roman"/>
          <w:spacing w:val="0"/>
          <w:w w:val="111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Yoklam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Gün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okunması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Kurumla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i’ndeki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lenmesi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46" w:right="18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Ünitelendi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rlanm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ırlanması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Atatü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kçülük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ansıtı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2504)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reçle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eknikle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belirlenmesi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pılac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gezi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tespit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lmesi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zümre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apılacak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işbirli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10)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sorula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ırlanması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sınav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ihlerin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11)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tleri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incel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12)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nlamanın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şül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13)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oplantı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tarihle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belirlenmesi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14)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durumları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çev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özell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emler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15)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lışkanlı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kaza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dırıl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apılacak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çalı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malar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16)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Mesleki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nındaki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elişme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lenmesi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6"/>
      </w:pPr>
      <w:r>
        <w:rPr>
          <w:rFonts w:cs="Times New Roman" w:hAnsi="Times New Roman" w:eastAsia="Times New Roman" w:ascii="Times New Roman"/>
          <w:sz w:val="24"/>
          <w:szCs w:val="24"/>
        </w:rPr>
        <w:t>17)</w:t>
      </w:r>
      <w:r>
        <w:rPr>
          <w:rFonts w:cs="Times New Roman" w:hAnsi="Times New Roman" w:eastAsia="Times New Roman" w:ascii="Times New Roman"/>
          <w:spacing w:val="-3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temenniler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488" w:right="44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UNDUR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634" w:right="461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12.02.2009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313" w:right="4299"/>
        <w:sectPr>
          <w:pgSz w:w="11920" w:h="16840"/>
          <w:pgMar w:top="1460" w:bottom="280" w:left="740" w:right="7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Müdürü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8"/>
        <w:ind w:left="3097" w:right="31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Zİ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268" w:right="332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987" w:right="20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ÖĞRETM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TUTANA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54"/>
      </w:pPr>
      <w:r>
        <w:rPr>
          <w:rFonts w:cs="Times New Roman" w:hAnsi="Times New Roman" w:eastAsia="Times New Roman" w:ascii="Times New Roman"/>
          <w:spacing w:val="-2"/>
          <w:w w:val="116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1"/>
          <w:w w:val="11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nıfı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12.09.2014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54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tı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Saati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4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10.00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4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4" w:hRule="exact"/>
        </w:trPr>
        <w:tc>
          <w:tcPr>
            <w:tcW w:w="26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7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2"/>
                <w:w w:val="107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4"/>
                <w:szCs w:val="24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7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4"/>
                <w:szCs w:val="24"/>
              </w:rPr>
              <w:t>tıya</w:t>
            </w:r>
            <w:r>
              <w:rPr>
                <w:rFonts w:cs="Times New Roman" w:hAnsi="Times New Roman" w:eastAsia="Times New Roman" w:ascii="Times New Roman"/>
                <w:spacing w:val="1"/>
                <w:w w:val="107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4"/>
                <w:szCs w:val="24"/>
              </w:rPr>
              <w:t>atılan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21"/>
                <w:sz w:val="24"/>
                <w:szCs w:val="24"/>
              </w:rPr>
              <w:t>ar: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2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2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OKUYUCU</w:t>
            </w:r>
          </w:p>
        </w:tc>
        <w:tc>
          <w:tcPr>
            <w:tcW w:w="23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(4/A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Sın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etmeni)</w:t>
            </w:r>
          </w:p>
        </w:tc>
      </w:tr>
      <w:tr>
        <w:trPr>
          <w:trHeight w:val="276" w:hRule="exact"/>
        </w:trPr>
        <w:tc>
          <w:tcPr>
            <w:tcW w:w="26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2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ERDE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23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(4/B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nıf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tmeni)</w:t>
            </w:r>
          </w:p>
        </w:tc>
      </w:tr>
      <w:tr>
        <w:trPr>
          <w:trHeight w:val="358" w:hRule="exact"/>
        </w:trPr>
        <w:tc>
          <w:tcPr>
            <w:tcW w:w="26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2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23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(4/C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ınıf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tmeni)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exact" w:line="260"/>
        <w:ind w:left="3769" w:right="3833"/>
      </w:pPr>
      <w:r>
        <w:rPr>
          <w:rFonts w:cs="Times New Roman" w:hAnsi="Times New Roman" w:eastAsia="Times New Roman" w:ascii="Times New Roman"/>
          <w:w w:val="107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thick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ÜN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22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6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  <w:u w:val="thick" w:color="000000"/>
        </w:rPr>
        <w:t>DEL</w:t>
      </w:r>
      <w:r>
        <w:rPr>
          <w:rFonts w:cs="Times New Roman" w:hAnsi="Times New Roman" w:eastAsia="Times New Roman" w:ascii="Times New Roman"/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6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11"/>
          <w:position w:val="-1"/>
          <w:sz w:val="24"/>
          <w:szCs w:val="24"/>
          <w:u w:val="thick" w:color="000000"/>
        </w:rPr>
        <w:t>Rİ</w:t>
      </w:r>
      <w:r>
        <w:rPr>
          <w:rFonts w:cs="Times New Roman" w:hAnsi="Times New Roman" w:eastAsia="Times New Roman" w:ascii="Times New Roman"/>
          <w:spacing w:val="0"/>
          <w:w w:val="111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Yoklam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Gün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okunması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Kurumla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netmeli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i’ndeki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lenmesi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6" w:right="187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Ünitelendi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rlanm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ırlanması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Atatü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kçülük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ansıtı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2504)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reçle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eknikle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belirlenmesi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pılac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gezi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tespit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lmesi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zümre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apılacak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işbirli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ırlanması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sınav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ihlerin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tleri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incel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nlamanın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şül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durumları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çev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özell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emler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alışkanlı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kaza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dırıl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apılacak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çalı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malar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Mesleki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nındaki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elişme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nmesi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  <w:sectPr>
          <w:pgSz w:w="11920" w:h="16840"/>
          <w:pgMar w:top="900" w:bottom="280" w:left="820" w:right="76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temenniler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 w:lineRule="exact" w:line="260"/>
        <w:ind w:left="3018"/>
      </w:pPr>
      <w:r>
        <w:rPr>
          <w:rFonts w:cs="Times New Roman" w:hAnsi="Times New Roman" w:eastAsia="Times New Roman" w:ascii="Times New Roman"/>
          <w:w w:val="107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thick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ÜN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22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  <w:u w:val="thick" w:color="000000"/>
        </w:rPr>
        <w:t>DEL</w:t>
      </w:r>
      <w:r>
        <w:rPr>
          <w:rFonts w:cs="Times New Roman" w:hAnsi="Times New Roman" w:eastAsia="Times New Roman" w:ascii="Times New Roman"/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6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  <w:u w:val="thick" w:color="000000"/>
        </w:rPr>
        <w:t>RİNİN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73"/>
          <w:w w:val="111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73"/>
          <w:w w:val="111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3"/>
          <w:w w:val="105"/>
          <w:position w:val="-1"/>
          <w:sz w:val="24"/>
          <w:szCs w:val="24"/>
          <w:u w:val="thick" w:color="000000"/>
        </w:rPr>
        <w:t>G</w:t>
      </w:r>
      <w:r>
        <w:rPr>
          <w:rFonts w:cs="Times New Roman" w:hAnsi="Times New Roman" w:eastAsia="Times New Roman" w:ascii="Times New Roman"/>
          <w:spacing w:val="-3"/>
          <w:w w:val="105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  <w:u w:val="thick" w:color="000000"/>
        </w:rPr>
        <w:t>Ö</w:t>
      </w:r>
      <w:r>
        <w:rPr>
          <w:rFonts w:cs="Times New Roman" w:hAnsi="Times New Roman" w:eastAsia="Times New Roman" w:ascii="Times New Roman"/>
          <w:spacing w:val="2"/>
          <w:w w:val="105"/>
          <w:position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2"/>
          <w:w w:val="105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  <w:u w:val="thick" w:color="000000"/>
        </w:rPr>
        <w:t>ÜŞÜLME</w:t>
      </w:r>
      <w:r>
        <w:rPr>
          <w:rFonts w:cs="Times New Roman" w:hAnsi="Times New Roman" w:eastAsia="Times New Roman" w:ascii="Times New Roman"/>
          <w:spacing w:val="1"/>
          <w:w w:val="105"/>
          <w:position w:val="-1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5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  <w:u w:val="thick" w:color="000000"/>
        </w:rPr>
        <w:t>İ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6" w:right="744" w:firstLine="7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12.09.2014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10.00’da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toplanıldı.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azır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bulundu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örüldü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maddel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rüşülmesine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çildi.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77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şkanı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antısının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birlikte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önemine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alışverişinde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nulmasının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dı.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21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lınan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sonucu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ördükleri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önünde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bulundurulabile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mi’nin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rilmesinin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rult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sunda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önemini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aştı.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191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şkanı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Temmuz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umları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Yön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bazı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işik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ellikle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ölçm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şlı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ssas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erekti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hatırl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lköğretim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Kurumla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Yön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i’nin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çıktıs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okunmasının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dedil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çirilmesinin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rüşü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aşıldı.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361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ilkö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sabır,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hoş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â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ektird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dersl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kılavuz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kitaplarının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ekilde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ıkladı.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67" w:firstLine="708"/>
        <w:sectPr>
          <w:pgSz w:w="11920" w:h="16840"/>
          <w:pgMar w:top="900" w:bottom="280" w:left="460" w:right="58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kvimi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dön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ısı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irlendi.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Okulların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çılı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tarihle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ünlerinin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önünde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bulundurul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dön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ünü;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ikinci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dönemin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ünü)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tespit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edildi.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takvimine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4.sınıf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planlarının,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azırlanmasının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önemi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uldu.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4"/>
        <w:ind w:left="2190"/>
      </w:pPr>
      <w:r>
        <w:pict>
          <v:shape type="#_x0000_t202" style="position:absolute;margin-left:54.07pt;margin-top:61.51pt;width:488.19pt;height:510.7pt;mso-position-horizontal-relative:page;mso-position-vertical-relative:page;z-index:-426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88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EYL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7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EKİM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7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KASIM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20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20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256" w:type="dxa"/>
                        <w:gridSpan w:val="2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21" w:type="dxa"/>
                        <w:gridSpan w:val="2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45" w:right="15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5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45" w:right="15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5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3"/>
                          <w:ind w:left="1033" w:right="103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3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3"/>
                          <w:ind w:left="903" w:right="90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81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IK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69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OCAK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4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5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45" w:right="15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3"/>
                          <w:ind w:left="1033" w:right="103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3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3"/>
                          <w:ind w:left="903" w:right="90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92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MA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68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NİS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76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1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1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197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98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45" w:right="15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5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45" w:right="15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5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3"/>
                          <w:ind w:left="1033" w:right="103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3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3"/>
                          <w:ind w:left="903" w:right="90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7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İR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52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MMUZ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 w:sz="6" w:space="0" w:color="auto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60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TOS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24/31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9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7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4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45" w:right="15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205" w:right="19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50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45" w:right="15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lineRule="exact" w:line="240"/>
                          <w:ind w:left="161"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24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nil" w:sz="6" w:space="0" w:color="auto"/>
                        </w:tcBorders>
                        <w:shd w:val="clear" w:color="auto" w:fill="FEFE00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right="-5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7" w:space="0" w:color="000000"/>
                          <w:left w:val="nil" w:sz="6" w:space="0" w:color="auto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2585" w:type="dxa"/>
                        <w:gridSpan w:val="5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1"/>
                          <w:ind w:left="83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/>
                    </w:tc>
                    <w:tc>
                      <w:tcPr>
                        <w:tcW w:w="2580" w:type="dxa"/>
                        <w:gridSpan w:val="14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1"/>
                          <w:ind w:left="843" w:right="8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 w:sz="6" w:space="0" w:color="auto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center"/>
                          <w:spacing w:before="1"/>
                          <w:ind w:left="946" w:right="94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</w:tr>
                  <w:tr>
                    <w:trPr>
                      <w:trHeight w:val="521" w:hRule="exact"/>
                    </w:trPr>
                    <w:tc>
                      <w:tcPr>
                        <w:tcW w:w="9724" w:type="dxa"/>
                        <w:gridSpan w:val="32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1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90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/19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fta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İkinci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ünü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ta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4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lam: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176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(8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ile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denk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eliyo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.)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37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1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9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8"/>
          <w:sz w:val="22"/>
          <w:szCs w:val="22"/>
        </w:rPr>
        <w:t>Ğ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İTİM</w:t>
      </w:r>
      <w:r>
        <w:rPr>
          <w:rFonts w:cs="Times New Roman" w:hAnsi="Times New Roman" w:eastAsia="Times New Roman" w:ascii="Times New Roman"/>
          <w:spacing w:val="3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ÖĞ</w:t>
      </w:r>
      <w:r>
        <w:rPr>
          <w:rFonts w:cs="Times New Roman" w:hAnsi="Times New Roman" w:eastAsia="Times New Roman" w:ascii="Times New Roman"/>
          <w:spacing w:val="-4"/>
          <w:w w:val="10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8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2"/>
          <w:szCs w:val="22"/>
        </w:rPr>
        <w:t>İM</w:t>
      </w:r>
      <w:r>
        <w:rPr>
          <w:rFonts w:cs="Times New Roman" w:hAnsi="Times New Roman" w:eastAsia="Times New Roman" w:ascii="Times New Roman"/>
          <w:spacing w:val="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YILI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İŞ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Ü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Ü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2"/>
          <w:szCs w:val="22"/>
        </w:rPr>
        <w:t>AKVİ</w:t>
      </w:r>
      <w:r>
        <w:rPr>
          <w:rFonts w:cs="Times New Roman" w:hAnsi="Times New Roman" w:eastAsia="Times New Roman" w:ascii="Times New Roman"/>
          <w:spacing w:val="-3"/>
          <w:w w:val="10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17"/>
          <w:sz w:val="22"/>
          <w:szCs w:val="22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2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</w:t>
            </w:r>
            <w:r>
              <w:rPr>
                <w:rFonts w:cs="Times New Roman" w:hAnsi="Times New Roman" w:eastAsia="Times New Roman" w:ascii="Times New Roman"/>
                <w:spacing w:val="-38"/>
                <w:w w:val="100"/>
                <w:sz w:val="22"/>
                <w:szCs w:val="22"/>
              </w:rPr>
              <w:t>4</w:t>
            </w:r>
            <w:r>
              <w:rPr>
                <w:rFonts w:cs="Wingdings" w:hAnsi="Wingdings" w:eastAsia="Wingdings" w:ascii="Wingdings"/>
                <w:spacing w:val="-150"/>
                <w:w w:val="100"/>
                <w:position w:val="-1"/>
                <w:sz w:val="24"/>
                <w:szCs w:val="24"/>
              </w:rPr>
              <w:t>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Yılı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2"/>
                <w:szCs w:val="22"/>
              </w:rPr>
              <w:t>ıcı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lül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</w:p>
        </w:tc>
      </w:tr>
      <w:tr>
        <w:trPr>
          <w:trHeight w:val="516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hur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1,5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Salı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(Ya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Çarş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2014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(Tam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ün)</w:t>
            </w:r>
          </w:p>
        </w:tc>
      </w:tr>
      <w:tr>
        <w:trPr>
          <w:trHeight w:val="264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Haf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2014</w:t>
            </w:r>
          </w:p>
        </w:tc>
      </w:tr>
      <w:tr>
        <w:trPr>
          <w:trHeight w:val="264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Günü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Kasım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</w:p>
        </w:tc>
      </w:tr>
      <w:tr>
        <w:trPr>
          <w:trHeight w:val="516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4,5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sonra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Salı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biter.</w:t>
            </w:r>
          </w:p>
        </w:tc>
      </w:tr>
      <w:tr>
        <w:trPr>
          <w:trHeight w:val="262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Yılbaşı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Ocak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be</w:t>
            </w:r>
          </w:p>
        </w:tc>
      </w:tr>
      <w:tr>
        <w:trPr>
          <w:trHeight w:val="264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Birinci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Sona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rmesi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Ocak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262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Yar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ili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Ocak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Şubat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</w:t>
            </w:r>
          </w:p>
        </w:tc>
      </w:tr>
      <w:tr>
        <w:trPr>
          <w:trHeight w:val="264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Dönem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Başl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Şubat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esi</w:t>
            </w:r>
          </w:p>
        </w:tc>
      </w:tr>
      <w:tr>
        <w:trPr>
          <w:trHeight w:val="262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Ulus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Çocuk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Nis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Nisan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264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Günü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516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’ü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Genç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Spor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lı</w:t>
            </w:r>
          </w:p>
        </w:tc>
      </w:tr>
      <w:tr>
        <w:trPr>
          <w:trHeight w:val="264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lının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262" w:hRule="exact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2015-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Yılı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aş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lül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</w:p>
        </w:tc>
      </w:tr>
    </w:tbl>
    <w:p>
      <w:pPr>
        <w:sectPr>
          <w:pgSz w:w="11920" w:h="16840"/>
          <w:pgMar w:top="900" w:bottom="280" w:left="980" w:right="980"/>
        </w:sectPr>
      </w:pPr>
    </w:p>
    <w:p>
      <w:pPr>
        <w:rPr>
          <w:sz w:val="8"/>
          <w:szCs w:val="8"/>
        </w:rPr>
        <w:jc w:val="left"/>
        <w:spacing w:before="5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3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18" w:hRule="exact"/>
        </w:trPr>
        <w:tc>
          <w:tcPr>
            <w:tcW w:w="7913" w:type="dxa"/>
            <w:gridSpan w:val="4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08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KNO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OJİ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Sİ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2"/>
                <w:w w:val="107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22"/>
                <w:szCs w:val="22"/>
              </w:rPr>
              <w:t>SÜR</w:t>
            </w:r>
            <w:r>
              <w:rPr>
                <w:rFonts w:cs="Times New Roman" w:hAnsi="Times New Roman" w:eastAsia="Times New Roman" w:ascii="Times New Roman"/>
                <w:spacing w:val="-2"/>
                <w:w w:val="104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26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ind w:left="1215" w:right="1219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11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8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İŞ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 w:lineRule="exact" w:line="240"/>
              <w:ind w:left="117" w:right="61" w:firstLine="293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(Ders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20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uz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Bil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ece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ini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Ç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15.09.2014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24.10.2014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Madd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Tanı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27.10.2014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19.12.2014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Hare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et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05.01.2015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23.01.2015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09.02.2015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13.03.2015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iz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Dün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16.03.2015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10.04.2015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Canlıl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Dün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13.04.2015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15.05.2015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Yaşa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18.05.2015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12.06.2015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0" w:hRule="exact"/>
        </w:trPr>
        <w:tc>
          <w:tcPr>
            <w:tcW w:w="6691" w:type="dxa"/>
            <w:gridSpan w:val="4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5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8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İL</w:t>
            </w:r>
            <w:r>
              <w:rPr>
                <w:rFonts w:cs="Times New Roman" w:hAnsi="Times New Roman" w:eastAsia="Times New Roman" w:ascii="Times New Roman"/>
                <w:spacing w:val="-2"/>
                <w:w w:val="108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İL</w:t>
            </w:r>
            <w:r>
              <w:rPr>
                <w:rFonts w:cs="Times New Roman" w:hAnsi="Times New Roman" w:eastAsia="Times New Roman" w:ascii="Times New Roman"/>
                <w:spacing w:val="-1"/>
                <w:w w:val="108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2"/>
                <w:w w:val="107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26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45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11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İŞ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 w:lineRule="exact" w:line="240"/>
              <w:ind w:left="114" w:right="62" w:firstLine="293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(Ders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Tan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15.09.2014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10.10.2014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0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Geç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13.10.2014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14.11.2014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Yaşad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17.11.2014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19.12.2014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Üreti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eti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22.12.2014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09.02.2015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06.03.2015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irl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09.03.2015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03.04.2015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nsan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Yöne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06.04.2015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08.05.2015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ada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11.05.2015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8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0" w:hRule="exact"/>
        </w:trPr>
        <w:tc>
          <w:tcPr>
            <w:tcW w:w="6898" w:type="dxa"/>
            <w:gridSpan w:val="4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20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RKÇE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26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748"/>
            </w:pPr>
            <w:r>
              <w:rPr>
                <w:rFonts w:cs="Times New Roman" w:hAnsi="Times New Roman" w:eastAsia="Times New Roman" w:ascii="Times New Roman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2"/>
                <w:w w:val="105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22"/>
                <w:szCs w:val="22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89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İŞ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 w:lineRule="exact" w:line="240"/>
              <w:ind w:left="114" w:right="61" w:firstLine="293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(Ders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Bir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lum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15.09.2014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0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27.10.2014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28.11.2014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iz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01.12.2014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26.12.2014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Üretim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29.12.2014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Afetler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09.02.2015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06.03.2015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Yenilik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Gel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09.03.2015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03.04.2015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Dün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ız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06.04.2015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08.05.2015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0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re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11.05.2015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5" w:hRule="exact"/>
        </w:trPr>
        <w:tc>
          <w:tcPr>
            <w:tcW w:w="6898" w:type="dxa"/>
            <w:gridSpan w:val="4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0"/>
              <w:ind w:left="1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Her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okuma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arç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sı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lık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ede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işle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ecek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</w:p>
        </w:tc>
      </w:tr>
    </w:tbl>
    <w:p>
      <w:pPr>
        <w:sectPr>
          <w:pgSz w:w="11920" w:h="16840"/>
          <w:pgMar w:top="880" w:bottom="280" w:left="1680" w:right="1680"/>
        </w:sectPr>
      </w:pPr>
    </w:p>
    <w:p>
      <w:pPr>
        <w:rPr>
          <w:sz w:val="8"/>
          <w:szCs w:val="8"/>
        </w:rPr>
        <w:jc w:val="left"/>
        <w:spacing w:before="1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62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58" w:hRule="exact"/>
        </w:trPr>
        <w:tc>
          <w:tcPr>
            <w:tcW w:w="7709" w:type="dxa"/>
            <w:gridSpan w:val="4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91"/>
              <w:ind w:left="1350"/>
            </w:pP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EM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TİK</w:t>
            </w:r>
            <w:r>
              <w:rPr>
                <w:rFonts w:cs="Times New Roman" w:hAnsi="Times New Roman" w:eastAsia="Times New Roman" w:ascii="Times New Roman"/>
                <w:spacing w:val="2"/>
                <w:w w:val="10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7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Nİ</w:t>
            </w:r>
            <w:r>
              <w:rPr>
                <w:rFonts w:cs="Times New Roman" w:hAnsi="Times New Roman" w:eastAsia="Times New Roman" w:ascii="Times New Roman"/>
                <w:spacing w:val="-1"/>
                <w:w w:val="107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4"/>
                <w:w w:val="107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2"/>
                <w:szCs w:val="22"/>
              </w:rPr>
              <w:t>LERİ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26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ind w:left="1134" w:right="1135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11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6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İŞ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40"/>
              <w:ind w:left="361" w:right="361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1" w:lineRule="exact" w:line="240"/>
              <w:ind w:left="78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(Ders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Geo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Dün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ası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15.09.2014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17.10.2014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20.10.2014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21.11.2014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Dört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24.11.2014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0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Ölçü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irl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09.02.2015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27.03.2015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unlu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rı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ç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30.04.2015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08.05.2015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4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Olası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unlu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ç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11.05.2015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9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1" w:hRule="exact"/>
        </w:trPr>
        <w:tc>
          <w:tcPr>
            <w:tcW w:w="7027" w:type="dxa"/>
            <w:gridSpan w:val="4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93"/>
              <w:ind w:left="6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Lİ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2"/>
                <w:w w:val="107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22"/>
                <w:szCs w:val="22"/>
              </w:rPr>
              <w:t>SÜR</w:t>
            </w:r>
            <w:r>
              <w:rPr>
                <w:rFonts w:cs="Times New Roman" w:hAnsi="Times New Roman" w:eastAsia="Times New Roman" w:ascii="Times New Roman"/>
                <w:spacing w:val="-2"/>
                <w:w w:val="104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26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827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11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6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İŞ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 w:lineRule="exact" w:line="240"/>
              <w:ind w:left="114" w:right="62" w:firstLine="293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(Ders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afik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Bilinci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16.09.2014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11.04.2015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2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1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78" w:righ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5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Yard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14.04.2015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13.06.2015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23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4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0" w:hRule="exact"/>
        </w:trPr>
        <w:tc>
          <w:tcPr>
            <w:tcW w:w="8146" w:type="dxa"/>
            <w:gridSpan w:val="4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4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DİN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HLAK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BİL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İSİ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1"/>
                <w:w w:val="107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4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Rİ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76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ind w:left="1352" w:right="1353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İT</w:t>
            </w:r>
            <w:r>
              <w:rPr>
                <w:rFonts w:cs="Times New Roman" w:hAnsi="Times New Roman" w:eastAsia="Times New Roman" w:ascii="Times New Roman"/>
                <w:spacing w:val="-1"/>
                <w:w w:val="111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6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-3"/>
                <w:w w:val="11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İŞ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21"/>
              <w:ind w:left="114" w:right="61" w:firstLine="293"/>
            </w:pP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sz w:val="22"/>
                <w:szCs w:val="22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(Ders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Ahlak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ında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Neler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oru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?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15.09.2014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31.10.2014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0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08.11.2014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19.12.2014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Muham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Tan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22.12.2014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6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Keri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’i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Tanı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9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09.02.2015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13.03.2015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4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Dos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luk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lik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16.03.2015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17.04.2015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Aile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Din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7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20.04.2015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2"/>
                <w:szCs w:val="22"/>
              </w:rPr>
              <w:t>fta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4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before="72"/>
              <w:ind w:left="1626" w:right="1621"/>
            </w:pPr>
            <w:r>
              <w:rPr>
                <w:rFonts w:cs="Times New Roman" w:hAnsi="Times New Roman" w:eastAsia="Times New Roman" w:ascii="Times New Roman"/>
                <w:w w:val="108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8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1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4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838" w:type="dxa"/>
            <w:gridSpan w:val="2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2"/>
              <w:ind w:left="9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176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İş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günü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9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106" w:right="63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rimli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önünde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kendini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elişt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mesleki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okumasının,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dilec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aşılmasının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önemini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156" w:firstLine="708"/>
        <w:sectPr>
          <w:pgSz w:w="11920" w:h="16840"/>
          <w:pgMar w:top="1160" w:bottom="280" w:left="460" w:right="78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şkanı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işlenişi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sırasında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aç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ereçlerin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ararlı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cetvel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takımı,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vb.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mcı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kullanılac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önetimi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edilmesinin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8"/>
        <w:ind w:left="106" w:right="239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enişi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monoton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uktan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kurtulmak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kniklerin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ararlı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kılavuz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teknikleri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tanıtıcı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rdı.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zora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aptırılmas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konularda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elliklerine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ispatlama,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krarlama,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aştırm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aştırm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neltme,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banlı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metotlarına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urulmasının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düşünc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laşıld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94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Başkanı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tarafınd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irlikte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koordine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nebile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planlanabi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ledi.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251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sınav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rihler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sınav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emine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takdirde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mdeki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unluktan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kıntı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hatırlatt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1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şkanı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97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20.07.2010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tarihli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Okulları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esi”n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ledi.</w:t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26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7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6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İ</w:t>
            </w:r>
          </w:p>
        </w:tc>
      </w:tr>
      <w:tr>
        <w:trPr>
          <w:trHeight w:val="305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Türk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ç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</w:tr>
      <w:tr>
        <w:trPr>
          <w:trHeight w:val="307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matik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</w:tr>
      <w:tr>
        <w:trPr>
          <w:trHeight w:val="305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eknoloji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307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iler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305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ce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</w:tr>
      <w:tr>
        <w:trPr>
          <w:trHeight w:val="307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Kül.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hlak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il.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305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Gö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Sanatlar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307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</w:tr>
      <w:tr>
        <w:trPr>
          <w:trHeight w:val="305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ik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307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Güv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</w:tr>
      <w:tr>
        <w:trPr>
          <w:trHeight w:val="307" w:hRule="exact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Serb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Etk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nlik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87" w:right="13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</w:tr>
    </w:tbl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69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mkânlar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çev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önüne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lına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pılac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planlamasının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rdı.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evrenin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ellikleri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dikkate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nleme,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konuşm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bulma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ış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hazırlık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düşün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elerini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gulanma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dâhil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örüşü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laşıldı.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83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dönem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aşında,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ölçme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ndirme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durumla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ldire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işbirl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önlemle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alınmasını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lamak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ekli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örülen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zaman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344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şkanı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alışkanlı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artırılması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kitaplı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inleştiri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ödüllendir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lmesi,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nmesi,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üphan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nlendirilmesi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tedbirle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alınmasının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ledi.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521" w:firstLine="708"/>
        <w:sectPr>
          <w:pgSz w:w="11920" w:h="16840"/>
          <w:pgMar w:top="900" w:bottom="280" w:left="460" w:right="52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amlıl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edilmesinin,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mazer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önlenm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örüşül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tedbir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alınmasının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önemli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belirtild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8"/>
        <w:ind w:left="106" w:right="375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şkanı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oluş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eşm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donanım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raç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mümkün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imkânlar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ölçüsünde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başlam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enlenip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sunulması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ınıftaki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hitap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laştır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cağın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lemanının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sınıfını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işbirl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nımsal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azır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tirmesinin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atkı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ırlan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araç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konusunda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şır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kaçılmamasını,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avuz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rından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imkânla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ından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abildi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uladı.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822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azırlanmasının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önemini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elirtilen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sü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elerine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dikk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kılavuz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hazı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ırlan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planların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kullanılaca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ledi.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66" w:firstLine="70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elişmesi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türkçülük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konularına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mesini,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işlenmesini,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Atatürk’ün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lmasın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masını,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kçül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etirilmesine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lmasını,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runma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anlatıl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asını,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tasarrufu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irilmesi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durulmasını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 w:right="586" w:firstLine="708"/>
        <w:sectPr>
          <w:pgSz w:w="11920" w:h="16840"/>
          <w:pgMar w:top="900" w:bottom="280" w:left="460" w:right="58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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steklenme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ellikle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mlard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apılacak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faal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katılmaları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verilmesi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örüşü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üzerin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2" w:lineRule="exact" w:line="260"/>
        <w:ind w:left="3896" w:right="4182"/>
      </w:pPr>
      <w:r>
        <w:rPr>
          <w:rFonts w:cs="Times New Roman" w:hAnsi="Times New Roman" w:eastAsia="Times New Roman" w:ascii="Times New Roman"/>
          <w:w w:val="102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w w:val="102"/>
          <w:position w:val="-1"/>
          <w:sz w:val="24"/>
          <w:szCs w:val="24"/>
          <w:u w:val="thick" w:color="000000"/>
        </w:rPr>
        <w:t>ALINAN</w:t>
      </w:r>
      <w:r>
        <w:rPr>
          <w:rFonts w:cs="Times New Roman" w:hAnsi="Times New Roman" w:eastAsia="Times New Roman" w:ascii="Times New Roman"/>
          <w:w w:val="102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73"/>
          <w:w w:val="111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73"/>
          <w:w w:val="111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  <w:u w:val="thick" w:color="000000"/>
        </w:rPr>
        <w:t>KA</w:t>
      </w:r>
      <w:r>
        <w:rPr>
          <w:rFonts w:cs="Times New Roman" w:hAnsi="Times New Roman" w:eastAsia="Times New Roman" w:ascii="Times New Roman"/>
          <w:spacing w:val="-1"/>
          <w:w w:val="105"/>
          <w:position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5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  <w:u w:val="thick" w:color="000000"/>
        </w:rPr>
        <w:t>ARLAR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466" w:right="1807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İKY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ulduk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eştirilmesine,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707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Ünitelendi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müfr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tlarına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azırlanmasına,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çıktılarının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272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lenişi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nlatım,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çalışma,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tümeva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ümdeng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österip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ptırma,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araştırma,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ezi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knikl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anında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metotları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449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mlarının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rlendi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aşılmasına,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72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özell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dikkate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lınar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ültürel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folklor,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müsamer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mü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şmala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konuşm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azma,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dinleme,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atışma,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arkı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türkü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düşün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elerini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nç,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hçe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ikler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gulanmasına,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293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Kuruml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mları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rında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tatürk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ülü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kabulüne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Atatürk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ülük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terilmesine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sine,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265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şamasında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apılandır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erekli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fırsat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rtamın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ından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868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alışkanlı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kazandırıl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sınıf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aplıklarının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kurulmasına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inleşt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rilmesine,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bunun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işbirli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kitaplık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çizel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utular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arttırılmasına,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exact" w:line="260"/>
        <w:ind w:left="466" w:right="641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düzenlenip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ödüllendi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6" w:right="167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Ünitenin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şlamad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gereçl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belirlen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olanla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kullandırılmasına,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6" w:right="179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işlenişinde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tekli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CD’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aşılmasın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6" w:right="139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elirli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haftal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planlam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azırlan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ilenmesine,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işbirli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tkin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iklerle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ndilerini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kanıtl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rilmesine,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1206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nıfla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nöb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tçi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gulamasının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sürdürü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sorum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gusunun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eliştiri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mesine,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94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alışmanın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pılac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bilinçlendirilmesine,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beslenm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öneminin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anlatılmasının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konusunda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ssas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sterilmesine,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işit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olmadı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lenmesin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ahats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kuruluşa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endirilmesine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edilmesine,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6" w:right="353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dön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durumu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velileri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örüşülmesine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toplantılarda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velile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rmansl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ülen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rumla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toplantı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elirtilen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hlerde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apılmasına,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248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6" w:hRule="exact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288" w:right="1287"/>
            </w:pPr>
            <w:r>
              <w:rPr>
                <w:rFonts w:cs="Times New Roman" w:hAnsi="Times New Roman" w:eastAsia="Times New Roman" w:ascii="Times New Roman"/>
                <w:spacing w:val="0"/>
                <w:w w:val="111"/>
                <w:sz w:val="24"/>
                <w:szCs w:val="24"/>
              </w:rPr>
              <w:t>Tarihi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8" w:hRule="exact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Ekim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ının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ası</w:t>
            </w:r>
          </w:p>
        </w:tc>
      </w:tr>
      <w:tr>
        <w:trPr>
          <w:trHeight w:val="286" w:hRule="exact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lık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ının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haftası</w:t>
            </w:r>
          </w:p>
        </w:tc>
      </w:tr>
      <w:tr>
        <w:trPr>
          <w:trHeight w:val="286" w:hRule="exact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2.Dön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başı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hafta</w:t>
            </w:r>
          </w:p>
        </w:tc>
      </w:tr>
      <w:tr>
        <w:trPr>
          <w:trHeight w:val="286" w:hRule="exact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nın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haft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sı</w:t>
            </w:r>
          </w:p>
        </w:tc>
      </w:tr>
      <w:tr>
        <w:trPr>
          <w:trHeight w:val="286" w:hRule="exact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rne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ıt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mından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önce</w:t>
            </w:r>
          </w:p>
        </w:tc>
      </w:tr>
    </w:tbl>
    <w:p>
      <w:pPr>
        <w:sectPr>
          <w:pgSz w:w="11920" w:h="16840"/>
          <w:pgMar w:top="900" w:bottom="280" w:left="820" w:right="540"/>
        </w:sectPr>
      </w:pP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4"/>
        <w:ind w:left="906" w:right="226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düzenli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kilde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vaml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lanması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önlemlerin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şbirli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sürekli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kalma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06" w:right="261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Yıl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destekl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gezi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ümre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crübe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laşımı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faal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lmal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4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rdımcı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kullanıl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durumun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oplantılarında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laşıl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06" w:right="500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Okulları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alık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önünde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bulundurul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ırlan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amının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gulanmasın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4.sınıflarda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irmel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söz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konusu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tedbirl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lın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asın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88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4" w:hRule="exact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590"/>
            </w:pPr>
            <w:r>
              <w:rPr>
                <w:rFonts w:cs="Times New Roman" w:hAnsi="Times New Roman" w:eastAsia="Times New Roman" w:ascii="Times New Roman"/>
                <w:w w:val="111"/>
                <w:sz w:val="16"/>
                <w:szCs w:val="16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11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88"/>
                <w:sz w:val="16"/>
                <w:szCs w:val="16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1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esi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58"/>
              <w:ind w:left="736" w:right="725"/>
            </w:pPr>
            <w:r>
              <w:rPr>
                <w:rFonts w:cs="Times New Roman" w:hAnsi="Times New Roman" w:eastAsia="Times New Roman" w:ascii="Times New Roman"/>
                <w:spacing w:val="0"/>
                <w:w w:val="104"/>
                <w:sz w:val="16"/>
                <w:szCs w:val="16"/>
              </w:rPr>
              <w:t>Salı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554"/>
            </w:pPr>
            <w:r>
              <w:rPr>
                <w:rFonts w:cs="Times New Roman" w:hAnsi="Times New Roman" w:eastAsia="Times New Roman" w:ascii="Times New Roman"/>
                <w:w w:val="105"/>
                <w:sz w:val="16"/>
                <w:szCs w:val="16"/>
              </w:rPr>
              <w:t>Ç</w:t>
            </w:r>
            <w:r>
              <w:rPr>
                <w:rFonts w:cs="Times New Roman" w:hAnsi="Times New Roman" w:eastAsia="Times New Roman" w:ascii="Times New Roman"/>
                <w:spacing w:val="2"/>
                <w:w w:val="105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8"/>
                <w:sz w:val="16"/>
                <w:szCs w:val="16"/>
              </w:rPr>
              <w:t>ş</w:t>
            </w:r>
            <w:r>
              <w:rPr>
                <w:rFonts w:cs="Times New Roman" w:hAnsi="Times New Roman" w:eastAsia="Times New Roman" w:ascii="Times New Roman"/>
                <w:spacing w:val="-1"/>
                <w:w w:val="11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420"/>
            </w:pPr>
            <w:r>
              <w:rPr>
                <w:rFonts w:cs="Times New Roman" w:hAnsi="Times New Roman" w:eastAsia="Times New Roman" w:ascii="Times New Roman"/>
                <w:w w:val="105"/>
                <w:sz w:val="16"/>
                <w:szCs w:val="16"/>
              </w:rPr>
              <w:t>Perş</w:t>
            </w:r>
            <w:r>
              <w:rPr>
                <w:rFonts w:cs="Times New Roman" w:hAnsi="Times New Roman" w:eastAsia="Times New Roman" w:ascii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58"/>
              <w:ind w:left="671" w:right="664"/>
            </w:pPr>
            <w:r>
              <w:rPr>
                <w:rFonts w:cs="Times New Roman" w:hAnsi="Times New Roman" w:eastAsia="Times New Roman" w:ascii="Times New Roman"/>
                <w:w w:val="105"/>
                <w:sz w:val="16"/>
                <w:szCs w:val="16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5"/>
                <w:sz w:val="16"/>
                <w:szCs w:val="16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1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12" w:hRule="exact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104"/>
            </w:pPr>
            <w:r>
              <w:rPr>
                <w:rFonts w:cs="Times New Roman" w:hAnsi="Times New Roman" w:eastAsia="Times New Roman" w:ascii="Times New Roman"/>
                <w:spacing w:val="1"/>
                <w:sz w:val="16"/>
                <w:szCs w:val="16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.Ders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LGİ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FEN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16"/>
                <w:szCs w:val="16"/>
              </w:rPr>
              <w:t>OJİ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549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TÜR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398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TÜR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FEN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16"/>
                <w:szCs w:val="16"/>
              </w:rPr>
              <w:t>OJİ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14" w:hRule="exact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1"/>
              <w:ind w:left="104"/>
            </w:pPr>
            <w:r>
              <w:rPr>
                <w:rFonts w:cs="Times New Roman" w:hAnsi="Times New Roman" w:eastAsia="Times New Roman" w:ascii="Times New Roman"/>
                <w:spacing w:val="1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.Ders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LGİ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FEN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16"/>
                <w:szCs w:val="16"/>
              </w:rPr>
              <w:t>OJİ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372"/>
            </w:pPr>
            <w:r>
              <w:rPr>
                <w:rFonts w:cs="Times New Roman" w:hAnsi="Times New Roman" w:eastAsia="Times New Roman" w:ascii="Times New Roman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9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221"/>
            </w:pPr>
            <w:r>
              <w:rPr>
                <w:rFonts w:cs="Times New Roman" w:hAnsi="Times New Roman" w:eastAsia="Times New Roman" w:ascii="Times New Roman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9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6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LGİ</w:t>
            </w:r>
            <w:r>
              <w:rPr>
                <w:rFonts w:cs="Times New Roman" w:hAnsi="Times New Roman" w:eastAsia="Times New Roman" w:ascii="Times New Roman"/>
                <w:spacing w:val="-1"/>
                <w:w w:val="11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14" w:hRule="exact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1"/>
              <w:ind w:left="104"/>
            </w:pPr>
            <w:r>
              <w:rPr>
                <w:rFonts w:cs="Times New Roman" w:hAnsi="Times New Roman" w:eastAsia="Times New Roman" w:ascii="Times New Roman"/>
                <w:spacing w:val="1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.Ders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372"/>
            </w:pPr>
            <w:r>
              <w:rPr>
                <w:rFonts w:cs="Times New Roman" w:hAnsi="Times New Roman" w:eastAsia="Times New Roman" w:ascii="Times New Roman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9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377"/>
            </w:pPr>
            <w:r>
              <w:rPr>
                <w:rFonts w:cs="Times New Roman" w:hAnsi="Times New Roman" w:eastAsia="Times New Roman" w:ascii="Times New Roman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9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12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461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İN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16"/>
                <w:szCs w:val="16"/>
              </w:rPr>
              <w:t>İLİ</w:t>
            </w:r>
            <w:r>
              <w:rPr>
                <w:rFonts w:cs="Times New Roman" w:hAnsi="Times New Roman" w:eastAsia="Times New Roman" w:ascii="Times New Roman"/>
                <w:spacing w:val="-1"/>
                <w:w w:val="112"/>
                <w:sz w:val="16"/>
                <w:szCs w:val="16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309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İN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16"/>
                <w:szCs w:val="16"/>
              </w:rPr>
              <w:t>İLİ</w:t>
            </w:r>
            <w:r>
              <w:rPr>
                <w:rFonts w:cs="Times New Roman" w:hAnsi="Times New Roman" w:eastAsia="Times New Roman" w:ascii="Times New Roman"/>
                <w:spacing w:val="-1"/>
                <w:w w:val="112"/>
                <w:sz w:val="16"/>
                <w:szCs w:val="16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561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TÜR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14" w:hRule="exact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104"/>
            </w:pPr>
            <w:r>
              <w:rPr>
                <w:rFonts w:cs="Times New Roman" w:hAnsi="Times New Roman" w:eastAsia="Times New Roman" w:ascii="Times New Roman"/>
                <w:spacing w:val="1"/>
                <w:sz w:val="16"/>
                <w:szCs w:val="16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.Ders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549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TÜR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554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TÜR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3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DİN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16"/>
                <w:szCs w:val="16"/>
              </w:rPr>
              <w:t>KÜLTÜRÜ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309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İN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16"/>
                <w:szCs w:val="16"/>
              </w:rPr>
              <w:t>İLİ</w:t>
            </w:r>
            <w:r>
              <w:rPr>
                <w:rFonts w:cs="Times New Roman" w:hAnsi="Times New Roman" w:eastAsia="Times New Roman" w:ascii="Times New Roman"/>
                <w:spacing w:val="-1"/>
                <w:w w:val="112"/>
                <w:sz w:val="16"/>
                <w:szCs w:val="16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TRAFİK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GÜ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4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16"/>
                <w:szCs w:val="16"/>
              </w:rPr>
              <w:t>LİĞİ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14" w:hRule="exact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104"/>
            </w:pPr>
            <w:r>
              <w:rPr>
                <w:rFonts w:cs="Times New Roman" w:hAnsi="Times New Roman" w:eastAsia="Times New Roman" w:ascii="Times New Roman"/>
                <w:spacing w:val="1"/>
                <w:sz w:val="16"/>
                <w:szCs w:val="16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.Ders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56"/>
              <w:ind w:left="580" w:right="573"/>
            </w:pPr>
            <w:r>
              <w:rPr>
                <w:rFonts w:cs="Times New Roman" w:hAnsi="Times New Roman" w:eastAsia="Times New Roman" w:ascii="Times New Roman"/>
                <w:w w:val="10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3"/>
                <w:sz w:val="16"/>
                <w:szCs w:val="16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16"/>
                <w:szCs w:val="16"/>
              </w:rPr>
              <w:t>İK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554"/>
            </w:pPr>
            <w:r>
              <w:rPr>
                <w:rFonts w:cs="Times New Roman" w:hAnsi="Times New Roman" w:eastAsia="Times New Roman" w:ascii="Times New Roman"/>
                <w:w w:val="106"/>
                <w:sz w:val="16"/>
                <w:szCs w:val="16"/>
              </w:rPr>
              <w:t>TÜR</w:t>
            </w:r>
            <w:r>
              <w:rPr>
                <w:rFonts w:cs="Times New Roman" w:hAnsi="Times New Roman" w:eastAsia="Times New Roman" w:ascii="Times New Roman"/>
                <w:spacing w:val="-1"/>
                <w:w w:val="106"/>
                <w:sz w:val="16"/>
                <w:szCs w:val="16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3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DİN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16"/>
                <w:szCs w:val="16"/>
              </w:rPr>
              <w:t>KÜLTÜRÜ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DEN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9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16"/>
                <w:szCs w:val="16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-3"/>
                <w:w w:val="111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TİMİ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GÖ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9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14" w:hRule="exact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8"/>
              <w:ind w:left="104"/>
            </w:pPr>
            <w:r>
              <w:rPr>
                <w:rFonts w:cs="Times New Roman" w:hAnsi="Times New Roman" w:eastAsia="Times New Roman" w:ascii="Times New Roman"/>
                <w:spacing w:val="1"/>
                <w:sz w:val="16"/>
                <w:szCs w:val="16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16"/>
                <w:szCs w:val="16"/>
              </w:rPr>
              <w:t>.Ders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SERBE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ETKİ</w:t>
            </w:r>
            <w:r>
              <w:rPr>
                <w:rFonts w:cs="Times New Roman" w:hAnsi="Times New Roman" w:eastAsia="Times New Roman" w:ascii="Times New Roman"/>
                <w:spacing w:val="-3"/>
                <w:w w:val="108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LİK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SERBE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ETKİ</w:t>
            </w:r>
            <w:r>
              <w:rPr>
                <w:rFonts w:cs="Times New Roman" w:hAnsi="Times New Roman" w:eastAsia="Times New Roman" w:ascii="Times New Roman"/>
                <w:spacing w:val="-3"/>
                <w:w w:val="108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LİK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SERBE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9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9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16"/>
                <w:szCs w:val="16"/>
              </w:rPr>
              <w:t>Kİ</w:t>
            </w:r>
            <w:r>
              <w:rPr>
                <w:rFonts w:cs="Times New Roman" w:hAnsi="Times New Roman" w:eastAsia="Times New Roman" w:ascii="Times New Roman"/>
                <w:spacing w:val="-4"/>
                <w:w w:val="106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LİK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DEN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9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16"/>
                <w:szCs w:val="16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-3"/>
                <w:w w:val="111"/>
                <w:sz w:val="16"/>
                <w:szCs w:val="16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TİMİ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6"/>
              <w:ind w:lef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SERBE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16"/>
                <w:szCs w:val="16"/>
              </w:rPr>
              <w:t>ETKİ</w:t>
            </w:r>
            <w:r>
              <w:rPr>
                <w:rFonts w:cs="Times New Roman" w:hAnsi="Times New Roman" w:eastAsia="Times New Roman" w:ascii="Times New Roman"/>
                <w:spacing w:val="-3"/>
                <w:w w:val="108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16"/>
                <w:szCs w:val="16"/>
              </w:rPr>
              <w:t>LİK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</w:tr>
    </w:tbl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06" w:right="419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ılı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sınavla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taslak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elirtilen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ihlerde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eştirilmesine,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örüld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ü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ün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elleme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apılmasına,</w:t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37" w:hRule="exact"/>
        </w:trPr>
        <w:tc>
          <w:tcPr>
            <w:tcW w:w="1667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595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153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İRİNCİ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DÖN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13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90"/>
              <w:ind w:left="1568" w:right="15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İK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NCİ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DÖ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5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sler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49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.Sınav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44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.Sınav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44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.Sınav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44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.Sınav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4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Sı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51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.Sınav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0" w:hRule="exact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6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rkçe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88" w:right="28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kim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2" w:right="55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43" w:right="2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Oc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2" w:right="50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55" w:right="2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343" w:right="33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Nisan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159" w:right="1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iran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0" w:hRule="exact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88" w:right="28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kim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562" w:right="55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191" w:right="18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Kas</w:t>
            </w:r>
            <w:r>
              <w:rPr>
                <w:rFonts w:cs="Times New Roman" w:hAnsi="Times New Roman" w:eastAsia="Times New Roman" w:ascii="Times New Roman"/>
                <w:spacing w:val="3"/>
                <w:w w:val="99"/>
                <w:sz w:val="20"/>
                <w:szCs w:val="20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43" w:right="2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Oc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512" w:right="50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381" w:right="37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176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Nisan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ıs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iran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0" w:hRule="exact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ek.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88" w:right="28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kim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2" w:right="55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41" w:right="23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Oc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78" w:right="67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70" w:right="26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Nisan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27" w:right="22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Hazi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36" w:right="72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2" w:hRule="exact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45" w:right="2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Kas</w:t>
            </w:r>
            <w:r>
              <w:rPr>
                <w:rFonts w:cs="Times New Roman" w:hAnsi="Times New Roman" w:eastAsia="Times New Roman" w:ascii="Times New Roman"/>
                <w:spacing w:val="3"/>
                <w:w w:val="99"/>
                <w:sz w:val="20"/>
                <w:szCs w:val="20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2" w:right="55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41" w:right="23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Oc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78" w:right="67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390" w:right="38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176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Nisan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4"/>
              <w:ind w:left="227" w:right="22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Hazi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36" w:right="72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0" w:hRule="exact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6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ik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5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Kas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5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Ocak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78" w:right="67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55" w:right="2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02" w:right="19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99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36" w:right="72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0" w:hRule="exact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ürü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45" w:right="2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Kas</w:t>
            </w:r>
            <w:r>
              <w:rPr>
                <w:rFonts w:cs="Times New Roman" w:hAnsi="Times New Roman" w:eastAsia="Times New Roman" w:ascii="Times New Roman"/>
                <w:spacing w:val="3"/>
                <w:w w:val="99"/>
                <w:sz w:val="20"/>
                <w:szCs w:val="20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62" w:right="55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41" w:right="23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Oc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678" w:right="67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390" w:right="38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176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Nisan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"/>
              <w:ind w:left="227" w:right="22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Hazi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510" w:right="502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9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736" w:right="72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894" w:right="256" w:hanging="28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kilerinin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önde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elişmesi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öğ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hbe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etmesine,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diğer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ilerle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aştırılmasına,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bunun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içinde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diğ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sınıfl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etkinlik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apılmasına,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94" w:right="1323" w:hanging="28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  <w:t>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sür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enilikler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elişmel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İ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ö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ğr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Yönetmeli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i’nin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lenmesin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edilmesine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ğ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57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OKUYU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</w:p>
        </w:tc>
        <w:tc>
          <w:tcPr>
            <w:tcW w:w="3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03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RDE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27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0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</w:tc>
      </w:tr>
      <w:tr>
        <w:trPr>
          <w:trHeight w:val="358" w:hRule="exact"/>
        </w:trPr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Sın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ğr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tmeni</w:t>
            </w:r>
          </w:p>
        </w:tc>
        <w:tc>
          <w:tcPr>
            <w:tcW w:w="3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nıf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tmeni</w:t>
            </w:r>
          </w:p>
        </w:tc>
        <w:tc>
          <w:tcPr>
            <w:tcW w:w="27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ınıf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Ö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tmeni</w:t>
            </w:r>
          </w:p>
        </w:tc>
      </w:tr>
    </w:tbl>
    <w:sectPr>
      <w:pgSz w:w="11920" w:h="16840"/>
      <w:pgMar w:top="1180" w:bottom="280" w:left="380" w:right="38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www.sorubak.com</cp:keywords>
</cp:coreProperties>
</file>