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D75" w:rsidRDefault="00EF1D75" w:rsidP="00F2591D">
      <w:pPr>
        <w:pStyle w:val="GvdeMetni21"/>
        <w:jc w:val="center"/>
        <w:rPr>
          <w:b/>
          <w:color w:val="000000"/>
          <w:sz w:val="22"/>
          <w:szCs w:val="22"/>
        </w:rPr>
      </w:pPr>
      <w:r>
        <w:rPr>
          <w:b/>
          <w:color w:val="000000"/>
          <w:sz w:val="22"/>
          <w:szCs w:val="22"/>
        </w:rPr>
        <w:t>YEŞİLKÖY TÜRKOĞLU  İLKOKULU</w:t>
      </w:r>
    </w:p>
    <w:p w:rsidR="00EF1D75" w:rsidRDefault="00EF1D75" w:rsidP="00F2591D">
      <w:pPr>
        <w:pStyle w:val="GvdeMetni21"/>
        <w:jc w:val="center"/>
        <w:rPr>
          <w:b/>
          <w:color w:val="000000"/>
          <w:sz w:val="22"/>
          <w:szCs w:val="22"/>
        </w:rPr>
      </w:pPr>
      <w:r>
        <w:rPr>
          <w:b/>
          <w:color w:val="000000"/>
          <w:sz w:val="22"/>
          <w:szCs w:val="22"/>
        </w:rPr>
        <w:t>2012-2013  EĞİTİM ÖĞRETİM YILI</w:t>
      </w:r>
    </w:p>
    <w:p w:rsidR="00EF1D75" w:rsidRDefault="00EF1D75" w:rsidP="00F2591D">
      <w:pPr>
        <w:pStyle w:val="GvdeMetni21"/>
        <w:jc w:val="center"/>
        <w:rPr>
          <w:b/>
          <w:color w:val="000000"/>
          <w:sz w:val="22"/>
          <w:szCs w:val="22"/>
        </w:rPr>
      </w:pPr>
      <w:r>
        <w:rPr>
          <w:b/>
          <w:color w:val="000000"/>
          <w:sz w:val="22"/>
          <w:szCs w:val="22"/>
        </w:rPr>
        <w:t>3. SINIF SENE BAŞI ZÜMRE ÖĞRETMENLER KURULU TOPLANTI TUTANAĞI</w:t>
      </w:r>
    </w:p>
    <w:p w:rsidR="00EF1D75" w:rsidRDefault="00EF1D75" w:rsidP="00F2591D">
      <w:pPr>
        <w:pStyle w:val="GvdeMetni21"/>
        <w:rPr>
          <w:color w:val="000000"/>
          <w:sz w:val="22"/>
          <w:szCs w:val="22"/>
        </w:rPr>
      </w:pPr>
    </w:p>
    <w:p w:rsidR="00EF1D75" w:rsidRDefault="00EF1D75" w:rsidP="00F2591D">
      <w:pPr>
        <w:pStyle w:val="GvdeMetni21"/>
        <w:rPr>
          <w:b/>
          <w:color w:val="000000"/>
          <w:sz w:val="22"/>
          <w:szCs w:val="22"/>
        </w:rPr>
      </w:pPr>
      <w:r>
        <w:rPr>
          <w:color w:val="000000"/>
          <w:sz w:val="22"/>
          <w:szCs w:val="22"/>
        </w:rPr>
        <w:t>OKULU:                                     : YEŞİLKÖY TÜRKOĞLU İLK</w:t>
      </w:r>
      <w:r w:rsidRPr="004625BB">
        <w:rPr>
          <w:color w:val="000000"/>
          <w:sz w:val="22"/>
          <w:szCs w:val="22"/>
        </w:rPr>
        <w:t>OKULU</w:t>
      </w:r>
    </w:p>
    <w:p w:rsidR="00EF1D75" w:rsidRDefault="00EF1D75" w:rsidP="00F2591D">
      <w:pPr>
        <w:jc w:val="both"/>
        <w:rPr>
          <w:color w:val="000000"/>
          <w:sz w:val="22"/>
          <w:szCs w:val="22"/>
        </w:rPr>
      </w:pPr>
      <w:r>
        <w:rPr>
          <w:color w:val="000000"/>
          <w:sz w:val="22"/>
          <w:szCs w:val="22"/>
        </w:rPr>
        <w:t xml:space="preserve">ÖĞRETİM YILI                      </w:t>
      </w:r>
      <w:r>
        <w:rPr>
          <w:color w:val="000000"/>
          <w:sz w:val="22"/>
          <w:szCs w:val="22"/>
        </w:rPr>
        <w:tab/>
        <w:t xml:space="preserve">: 2012-2013 </w:t>
      </w:r>
    </w:p>
    <w:p w:rsidR="00EF1D75" w:rsidRDefault="00EF1D75" w:rsidP="00F2591D">
      <w:pPr>
        <w:jc w:val="both"/>
        <w:rPr>
          <w:color w:val="000000"/>
          <w:sz w:val="22"/>
          <w:szCs w:val="22"/>
        </w:rPr>
      </w:pPr>
      <w:r>
        <w:rPr>
          <w:color w:val="000000"/>
          <w:sz w:val="22"/>
          <w:szCs w:val="22"/>
        </w:rPr>
        <w:t xml:space="preserve">DÖNEM                                 </w:t>
      </w:r>
      <w:r>
        <w:rPr>
          <w:color w:val="000000"/>
          <w:sz w:val="22"/>
          <w:szCs w:val="22"/>
        </w:rPr>
        <w:tab/>
        <w:t>: 1. Dönem</w:t>
      </w:r>
    </w:p>
    <w:p w:rsidR="00EF1D75" w:rsidRDefault="00EF1D75" w:rsidP="00F2591D">
      <w:pPr>
        <w:jc w:val="both"/>
        <w:rPr>
          <w:color w:val="000000"/>
          <w:sz w:val="22"/>
          <w:szCs w:val="22"/>
        </w:rPr>
      </w:pPr>
      <w:r>
        <w:rPr>
          <w:color w:val="000000"/>
          <w:sz w:val="22"/>
          <w:szCs w:val="22"/>
        </w:rPr>
        <w:t xml:space="preserve">TOPLANTI TARİHİ               </w:t>
      </w:r>
      <w:r>
        <w:rPr>
          <w:color w:val="000000"/>
          <w:sz w:val="22"/>
          <w:szCs w:val="22"/>
        </w:rPr>
        <w:tab/>
        <w:t>:28.09.2012</w:t>
      </w:r>
    </w:p>
    <w:p w:rsidR="00EF1D75" w:rsidRDefault="00EF1D75" w:rsidP="00F2591D">
      <w:pPr>
        <w:jc w:val="both"/>
        <w:rPr>
          <w:color w:val="000000"/>
          <w:sz w:val="22"/>
          <w:szCs w:val="22"/>
        </w:rPr>
      </w:pPr>
      <w:r>
        <w:rPr>
          <w:color w:val="000000"/>
          <w:sz w:val="22"/>
          <w:szCs w:val="22"/>
        </w:rPr>
        <w:t xml:space="preserve">TOPLANTI YERİ                   </w:t>
      </w:r>
      <w:r>
        <w:rPr>
          <w:color w:val="000000"/>
          <w:sz w:val="22"/>
          <w:szCs w:val="22"/>
        </w:rPr>
        <w:tab/>
        <w:t>: Okul Müdür Odası</w:t>
      </w:r>
    </w:p>
    <w:p w:rsidR="00EF1D75" w:rsidRPr="00357C98" w:rsidRDefault="00EF1D75" w:rsidP="00962B6B">
      <w:r>
        <w:rPr>
          <w:color w:val="000000"/>
          <w:sz w:val="22"/>
          <w:szCs w:val="22"/>
        </w:rPr>
        <w:t xml:space="preserve">ZÜMRE ÖĞRETMENLERİ    : </w:t>
      </w:r>
      <w:r w:rsidRPr="00357C98">
        <w:t xml:space="preserve"> Murat ERKAN( Okul Müdürü ) , Damla GÜNÜÇ ( 1 / A Sınıf Öğrt. ) ,Fatma YILDIZ ( Zümre Başkanı) , Mutlu KAHRAMAN ( 2/A Sınıf Öğrt. ) , Aynur GÜR ( 3 /A Sınıf Öğrt. )</w:t>
      </w:r>
    </w:p>
    <w:p w:rsidR="00EF1D75" w:rsidRDefault="00EF1D75" w:rsidP="00F2591D">
      <w:pPr>
        <w:jc w:val="both"/>
        <w:rPr>
          <w:color w:val="000000"/>
          <w:sz w:val="22"/>
          <w:szCs w:val="22"/>
        </w:rPr>
      </w:pPr>
    </w:p>
    <w:p w:rsidR="00EF1D75" w:rsidRDefault="00EF1D75" w:rsidP="00F2591D">
      <w:pPr>
        <w:jc w:val="both"/>
        <w:rPr>
          <w:color w:val="000000"/>
          <w:sz w:val="22"/>
          <w:szCs w:val="22"/>
        </w:rPr>
      </w:pPr>
    </w:p>
    <w:p w:rsidR="00EF1D75" w:rsidRDefault="00EF1D75" w:rsidP="00F2591D">
      <w:pPr>
        <w:ind w:firstLine="283"/>
        <w:jc w:val="both"/>
        <w:rPr>
          <w:color w:val="000000"/>
          <w:sz w:val="22"/>
          <w:szCs w:val="22"/>
        </w:rPr>
      </w:pPr>
      <w:r>
        <w:rPr>
          <w:color w:val="000000"/>
          <w:sz w:val="22"/>
          <w:szCs w:val="22"/>
        </w:rPr>
        <w:t>.</w:t>
      </w:r>
    </w:p>
    <w:p w:rsidR="00EF1D75" w:rsidRDefault="00EF1D75" w:rsidP="00F2591D">
      <w:pPr>
        <w:ind w:firstLine="283"/>
        <w:jc w:val="both"/>
        <w:rPr>
          <w:color w:val="000000"/>
          <w:sz w:val="22"/>
          <w:szCs w:val="22"/>
        </w:rPr>
      </w:pPr>
    </w:p>
    <w:p w:rsidR="00EF1D75" w:rsidRDefault="00EF1D75" w:rsidP="00F2591D">
      <w:pPr>
        <w:jc w:val="center"/>
        <w:rPr>
          <w:b/>
          <w:bCs/>
          <w:u w:val="single"/>
        </w:rPr>
      </w:pPr>
      <w:r>
        <w:rPr>
          <w:b/>
          <w:bCs/>
          <w:u w:val="single"/>
        </w:rPr>
        <w:t xml:space="preserve">GÜNDEM </w:t>
      </w:r>
    </w:p>
    <w:p w:rsidR="00EF1D75" w:rsidRDefault="00EF1D75" w:rsidP="00F2591D">
      <w:pPr>
        <w:jc w:val="center"/>
        <w:rPr>
          <w:b/>
          <w:bCs/>
          <w:u w:val="single"/>
        </w:rPr>
      </w:pPr>
    </w:p>
    <w:p w:rsidR="00EF1D75" w:rsidRPr="00B846E2" w:rsidRDefault="00EF1D75" w:rsidP="00F2591D">
      <w:pPr>
        <w:numPr>
          <w:ilvl w:val="0"/>
          <w:numId w:val="5"/>
        </w:numPr>
        <w:tabs>
          <w:tab w:val="left" w:pos="720"/>
        </w:tabs>
        <w:rPr>
          <w:sz w:val="22"/>
          <w:szCs w:val="22"/>
        </w:rPr>
      </w:pPr>
      <w:r w:rsidRPr="00B846E2">
        <w:rPr>
          <w:sz w:val="22"/>
          <w:szCs w:val="22"/>
        </w:rPr>
        <w:t>Açılış</w:t>
      </w:r>
      <w:r>
        <w:rPr>
          <w:sz w:val="22"/>
          <w:szCs w:val="22"/>
        </w:rPr>
        <w:t xml:space="preserve"> ve yoklama. Sekretaryanın belirlenmesi</w:t>
      </w:r>
    </w:p>
    <w:p w:rsidR="00EF1D75" w:rsidRPr="00B846E2" w:rsidRDefault="00EF1D75" w:rsidP="00F2591D">
      <w:pPr>
        <w:numPr>
          <w:ilvl w:val="0"/>
          <w:numId w:val="5"/>
        </w:numPr>
        <w:tabs>
          <w:tab w:val="left" w:pos="720"/>
        </w:tabs>
        <w:rPr>
          <w:sz w:val="22"/>
          <w:szCs w:val="22"/>
        </w:rPr>
      </w:pPr>
      <w:r>
        <w:rPr>
          <w:sz w:val="22"/>
          <w:szCs w:val="22"/>
        </w:rPr>
        <w:t>Gündem maddelerinin okunması,varsa eklenecek ve çıkarılacak maddelerin belirlenmesi.</w:t>
      </w:r>
    </w:p>
    <w:p w:rsidR="00EF1D75" w:rsidRPr="00B846E2" w:rsidRDefault="00EF1D75" w:rsidP="00F2591D">
      <w:pPr>
        <w:numPr>
          <w:ilvl w:val="0"/>
          <w:numId w:val="5"/>
        </w:numPr>
        <w:tabs>
          <w:tab w:val="left" w:pos="720"/>
        </w:tabs>
        <w:rPr>
          <w:sz w:val="22"/>
          <w:szCs w:val="22"/>
        </w:rPr>
      </w:pPr>
      <w:r>
        <w:rPr>
          <w:sz w:val="22"/>
          <w:szCs w:val="22"/>
        </w:rPr>
        <w:t>İl ve ilçe zümre toplantılarında alınan kararların incelenmesi ve değerlendirilmesi.</w:t>
      </w:r>
    </w:p>
    <w:p w:rsidR="00EF1D75" w:rsidRPr="00EB62D5" w:rsidRDefault="00EF1D75" w:rsidP="00F2591D">
      <w:pPr>
        <w:numPr>
          <w:ilvl w:val="0"/>
          <w:numId w:val="5"/>
        </w:numPr>
        <w:tabs>
          <w:tab w:val="left" w:pos="720"/>
        </w:tabs>
        <w:rPr>
          <w:sz w:val="22"/>
          <w:szCs w:val="22"/>
        </w:rPr>
      </w:pPr>
      <w:r>
        <w:rPr>
          <w:sz w:val="22"/>
          <w:szCs w:val="22"/>
        </w:rPr>
        <w:t>Öğretim programlarının incelenmesi, uygulamada ortak bir anlayış oluşturulması, programların ve derslerin birbirine paralel yürütülmesi;ders araçları,laboratuar,kütüphane,bilişim teknoloji dersliklerinden planlı bir şekilde yararlanılması,proje ve performans konularının belirlenmesi,değerlendirilmesi,derslerde izlenecek yöntem ve tekniklerin görüşülmesi.</w:t>
      </w:r>
    </w:p>
    <w:p w:rsidR="00EF1D75" w:rsidRPr="00B846E2" w:rsidRDefault="00EF1D75" w:rsidP="00F2591D">
      <w:pPr>
        <w:numPr>
          <w:ilvl w:val="0"/>
          <w:numId w:val="5"/>
        </w:numPr>
        <w:tabs>
          <w:tab w:val="left" w:pos="720"/>
        </w:tabs>
        <w:rPr>
          <w:sz w:val="22"/>
          <w:szCs w:val="22"/>
        </w:rPr>
      </w:pPr>
      <w:r>
        <w:rPr>
          <w:sz w:val="22"/>
          <w:szCs w:val="22"/>
        </w:rPr>
        <w:t>Uygulamada karşılaşılan g üçlükler ve bunların çözüm yolları üzerinde durulması, başarının arttırılması konusunda yapılabileceklerin görüşülmesi.</w:t>
      </w:r>
      <w:r w:rsidRPr="00B846E2">
        <w:rPr>
          <w:sz w:val="22"/>
          <w:szCs w:val="22"/>
        </w:rPr>
        <w:t>.</w:t>
      </w:r>
    </w:p>
    <w:p w:rsidR="00EF1D75" w:rsidRPr="00B846E2" w:rsidRDefault="00EF1D75" w:rsidP="00F2591D">
      <w:pPr>
        <w:numPr>
          <w:ilvl w:val="0"/>
          <w:numId w:val="5"/>
        </w:numPr>
        <w:tabs>
          <w:tab w:val="left" w:pos="720"/>
        </w:tabs>
        <w:rPr>
          <w:sz w:val="22"/>
          <w:szCs w:val="22"/>
        </w:rPr>
      </w:pPr>
      <w:r>
        <w:rPr>
          <w:sz w:val="22"/>
          <w:szCs w:val="22"/>
        </w:rPr>
        <w:t>Öğrencilerin çevre ve eğitim durumları incelenerek alınacak önlemlerin kararlaştırılması. OVELE ve okuma çalışmaları konularında yapılabileceklerin görüşülmesi.</w:t>
      </w:r>
    </w:p>
    <w:p w:rsidR="00EF1D75" w:rsidRDefault="00EF1D75" w:rsidP="00F2591D">
      <w:pPr>
        <w:widowControl/>
        <w:numPr>
          <w:ilvl w:val="0"/>
          <w:numId w:val="5"/>
        </w:numPr>
        <w:suppressAutoHyphens w:val="0"/>
      </w:pPr>
      <w:r>
        <w:t xml:space="preserve">Stratejik Plan ve okulun misyon ve vizyonunun değerlendirilmesi. </w:t>
      </w:r>
    </w:p>
    <w:p w:rsidR="00EF1D75" w:rsidRPr="009A39DC" w:rsidRDefault="00EF1D75" w:rsidP="00F2591D">
      <w:pPr>
        <w:widowControl/>
        <w:numPr>
          <w:ilvl w:val="0"/>
          <w:numId w:val="5"/>
        </w:numPr>
        <w:suppressAutoHyphens w:val="0"/>
      </w:pPr>
      <w:r>
        <w:t>Birinci ve ikinci kademe öğretmenleri arasında eğitim ve öğretim birliğinin sağlanması.</w:t>
      </w:r>
    </w:p>
    <w:p w:rsidR="00EF1D75" w:rsidRDefault="00EF1D75" w:rsidP="00F2591D">
      <w:pPr>
        <w:numPr>
          <w:ilvl w:val="0"/>
          <w:numId w:val="5"/>
        </w:numPr>
        <w:tabs>
          <w:tab w:val="left" w:pos="720"/>
        </w:tabs>
        <w:rPr>
          <w:sz w:val="22"/>
          <w:szCs w:val="22"/>
        </w:rPr>
      </w:pPr>
      <w:r>
        <w:rPr>
          <w:sz w:val="22"/>
          <w:szCs w:val="22"/>
        </w:rPr>
        <w:t>Bilgisayar destekli eğitimin görüşülmesi,DyNED programının görüşülmesi,Meb Vitamin ve TTNET Vitamin projelerinin görüşülmesi.</w:t>
      </w:r>
    </w:p>
    <w:p w:rsidR="00EF1D75" w:rsidRDefault="00EF1D75" w:rsidP="00F2591D">
      <w:pPr>
        <w:numPr>
          <w:ilvl w:val="0"/>
          <w:numId w:val="5"/>
        </w:numPr>
        <w:tabs>
          <w:tab w:val="left" w:pos="720"/>
        </w:tabs>
        <w:rPr>
          <w:sz w:val="22"/>
          <w:szCs w:val="22"/>
        </w:rPr>
      </w:pPr>
      <w:r>
        <w:rPr>
          <w:sz w:val="22"/>
          <w:szCs w:val="22"/>
        </w:rPr>
        <w:t>4+4+4 12 yıl zorunlu eğitim soru ve cevapların değerlendirilmesi (Sorubak.com)</w:t>
      </w:r>
    </w:p>
    <w:p w:rsidR="00EF1D75" w:rsidRDefault="00EF1D75" w:rsidP="00F2591D">
      <w:pPr>
        <w:numPr>
          <w:ilvl w:val="0"/>
          <w:numId w:val="5"/>
        </w:numPr>
        <w:tabs>
          <w:tab w:val="left" w:pos="720"/>
        </w:tabs>
        <w:rPr>
          <w:sz w:val="22"/>
          <w:szCs w:val="22"/>
        </w:rPr>
      </w:pPr>
      <w:r>
        <w:rPr>
          <w:sz w:val="22"/>
          <w:szCs w:val="22"/>
        </w:rPr>
        <w:t>21 Temmuz 2012 tarihinde değişen İKY nin incelenmesi (Sorubak.Com)</w:t>
      </w:r>
    </w:p>
    <w:p w:rsidR="00EF1D75" w:rsidRPr="00E66B48" w:rsidRDefault="00EF1D75" w:rsidP="00F2591D">
      <w:pPr>
        <w:numPr>
          <w:ilvl w:val="0"/>
          <w:numId w:val="5"/>
        </w:numPr>
        <w:tabs>
          <w:tab w:val="left" w:pos="720"/>
        </w:tabs>
        <w:rPr>
          <w:sz w:val="22"/>
          <w:szCs w:val="22"/>
        </w:rPr>
      </w:pPr>
      <w:r>
        <w:rPr>
          <w:sz w:val="22"/>
          <w:szCs w:val="22"/>
        </w:rPr>
        <w:t>Dilek ve temenniler.</w:t>
      </w:r>
    </w:p>
    <w:p w:rsidR="00EF1D75" w:rsidRPr="00B846E2" w:rsidRDefault="00EF1D75" w:rsidP="00F2591D">
      <w:pPr>
        <w:numPr>
          <w:ilvl w:val="0"/>
          <w:numId w:val="5"/>
        </w:numPr>
        <w:tabs>
          <w:tab w:val="left" w:pos="720"/>
        </w:tabs>
        <w:rPr>
          <w:sz w:val="22"/>
          <w:szCs w:val="22"/>
        </w:rPr>
      </w:pPr>
      <w:r>
        <w:rPr>
          <w:sz w:val="22"/>
          <w:szCs w:val="22"/>
        </w:rPr>
        <w:t>Kapanış.</w:t>
      </w:r>
    </w:p>
    <w:p w:rsidR="00EF1D75" w:rsidRDefault="00EF1D75"/>
    <w:p w:rsidR="00EF1D75" w:rsidRPr="00357C98" w:rsidRDefault="00EF1D75" w:rsidP="00962B6B">
      <w:pPr>
        <w:ind w:left="360"/>
        <w:rPr>
          <w:b/>
        </w:rPr>
      </w:pPr>
      <w:r w:rsidRPr="00357C98">
        <w:rPr>
          <w:b/>
        </w:rPr>
        <w:t>GÜNDEM MADDELERİNİN GÖRÜŞÜLMESİ</w:t>
      </w:r>
    </w:p>
    <w:p w:rsidR="00EF1D75" w:rsidRDefault="00EF1D75" w:rsidP="002A0E9F">
      <w:pPr>
        <w:ind w:firstLine="283"/>
        <w:jc w:val="both"/>
        <w:rPr>
          <w:color w:val="000000"/>
          <w:sz w:val="22"/>
          <w:szCs w:val="22"/>
        </w:rPr>
      </w:pPr>
    </w:p>
    <w:p w:rsidR="00EF1D75" w:rsidRDefault="00EF1D75" w:rsidP="002A0E9F">
      <w:pPr>
        <w:ind w:firstLine="283"/>
        <w:jc w:val="both"/>
        <w:rPr>
          <w:color w:val="000000"/>
          <w:sz w:val="22"/>
          <w:szCs w:val="22"/>
        </w:rPr>
      </w:pPr>
      <w:r>
        <w:rPr>
          <w:color w:val="000000"/>
          <w:sz w:val="22"/>
          <w:szCs w:val="22"/>
        </w:rPr>
        <w:t>1. Toplantı; Okul Müdürü Murat ERKAN, 1.sınıf öğretmeni Damla GÜNÜÇ, 2.sınıf öğretmeni Mutlu KAHRAMAN ve 3.sınıf öğretmeni Aynur GÜR’ün katılımıyla 28.09.2012 tarihinde saat 15.30’da Türkçe öğretmeni Fatma YILDIZ başkanlığında toplandı. Sekretarya  olarak Aynur GÜR seçildi.</w:t>
      </w:r>
    </w:p>
    <w:p w:rsidR="00EF1D75" w:rsidRDefault="00EF1D75" w:rsidP="002A0E9F">
      <w:pPr>
        <w:ind w:firstLine="283"/>
        <w:jc w:val="both"/>
        <w:rPr>
          <w:color w:val="000000"/>
          <w:sz w:val="22"/>
          <w:szCs w:val="22"/>
        </w:rPr>
      </w:pPr>
      <w:r>
        <w:rPr>
          <w:color w:val="000000"/>
          <w:sz w:val="22"/>
          <w:szCs w:val="22"/>
        </w:rPr>
        <w:t>2. Zümre gündemi başkan tarafından okundu. Eklenecek madde olup olmadığı soruldu, olmadığından gündem maddelerine geçildi.</w:t>
      </w:r>
    </w:p>
    <w:p w:rsidR="00EF1D75" w:rsidRDefault="00EF1D75" w:rsidP="002A0E9F">
      <w:pPr>
        <w:ind w:firstLine="283"/>
        <w:jc w:val="both"/>
        <w:rPr>
          <w:sz w:val="22"/>
          <w:szCs w:val="22"/>
        </w:rPr>
      </w:pPr>
      <w:r>
        <w:rPr>
          <w:color w:val="000000"/>
          <w:sz w:val="22"/>
          <w:szCs w:val="22"/>
        </w:rPr>
        <w:t>3.</w:t>
      </w:r>
      <w:r w:rsidRPr="000A50F8">
        <w:rPr>
          <w:sz w:val="22"/>
          <w:szCs w:val="22"/>
        </w:rPr>
        <w:t xml:space="preserve"> </w:t>
      </w:r>
      <w:r>
        <w:rPr>
          <w:sz w:val="22"/>
          <w:szCs w:val="22"/>
        </w:rPr>
        <w:t>İl ve ilçe zümre toplantılarında alınan kararlar incelendi. Bu kararlar doğrultusunda gündem oluşturuldu.</w:t>
      </w:r>
    </w:p>
    <w:p w:rsidR="00EF1D75" w:rsidRDefault="00EF1D75" w:rsidP="00986D43">
      <w:pPr>
        <w:ind w:firstLine="283"/>
        <w:jc w:val="both"/>
      </w:pPr>
      <w:r>
        <w:rPr>
          <w:sz w:val="22"/>
          <w:szCs w:val="22"/>
        </w:rPr>
        <w:t>4.</w:t>
      </w:r>
      <w:r w:rsidRPr="000A50F8">
        <w:t xml:space="preserve"> </w:t>
      </w:r>
      <w:r>
        <w:t>Zümre Başkanı Fatma YILDIZ; p</w:t>
      </w:r>
      <w:r w:rsidRPr="00686001">
        <w:t>lanların yapılışı ve derslerin işlenilmesi sırasında ve yaptırılacak çalışmalarda, tüm derslerin temalar arasında bağlantı sağlanacak şekilde uygulanması ve planlanmasının önemini belirtti</w:t>
      </w:r>
      <w:r>
        <w:t>. Ayrıca yeri geldikçe Atatürkçülük konularına da yer verilmesi gerektiğini; proje ve performans konuları belirlenirken çocukların seviyesine uygun konular seçilmesine, sınıftaki her öğrencinin seviyesini de dikkate alarak konuların çeşitli olması gerektiğini söyledi.</w:t>
      </w:r>
    </w:p>
    <w:p w:rsidR="00EF1D75" w:rsidRPr="008E1E61" w:rsidRDefault="00EF1D75" w:rsidP="008E1E61">
      <w:pPr>
        <w:ind w:firstLine="283"/>
        <w:jc w:val="both"/>
        <w:rPr>
          <w:color w:val="000000"/>
          <w:sz w:val="22"/>
          <w:szCs w:val="22"/>
        </w:rPr>
      </w:pPr>
      <w:r>
        <w:t xml:space="preserve">Dersler işlenirken düz anlatım yerine, dersi daha ilgi çekici hale getirmek için bulmaca, yapılandırılmış grift, balık kılçığı, kavram haritası gibi çeşitli yöntem ve tekniklerin kullanılması gerektiği </w:t>
      </w:r>
      <w:r w:rsidRPr="00357C98">
        <w:rPr>
          <w:rStyle w:val="a1"/>
        </w:rPr>
        <w:t xml:space="preserve">Murat ERKAN tarafından </w:t>
      </w:r>
      <w:r>
        <w:rPr>
          <w:rStyle w:val="a1"/>
        </w:rPr>
        <w:t>dile getirildi.</w:t>
      </w:r>
    </w:p>
    <w:p w:rsidR="00EF1D75" w:rsidRDefault="00EF1D75" w:rsidP="002A0E9F">
      <w:pPr>
        <w:ind w:firstLine="283"/>
        <w:jc w:val="both"/>
      </w:pPr>
      <w:r>
        <w:t>Tüm derslerin mümkün olduğunca somutlaştırılarak öğretilmesi gerektiği Mutlu KAHRAMAN tarafından dile getirildi.</w:t>
      </w:r>
    </w:p>
    <w:p w:rsidR="00EF1D75" w:rsidRDefault="00EF1D75" w:rsidP="006D6A44">
      <w:pPr>
        <w:jc w:val="both"/>
      </w:pPr>
      <w:r>
        <w:t xml:space="preserve">     Özellikle matematik ve Hayat Bilgisi derslerinde bilişim teknolojileri dersliğinin kullanılacağı, </w:t>
      </w:r>
      <w:r w:rsidRPr="00357C98">
        <w:rPr>
          <w:rStyle w:val="a1"/>
          <w:color w:val="000000"/>
          <w:spacing w:val="-15"/>
        </w:rPr>
        <w:t>derslerin somutlaştırılarak ve günlük hayatla ilişkilendirilerek işlen</w:t>
      </w:r>
      <w:r>
        <w:rPr>
          <w:rStyle w:val="a1"/>
          <w:color w:val="000000"/>
          <w:spacing w:val="-15"/>
        </w:rPr>
        <w:t>ileceği, Türkçe dersinde güzel yazı çalışmaları yapılacağı Aynur GÜR tarafından belirtildi.</w:t>
      </w:r>
      <w:r w:rsidRPr="00E62727">
        <w:t xml:space="preserve"> </w:t>
      </w:r>
    </w:p>
    <w:p w:rsidR="00EF1D75" w:rsidRPr="006D6A44" w:rsidRDefault="00EF1D75" w:rsidP="006D6A44">
      <w:pPr>
        <w:jc w:val="both"/>
        <w:rPr>
          <w:rStyle w:val="a1"/>
          <w:bdr w:val="none" w:sz="0" w:space="0" w:color="auto"/>
        </w:rPr>
      </w:pPr>
      <w:r>
        <w:t xml:space="preserve">     </w:t>
      </w:r>
      <w:r w:rsidRPr="00357C98">
        <w:rPr>
          <w:rStyle w:val="a1"/>
        </w:rPr>
        <w:t>Görsel sanatlar ve beden eğitimi derslerinden yıllık ve aylık plan ayrıca serbest etkinlik dersinden de aylık planların hazırlanıp 03 Ekim 2011 Pazartesi gününe kadar idareye teslim edilmesi gerektiği Murat ERKAN tarafından belirtildi.</w:t>
      </w:r>
    </w:p>
    <w:p w:rsidR="00EF1D75" w:rsidRDefault="00EF1D75" w:rsidP="00591C60">
      <w:pPr>
        <w:jc w:val="both"/>
      </w:pPr>
    </w:p>
    <w:p w:rsidR="00EF1D75" w:rsidRPr="00686001" w:rsidRDefault="00EF1D75" w:rsidP="00591C60">
      <w:pPr>
        <w:jc w:val="both"/>
      </w:pPr>
      <w:r>
        <w:t xml:space="preserve">2012-2013 </w:t>
      </w:r>
      <w:r w:rsidRPr="00686001">
        <w:t xml:space="preserve"> Eğitim Öğretim Yılına ait İşgünü Takvimi aşağıda belirtildiği gibidir.</w:t>
      </w:r>
    </w:p>
    <w:p w:rsidR="00EF1D75" w:rsidRDefault="00EF1D75" w:rsidP="00E62727">
      <w:pPr>
        <w:ind w:firstLine="708"/>
        <w:jc w:val="both"/>
      </w:pPr>
    </w:p>
    <w:p w:rsidR="00EF1D75" w:rsidRPr="005F554B" w:rsidRDefault="00EF1D75" w:rsidP="00E62727">
      <w:pPr>
        <w:ind w:firstLine="142"/>
        <w:jc w:val="center"/>
        <w:rPr>
          <w:b/>
          <w:i/>
        </w:rPr>
      </w:pPr>
      <w:r>
        <w:rPr>
          <w:b/>
          <w:i/>
        </w:rPr>
        <w:t>YEŞİLKÖY TÜRKOĞLU İLKÖĞRETİM OKULU</w:t>
      </w:r>
    </w:p>
    <w:p w:rsidR="00EF1D75" w:rsidRDefault="00EF1D75" w:rsidP="00E62727">
      <w:pPr>
        <w:ind w:firstLine="142"/>
        <w:jc w:val="center"/>
      </w:pPr>
      <w:r w:rsidRPr="005F554B">
        <w:rPr>
          <w:b/>
          <w:i/>
        </w:rPr>
        <w:t>2011/2012 EĞİTİM ÖĞRETİM YILI İŞGÜNÜ TAKVİMİ</w:t>
      </w:r>
    </w:p>
    <w:p w:rsidR="00EF1D75" w:rsidRDefault="00EF1D75" w:rsidP="00E62727">
      <w:pPr>
        <w:ind w:firstLine="142"/>
        <w:jc w:val="center"/>
      </w:pPr>
    </w:p>
    <w:p w:rsidR="00EF1D75" w:rsidRDefault="00EF1D75" w:rsidP="00E62727">
      <w:pPr>
        <w:ind w:firstLine="142"/>
        <w:jc w:val="cente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Sorubak Bilgi" style="position:absolute;left:0;text-align:left;margin-left:36pt;margin-top:3.6pt;width:388.5pt;height:7in;z-index:251658240;mso-wrap-distance-left:0;mso-wrap-distance-right:0;mso-position-vertical-relative:line" o:allowoverlap="f">
            <v:imagedata r:id="rId5" o:title=""/>
            <w10:wrap type="square"/>
          </v:shape>
        </w:pict>
      </w: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ind w:firstLine="142"/>
        <w:jc w:val="center"/>
      </w:pPr>
    </w:p>
    <w:p w:rsidR="00EF1D75" w:rsidRDefault="00EF1D75" w:rsidP="00E62727">
      <w:pPr>
        <w:jc w:val="both"/>
      </w:pPr>
    </w:p>
    <w:p w:rsidR="00EF1D75" w:rsidRDefault="00EF1D75" w:rsidP="00E62727">
      <w:pPr>
        <w:jc w:val="both"/>
      </w:pPr>
    </w:p>
    <w:p w:rsidR="00EF1D75" w:rsidRDefault="00EF1D75" w:rsidP="00E62727">
      <w:pPr>
        <w:shd w:val="clear" w:color="auto" w:fill="B2A1C7"/>
        <w:rPr>
          <w:rFonts w:ascii="Comic Sans MS" w:hAnsi="Comic Sans MS" w:cs="Arial"/>
          <w:i/>
          <w:sz w:val="22"/>
          <w:szCs w:val="22"/>
        </w:rPr>
      </w:pPr>
      <w:r>
        <w:rPr>
          <w:rFonts w:ascii="Comic Sans MS" w:hAnsi="Comic Sans MS" w:cs="Arial"/>
          <w:i/>
          <w:sz w:val="22"/>
          <w:szCs w:val="22"/>
        </w:rPr>
        <w:t xml:space="preserve">  1. Dönem : </w:t>
      </w:r>
      <w:r>
        <w:rPr>
          <w:rFonts w:ascii="Comic Sans MS" w:hAnsi="Comic Sans MS" w:cs="Arial"/>
          <w:i/>
          <w:sz w:val="22"/>
          <w:szCs w:val="22"/>
        </w:rPr>
        <w:tab/>
      </w:r>
      <w:r>
        <w:rPr>
          <w:rFonts w:ascii="Comic Sans MS" w:hAnsi="Comic Sans MS" w:cs="Arial"/>
          <w:i/>
          <w:sz w:val="22"/>
          <w:szCs w:val="22"/>
        </w:rPr>
        <w:tab/>
        <w:t>….</w:t>
      </w:r>
      <w:r w:rsidRPr="00AC587A">
        <w:rPr>
          <w:rFonts w:ascii="Comic Sans MS" w:hAnsi="Comic Sans MS" w:cs="Arial"/>
          <w:i/>
          <w:sz w:val="22"/>
          <w:szCs w:val="22"/>
        </w:rPr>
        <w:t>iş günü</w:t>
      </w:r>
      <w:r>
        <w:rPr>
          <w:rFonts w:ascii="Comic Sans MS" w:hAnsi="Comic Sans MS" w:cs="Arial"/>
          <w:i/>
          <w:sz w:val="22"/>
          <w:szCs w:val="22"/>
        </w:rPr>
        <w:t xml:space="preserve">   /  18</w:t>
      </w:r>
      <w:r w:rsidRPr="00AC587A">
        <w:rPr>
          <w:rFonts w:ascii="Comic Sans MS" w:hAnsi="Comic Sans MS" w:cs="Arial"/>
          <w:i/>
          <w:sz w:val="22"/>
          <w:szCs w:val="22"/>
        </w:rPr>
        <w:t xml:space="preserve"> Hafta</w:t>
      </w:r>
    </w:p>
    <w:p w:rsidR="00EF1D75" w:rsidRDefault="00EF1D75" w:rsidP="00E62727">
      <w:pPr>
        <w:shd w:val="clear" w:color="auto" w:fill="B2A1C7"/>
        <w:rPr>
          <w:rFonts w:ascii="Comic Sans MS" w:hAnsi="Comic Sans MS" w:cs="Arial"/>
          <w:i/>
          <w:sz w:val="22"/>
          <w:szCs w:val="22"/>
        </w:rPr>
      </w:pPr>
      <w:r w:rsidRPr="00AC587A">
        <w:rPr>
          <w:rFonts w:ascii="Comic Sans MS" w:hAnsi="Comic Sans MS" w:cs="Arial"/>
          <w:i/>
          <w:sz w:val="22"/>
          <w:szCs w:val="22"/>
        </w:rPr>
        <w:t xml:space="preserve"> 2. Dönem : </w:t>
      </w:r>
      <w:r>
        <w:rPr>
          <w:rFonts w:ascii="Comic Sans MS" w:hAnsi="Comic Sans MS" w:cs="Arial"/>
          <w:i/>
          <w:sz w:val="22"/>
          <w:szCs w:val="22"/>
        </w:rPr>
        <w:tab/>
      </w:r>
      <w:r>
        <w:rPr>
          <w:rFonts w:ascii="Comic Sans MS" w:hAnsi="Comic Sans MS" w:cs="Arial"/>
          <w:i/>
          <w:sz w:val="22"/>
          <w:szCs w:val="22"/>
        </w:rPr>
        <w:tab/>
        <w:t>….</w:t>
      </w:r>
      <w:r w:rsidRPr="00AC587A">
        <w:rPr>
          <w:rFonts w:ascii="Comic Sans MS" w:hAnsi="Comic Sans MS" w:cs="Arial"/>
          <w:i/>
          <w:sz w:val="22"/>
          <w:szCs w:val="22"/>
        </w:rPr>
        <w:t xml:space="preserve"> iş günü</w:t>
      </w:r>
      <w:r>
        <w:rPr>
          <w:rFonts w:ascii="Comic Sans MS" w:hAnsi="Comic Sans MS" w:cs="Arial"/>
          <w:i/>
          <w:sz w:val="22"/>
          <w:szCs w:val="22"/>
        </w:rPr>
        <w:t xml:space="preserve">   /  18</w:t>
      </w:r>
      <w:r w:rsidRPr="00AC587A">
        <w:rPr>
          <w:rFonts w:ascii="Comic Sans MS" w:hAnsi="Comic Sans MS" w:cs="Arial"/>
          <w:i/>
          <w:sz w:val="22"/>
          <w:szCs w:val="22"/>
        </w:rPr>
        <w:t xml:space="preserve"> Hafta</w:t>
      </w:r>
    </w:p>
    <w:p w:rsidR="00EF1D75" w:rsidRPr="00AC587A" w:rsidRDefault="00EF1D75" w:rsidP="00E62727">
      <w:pPr>
        <w:shd w:val="clear" w:color="auto" w:fill="B2A1C7"/>
        <w:rPr>
          <w:rFonts w:ascii="Comic Sans MS" w:hAnsi="Comic Sans MS" w:cs="Arial"/>
          <w:i/>
          <w:sz w:val="22"/>
          <w:szCs w:val="22"/>
        </w:rPr>
      </w:pPr>
      <w:r>
        <w:rPr>
          <w:rFonts w:ascii="Comic Sans MS" w:hAnsi="Comic Sans MS" w:cs="Arial"/>
          <w:i/>
          <w:sz w:val="22"/>
          <w:szCs w:val="22"/>
        </w:rPr>
        <w:t xml:space="preserve">Toplam   </w:t>
      </w:r>
      <w:r w:rsidRPr="00AC587A">
        <w:rPr>
          <w:rFonts w:ascii="Comic Sans MS" w:hAnsi="Comic Sans MS" w:cs="Arial"/>
          <w:i/>
          <w:sz w:val="22"/>
          <w:szCs w:val="22"/>
        </w:rPr>
        <w:t>:</w:t>
      </w:r>
      <w:r>
        <w:rPr>
          <w:rFonts w:ascii="Comic Sans MS" w:hAnsi="Comic Sans MS" w:cs="Arial"/>
          <w:i/>
          <w:sz w:val="22"/>
          <w:szCs w:val="22"/>
        </w:rPr>
        <w:tab/>
        <w:t xml:space="preserve">         ……</w:t>
      </w:r>
      <w:r w:rsidRPr="00AC587A">
        <w:rPr>
          <w:rFonts w:ascii="Comic Sans MS" w:hAnsi="Comic Sans MS" w:cs="Arial"/>
          <w:i/>
          <w:sz w:val="22"/>
          <w:szCs w:val="22"/>
        </w:rPr>
        <w:t xml:space="preserve"> iş günü</w:t>
      </w:r>
      <w:r>
        <w:rPr>
          <w:rFonts w:ascii="Comic Sans MS" w:hAnsi="Comic Sans MS" w:cs="Arial"/>
          <w:i/>
          <w:sz w:val="22"/>
          <w:szCs w:val="22"/>
        </w:rPr>
        <w:t xml:space="preserve">   /  36</w:t>
      </w:r>
      <w:r w:rsidRPr="00AC587A">
        <w:rPr>
          <w:rFonts w:ascii="Comic Sans MS" w:hAnsi="Comic Sans MS" w:cs="Arial"/>
          <w:i/>
          <w:sz w:val="22"/>
          <w:szCs w:val="22"/>
        </w:rPr>
        <w:t xml:space="preserve"> hafta</w:t>
      </w:r>
    </w:p>
    <w:p w:rsidR="00EF1D75" w:rsidRDefault="00EF1D75" w:rsidP="00E62727">
      <w:pPr>
        <w:jc w:val="both"/>
      </w:pPr>
    </w:p>
    <w:p w:rsidR="00EF1D75" w:rsidRDefault="00EF1D75" w:rsidP="00E62727">
      <w:pPr>
        <w:jc w:val="both"/>
      </w:pPr>
    </w:p>
    <w:p w:rsidR="00EF1D75" w:rsidRPr="009B3DB0" w:rsidRDefault="00EF1D75" w:rsidP="00E62727">
      <w:pPr>
        <w:rPr>
          <w:b/>
        </w:rPr>
      </w:pPr>
      <w:r>
        <w:t xml:space="preserve"> </w:t>
      </w:r>
      <w:r w:rsidRPr="009B3DB0">
        <w:rPr>
          <w:b/>
        </w:rPr>
        <w:t>Tema Süreleri</w:t>
      </w:r>
    </w:p>
    <w:p w:rsidR="00EF1D75" w:rsidRPr="009B3DB0" w:rsidRDefault="00EF1D75" w:rsidP="00E62727">
      <w:pPr>
        <w:jc w:val="center"/>
        <w:rPr>
          <w:b/>
        </w:rPr>
      </w:pPr>
      <w:r w:rsidRPr="009B3DB0">
        <w:rPr>
          <w:b/>
        </w:rPr>
        <w:t>HAYAT BİLGİSİ DERSİ TEMA SÜRELERİ</w:t>
      </w:r>
    </w:p>
    <w:p w:rsidR="00EF1D75" w:rsidRDefault="00EF1D75" w:rsidP="00E62727"/>
    <w:tbl>
      <w:tblPr>
        <w:tblW w:w="0" w:type="auto"/>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0"/>
        <w:gridCol w:w="2789"/>
        <w:gridCol w:w="4440"/>
      </w:tblGrid>
      <w:tr w:rsidR="00EF1D75" w:rsidTr="00962B6B">
        <w:tc>
          <w:tcPr>
            <w:tcW w:w="1596" w:type="dxa"/>
          </w:tcPr>
          <w:p w:rsidR="00EF1D75" w:rsidRPr="00B21576" w:rsidRDefault="00EF1D75" w:rsidP="00962B6B">
            <w:pPr>
              <w:jc w:val="center"/>
              <w:rPr>
                <w:b/>
              </w:rPr>
            </w:pPr>
            <w:r w:rsidRPr="00B21576">
              <w:rPr>
                <w:b/>
              </w:rPr>
              <w:t>Tema Sırası</w:t>
            </w:r>
          </w:p>
        </w:tc>
        <w:tc>
          <w:tcPr>
            <w:tcW w:w="2945" w:type="dxa"/>
          </w:tcPr>
          <w:p w:rsidR="00EF1D75" w:rsidRPr="00B21576" w:rsidRDefault="00EF1D75" w:rsidP="00962B6B">
            <w:pPr>
              <w:jc w:val="center"/>
              <w:rPr>
                <w:b/>
              </w:rPr>
            </w:pPr>
            <w:r w:rsidRPr="00B21576">
              <w:rPr>
                <w:b/>
              </w:rPr>
              <w:t>Tema Adı</w:t>
            </w:r>
          </w:p>
        </w:tc>
        <w:tc>
          <w:tcPr>
            <w:tcW w:w="4819" w:type="dxa"/>
          </w:tcPr>
          <w:p w:rsidR="00EF1D75" w:rsidRPr="00B21576" w:rsidRDefault="00EF1D75" w:rsidP="00962B6B">
            <w:pPr>
              <w:jc w:val="center"/>
              <w:rPr>
                <w:b/>
              </w:rPr>
            </w:pPr>
            <w:r w:rsidRPr="00B21576">
              <w:rPr>
                <w:b/>
              </w:rPr>
              <w:t>Tema Süresi</w:t>
            </w:r>
          </w:p>
        </w:tc>
      </w:tr>
      <w:tr w:rsidR="00EF1D75" w:rsidTr="00962B6B">
        <w:tc>
          <w:tcPr>
            <w:tcW w:w="1596" w:type="dxa"/>
          </w:tcPr>
          <w:p w:rsidR="00EF1D75" w:rsidRDefault="00EF1D75" w:rsidP="00962B6B">
            <w:pPr>
              <w:jc w:val="center"/>
            </w:pPr>
            <w:r>
              <w:t>A Teması</w:t>
            </w:r>
          </w:p>
        </w:tc>
        <w:tc>
          <w:tcPr>
            <w:tcW w:w="2945" w:type="dxa"/>
          </w:tcPr>
          <w:p w:rsidR="00EF1D75" w:rsidRDefault="00EF1D75" w:rsidP="00962B6B">
            <w:r>
              <w:t>Okul Heyecanım</w:t>
            </w:r>
          </w:p>
        </w:tc>
        <w:tc>
          <w:tcPr>
            <w:tcW w:w="4819" w:type="dxa"/>
          </w:tcPr>
          <w:p w:rsidR="00EF1D75" w:rsidRDefault="00EF1D75" w:rsidP="00962B6B">
            <w:pPr>
              <w:jc w:val="center"/>
            </w:pPr>
          </w:p>
        </w:tc>
      </w:tr>
      <w:tr w:rsidR="00EF1D75" w:rsidTr="00962B6B">
        <w:tc>
          <w:tcPr>
            <w:tcW w:w="1596" w:type="dxa"/>
          </w:tcPr>
          <w:p w:rsidR="00EF1D75" w:rsidRDefault="00EF1D75" w:rsidP="00962B6B">
            <w:pPr>
              <w:jc w:val="center"/>
            </w:pPr>
            <w:r>
              <w:t>B Teması</w:t>
            </w:r>
          </w:p>
        </w:tc>
        <w:tc>
          <w:tcPr>
            <w:tcW w:w="2945" w:type="dxa"/>
          </w:tcPr>
          <w:p w:rsidR="00EF1D75" w:rsidRDefault="00EF1D75" w:rsidP="00962B6B">
            <w:r>
              <w:t>Benim Eşsiz Yuvam</w:t>
            </w:r>
          </w:p>
        </w:tc>
        <w:tc>
          <w:tcPr>
            <w:tcW w:w="4819" w:type="dxa"/>
          </w:tcPr>
          <w:p w:rsidR="00EF1D75" w:rsidRDefault="00EF1D75" w:rsidP="00962B6B">
            <w:pPr>
              <w:jc w:val="center"/>
            </w:pPr>
          </w:p>
        </w:tc>
      </w:tr>
      <w:tr w:rsidR="00EF1D75" w:rsidTr="00962B6B">
        <w:tc>
          <w:tcPr>
            <w:tcW w:w="1596" w:type="dxa"/>
          </w:tcPr>
          <w:p w:rsidR="00EF1D75" w:rsidRDefault="00EF1D75" w:rsidP="00962B6B">
            <w:pPr>
              <w:jc w:val="center"/>
            </w:pPr>
            <w:r>
              <w:t>C Teması</w:t>
            </w:r>
          </w:p>
        </w:tc>
        <w:tc>
          <w:tcPr>
            <w:tcW w:w="2945" w:type="dxa"/>
          </w:tcPr>
          <w:p w:rsidR="00EF1D75" w:rsidRDefault="00EF1D75" w:rsidP="00962B6B">
            <w:r>
              <w:t>Dün Bugün Yarın</w:t>
            </w:r>
          </w:p>
        </w:tc>
        <w:tc>
          <w:tcPr>
            <w:tcW w:w="4819" w:type="dxa"/>
          </w:tcPr>
          <w:p w:rsidR="00EF1D75" w:rsidRDefault="00EF1D75" w:rsidP="00962B6B">
            <w:pPr>
              <w:jc w:val="center"/>
            </w:pPr>
          </w:p>
        </w:tc>
      </w:tr>
    </w:tbl>
    <w:p w:rsidR="00EF1D75" w:rsidRDefault="00EF1D75" w:rsidP="00E62727"/>
    <w:p w:rsidR="00EF1D75" w:rsidRPr="0072034B" w:rsidRDefault="00EF1D75" w:rsidP="00E62727">
      <w:pPr>
        <w:ind w:firstLine="708"/>
        <w:rPr>
          <w:b/>
        </w:rPr>
      </w:pPr>
      <w:r>
        <w:rPr>
          <w:b/>
        </w:rPr>
        <w:t xml:space="preserve">                                         </w:t>
      </w:r>
      <w:r w:rsidRPr="0072034B">
        <w:rPr>
          <w:b/>
        </w:rPr>
        <w:t>TÜRKÇE DERSİ TEMA SÜRELERİ</w:t>
      </w:r>
    </w:p>
    <w:p w:rsidR="00EF1D75" w:rsidRDefault="00EF1D75" w:rsidP="00E62727"/>
    <w:tbl>
      <w:tblPr>
        <w:tblW w:w="0" w:type="auto"/>
        <w:tblInd w:w="-34" w:type="dxa"/>
        <w:tblBorders>
          <w:top w:val="single" w:sz="4" w:space="0" w:color="000000"/>
          <w:left w:val="single" w:sz="4" w:space="0" w:color="000000"/>
          <w:bottom w:val="single" w:sz="4" w:space="0" w:color="000000"/>
          <w:right w:val="single" w:sz="4" w:space="0" w:color="000000"/>
        </w:tblBorders>
        <w:tblLook w:val="00A0"/>
      </w:tblPr>
      <w:tblGrid>
        <w:gridCol w:w="1584"/>
        <w:gridCol w:w="3553"/>
        <w:gridCol w:w="2547"/>
        <w:gridCol w:w="1638"/>
      </w:tblGrid>
      <w:tr w:rsidR="00EF1D75" w:rsidRPr="009A39DC" w:rsidTr="00962B6B">
        <w:tc>
          <w:tcPr>
            <w:tcW w:w="756" w:type="dxa"/>
            <w:tcBorders>
              <w:top w:val="single" w:sz="4" w:space="0" w:color="000000"/>
              <w:bottom w:val="single" w:sz="4" w:space="0" w:color="000000"/>
              <w:right w:val="single" w:sz="4" w:space="0" w:color="000000"/>
            </w:tcBorders>
          </w:tcPr>
          <w:p w:rsidR="00EF1D75" w:rsidRPr="009A39DC" w:rsidRDefault="00EF1D75" w:rsidP="00962B6B">
            <w:pPr>
              <w:pStyle w:val="ListParagraph"/>
              <w:jc w:val="center"/>
              <w:rPr>
                <w:b/>
              </w:rPr>
            </w:pPr>
            <w:r w:rsidRPr="009A39DC">
              <w:rPr>
                <w:b/>
                <w:sz w:val="22"/>
                <w:szCs w:val="22"/>
              </w:rPr>
              <w:t>TEMA  NO</w:t>
            </w:r>
          </w:p>
        </w:tc>
        <w:tc>
          <w:tcPr>
            <w:tcW w:w="4064" w:type="dxa"/>
            <w:tcBorders>
              <w:top w:val="single" w:sz="4" w:space="0" w:color="000000"/>
              <w:left w:val="single" w:sz="4" w:space="0" w:color="000000"/>
              <w:bottom w:val="single" w:sz="4" w:space="0" w:color="000000"/>
              <w:right w:val="single" w:sz="4" w:space="0" w:color="000000"/>
            </w:tcBorders>
          </w:tcPr>
          <w:p w:rsidR="00EF1D75" w:rsidRPr="009A39DC" w:rsidRDefault="00EF1D75" w:rsidP="00962B6B">
            <w:pPr>
              <w:pStyle w:val="ListParagraph"/>
              <w:jc w:val="center"/>
              <w:rPr>
                <w:b/>
              </w:rPr>
            </w:pPr>
            <w:r w:rsidRPr="009A39DC">
              <w:rPr>
                <w:b/>
                <w:sz w:val="22"/>
                <w:szCs w:val="22"/>
              </w:rPr>
              <w:t>TEMA ADI</w:t>
            </w:r>
          </w:p>
        </w:tc>
        <w:tc>
          <w:tcPr>
            <w:tcW w:w="3119" w:type="dxa"/>
            <w:tcBorders>
              <w:top w:val="single" w:sz="4" w:space="0" w:color="000000"/>
              <w:left w:val="single" w:sz="4" w:space="0" w:color="000000"/>
              <w:bottom w:val="single" w:sz="4" w:space="0" w:color="000000"/>
              <w:right w:val="single" w:sz="4" w:space="0" w:color="000000"/>
            </w:tcBorders>
          </w:tcPr>
          <w:p w:rsidR="00EF1D75" w:rsidRPr="009A39DC" w:rsidRDefault="00EF1D75" w:rsidP="00962B6B">
            <w:pPr>
              <w:pStyle w:val="ListParagraph"/>
              <w:jc w:val="center"/>
              <w:rPr>
                <w:b/>
              </w:rPr>
            </w:pPr>
            <w:r w:rsidRPr="009A39DC">
              <w:rPr>
                <w:b/>
                <w:sz w:val="22"/>
                <w:szCs w:val="22"/>
              </w:rPr>
              <w:t>SÜRESİ</w:t>
            </w:r>
          </w:p>
        </w:tc>
        <w:tc>
          <w:tcPr>
            <w:tcW w:w="1984" w:type="dxa"/>
            <w:tcBorders>
              <w:top w:val="single" w:sz="4" w:space="0" w:color="000000"/>
              <w:left w:val="single" w:sz="4" w:space="0" w:color="000000"/>
              <w:bottom w:val="single" w:sz="4" w:space="0" w:color="000000"/>
            </w:tcBorders>
          </w:tcPr>
          <w:p w:rsidR="00EF1D75" w:rsidRPr="009A39DC" w:rsidRDefault="00EF1D75" w:rsidP="00962B6B">
            <w:pPr>
              <w:pStyle w:val="ListParagraph"/>
              <w:jc w:val="center"/>
              <w:rPr>
                <w:b/>
              </w:rPr>
            </w:pPr>
            <w:r w:rsidRPr="009A39DC">
              <w:rPr>
                <w:b/>
                <w:sz w:val="22"/>
                <w:szCs w:val="22"/>
              </w:rPr>
              <w:t>İŞ GÜNÜ</w:t>
            </w:r>
          </w:p>
        </w:tc>
      </w:tr>
      <w:tr w:rsidR="00EF1D75" w:rsidRPr="009A39DC" w:rsidTr="00962B6B">
        <w:tc>
          <w:tcPr>
            <w:tcW w:w="756" w:type="dxa"/>
            <w:tcBorders>
              <w:top w:val="single" w:sz="4" w:space="0" w:color="000000"/>
              <w:bottom w:val="single" w:sz="4" w:space="0" w:color="000000"/>
              <w:right w:val="single" w:sz="4" w:space="0" w:color="000000"/>
            </w:tcBorders>
            <w:vAlign w:val="center"/>
          </w:tcPr>
          <w:p w:rsidR="00EF1D75" w:rsidRPr="009A39DC" w:rsidRDefault="00EF1D75" w:rsidP="00962B6B">
            <w:pPr>
              <w:pStyle w:val="ListParagraph"/>
              <w:jc w:val="center"/>
            </w:pPr>
            <w:r w:rsidRPr="009A39DC">
              <w:rPr>
                <w:sz w:val="22"/>
                <w:szCs w:val="22"/>
              </w:rPr>
              <w:t>1.</w:t>
            </w:r>
          </w:p>
        </w:tc>
        <w:tc>
          <w:tcPr>
            <w:tcW w:w="4064" w:type="dxa"/>
            <w:tcBorders>
              <w:top w:val="single" w:sz="4" w:space="0" w:color="000000"/>
              <w:left w:val="single" w:sz="4" w:space="0" w:color="000000"/>
              <w:bottom w:val="single" w:sz="4" w:space="0" w:color="000000"/>
              <w:right w:val="single" w:sz="4" w:space="0" w:color="000000"/>
            </w:tcBorders>
            <w:vAlign w:val="center"/>
          </w:tcPr>
          <w:p w:rsidR="00EF1D75" w:rsidRPr="009A39DC" w:rsidRDefault="00EF1D75" w:rsidP="00962B6B">
            <w:pPr>
              <w:pStyle w:val="ListParagraph"/>
              <w:jc w:val="center"/>
            </w:pPr>
          </w:p>
          <w:p w:rsidR="00EF1D75" w:rsidRPr="009A39DC" w:rsidRDefault="00EF1D75" w:rsidP="00962B6B">
            <w:pPr>
              <w:pStyle w:val="ListParagraph"/>
              <w:jc w:val="center"/>
            </w:pPr>
            <w:r w:rsidRPr="009A39DC">
              <w:rPr>
                <w:sz w:val="22"/>
                <w:szCs w:val="22"/>
              </w:rPr>
              <w:t>BİREY VE TOPLUM</w:t>
            </w:r>
          </w:p>
        </w:tc>
        <w:tc>
          <w:tcPr>
            <w:tcW w:w="3119" w:type="dxa"/>
            <w:tcBorders>
              <w:top w:val="single" w:sz="4" w:space="0" w:color="000000"/>
              <w:left w:val="single" w:sz="4" w:space="0" w:color="000000"/>
              <w:bottom w:val="single" w:sz="4" w:space="0" w:color="000000"/>
              <w:right w:val="single" w:sz="4" w:space="0" w:color="000000"/>
            </w:tcBorders>
            <w:vAlign w:val="center"/>
          </w:tcPr>
          <w:p w:rsidR="00EF1D75" w:rsidRPr="009A39DC" w:rsidRDefault="00EF1D75" w:rsidP="00962B6B">
            <w:pPr>
              <w:pStyle w:val="ListParagraph"/>
              <w:jc w:val="center"/>
            </w:pPr>
          </w:p>
        </w:tc>
        <w:tc>
          <w:tcPr>
            <w:tcW w:w="1984" w:type="dxa"/>
            <w:tcBorders>
              <w:top w:val="single" w:sz="4" w:space="0" w:color="000000"/>
              <w:left w:val="single" w:sz="4" w:space="0" w:color="000000"/>
              <w:bottom w:val="single" w:sz="4" w:space="0" w:color="000000"/>
            </w:tcBorders>
            <w:vAlign w:val="center"/>
          </w:tcPr>
          <w:p w:rsidR="00EF1D75" w:rsidRPr="009A39DC" w:rsidRDefault="00EF1D75" w:rsidP="00962B6B">
            <w:pPr>
              <w:pStyle w:val="ListParagraph"/>
              <w:jc w:val="center"/>
            </w:pPr>
          </w:p>
          <w:p w:rsidR="00EF1D75" w:rsidRPr="009A39DC" w:rsidRDefault="00EF1D75" w:rsidP="00962B6B">
            <w:pPr>
              <w:pStyle w:val="ListParagraph"/>
              <w:jc w:val="center"/>
            </w:pPr>
            <w:r w:rsidRPr="009A39DC">
              <w:rPr>
                <w:sz w:val="22"/>
                <w:szCs w:val="22"/>
              </w:rPr>
              <w:t>5 HAFTA</w:t>
            </w:r>
          </w:p>
        </w:tc>
      </w:tr>
      <w:tr w:rsidR="00EF1D75" w:rsidRPr="009A39DC" w:rsidTr="00962B6B">
        <w:tc>
          <w:tcPr>
            <w:tcW w:w="756" w:type="dxa"/>
            <w:tcBorders>
              <w:top w:val="single" w:sz="4" w:space="0" w:color="000000"/>
              <w:bottom w:val="single" w:sz="4" w:space="0" w:color="000000"/>
              <w:right w:val="single" w:sz="4" w:space="0" w:color="000000"/>
            </w:tcBorders>
            <w:vAlign w:val="center"/>
          </w:tcPr>
          <w:p w:rsidR="00EF1D75" w:rsidRPr="009A39DC" w:rsidRDefault="00EF1D75" w:rsidP="00962B6B">
            <w:pPr>
              <w:pStyle w:val="ListParagraph"/>
              <w:jc w:val="center"/>
            </w:pPr>
            <w:r w:rsidRPr="009A39DC">
              <w:rPr>
                <w:sz w:val="22"/>
                <w:szCs w:val="22"/>
              </w:rPr>
              <w:t>2.</w:t>
            </w:r>
          </w:p>
        </w:tc>
        <w:tc>
          <w:tcPr>
            <w:tcW w:w="4064" w:type="dxa"/>
            <w:tcBorders>
              <w:top w:val="single" w:sz="4" w:space="0" w:color="000000"/>
              <w:left w:val="single" w:sz="4" w:space="0" w:color="000000"/>
              <w:bottom w:val="single" w:sz="4" w:space="0" w:color="000000"/>
              <w:right w:val="single" w:sz="4" w:space="0" w:color="000000"/>
            </w:tcBorders>
            <w:vAlign w:val="center"/>
          </w:tcPr>
          <w:p w:rsidR="00EF1D75" w:rsidRPr="009A39DC" w:rsidRDefault="00EF1D75" w:rsidP="00962B6B">
            <w:pPr>
              <w:pStyle w:val="ListParagraph"/>
              <w:jc w:val="center"/>
            </w:pPr>
          </w:p>
          <w:p w:rsidR="00EF1D75" w:rsidRPr="009A39DC" w:rsidRDefault="00EF1D75" w:rsidP="00962B6B">
            <w:pPr>
              <w:pStyle w:val="ListParagraph"/>
              <w:jc w:val="center"/>
            </w:pPr>
            <w:r w:rsidRPr="009A39DC">
              <w:rPr>
                <w:sz w:val="22"/>
                <w:szCs w:val="22"/>
              </w:rPr>
              <w:t>ATATÜRK</w:t>
            </w:r>
          </w:p>
        </w:tc>
        <w:tc>
          <w:tcPr>
            <w:tcW w:w="3119" w:type="dxa"/>
            <w:tcBorders>
              <w:top w:val="single" w:sz="4" w:space="0" w:color="000000"/>
              <w:left w:val="single" w:sz="4" w:space="0" w:color="000000"/>
              <w:bottom w:val="single" w:sz="4" w:space="0" w:color="000000"/>
              <w:right w:val="single" w:sz="4" w:space="0" w:color="000000"/>
            </w:tcBorders>
            <w:vAlign w:val="center"/>
          </w:tcPr>
          <w:p w:rsidR="00EF1D75" w:rsidRPr="009A39DC" w:rsidRDefault="00EF1D75" w:rsidP="00962B6B">
            <w:pPr>
              <w:pStyle w:val="ListParagraph"/>
              <w:jc w:val="center"/>
            </w:pPr>
          </w:p>
        </w:tc>
        <w:tc>
          <w:tcPr>
            <w:tcW w:w="1984" w:type="dxa"/>
            <w:tcBorders>
              <w:top w:val="single" w:sz="4" w:space="0" w:color="000000"/>
              <w:left w:val="single" w:sz="4" w:space="0" w:color="000000"/>
              <w:bottom w:val="single" w:sz="4" w:space="0" w:color="000000"/>
            </w:tcBorders>
            <w:vAlign w:val="center"/>
          </w:tcPr>
          <w:p w:rsidR="00EF1D75" w:rsidRPr="009A39DC" w:rsidRDefault="00EF1D75" w:rsidP="00962B6B">
            <w:pPr>
              <w:pStyle w:val="ListParagraph"/>
              <w:jc w:val="center"/>
            </w:pPr>
          </w:p>
          <w:p w:rsidR="00EF1D75" w:rsidRPr="009A39DC" w:rsidRDefault="00EF1D75" w:rsidP="00962B6B">
            <w:pPr>
              <w:pStyle w:val="ListParagraph"/>
              <w:jc w:val="center"/>
            </w:pPr>
            <w:r w:rsidRPr="009A39DC">
              <w:rPr>
                <w:sz w:val="22"/>
                <w:szCs w:val="22"/>
              </w:rPr>
              <w:t>5 HAFTA</w:t>
            </w:r>
          </w:p>
        </w:tc>
      </w:tr>
      <w:tr w:rsidR="00EF1D75" w:rsidRPr="009A39DC" w:rsidTr="00962B6B">
        <w:tc>
          <w:tcPr>
            <w:tcW w:w="756" w:type="dxa"/>
            <w:tcBorders>
              <w:top w:val="single" w:sz="4" w:space="0" w:color="000000"/>
              <w:bottom w:val="single" w:sz="4" w:space="0" w:color="000000"/>
              <w:right w:val="single" w:sz="4" w:space="0" w:color="000000"/>
            </w:tcBorders>
            <w:vAlign w:val="center"/>
          </w:tcPr>
          <w:p w:rsidR="00EF1D75" w:rsidRPr="009A39DC" w:rsidRDefault="00EF1D75" w:rsidP="00962B6B">
            <w:pPr>
              <w:pStyle w:val="ListParagraph"/>
              <w:jc w:val="center"/>
            </w:pPr>
            <w:r w:rsidRPr="009A39DC">
              <w:rPr>
                <w:sz w:val="22"/>
                <w:szCs w:val="22"/>
              </w:rPr>
              <w:t>3.</w:t>
            </w:r>
          </w:p>
        </w:tc>
        <w:tc>
          <w:tcPr>
            <w:tcW w:w="4064" w:type="dxa"/>
            <w:tcBorders>
              <w:top w:val="single" w:sz="4" w:space="0" w:color="000000"/>
              <w:left w:val="single" w:sz="4" w:space="0" w:color="000000"/>
              <w:bottom w:val="single" w:sz="4" w:space="0" w:color="000000"/>
              <w:right w:val="single" w:sz="4" w:space="0" w:color="000000"/>
            </w:tcBorders>
            <w:vAlign w:val="center"/>
          </w:tcPr>
          <w:p w:rsidR="00EF1D75" w:rsidRPr="009A39DC" w:rsidRDefault="00EF1D75" w:rsidP="00962B6B">
            <w:pPr>
              <w:pStyle w:val="ListParagraph"/>
              <w:jc w:val="center"/>
            </w:pPr>
          </w:p>
          <w:p w:rsidR="00EF1D75" w:rsidRDefault="00EF1D75" w:rsidP="00962B6B">
            <w:pPr>
              <w:pStyle w:val="ListParagraph"/>
              <w:jc w:val="center"/>
            </w:pPr>
            <w:r>
              <w:rPr>
                <w:sz w:val="22"/>
                <w:szCs w:val="22"/>
              </w:rPr>
              <w:t>HAYAL GÜCÜ</w:t>
            </w:r>
          </w:p>
          <w:p w:rsidR="00EF1D75" w:rsidRPr="009A39DC" w:rsidRDefault="00EF1D75" w:rsidP="00962B6B">
            <w:pPr>
              <w:pStyle w:val="ListParagraph"/>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rsidR="00EF1D75" w:rsidRPr="009A39DC" w:rsidRDefault="00EF1D75" w:rsidP="00962B6B">
            <w:pPr>
              <w:pStyle w:val="ListParagraph"/>
              <w:jc w:val="center"/>
            </w:pPr>
          </w:p>
        </w:tc>
        <w:tc>
          <w:tcPr>
            <w:tcW w:w="1984" w:type="dxa"/>
            <w:tcBorders>
              <w:top w:val="single" w:sz="4" w:space="0" w:color="000000"/>
              <w:left w:val="single" w:sz="4" w:space="0" w:color="000000"/>
              <w:bottom w:val="single" w:sz="4" w:space="0" w:color="000000"/>
            </w:tcBorders>
            <w:vAlign w:val="center"/>
          </w:tcPr>
          <w:p w:rsidR="00EF1D75" w:rsidRPr="009A39DC" w:rsidRDefault="00EF1D75" w:rsidP="00962B6B">
            <w:pPr>
              <w:pStyle w:val="ListParagraph"/>
              <w:jc w:val="center"/>
            </w:pPr>
          </w:p>
          <w:p w:rsidR="00EF1D75" w:rsidRPr="009A39DC" w:rsidRDefault="00EF1D75" w:rsidP="00962B6B">
            <w:pPr>
              <w:pStyle w:val="ListParagraph"/>
              <w:jc w:val="center"/>
            </w:pPr>
            <w:r w:rsidRPr="009A39DC">
              <w:rPr>
                <w:sz w:val="22"/>
                <w:szCs w:val="22"/>
              </w:rPr>
              <w:t>4 HAFTA</w:t>
            </w:r>
          </w:p>
        </w:tc>
      </w:tr>
      <w:tr w:rsidR="00EF1D75" w:rsidRPr="009A39DC" w:rsidTr="00962B6B">
        <w:tc>
          <w:tcPr>
            <w:tcW w:w="756" w:type="dxa"/>
            <w:tcBorders>
              <w:top w:val="single" w:sz="4" w:space="0" w:color="000000"/>
              <w:bottom w:val="single" w:sz="4" w:space="0" w:color="000000"/>
              <w:right w:val="single" w:sz="4" w:space="0" w:color="000000"/>
            </w:tcBorders>
            <w:vAlign w:val="center"/>
          </w:tcPr>
          <w:p w:rsidR="00EF1D75" w:rsidRPr="009A39DC" w:rsidRDefault="00EF1D75" w:rsidP="00962B6B">
            <w:pPr>
              <w:pStyle w:val="ListParagraph"/>
              <w:jc w:val="center"/>
            </w:pPr>
            <w:r w:rsidRPr="009A39DC">
              <w:rPr>
                <w:sz w:val="22"/>
                <w:szCs w:val="22"/>
              </w:rPr>
              <w:t>4.</w:t>
            </w:r>
          </w:p>
        </w:tc>
        <w:tc>
          <w:tcPr>
            <w:tcW w:w="4064" w:type="dxa"/>
            <w:tcBorders>
              <w:top w:val="single" w:sz="4" w:space="0" w:color="000000"/>
              <w:left w:val="single" w:sz="4" w:space="0" w:color="000000"/>
              <w:bottom w:val="single" w:sz="4" w:space="0" w:color="000000"/>
              <w:right w:val="single" w:sz="4" w:space="0" w:color="000000"/>
            </w:tcBorders>
            <w:vAlign w:val="center"/>
          </w:tcPr>
          <w:p w:rsidR="00EF1D75" w:rsidRPr="009A39DC" w:rsidRDefault="00EF1D75" w:rsidP="00962B6B">
            <w:pPr>
              <w:pStyle w:val="ListParagraph"/>
              <w:jc w:val="center"/>
            </w:pPr>
          </w:p>
          <w:p w:rsidR="00EF1D75" w:rsidRPr="009A39DC" w:rsidRDefault="00EF1D75" w:rsidP="00962B6B">
            <w:pPr>
              <w:pStyle w:val="ListParagraph"/>
              <w:jc w:val="center"/>
            </w:pPr>
            <w:r>
              <w:rPr>
                <w:sz w:val="22"/>
                <w:szCs w:val="22"/>
              </w:rPr>
              <w:t>OYUN VE SPOR</w:t>
            </w:r>
          </w:p>
          <w:p w:rsidR="00EF1D75" w:rsidRPr="009A39DC" w:rsidRDefault="00EF1D75" w:rsidP="00962B6B">
            <w:pPr>
              <w:pStyle w:val="ListParagraph"/>
              <w:jc w:val="center"/>
            </w:pPr>
            <w:r w:rsidRPr="009A39DC">
              <w:rPr>
                <w:sz w:val="22"/>
                <w:szCs w:val="22"/>
              </w:rPr>
              <w:t>/ YARIYIL TATİLİ</w:t>
            </w:r>
          </w:p>
        </w:tc>
        <w:tc>
          <w:tcPr>
            <w:tcW w:w="3119" w:type="dxa"/>
            <w:tcBorders>
              <w:top w:val="single" w:sz="4" w:space="0" w:color="000000"/>
              <w:left w:val="single" w:sz="4" w:space="0" w:color="000000"/>
              <w:bottom w:val="single" w:sz="4" w:space="0" w:color="000000"/>
              <w:right w:val="single" w:sz="4" w:space="0" w:color="000000"/>
            </w:tcBorders>
            <w:vAlign w:val="center"/>
          </w:tcPr>
          <w:p w:rsidR="00EF1D75" w:rsidRPr="009A39DC" w:rsidRDefault="00EF1D75" w:rsidP="00962B6B">
            <w:pPr>
              <w:pStyle w:val="ListParagraph"/>
              <w:jc w:val="center"/>
            </w:pPr>
          </w:p>
        </w:tc>
        <w:tc>
          <w:tcPr>
            <w:tcW w:w="1984" w:type="dxa"/>
            <w:tcBorders>
              <w:top w:val="single" w:sz="4" w:space="0" w:color="000000"/>
              <w:left w:val="single" w:sz="4" w:space="0" w:color="000000"/>
              <w:bottom w:val="single" w:sz="4" w:space="0" w:color="000000"/>
            </w:tcBorders>
            <w:vAlign w:val="center"/>
          </w:tcPr>
          <w:p w:rsidR="00EF1D75" w:rsidRPr="009A39DC" w:rsidRDefault="00EF1D75" w:rsidP="00962B6B">
            <w:pPr>
              <w:pStyle w:val="ListParagraph"/>
              <w:jc w:val="center"/>
            </w:pPr>
          </w:p>
          <w:p w:rsidR="00EF1D75" w:rsidRPr="009A39DC" w:rsidRDefault="00EF1D75" w:rsidP="00962B6B">
            <w:pPr>
              <w:pStyle w:val="ListParagraph"/>
              <w:jc w:val="center"/>
            </w:pPr>
            <w:r w:rsidRPr="009A39DC">
              <w:rPr>
                <w:sz w:val="22"/>
                <w:szCs w:val="22"/>
              </w:rPr>
              <w:t>4 HAFTA</w:t>
            </w:r>
          </w:p>
        </w:tc>
      </w:tr>
      <w:tr w:rsidR="00EF1D75" w:rsidRPr="009A39DC" w:rsidTr="00962B6B">
        <w:tc>
          <w:tcPr>
            <w:tcW w:w="756" w:type="dxa"/>
            <w:tcBorders>
              <w:top w:val="single" w:sz="4" w:space="0" w:color="000000"/>
              <w:bottom w:val="single" w:sz="4" w:space="0" w:color="000000"/>
              <w:right w:val="single" w:sz="4" w:space="0" w:color="000000"/>
            </w:tcBorders>
            <w:vAlign w:val="center"/>
          </w:tcPr>
          <w:p w:rsidR="00EF1D75" w:rsidRPr="009A39DC" w:rsidRDefault="00EF1D75" w:rsidP="00962B6B">
            <w:pPr>
              <w:pStyle w:val="ListParagraph"/>
              <w:jc w:val="center"/>
            </w:pPr>
            <w:r w:rsidRPr="009A39DC">
              <w:rPr>
                <w:sz w:val="22"/>
                <w:szCs w:val="22"/>
              </w:rPr>
              <w:t>5.</w:t>
            </w:r>
          </w:p>
        </w:tc>
        <w:tc>
          <w:tcPr>
            <w:tcW w:w="4064" w:type="dxa"/>
            <w:tcBorders>
              <w:top w:val="single" w:sz="4" w:space="0" w:color="000000"/>
              <w:left w:val="single" w:sz="4" w:space="0" w:color="000000"/>
              <w:bottom w:val="single" w:sz="4" w:space="0" w:color="000000"/>
              <w:right w:val="single" w:sz="4" w:space="0" w:color="000000"/>
            </w:tcBorders>
            <w:vAlign w:val="center"/>
          </w:tcPr>
          <w:p w:rsidR="00EF1D75" w:rsidRPr="009A39DC" w:rsidRDefault="00EF1D75" w:rsidP="00962B6B">
            <w:pPr>
              <w:pStyle w:val="ListParagraph"/>
              <w:jc w:val="center"/>
            </w:pPr>
          </w:p>
          <w:p w:rsidR="00EF1D75" w:rsidRPr="009A39DC" w:rsidRDefault="00EF1D75" w:rsidP="00E62727">
            <w:pPr>
              <w:pStyle w:val="ListParagraph"/>
              <w:jc w:val="center"/>
            </w:pPr>
            <w:r w:rsidRPr="009A39DC">
              <w:rPr>
                <w:sz w:val="22"/>
                <w:szCs w:val="22"/>
              </w:rPr>
              <w:t>SAĞLIK VE ÇEVRE</w:t>
            </w:r>
          </w:p>
          <w:p w:rsidR="00EF1D75" w:rsidRPr="009A39DC" w:rsidRDefault="00EF1D75" w:rsidP="00962B6B">
            <w:pPr>
              <w:pStyle w:val="ListParagraph"/>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rsidR="00EF1D75" w:rsidRPr="009A39DC" w:rsidRDefault="00EF1D75" w:rsidP="00962B6B">
            <w:pPr>
              <w:pStyle w:val="ListParagraph"/>
              <w:jc w:val="center"/>
            </w:pPr>
          </w:p>
        </w:tc>
        <w:tc>
          <w:tcPr>
            <w:tcW w:w="1984" w:type="dxa"/>
            <w:tcBorders>
              <w:top w:val="single" w:sz="4" w:space="0" w:color="000000"/>
              <w:left w:val="single" w:sz="4" w:space="0" w:color="000000"/>
              <w:bottom w:val="single" w:sz="4" w:space="0" w:color="000000"/>
            </w:tcBorders>
            <w:vAlign w:val="center"/>
          </w:tcPr>
          <w:p w:rsidR="00EF1D75" w:rsidRPr="009A39DC" w:rsidRDefault="00EF1D75" w:rsidP="00962B6B">
            <w:pPr>
              <w:pStyle w:val="ListParagraph"/>
              <w:jc w:val="center"/>
            </w:pPr>
          </w:p>
          <w:p w:rsidR="00EF1D75" w:rsidRPr="009A39DC" w:rsidRDefault="00EF1D75" w:rsidP="00962B6B">
            <w:pPr>
              <w:pStyle w:val="ListParagraph"/>
              <w:jc w:val="center"/>
            </w:pPr>
            <w:r w:rsidRPr="009A39DC">
              <w:rPr>
                <w:sz w:val="22"/>
                <w:szCs w:val="22"/>
              </w:rPr>
              <w:t>5 HAFTA</w:t>
            </w:r>
          </w:p>
        </w:tc>
      </w:tr>
      <w:tr w:rsidR="00EF1D75" w:rsidRPr="009A39DC" w:rsidTr="00962B6B">
        <w:tc>
          <w:tcPr>
            <w:tcW w:w="756" w:type="dxa"/>
            <w:tcBorders>
              <w:top w:val="single" w:sz="4" w:space="0" w:color="000000"/>
              <w:bottom w:val="single" w:sz="4" w:space="0" w:color="000000"/>
              <w:right w:val="single" w:sz="4" w:space="0" w:color="000000"/>
            </w:tcBorders>
            <w:vAlign w:val="center"/>
          </w:tcPr>
          <w:p w:rsidR="00EF1D75" w:rsidRPr="009A39DC" w:rsidRDefault="00EF1D75" w:rsidP="00962B6B">
            <w:pPr>
              <w:pStyle w:val="ListParagraph"/>
              <w:jc w:val="center"/>
            </w:pPr>
            <w:r w:rsidRPr="009A39DC">
              <w:rPr>
                <w:sz w:val="22"/>
                <w:szCs w:val="22"/>
              </w:rPr>
              <w:t>6.</w:t>
            </w:r>
          </w:p>
        </w:tc>
        <w:tc>
          <w:tcPr>
            <w:tcW w:w="4064" w:type="dxa"/>
            <w:tcBorders>
              <w:top w:val="single" w:sz="4" w:space="0" w:color="000000"/>
              <w:left w:val="single" w:sz="4" w:space="0" w:color="000000"/>
              <w:bottom w:val="single" w:sz="4" w:space="0" w:color="000000"/>
              <w:right w:val="single" w:sz="4" w:space="0" w:color="000000"/>
            </w:tcBorders>
            <w:vAlign w:val="center"/>
          </w:tcPr>
          <w:p w:rsidR="00EF1D75" w:rsidRPr="009A39DC" w:rsidRDefault="00EF1D75" w:rsidP="00962B6B">
            <w:pPr>
              <w:pStyle w:val="ListParagraph"/>
              <w:jc w:val="center"/>
            </w:pPr>
          </w:p>
          <w:p w:rsidR="00EF1D75" w:rsidRPr="009A39DC" w:rsidRDefault="00EF1D75" w:rsidP="00962B6B">
            <w:pPr>
              <w:pStyle w:val="ListParagraph"/>
              <w:jc w:val="center"/>
            </w:pPr>
            <w:r w:rsidRPr="009A39DC">
              <w:rPr>
                <w:sz w:val="22"/>
                <w:szCs w:val="22"/>
              </w:rPr>
              <w:t>DEĞERLERİMİZ</w:t>
            </w:r>
          </w:p>
        </w:tc>
        <w:tc>
          <w:tcPr>
            <w:tcW w:w="3119" w:type="dxa"/>
            <w:tcBorders>
              <w:top w:val="single" w:sz="4" w:space="0" w:color="000000"/>
              <w:left w:val="single" w:sz="4" w:space="0" w:color="000000"/>
              <w:bottom w:val="single" w:sz="4" w:space="0" w:color="000000"/>
              <w:right w:val="single" w:sz="4" w:space="0" w:color="000000"/>
            </w:tcBorders>
            <w:vAlign w:val="center"/>
          </w:tcPr>
          <w:p w:rsidR="00EF1D75" w:rsidRPr="009A39DC" w:rsidRDefault="00EF1D75" w:rsidP="00962B6B">
            <w:pPr>
              <w:pStyle w:val="ListParagraph"/>
              <w:jc w:val="center"/>
            </w:pPr>
          </w:p>
        </w:tc>
        <w:tc>
          <w:tcPr>
            <w:tcW w:w="1984" w:type="dxa"/>
            <w:tcBorders>
              <w:top w:val="single" w:sz="4" w:space="0" w:color="000000"/>
              <w:left w:val="single" w:sz="4" w:space="0" w:color="000000"/>
              <w:bottom w:val="single" w:sz="4" w:space="0" w:color="000000"/>
            </w:tcBorders>
            <w:vAlign w:val="center"/>
          </w:tcPr>
          <w:p w:rsidR="00EF1D75" w:rsidRPr="009A39DC" w:rsidRDefault="00EF1D75" w:rsidP="00962B6B">
            <w:pPr>
              <w:pStyle w:val="ListParagraph"/>
              <w:jc w:val="center"/>
            </w:pPr>
          </w:p>
          <w:p w:rsidR="00EF1D75" w:rsidRPr="009A39DC" w:rsidRDefault="00EF1D75" w:rsidP="00962B6B">
            <w:pPr>
              <w:pStyle w:val="ListParagraph"/>
              <w:jc w:val="center"/>
            </w:pPr>
            <w:r w:rsidRPr="009A39DC">
              <w:rPr>
                <w:sz w:val="22"/>
                <w:szCs w:val="22"/>
              </w:rPr>
              <w:t>4 HAFTA</w:t>
            </w:r>
          </w:p>
        </w:tc>
      </w:tr>
      <w:tr w:rsidR="00EF1D75" w:rsidRPr="009A39DC" w:rsidTr="00962B6B">
        <w:tc>
          <w:tcPr>
            <w:tcW w:w="756" w:type="dxa"/>
            <w:tcBorders>
              <w:top w:val="single" w:sz="4" w:space="0" w:color="000000"/>
              <w:bottom w:val="single" w:sz="4" w:space="0" w:color="000000"/>
              <w:right w:val="single" w:sz="4" w:space="0" w:color="000000"/>
            </w:tcBorders>
            <w:vAlign w:val="center"/>
          </w:tcPr>
          <w:p w:rsidR="00EF1D75" w:rsidRPr="009A39DC" w:rsidRDefault="00EF1D75" w:rsidP="00962B6B">
            <w:pPr>
              <w:pStyle w:val="ListParagraph"/>
              <w:jc w:val="center"/>
            </w:pPr>
            <w:r w:rsidRPr="009A39DC">
              <w:rPr>
                <w:sz w:val="22"/>
                <w:szCs w:val="22"/>
              </w:rPr>
              <w:t>7.</w:t>
            </w:r>
          </w:p>
        </w:tc>
        <w:tc>
          <w:tcPr>
            <w:tcW w:w="4064" w:type="dxa"/>
            <w:tcBorders>
              <w:top w:val="single" w:sz="4" w:space="0" w:color="000000"/>
              <w:left w:val="single" w:sz="4" w:space="0" w:color="000000"/>
              <w:bottom w:val="single" w:sz="4" w:space="0" w:color="000000"/>
              <w:right w:val="single" w:sz="4" w:space="0" w:color="000000"/>
            </w:tcBorders>
            <w:vAlign w:val="center"/>
          </w:tcPr>
          <w:p w:rsidR="00EF1D75" w:rsidRPr="009A39DC" w:rsidRDefault="00EF1D75" w:rsidP="00962B6B">
            <w:pPr>
              <w:pStyle w:val="ListParagraph"/>
              <w:jc w:val="center"/>
            </w:pPr>
            <w:r>
              <w:rPr>
                <w:sz w:val="22"/>
                <w:szCs w:val="22"/>
              </w:rPr>
              <w:t>DÜNYA’MIZ VE UZAY</w:t>
            </w:r>
          </w:p>
          <w:p w:rsidR="00EF1D75" w:rsidRPr="009A39DC" w:rsidRDefault="00EF1D75" w:rsidP="00E62727">
            <w:pPr>
              <w:pStyle w:val="ListParagraph"/>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rsidR="00EF1D75" w:rsidRPr="009A39DC" w:rsidRDefault="00EF1D75" w:rsidP="00962B6B">
            <w:pPr>
              <w:pStyle w:val="ListParagraph"/>
              <w:jc w:val="center"/>
            </w:pPr>
          </w:p>
        </w:tc>
        <w:tc>
          <w:tcPr>
            <w:tcW w:w="1984" w:type="dxa"/>
            <w:tcBorders>
              <w:top w:val="single" w:sz="4" w:space="0" w:color="000000"/>
              <w:left w:val="single" w:sz="4" w:space="0" w:color="000000"/>
              <w:bottom w:val="single" w:sz="4" w:space="0" w:color="000000"/>
            </w:tcBorders>
            <w:vAlign w:val="center"/>
          </w:tcPr>
          <w:p w:rsidR="00EF1D75" w:rsidRPr="009A39DC" w:rsidRDefault="00EF1D75" w:rsidP="00962B6B">
            <w:pPr>
              <w:pStyle w:val="ListParagraph"/>
              <w:jc w:val="center"/>
            </w:pPr>
          </w:p>
          <w:p w:rsidR="00EF1D75" w:rsidRPr="009A39DC" w:rsidRDefault="00EF1D75" w:rsidP="00962B6B">
            <w:pPr>
              <w:pStyle w:val="ListParagraph"/>
              <w:jc w:val="center"/>
            </w:pPr>
            <w:r w:rsidRPr="009A39DC">
              <w:rPr>
                <w:sz w:val="22"/>
                <w:szCs w:val="22"/>
              </w:rPr>
              <w:t>5 HAFTA</w:t>
            </w:r>
          </w:p>
        </w:tc>
      </w:tr>
      <w:tr w:rsidR="00EF1D75" w:rsidRPr="009A39DC" w:rsidTr="00962B6B">
        <w:tc>
          <w:tcPr>
            <w:tcW w:w="756" w:type="dxa"/>
            <w:tcBorders>
              <w:top w:val="single" w:sz="4" w:space="0" w:color="000000"/>
              <w:bottom w:val="single" w:sz="4" w:space="0" w:color="000000"/>
              <w:right w:val="single" w:sz="4" w:space="0" w:color="000000"/>
            </w:tcBorders>
            <w:vAlign w:val="center"/>
          </w:tcPr>
          <w:p w:rsidR="00EF1D75" w:rsidRPr="009A39DC" w:rsidRDefault="00EF1D75" w:rsidP="00962B6B">
            <w:pPr>
              <w:pStyle w:val="ListParagraph"/>
              <w:jc w:val="center"/>
            </w:pPr>
            <w:r w:rsidRPr="009A39DC">
              <w:rPr>
                <w:sz w:val="22"/>
                <w:szCs w:val="22"/>
              </w:rPr>
              <w:t>8.</w:t>
            </w:r>
          </w:p>
        </w:tc>
        <w:tc>
          <w:tcPr>
            <w:tcW w:w="4064" w:type="dxa"/>
            <w:tcBorders>
              <w:top w:val="single" w:sz="4" w:space="0" w:color="000000"/>
              <w:left w:val="single" w:sz="4" w:space="0" w:color="000000"/>
              <w:bottom w:val="single" w:sz="4" w:space="0" w:color="000000"/>
              <w:right w:val="single" w:sz="4" w:space="0" w:color="000000"/>
            </w:tcBorders>
            <w:vAlign w:val="center"/>
          </w:tcPr>
          <w:p w:rsidR="00EF1D75" w:rsidRPr="009A39DC" w:rsidRDefault="00EF1D75" w:rsidP="00962B6B">
            <w:pPr>
              <w:pStyle w:val="ListParagraph"/>
              <w:jc w:val="center"/>
            </w:pPr>
          </w:p>
          <w:p w:rsidR="00EF1D75" w:rsidRPr="009A39DC" w:rsidRDefault="00EF1D75" w:rsidP="00962B6B">
            <w:pPr>
              <w:pStyle w:val="ListParagraph"/>
              <w:jc w:val="center"/>
            </w:pPr>
            <w:r>
              <w:rPr>
                <w:sz w:val="22"/>
                <w:szCs w:val="22"/>
              </w:rPr>
              <w:t>ÜRETİM,TÜKETİM VE VERİMLİLİK</w:t>
            </w:r>
          </w:p>
        </w:tc>
        <w:tc>
          <w:tcPr>
            <w:tcW w:w="3119" w:type="dxa"/>
            <w:tcBorders>
              <w:top w:val="single" w:sz="4" w:space="0" w:color="000000"/>
              <w:left w:val="single" w:sz="4" w:space="0" w:color="000000"/>
              <w:bottom w:val="single" w:sz="4" w:space="0" w:color="000000"/>
              <w:right w:val="single" w:sz="4" w:space="0" w:color="000000"/>
            </w:tcBorders>
            <w:vAlign w:val="center"/>
          </w:tcPr>
          <w:p w:rsidR="00EF1D75" w:rsidRPr="009A39DC" w:rsidRDefault="00EF1D75" w:rsidP="00962B6B">
            <w:pPr>
              <w:pStyle w:val="ListParagraph"/>
              <w:jc w:val="center"/>
            </w:pPr>
          </w:p>
        </w:tc>
        <w:tc>
          <w:tcPr>
            <w:tcW w:w="1984" w:type="dxa"/>
            <w:tcBorders>
              <w:top w:val="single" w:sz="4" w:space="0" w:color="000000"/>
              <w:left w:val="single" w:sz="4" w:space="0" w:color="000000"/>
              <w:bottom w:val="single" w:sz="4" w:space="0" w:color="000000"/>
            </w:tcBorders>
            <w:vAlign w:val="center"/>
          </w:tcPr>
          <w:p w:rsidR="00EF1D75" w:rsidRPr="009A39DC" w:rsidRDefault="00EF1D75" w:rsidP="00962B6B">
            <w:pPr>
              <w:pStyle w:val="ListParagraph"/>
              <w:jc w:val="center"/>
            </w:pPr>
          </w:p>
          <w:p w:rsidR="00EF1D75" w:rsidRPr="009A39DC" w:rsidRDefault="00EF1D75" w:rsidP="00962B6B">
            <w:pPr>
              <w:pStyle w:val="ListParagraph"/>
              <w:jc w:val="center"/>
            </w:pPr>
            <w:r w:rsidRPr="009A39DC">
              <w:rPr>
                <w:sz w:val="22"/>
                <w:szCs w:val="22"/>
              </w:rPr>
              <w:t>4 HAFTA</w:t>
            </w:r>
          </w:p>
        </w:tc>
      </w:tr>
    </w:tbl>
    <w:p w:rsidR="00EF1D75" w:rsidRDefault="00EF1D75" w:rsidP="00E62727">
      <w:pPr>
        <w:jc w:val="center"/>
      </w:pPr>
    </w:p>
    <w:p w:rsidR="00EF1D75" w:rsidRDefault="00EF1D75" w:rsidP="00E62727">
      <w:pPr>
        <w:jc w:val="center"/>
      </w:pPr>
    </w:p>
    <w:p w:rsidR="00EF1D75" w:rsidRDefault="00EF1D75" w:rsidP="00E62727">
      <w:pPr>
        <w:ind w:firstLine="708"/>
        <w:jc w:val="center"/>
      </w:pPr>
    </w:p>
    <w:p w:rsidR="00EF1D75" w:rsidRDefault="00EF1D75" w:rsidP="00E62727">
      <w:pPr>
        <w:rPr>
          <w:b/>
        </w:rPr>
      </w:pPr>
      <w:r>
        <w:rPr>
          <w:b/>
        </w:rPr>
        <w:t xml:space="preserve">                           </w:t>
      </w:r>
      <w:r w:rsidRPr="00B156B2">
        <w:rPr>
          <w:b/>
        </w:rPr>
        <w:t>MATEMATİK</w:t>
      </w:r>
      <w:r>
        <w:rPr>
          <w:b/>
        </w:rPr>
        <w:t xml:space="preserve">  DERSİ    ÜNİTELERİN DAĞILIMI VE SÜRELERİ </w:t>
      </w:r>
    </w:p>
    <w:p w:rsidR="00EF1D75" w:rsidRDefault="00EF1D75" w:rsidP="00E62727">
      <w:pPr>
        <w:rPr>
          <w:b/>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77"/>
        <w:gridCol w:w="3951"/>
        <w:gridCol w:w="3118"/>
        <w:gridCol w:w="1985"/>
      </w:tblGrid>
      <w:tr w:rsidR="00EF1D75" w:rsidRPr="009A39DC" w:rsidTr="00962B6B">
        <w:tc>
          <w:tcPr>
            <w:tcW w:w="977" w:type="dxa"/>
          </w:tcPr>
          <w:p w:rsidR="00EF1D75" w:rsidRPr="009A39DC" w:rsidRDefault="00EF1D75" w:rsidP="00962B6B">
            <w:pPr>
              <w:tabs>
                <w:tab w:val="left" w:pos="9000"/>
              </w:tabs>
            </w:pPr>
            <w:r w:rsidRPr="009A39DC">
              <w:rPr>
                <w:sz w:val="22"/>
                <w:szCs w:val="22"/>
              </w:rPr>
              <w:t>ÜNİTE NO</w:t>
            </w:r>
          </w:p>
        </w:tc>
        <w:tc>
          <w:tcPr>
            <w:tcW w:w="3951" w:type="dxa"/>
          </w:tcPr>
          <w:p w:rsidR="00EF1D75" w:rsidRPr="009A39DC" w:rsidRDefault="00EF1D75" w:rsidP="00962B6B">
            <w:pPr>
              <w:tabs>
                <w:tab w:val="left" w:pos="9000"/>
              </w:tabs>
            </w:pPr>
            <w:r w:rsidRPr="009A39DC">
              <w:rPr>
                <w:sz w:val="22"/>
                <w:szCs w:val="22"/>
              </w:rPr>
              <w:t>ÜNİTE ADI</w:t>
            </w:r>
          </w:p>
        </w:tc>
        <w:tc>
          <w:tcPr>
            <w:tcW w:w="3118" w:type="dxa"/>
          </w:tcPr>
          <w:p w:rsidR="00EF1D75" w:rsidRPr="009A39DC" w:rsidRDefault="00EF1D75" w:rsidP="00962B6B">
            <w:pPr>
              <w:tabs>
                <w:tab w:val="left" w:pos="9000"/>
              </w:tabs>
            </w:pPr>
            <w:r w:rsidRPr="009A39DC">
              <w:rPr>
                <w:sz w:val="22"/>
                <w:szCs w:val="22"/>
              </w:rPr>
              <w:t>SÜRESİ</w:t>
            </w:r>
          </w:p>
        </w:tc>
        <w:tc>
          <w:tcPr>
            <w:tcW w:w="1985" w:type="dxa"/>
          </w:tcPr>
          <w:p w:rsidR="00EF1D75" w:rsidRPr="009A39DC" w:rsidRDefault="00EF1D75" w:rsidP="00962B6B">
            <w:pPr>
              <w:tabs>
                <w:tab w:val="left" w:pos="9000"/>
              </w:tabs>
            </w:pPr>
            <w:r w:rsidRPr="009A39DC">
              <w:rPr>
                <w:sz w:val="22"/>
                <w:szCs w:val="22"/>
              </w:rPr>
              <w:t>İŞ GÜNÜ / SAAT</w:t>
            </w:r>
          </w:p>
        </w:tc>
      </w:tr>
      <w:tr w:rsidR="00EF1D75" w:rsidRPr="009A39DC" w:rsidTr="00962B6B">
        <w:tc>
          <w:tcPr>
            <w:tcW w:w="977" w:type="dxa"/>
            <w:vAlign w:val="center"/>
          </w:tcPr>
          <w:p w:rsidR="00EF1D75" w:rsidRPr="009A39DC" w:rsidRDefault="00EF1D75" w:rsidP="00962B6B">
            <w:pPr>
              <w:tabs>
                <w:tab w:val="left" w:pos="9000"/>
              </w:tabs>
              <w:jc w:val="center"/>
              <w:rPr>
                <w:b/>
              </w:rPr>
            </w:pPr>
            <w:r w:rsidRPr="009A39DC">
              <w:rPr>
                <w:b/>
                <w:sz w:val="22"/>
                <w:szCs w:val="22"/>
              </w:rPr>
              <w:t>1.</w:t>
            </w:r>
          </w:p>
        </w:tc>
        <w:tc>
          <w:tcPr>
            <w:tcW w:w="3951" w:type="dxa"/>
            <w:vAlign w:val="center"/>
          </w:tcPr>
          <w:p w:rsidR="00EF1D75" w:rsidRPr="009A39DC" w:rsidRDefault="00EF1D75" w:rsidP="00962B6B">
            <w:pPr>
              <w:tabs>
                <w:tab w:val="left" w:pos="9000"/>
              </w:tabs>
              <w:jc w:val="center"/>
            </w:pPr>
          </w:p>
          <w:p w:rsidR="00EF1D75" w:rsidRPr="009A39DC" w:rsidRDefault="00EF1D75" w:rsidP="00962B6B">
            <w:pPr>
              <w:tabs>
                <w:tab w:val="left" w:pos="9000"/>
              </w:tabs>
              <w:jc w:val="center"/>
            </w:pPr>
            <w:r w:rsidRPr="009A39DC">
              <w:rPr>
                <w:sz w:val="22"/>
                <w:szCs w:val="22"/>
              </w:rPr>
              <w:t>SAYILARIN DÜNYASI</w:t>
            </w:r>
          </w:p>
        </w:tc>
        <w:tc>
          <w:tcPr>
            <w:tcW w:w="3118" w:type="dxa"/>
            <w:vAlign w:val="center"/>
          </w:tcPr>
          <w:p w:rsidR="00EF1D75" w:rsidRPr="009A39DC" w:rsidRDefault="00EF1D75" w:rsidP="00962B6B">
            <w:pPr>
              <w:tabs>
                <w:tab w:val="left" w:pos="9000"/>
              </w:tabs>
              <w:jc w:val="center"/>
            </w:pPr>
          </w:p>
        </w:tc>
        <w:tc>
          <w:tcPr>
            <w:tcW w:w="1985" w:type="dxa"/>
            <w:vAlign w:val="center"/>
          </w:tcPr>
          <w:p w:rsidR="00EF1D75" w:rsidRPr="009A39DC" w:rsidRDefault="00EF1D75" w:rsidP="00962B6B">
            <w:pPr>
              <w:tabs>
                <w:tab w:val="left" w:pos="9000"/>
              </w:tabs>
              <w:jc w:val="center"/>
            </w:pPr>
          </w:p>
          <w:p w:rsidR="00EF1D75" w:rsidRPr="009A39DC" w:rsidRDefault="00EF1D75" w:rsidP="00962B6B">
            <w:pPr>
              <w:tabs>
                <w:tab w:val="left" w:pos="9000"/>
              </w:tabs>
              <w:jc w:val="center"/>
            </w:pPr>
            <w:r w:rsidRPr="009A39DC">
              <w:rPr>
                <w:sz w:val="22"/>
                <w:szCs w:val="22"/>
              </w:rPr>
              <w:t>5  HAFTA</w:t>
            </w:r>
          </w:p>
        </w:tc>
      </w:tr>
      <w:tr w:rsidR="00EF1D75" w:rsidRPr="009A39DC" w:rsidTr="00962B6B">
        <w:tc>
          <w:tcPr>
            <w:tcW w:w="977" w:type="dxa"/>
            <w:vAlign w:val="center"/>
          </w:tcPr>
          <w:p w:rsidR="00EF1D75" w:rsidRPr="009A39DC" w:rsidRDefault="00EF1D75" w:rsidP="00962B6B">
            <w:pPr>
              <w:tabs>
                <w:tab w:val="left" w:pos="9000"/>
              </w:tabs>
              <w:jc w:val="center"/>
              <w:rPr>
                <w:b/>
              </w:rPr>
            </w:pPr>
            <w:r w:rsidRPr="009A39DC">
              <w:rPr>
                <w:b/>
                <w:sz w:val="22"/>
                <w:szCs w:val="22"/>
              </w:rPr>
              <w:t>2.</w:t>
            </w:r>
          </w:p>
        </w:tc>
        <w:tc>
          <w:tcPr>
            <w:tcW w:w="3951" w:type="dxa"/>
            <w:vAlign w:val="center"/>
          </w:tcPr>
          <w:p w:rsidR="00EF1D75" w:rsidRPr="009A39DC" w:rsidRDefault="00EF1D75" w:rsidP="00962B6B">
            <w:pPr>
              <w:tabs>
                <w:tab w:val="left" w:pos="9000"/>
              </w:tabs>
              <w:jc w:val="center"/>
            </w:pPr>
            <w:r w:rsidRPr="009A39DC">
              <w:rPr>
                <w:sz w:val="22"/>
                <w:szCs w:val="22"/>
              </w:rPr>
              <w:t>TOPLAYALIM, ÇIKARALIM,</w:t>
            </w:r>
          </w:p>
          <w:p w:rsidR="00EF1D75" w:rsidRPr="009A39DC" w:rsidRDefault="00EF1D75" w:rsidP="00962B6B">
            <w:pPr>
              <w:tabs>
                <w:tab w:val="left" w:pos="9000"/>
              </w:tabs>
              <w:jc w:val="center"/>
            </w:pPr>
            <w:r w:rsidRPr="009A39DC">
              <w:rPr>
                <w:sz w:val="22"/>
                <w:szCs w:val="22"/>
              </w:rPr>
              <w:t>GRAFİKLERİ ÖĞRENELİM</w:t>
            </w:r>
          </w:p>
        </w:tc>
        <w:tc>
          <w:tcPr>
            <w:tcW w:w="3118" w:type="dxa"/>
            <w:vAlign w:val="center"/>
          </w:tcPr>
          <w:p w:rsidR="00EF1D75" w:rsidRPr="009A39DC" w:rsidRDefault="00EF1D75" w:rsidP="00962B6B">
            <w:pPr>
              <w:tabs>
                <w:tab w:val="left" w:pos="9000"/>
              </w:tabs>
              <w:jc w:val="center"/>
            </w:pPr>
          </w:p>
        </w:tc>
        <w:tc>
          <w:tcPr>
            <w:tcW w:w="1985" w:type="dxa"/>
            <w:vAlign w:val="center"/>
          </w:tcPr>
          <w:p w:rsidR="00EF1D75" w:rsidRPr="009A39DC" w:rsidRDefault="00EF1D75" w:rsidP="00962B6B">
            <w:pPr>
              <w:tabs>
                <w:tab w:val="left" w:pos="9000"/>
              </w:tabs>
              <w:jc w:val="center"/>
            </w:pPr>
          </w:p>
          <w:p w:rsidR="00EF1D75" w:rsidRPr="009A39DC" w:rsidRDefault="00EF1D75" w:rsidP="00962B6B">
            <w:pPr>
              <w:tabs>
                <w:tab w:val="left" w:pos="9000"/>
              </w:tabs>
              <w:jc w:val="center"/>
            </w:pPr>
            <w:r w:rsidRPr="009A39DC">
              <w:rPr>
                <w:sz w:val="22"/>
                <w:szCs w:val="22"/>
              </w:rPr>
              <w:t>9 HAFTA</w:t>
            </w:r>
          </w:p>
        </w:tc>
      </w:tr>
      <w:tr w:rsidR="00EF1D75" w:rsidRPr="009A39DC" w:rsidTr="00962B6B">
        <w:tc>
          <w:tcPr>
            <w:tcW w:w="977" w:type="dxa"/>
            <w:vAlign w:val="center"/>
          </w:tcPr>
          <w:p w:rsidR="00EF1D75" w:rsidRPr="009A39DC" w:rsidRDefault="00EF1D75" w:rsidP="00962B6B">
            <w:pPr>
              <w:tabs>
                <w:tab w:val="left" w:pos="9000"/>
              </w:tabs>
              <w:jc w:val="center"/>
              <w:rPr>
                <w:b/>
              </w:rPr>
            </w:pPr>
            <w:r w:rsidRPr="009A39DC">
              <w:rPr>
                <w:b/>
                <w:sz w:val="22"/>
                <w:szCs w:val="22"/>
              </w:rPr>
              <w:t>3.</w:t>
            </w:r>
          </w:p>
        </w:tc>
        <w:tc>
          <w:tcPr>
            <w:tcW w:w="3951" w:type="dxa"/>
            <w:vAlign w:val="center"/>
          </w:tcPr>
          <w:p w:rsidR="00EF1D75" w:rsidRPr="009A39DC" w:rsidRDefault="00EF1D75" w:rsidP="00962B6B">
            <w:pPr>
              <w:tabs>
                <w:tab w:val="left" w:pos="9000"/>
              </w:tabs>
              <w:jc w:val="center"/>
            </w:pPr>
            <w:r w:rsidRPr="009A39DC">
              <w:rPr>
                <w:sz w:val="22"/>
                <w:szCs w:val="22"/>
              </w:rPr>
              <w:t>ÇARPALIM, BÖLELİM, TARTALIM VE SIVILARI ÖLÇELİM</w:t>
            </w:r>
          </w:p>
        </w:tc>
        <w:tc>
          <w:tcPr>
            <w:tcW w:w="3118" w:type="dxa"/>
            <w:vAlign w:val="center"/>
          </w:tcPr>
          <w:p w:rsidR="00EF1D75" w:rsidRPr="009A39DC" w:rsidRDefault="00EF1D75" w:rsidP="00962B6B">
            <w:pPr>
              <w:tabs>
                <w:tab w:val="left" w:pos="9000"/>
              </w:tabs>
              <w:jc w:val="center"/>
            </w:pPr>
          </w:p>
        </w:tc>
        <w:tc>
          <w:tcPr>
            <w:tcW w:w="1985" w:type="dxa"/>
            <w:vAlign w:val="center"/>
          </w:tcPr>
          <w:p w:rsidR="00EF1D75" w:rsidRPr="009A39DC" w:rsidRDefault="00EF1D75" w:rsidP="00962B6B">
            <w:pPr>
              <w:tabs>
                <w:tab w:val="left" w:pos="9000"/>
              </w:tabs>
              <w:jc w:val="center"/>
            </w:pPr>
          </w:p>
          <w:p w:rsidR="00EF1D75" w:rsidRPr="009A39DC" w:rsidRDefault="00EF1D75" w:rsidP="00962B6B">
            <w:pPr>
              <w:tabs>
                <w:tab w:val="left" w:pos="9000"/>
              </w:tabs>
              <w:jc w:val="center"/>
            </w:pPr>
            <w:r w:rsidRPr="009A39DC">
              <w:rPr>
                <w:sz w:val="22"/>
                <w:szCs w:val="22"/>
              </w:rPr>
              <w:t>8 HAFTA</w:t>
            </w:r>
          </w:p>
        </w:tc>
      </w:tr>
      <w:tr w:rsidR="00EF1D75" w:rsidRPr="009A39DC" w:rsidTr="00962B6B">
        <w:tc>
          <w:tcPr>
            <w:tcW w:w="977" w:type="dxa"/>
            <w:vAlign w:val="center"/>
          </w:tcPr>
          <w:p w:rsidR="00EF1D75" w:rsidRPr="009A39DC" w:rsidRDefault="00EF1D75" w:rsidP="00962B6B">
            <w:pPr>
              <w:tabs>
                <w:tab w:val="left" w:pos="9000"/>
              </w:tabs>
              <w:jc w:val="center"/>
              <w:rPr>
                <w:b/>
              </w:rPr>
            </w:pPr>
            <w:r w:rsidRPr="009A39DC">
              <w:rPr>
                <w:b/>
                <w:sz w:val="22"/>
                <w:szCs w:val="22"/>
              </w:rPr>
              <w:t>4.</w:t>
            </w:r>
          </w:p>
        </w:tc>
        <w:tc>
          <w:tcPr>
            <w:tcW w:w="3951" w:type="dxa"/>
            <w:vAlign w:val="center"/>
          </w:tcPr>
          <w:p w:rsidR="00EF1D75" w:rsidRPr="009A39DC" w:rsidRDefault="00EF1D75" w:rsidP="00962B6B">
            <w:pPr>
              <w:tabs>
                <w:tab w:val="left" w:pos="9000"/>
              </w:tabs>
              <w:jc w:val="center"/>
            </w:pPr>
            <w:r w:rsidRPr="009A39DC">
              <w:rPr>
                <w:sz w:val="22"/>
                <w:szCs w:val="22"/>
              </w:rPr>
              <w:t>KESİRLER, ALAN ÖLÇME VE SAATİ OKUMA</w:t>
            </w:r>
          </w:p>
        </w:tc>
        <w:tc>
          <w:tcPr>
            <w:tcW w:w="3118" w:type="dxa"/>
            <w:vAlign w:val="center"/>
          </w:tcPr>
          <w:p w:rsidR="00EF1D75" w:rsidRPr="009A39DC" w:rsidRDefault="00EF1D75" w:rsidP="00962B6B">
            <w:pPr>
              <w:tabs>
                <w:tab w:val="left" w:pos="9000"/>
              </w:tabs>
              <w:jc w:val="center"/>
            </w:pPr>
          </w:p>
        </w:tc>
        <w:tc>
          <w:tcPr>
            <w:tcW w:w="1985" w:type="dxa"/>
            <w:vAlign w:val="center"/>
          </w:tcPr>
          <w:p w:rsidR="00EF1D75" w:rsidRPr="009A39DC" w:rsidRDefault="00EF1D75" w:rsidP="00962B6B">
            <w:pPr>
              <w:tabs>
                <w:tab w:val="left" w:pos="9000"/>
              </w:tabs>
              <w:jc w:val="center"/>
            </w:pPr>
          </w:p>
          <w:p w:rsidR="00EF1D75" w:rsidRPr="009A39DC" w:rsidRDefault="00EF1D75" w:rsidP="00962B6B">
            <w:pPr>
              <w:tabs>
                <w:tab w:val="left" w:pos="9000"/>
              </w:tabs>
              <w:jc w:val="center"/>
            </w:pPr>
            <w:r w:rsidRPr="009A39DC">
              <w:rPr>
                <w:sz w:val="22"/>
                <w:szCs w:val="22"/>
              </w:rPr>
              <w:t>4  HAFTA</w:t>
            </w:r>
          </w:p>
        </w:tc>
      </w:tr>
      <w:tr w:rsidR="00EF1D75" w:rsidRPr="009A39DC" w:rsidTr="00962B6B">
        <w:tc>
          <w:tcPr>
            <w:tcW w:w="977" w:type="dxa"/>
            <w:vAlign w:val="center"/>
          </w:tcPr>
          <w:p w:rsidR="00EF1D75" w:rsidRPr="009A39DC" w:rsidRDefault="00EF1D75" w:rsidP="00962B6B">
            <w:pPr>
              <w:tabs>
                <w:tab w:val="left" w:pos="9000"/>
              </w:tabs>
              <w:jc w:val="center"/>
              <w:rPr>
                <w:b/>
              </w:rPr>
            </w:pPr>
            <w:r w:rsidRPr="009A39DC">
              <w:rPr>
                <w:b/>
                <w:sz w:val="22"/>
                <w:szCs w:val="22"/>
              </w:rPr>
              <w:t>5.</w:t>
            </w:r>
          </w:p>
        </w:tc>
        <w:tc>
          <w:tcPr>
            <w:tcW w:w="3951" w:type="dxa"/>
            <w:vAlign w:val="center"/>
          </w:tcPr>
          <w:p w:rsidR="00EF1D75" w:rsidRPr="009A39DC" w:rsidRDefault="00EF1D75" w:rsidP="00962B6B">
            <w:pPr>
              <w:tabs>
                <w:tab w:val="left" w:pos="9000"/>
              </w:tabs>
              <w:jc w:val="center"/>
            </w:pPr>
            <w:r w:rsidRPr="009A39DC">
              <w:rPr>
                <w:sz w:val="22"/>
                <w:szCs w:val="22"/>
              </w:rPr>
              <w:t>GEOMETRİ DÜNYASINI KEŞFE YOLCULUK</w:t>
            </w:r>
          </w:p>
          <w:p w:rsidR="00EF1D75" w:rsidRPr="009A39DC" w:rsidRDefault="00EF1D75" w:rsidP="00962B6B">
            <w:pPr>
              <w:tabs>
                <w:tab w:val="left" w:pos="9000"/>
              </w:tabs>
              <w:jc w:val="center"/>
            </w:pPr>
          </w:p>
        </w:tc>
        <w:tc>
          <w:tcPr>
            <w:tcW w:w="3118" w:type="dxa"/>
            <w:vAlign w:val="center"/>
          </w:tcPr>
          <w:p w:rsidR="00EF1D75" w:rsidRPr="009A39DC" w:rsidRDefault="00EF1D75" w:rsidP="00962B6B">
            <w:pPr>
              <w:tabs>
                <w:tab w:val="left" w:pos="9000"/>
              </w:tabs>
              <w:jc w:val="center"/>
            </w:pPr>
          </w:p>
        </w:tc>
        <w:tc>
          <w:tcPr>
            <w:tcW w:w="1985" w:type="dxa"/>
            <w:vAlign w:val="center"/>
          </w:tcPr>
          <w:p w:rsidR="00EF1D75" w:rsidRPr="009A39DC" w:rsidRDefault="00EF1D75" w:rsidP="00962B6B">
            <w:pPr>
              <w:tabs>
                <w:tab w:val="left" w:pos="9000"/>
              </w:tabs>
              <w:jc w:val="center"/>
            </w:pPr>
          </w:p>
          <w:p w:rsidR="00EF1D75" w:rsidRPr="009A39DC" w:rsidRDefault="00EF1D75" w:rsidP="00962B6B">
            <w:pPr>
              <w:tabs>
                <w:tab w:val="left" w:pos="9000"/>
              </w:tabs>
              <w:jc w:val="center"/>
            </w:pPr>
            <w:r w:rsidRPr="009A39DC">
              <w:rPr>
                <w:sz w:val="22"/>
                <w:szCs w:val="22"/>
              </w:rPr>
              <w:t>10 HAFTA</w:t>
            </w:r>
          </w:p>
        </w:tc>
      </w:tr>
      <w:tr w:rsidR="00EF1D75" w:rsidRPr="009A39DC" w:rsidTr="00962B6B">
        <w:tc>
          <w:tcPr>
            <w:tcW w:w="8046" w:type="dxa"/>
            <w:gridSpan w:val="3"/>
          </w:tcPr>
          <w:p w:rsidR="00EF1D75" w:rsidRPr="009A39DC" w:rsidRDefault="00EF1D75" w:rsidP="00962B6B">
            <w:pPr>
              <w:tabs>
                <w:tab w:val="left" w:pos="9000"/>
              </w:tabs>
            </w:pPr>
          </w:p>
          <w:p w:rsidR="00EF1D75" w:rsidRPr="009A39DC" w:rsidRDefault="00EF1D75" w:rsidP="00962B6B">
            <w:pPr>
              <w:tabs>
                <w:tab w:val="left" w:pos="9000"/>
              </w:tabs>
              <w:jc w:val="center"/>
              <w:rPr>
                <w:b/>
              </w:rPr>
            </w:pPr>
            <w:r w:rsidRPr="009A39DC">
              <w:rPr>
                <w:b/>
                <w:sz w:val="22"/>
                <w:szCs w:val="22"/>
              </w:rPr>
              <w:t>TOPLAM</w:t>
            </w:r>
          </w:p>
        </w:tc>
        <w:tc>
          <w:tcPr>
            <w:tcW w:w="1985" w:type="dxa"/>
          </w:tcPr>
          <w:p w:rsidR="00EF1D75" w:rsidRPr="009A39DC" w:rsidRDefault="00EF1D75" w:rsidP="00962B6B">
            <w:pPr>
              <w:tabs>
                <w:tab w:val="left" w:pos="9000"/>
              </w:tabs>
            </w:pPr>
          </w:p>
          <w:p w:rsidR="00EF1D75" w:rsidRPr="009A39DC" w:rsidRDefault="00EF1D75" w:rsidP="00962B6B">
            <w:pPr>
              <w:tabs>
                <w:tab w:val="left" w:pos="9000"/>
              </w:tabs>
              <w:jc w:val="center"/>
            </w:pPr>
            <w:r w:rsidRPr="009A39DC">
              <w:rPr>
                <w:sz w:val="22"/>
                <w:szCs w:val="22"/>
              </w:rPr>
              <w:t>36 HAFTA</w:t>
            </w:r>
          </w:p>
        </w:tc>
      </w:tr>
    </w:tbl>
    <w:p w:rsidR="00EF1D75" w:rsidRPr="000F64EA" w:rsidRDefault="00EF1D75" w:rsidP="000F64EA">
      <w:pPr>
        <w:widowControl/>
        <w:suppressAutoHyphens w:val="0"/>
        <w:rPr>
          <w:b/>
        </w:rPr>
      </w:pPr>
    </w:p>
    <w:p w:rsidR="00EF1D75" w:rsidRPr="009A39DC" w:rsidRDefault="00EF1D75" w:rsidP="00E62727">
      <w:pPr>
        <w:widowControl/>
        <w:suppressAutoHyphens w:val="0"/>
      </w:pPr>
    </w:p>
    <w:p w:rsidR="00EF1D75" w:rsidRDefault="00EF1D75" w:rsidP="00E62727">
      <w:pPr>
        <w:widowControl/>
        <w:suppressAutoHyphens w:val="0"/>
        <w:rPr>
          <w:b/>
        </w:rPr>
      </w:pPr>
      <w:r w:rsidRPr="00E66B48">
        <w:rPr>
          <w:b/>
        </w:rPr>
        <w:t xml:space="preserve"> Sınıfta Kutlanacak Belirli Gün Ve Haftalar</w:t>
      </w:r>
      <w:r>
        <w:rPr>
          <w:b/>
        </w:rPr>
        <w:t>:</w:t>
      </w:r>
    </w:p>
    <w:p w:rsidR="00EF1D75" w:rsidRDefault="00EF1D75" w:rsidP="00E62727"/>
    <w:tbl>
      <w:tblPr>
        <w:tblW w:w="9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614"/>
      </w:tblGrid>
      <w:tr w:rsidR="00EF1D75" w:rsidRPr="00AC587A" w:rsidTr="00962B6B">
        <w:trPr>
          <w:jc w:val="center"/>
        </w:trPr>
        <w:tc>
          <w:tcPr>
            <w:tcW w:w="9614" w:type="dxa"/>
            <w:shd w:val="clear" w:color="auto" w:fill="CCFFCC"/>
            <w:vAlign w:val="center"/>
          </w:tcPr>
          <w:p w:rsidR="00EF1D75" w:rsidRPr="009C5A24" w:rsidRDefault="00EF1D75" w:rsidP="00962B6B">
            <w:pPr>
              <w:spacing w:before="100" w:beforeAutospacing="1" w:after="100" w:afterAutospacing="1"/>
              <w:jc w:val="center"/>
              <w:rPr>
                <w:rFonts w:ascii="Comic Sans MS" w:hAnsi="Comic Sans MS" w:cs="Arial"/>
                <w:bCs/>
                <w:i/>
                <w:sz w:val="20"/>
                <w:szCs w:val="20"/>
                <w:lang w:val="en-US"/>
              </w:rPr>
            </w:pPr>
            <w:r w:rsidRPr="009C5A24">
              <w:rPr>
                <w:rFonts w:ascii="Comic Sans MS" w:hAnsi="Comic Sans MS" w:cs="Arial"/>
                <w:bCs/>
                <w:i/>
                <w:sz w:val="20"/>
                <w:szCs w:val="20"/>
                <w:lang w:val="en-US"/>
              </w:rPr>
              <w:t>Günler ve Haftalar</w:t>
            </w:r>
          </w:p>
        </w:tc>
      </w:tr>
      <w:tr w:rsidR="00EF1D75" w:rsidRPr="00AC587A" w:rsidTr="00962B6B">
        <w:trPr>
          <w:jc w:val="center"/>
        </w:trPr>
        <w:tc>
          <w:tcPr>
            <w:tcW w:w="9614" w:type="dxa"/>
            <w:shd w:val="clear" w:color="auto" w:fill="CCFFCC"/>
          </w:tcPr>
          <w:p w:rsidR="00EF1D75" w:rsidRPr="009C5A24" w:rsidRDefault="00EF1D75" w:rsidP="00962B6B">
            <w:pPr>
              <w:rPr>
                <w:rFonts w:ascii="Comic Sans MS" w:hAnsi="Comic Sans MS" w:cs="Arial"/>
                <w:i/>
                <w:sz w:val="20"/>
                <w:szCs w:val="20"/>
              </w:rPr>
            </w:pPr>
            <w:r w:rsidRPr="009C5A24">
              <w:rPr>
                <w:rFonts w:ascii="Comic Sans MS" w:hAnsi="Comic Sans MS" w:cs="Arial"/>
                <w:i/>
                <w:sz w:val="20"/>
                <w:szCs w:val="20"/>
              </w:rPr>
              <w:t xml:space="preserve">İlköğretim Haftası (Eylül ayının 3. haftası)     </w:t>
            </w:r>
          </w:p>
        </w:tc>
      </w:tr>
      <w:tr w:rsidR="00EF1D75" w:rsidRPr="00AC587A" w:rsidTr="00962B6B">
        <w:trPr>
          <w:jc w:val="center"/>
        </w:trPr>
        <w:tc>
          <w:tcPr>
            <w:tcW w:w="9614" w:type="dxa"/>
            <w:shd w:val="clear" w:color="auto" w:fill="CCFFCC"/>
          </w:tcPr>
          <w:p w:rsidR="00EF1D75" w:rsidRPr="009C5A24" w:rsidRDefault="00EF1D75" w:rsidP="00962B6B">
            <w:pPr>
              <w:spacing w:before="100" w:beforeAutospacing="1" w:after="100" w:afterAutospacing="1"/>
              <w:rPr>
                <w:rFonts w:ascii="Comic Sans MS" w:hAnsi="Comic Sans MS" w:cs="Arial"/>
                <w:i/>
                <w:sz w:val="20"/>
                <w:szCs w:val="20"/>
              </w:rPr>
            </w:pPr>
            <w:r w:rsidRPr="009C5A24">
              <w:rPr>
                <w:rFonts w:ascii="Comic Sans MS" w:hAnsi="Comic Sans MS" w:cs="Arial"/>
                <w:i/>
                <w:sz w:val="20"/>
                <w:szCs w:val="20"/>
              </w:rPr>
              <w:t>Dünya Çocuk günü  (ekim ayının ilk pazartesi günü)</w:t>
            </w:r>
          </w:p>
        </w:tc>
      </w:tr>
      <w:tr w:rsidR="00EF1D75" w:rsidRPr="00AC587A" w:rsidTr="00962B6B">
        <w:trPr>
          <w:jc w:val="center"/>
        </w:trPr>
        <w:tc>
          <w:tcPr>
            <w:tcW w:w="9614" w:type="dxa"/>
            <w:shd w:val="clear" w:color="auto" w:fill="CCFFCC"/>
          </w:tcPr>
          <w:p w:rsidR="00EF1D75" w:rsidRPr="009C5A24" w:rsidRDefault="00EF1D75" w:rsidP="00962B6B">
            <w:pPr>
              <w:spacing w:before="100" w:beforeAutospacing="1" w:after="100" w:afterAutospacing="1"/>
              <w:rPr>
                <w:rFonts w:ascii="Comic Sans MS" w:hAnsi="Comic Sans MS" w:cs="Arial"/>
                <w:i/>
                <w:sz w:val="20"/>
                <w:szCs w:val="20"/>
                <w:lang w:val="en-US"/>
              </w:rPr>
            </w:pPr>
            <w:r w:rsidRPr="009C5A24">
              <w:rPr>
                <w:rFonts w:ascii="Comic Sans MS" w:hAnsi="Comic Sans MS" w:cs="Arial"/>
                <w:i/>
                <w:sz w:val="20"/>
                <w:szCs w:val="20"/>
              </w:rPr>
              <w:t>29 Ekim Cumhuriyet Bayramı</w:t>
            </w:r>
          </w:p>
        </w:tc>
      </w:tr>
      <w:tr w:rsidR="00EF1D75" w:rsidRPr="00AC587A" w:rsidTr="00962B6B">
        <w:trPr>
          <w:jc w:val="center"/>
        </w:trPr>
        <w:tc>
          <w:tcPr>
            <w:tcW w:w="9614" w:type="dxa"/>
            <w:shd w:val="clear" w:color="auto" w:fill="CCFFCC"/>
          </w:tcPr>
          <w:p w:rsidR="00EF1D75" w:rsidRPr="009C5A24" w:rsidRDefault="00EF1D75" w:rsidP="00962B6B">
            <w:pPr>
              <w:spacing w:before="100" w:beforeAutospacing="1" w:after="100" w:afterAutospacing="1"/>
              <w:ind w:left="1"/>
              <w:rPr>
                <w:rFonts w:ascii="Comic Sans MS" w:hAnsi="Comic Sans MS" w:cs="Arial"/>
                <w:i/>
                <w:sz w:val="20"/>
                <w:szCs w:val="20"/>
                <w:lang w:val="en-US"/>
              </w:rPr>
            </w:pPr>
            <w:r w:rsidRPr="009C5A24">
              <w:rPr>
                <w:rFonts w:ascii="Comic Sans MS" w:hAnsi="Comic Sans MS" w:cs="Arial"/>
                <w:i/>
                <w:sz w:val="20"/>
                <w:szCs w:val="20"/>
                <w:lang w:val="en-US"/>
              </w:rPr>
              <w:t xml:space="preserve">Kızılay Haftası   (29 Ekim-4 Kasım)           </w:t>
            </w:r>
          </w:p>
        </w:tc>
      </w:tr>
      <w:tr w:rsidR="00EF1D75" w:rsidRPr="00AC587A" w:rsidTr="00962B6B">
        <w:trPr>
          <w:jc w:val="center"/>
        </w:trPr>
        <w:tc>
          <w:tcPr>
            <w:tcW w:w="9614" w:type="dxa"/>
            <w:shd w:val="clear" w:color="auto" w:fill="CCFFCC"/>
          </w:tcPr>
          <w:p w:rsidR="00EF1D75" w:rsidRPr="009C5A24" w:rsidRDefault="00EF1D75" w:rsidP="00962B6B">
            <w:pPr>
              <w:spacing w:before="100" w:beforeAutospacing="1" w:after="100" w:afterAutospacing="1"/>
              <w:rPr>
                <w:rFonts w:ascii="Comic Sans MS" w:hAnsi="Comic Sans MS" w:cs="Arial"/>
                <w:i/>
                <w:sz w:val="20"/>
                <w:szCs w:val="20"/>
                <w:lang w:val="en-US"/>
              </w:rPr>
            </w:pPr>
            <w:r w:rsidRPr="009C5A24">
              <w:rPr>
                <w:rFonts w:ascii="Comic Sans MS" w:hAnsi="Comic Sans MS" w:cs="Arial"/>
                <w:i/>
                <w:sz w:val="20"/>
                <w:szCs w:val="20"/>
                <w:lang w:val="en-US"/>
              </w:rPr>
              <w:t xml:space="preserve">Atatürk Haftası (10-16 Kasım)                       </w:t>
            </w:r>
          </w:p>
        </w:tc>
      </w:tr>
      <w:tr w:rsidR="00EF1D75" w:rsidRPr="00AC587A" w:rsidTr="00962B6B">
        <w:trPr>
          <w:jc w:val="center"/>
        </w:trPr>
        <w:tc>
          <w:tcPr>
            <w:tcW w:w="9614" w:type="dxa"/>
            <w:shd w:val="clear" w:color="auto" w:fill="CCFFCC"/>
          </w:tcPr>
          <w:p w:rsidR="00EF1D75" w:rsidRPr="009C5A24" w:rsidRDefault="00EF1D75" w:rsidP="00962B6B">
            <w:pPr>
              <w:spacing w:before="100" w:beforeAutospacing="1" w:after="100" w:afterAutospacing="1"/>
              <w:rPr>
                <w:rFonts w:ascii="Comic Sans MS" w:hAnsi="Comic Sans MS" w:cs="Arial"/>
                <w:i/>
                <w:sz w:val="20"/>
                <w:szCs w:val="20"/>
                <w:lang w:val="en-US"/>
              </w:rPr>
            </w:pPr>
            <w:r w:rsidRPr="009C5A24">
              <w:rPr>
                <w:rFonts w:ascii="Comic Sans MS" w:hAnsi="Comic Sans MS" w:cs="Arial"/>
                <w:i/>
                <w:sz w:val="20"/>
                <w:szCs w:val="20"/>
                <w:lang w:val="en-US"/>
              </w:rPr>
              <w:t xml:space="preserve">Öğretmenler Günü (24 Kasım)                       </w:t>
            </w:r>
          </w:p>
        </w:tc>
      </w:tr>
      <w:tr w:rsidR="00EF1D75" w:rsidRPr="00AC587A" w:rsidTr="00962B6B">
        <w:trPr>
          <w:jc w:val="center"/>
        </w:trPr>
        <w:tc>
          <w:tcPr>
            <w:tcW w:w="9614" w:type="dxa"/>
            <w:shd w:val="clear" w:color="auto" w:fill="CCFFCC"/>
          </w:tcPr>
          <w:p w:rsidR="00EF1D75" w:rsidRPr="009C5A24" w:rsidRDefault="00EF1D75" w:rsidP="00962B6B">
            <w:pPr>
              <w:spacing w:before="100" w:beforeAutospacing="1" w:after="100" w:afterAutospacing="1"/>
              <w:rPr>
                <w:rFonts w:ascii="Comic Sans MS" w:hAnsi="Comic Sans MS" w:cs="Arial"/>
                <w:i/>
                <w:sz w:val="20"/>
                <w:szCs w:val="20"/>
              </w:rPr>
            </w:pPr>
            <w:r w:rsidRPr="009C5A24">
              <w:rPr>
                <w:rFonts w:ascii="Comic Sans MS" w:hAnsi="Comic Sans MS" w:cs="Arial"/>
                <w:i/>
                <w:sz w:val="20"/>
                <w:szCs w:val="20"/>
              </w:rPr>
              <w:t xml:space="preserve">Tutum, Yatırım ve Türk Malları Haftası (12-18 Aralık)     </w:t>
            </w:r>
          </w:p>
        </w:tc>
      </w:tr>
      <w:tr w:rsidR="00EF1D75" w:rsidRPr="00AC587A" w:rsidTr="00962B6B">
        <w:trPr>
          <w:jc w:val="center"/>
        </w:trPr>
        <w:tc>
          <w:tcPr>
            <w:tcW w:w="9614" w:type="dxa"/>
            <w:shd w:val="clear" w:color="auto" w:fill="CCFFCC"/>
          </w:tcPr>
          <w:p w:rsidR="00EF1D75" w:rsidRPr="009C5A24" w:rsidRDefault="00EF1D75" w:rsidP="00962B6B">
            <w:pPr>
              <w:spacing w:before="100" w:beforeAutospacing="1" w:after="100" w:afterAutospacing="1"/>
              <w:rPr>
                <w:rFonts w:ascii="Comic Sans MS" w:hAnsi="Comic Sans MS" w:cs="Arial"/>
                <w:i/>
                <w:sz w:val="20"/>
                <w:szCs w:val="20"/>
                <w:lang w:val="en-US"/>
              </w:rPr>
            </w:pPr>
            <w:r w:rsidRPr="009C5A24">
              <w:rPr>
                <w:rFonts w:ascii="Comic Sans MS" w:hAnsi="Comic Sans MS" w:cs="Arial"/>
                <w:i/>
                <w:sz w:val="20"/>
                <w:szCs w:val="20"/>
                <w:lang w:val="en-US"/>
              </w:rPr>
              <w:t xml:space="preserve">Orman Haftası      (21-26 Mart)                      </w:t>
            </w:r>
          </w:p>
        </w:tc>
      </w:tr>
      <w:tr w:rsidR="00EF1D75" w:rsidRPr="00AC587A" w:rsidTr="00962B6B">
        <w:trPr>
          <w:jc w:val="center"/>
        </w:trPr>
        <w:tc>
          <w:tcPr>
            <w:tcW w:w="9614" w:type="dxa"/>
            <w:shd w:val="clear" w:color="auto" w:fill="CCFFCC"/>
          </w:tcPr>
          <w:p w:rsidR="00EF1D75" w:rsidRPr="009C5A24" w:rsidRDefault="00EF1D75" w:rsidP="00962B6B">
            <w:pPr>
              <w:spacing w:before="100" w:beforeAutospacing="1" w:after="100" w:afterAutospacing="1"/>
              <w:rPr>
                <w:rFonts w:ascii="Comic Sans MS" w:hAnsi="Comic Sans MS" w:cs="Arial"/>
                <w:i/>
                <w:sz w:val="20"/>
                <w:szCs w:val="20"/>
              </w:rPr>
            </w:pPr>
            <w:r w:rsidRPr="009C5A24">
              <w:rPr>
                <w:rFonts w:ascii="Comic Sans MS" w:hAnsi="Comic Sans MS" w:cs="Arial"/>
                <w:i/>
                <w:sz w:val="20"/>
                <w:szCs w:val="20"/>
              </w:rPr>
              <w:t>23 Nisan Ulusal Eğem enlik ve Çocuk Bayramı</w:t>
            </w:r>
          </w:p>
        </w:tc>
      </w:tr>
      <w:tr w:rsidR="00EF1D75" w:rsidRPr="00AC587A" w:rsidTr="00962B6B">
        <w:trPr>
          <w:jc w:val="center"/>
        </w:trPr>
        <w:tc>
          <w:tcPr>
            <w:tcW w:w="9614" w:type="dxa"/>
            <w:shd w:val="clear" w:color="auto" w:fill="CCFFCC"/>
          </w:tcPr>
          <w:p w:rsidR="00EF1D75" w:rsidRPr="009C5A24" w:rsidRDefault="00EF1D75" w:rsidP="00962B6B">
            <w:pPr>
              <w:spacing w:before="100" w:beforeAutospacing="1" w:after="100" w:afterAutospacing="1"/>
              <w:rPr>
                <w:rFonts w:ascii="Comic Sans MS" w:hAnsi="Comic Sans MS" w:cs="Arial"/>
                <w:i/>
                <w:sz w:val="20"/>
                <w:szCs w:val="20"/>
              </w:rPr>
            </w:pPr>
            <w:r w:rsidRPr="009C5A24">
              <w:rPr>
                <w:rFonts w:ascii="Comic Sans MS" w:hAnsi="Comic Sans MS" w:cs="Arial"/>
                <w:i/>
                <w:sz w:val="20"/>
                <w:szCs w:val="20"/>
              </w:rPr>
              <w:t xml:space="preserve">Anneler Günü (Mayıs ayının ilk cumartesi günü ile başlayan hafta                    </w:t>
            </w:r>
          </w:p>
        </w:tc>
      </w:tr>
      <w:tr w:rsidR="00EF1D75" w:rsidRPr="00AC587A" w:rsidTr="00962B6B">
        <w:trPr>
          <w:jc w:val="center"/>
        </w:trPr>
        <w:tc>
          <w:tcPr>
            <w:tcW w:w="9614" w:type="dxa"/>
            <w:shd w:val="clear" w:color="auto" w:fill="CCFFCC"/>
          </w:tcPr>
          <w:p w:rsidR="00EF1D75" w:rsidRPr="009C5A24" w:rsidRDefault="00EF1D75" w:rsidP="00962B6B">
            <w:pPr>
              <w:spacing w:before="100" w:beforeAutospacing="1" w:after="100" w:afterAutospacing="1"/>
              <w:rPr>
                <w:rFonts w:ascii="Comic Sans MS" w:hAnsi="Comic Sans MS" w:cs="Arial"/>
                <w:i/>
                <w:sz w:val="20"/>
                <w:szCs w:val="20"/>
              </w:rPr>
            </w:pPr>
            <w:r w:rsidRPr="009C5A24">
              <w:rPr>
                <w:rFonts w:ascii="Comic Sans MS" w:hAnsi="Comic Sans MS" w:cs="Arial"/>
                <w:i/>
                <w:sz w:val="20"/>
                <w:szCs w:val="20"/>
              </w:rPr>
              <w:t>19 Mayıs Gençlik ve Spor Bayramı</w:t>
            </w:r>
          </w:p>
        </w:tc>
      </w:tr>
    </w:tbl>
    <w:p w:rsidR="00EF1D75" w:rsidRDefault="00EF1D75" w:rsidP="00E62727"/>
    <w:p w:rsidR="00EF1D75" w:rsidRDefault="00EF1D75" w:rsidP="00591C60">
      <w:pPr>
        <w:rPr>
          <w:b/>
          <w:sz w:val="22"/>
          <w:szCs w:val="22"/>
        </w:rPr>
      </w:pPr>
      <w:r>
        <w:rPr>
          <w:b/>
          <w:sz w:val="22"/>
          <w:szCs w:val="22"/>
        </w:rPr>
        <w:t>P</w:t>
      </w:r>
      <w:r w:rsidRPr="00E81D3B">
        <w:rPr>
          <w:b/>
          <w:sz w:val="22"/>
          <w:szCs w:val="22"/>
        </w:rPr>
        <w:t>erformans görevleri, proje ödevleri</w:t>
      </w:r>
    </w:p>
    <w:p w:rsidR="00EF1D75" w:rsidRPr="00E81D3B" w:rsidRDefault="00EF1D75" w:rsidP="00E62727">
      <w:pPr>
        <w:ind w:left="360"/>
        <w:rPr>
          <w:b/>
          <w:sz w:val="22"/>
          <w:szCs w:val="22"/>
        </w:rPr>
      </w:pPr>
    </w:p>
    <w:p w:rsidR="00EF1D75" w:rsidRDefault="00EF1D75" w:rsidP="00E62727">
      <w:pPr>
        <w:jc w:val="both"/>
        <w:rPr>
          <w:b/>
          <w:sz w:val="22"/>
          <w:szCs w:val="22"/>
        </w:rPr>
      </w:pPr>
      <w:r>
        <w:rPr>
          <w:b/>
          <w:sz w:val="22"/>
          <w:szCs w:val="22"/>
        </w:rPr>
        <w:t xml:space="preserve"> </w:t>
      </w:r>
      <w:r w:rsidRPr="00DA0724">
        <w:rPr>
          <w:sz w:val="22"/>
          <w:szCs w:val="22"/>
        </w:rPr>
        <w:t xml:space="preserve">Her dersten iki dönemde birer </w:t>
      </w:r>
      <w:r w:rsidRPr="00DA0724">
        <w:rPr>
          <w:color w:val="000000"/>
          <w:sz w:val="22"/>
          <w:szCs w:val="22"/>
        </w:rPr>
        <w:t>P</w:t>
      </w:r>
      <w:r w:rsidRPr="00DA0724">
        <w:rPr>
          <w:sz w:val="22"/>
          <w:szCs w:val="22"/>
        </w:rPr>
        <w:t>erformans görevi ve yılda en az bir dersten proje ödevleri verilmesi gerektiği</w:t>
      </w:r>
      <w:r>
        <w:rPr>
          <w:sz w:val="22"/>
          <w:szCs w:val="22"/>
        </w:rPr>
        <w:t xml:space="preserve"> belirtildi.</w:t>
      </w:r>
    </w:p>
    <w:p w:rsidR="00EF1D75" w:rsidRDefault="00EF1D75" w:rsidP="00E62727">
      <w:pPr>
        <w:jc w:val="both"/>
        <w:rPr>
          <w:b/>
          <w:sz w:val="22"/>
          <w:szCs w:val="22"/>
        </w:rPr>
      </w:pPr>
      <w:r>
        <w:rPr>
          <w:sz w:val="22"/>
          <w:szCs w:val="22"/>
        </w:rPr>
        <w:t>.</w:t>
      </w:r>
    </w:p>
    <w:p w:rsidR="00EF1D75" w:rsidRDefault="00EF1D75" w:rsidP="00E62727">
      <w:pPr>
        <w:ind w:left="900" w:right="-288"/>
        <w:jc w:val="both"/>
        <w:rPr>
          <w:b/>
          <w:color w:val="000000"/>
          <w:sz w:val="22"/>
          <w:szCs w:val="22"/>
        </w:rPr>
      </w:pPr>
    </w:p>
    <w:p w:rsidR="00EF1D75" w:rsidRDefault="00EF1D75" w:rsidP="00E62727">
      <w:pPr>
        <w:jc w:val="both"/>
        <w:rPr>
          <w:color w:val="000000"/>
          <w:sz w:val="22"/>
          <w:szCs w:val="22"/>
        </w:rPr>
      </w:pPr>
    </w:p>
    <w:p w:rsidR="00EF1D75" w:rsidRDefault="00EF1D75" w:rsidP="00E62727">
      <w:pPr>
        <w:jc w:val="both"/>
        <w:rPr>
          <w:b/>
          <w:color w:val="000000"/>
          <w:sz w:val="22"/>
          <w:szCs w:val="22"/>
        </w:rPr>
      </w:pPr>
      <w:r>
        <w:rPr>
          <w:color w:val="000000"/>
        </w:rPr>
        <w:t xml:space="preserve">    </w:t>
      </w:r>
    </w:p>
    <w:p w:rsidR="00EF1D75" w:rsidRDefault="00EF1D75" w:rsidP="00E62727">
      <w:pPr>
        <w:ind w:left="900" w:right="-288"/>
        <w:jc w:val="both"/>
        <w:rPr>
          <w:b/>
          <w:color w:val="000000"/>
          <w:sz w:val="22"/>
          <w:szCs w:val="22"/>
        </w:rPr>
      </w:pPr>
      <w:r>
        <w:rPr>
          <w:b/>
          <w:color w:val="000000"/>
          <w:sz w:val="22"/>
          <w:szCs w:val="22"/>
        </w:rPr>
        <w:t>Performans Görevi konuları:</w:t>
      </w:r>
    </w:p>
    <w:p w:rsidR="00EF1D75" w:rsidRDefault="00EF1D75" w:rsidP="00E62727">
      <w:pPr>
        <w:ind w:left="900" w:right="-288"/>
        <w:jc w:val="both"/>
        <w:rPr>
          <w:b/>
          <w:color w:val="000000"/>
          <w:sz w:val="22"/>
          <w:szCs w:val="22"/>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9"/>
        <w:gridCol w:w="7707"/>
        <w:gridCol w:w="1241"/>
        <w:gridCol w:w="34"/>
      </w:tblGrid>
      <w:tr w:rsidR="00EF1D75" w:rsidRPr="00097CB8" w:rsidTr="000B2629">
        <w:trPr>
          <w:gridAfter w:val="1"/>
          <w:wAfter w:w="34" w:type="dxa"/>
          <w:jc w:val="center"/>
        </w:trPr>
        <w:tc>
          <w:tcPr>
            <w:tcW w:w="0" w:type="auto"/>
            <w:gridSpan w:val="3"/>
            <w:vAlign w:val="center"/>
          </w:tcPr>
          <w:p w:rsidR="00EF1D75" w:rsidRPr="00097CB8" w:rsidRDefault="00EF1D75" w:rsidP="00962B6B">
            <w:pPr>
              <w:jc w:val="center"/>
            </w:pPr>
            <w:r w:rsidRPr="00097CB8">
              <w:rPr>
                <w:sz w:val="22"/>
                <w:szCs w:val="22"/>
              </w:rPr>
              <w:t>3. SINIF 1. DÖNEM PERFORMANS GÖREVLERİ</w:t>
            </w:r>
          </w:p>
        </w:tc>
      </w:tr>
      <w:tr w:rsidR="00EF1D75" w:rsidRPr="00097CB8" w:rsidTr="000B2629">
        <w:trPr>
          <w:gridAfter w:val="1"/>
          <w:wAfter w:w="34" w:type="dxa"/>
          <w:trHeight w:val="673"/>
          <w:jc w:val="center"/>
        </w:trPr>
        <w:tc>
          <w:tcPr>
            <w:tcW w:w="1899" w:type="dxa"/>
            <w:vAlign w:val="center"/>
          </w:tcPr>
          <w:p w:rsidR="00EF1D75" w:rsidRPr="00097CB8" w:rsidRDefault="00EF1D75" w:rsidP="00962B6B">
            <w:pPr>
              <w:jc w:val="center"/>
            </w:pPr>
            <w:r w:rsidRPr="00097CB8">
              <w:rPr>
                <w:sz w:val="22"/>
                <w:szCs w:val="22"/>
              </w:rPr>
              <w:t>DERSİN ADI</w:t>
            </w:r>
          </w:p>
        </w:tc>
        <w:tc>
          <w:tcPr>
            <w:tcW w:w="7707" w:type="dxa"/>
            <w:vAlign w:val="center"/>
          </w:tcPr>
          <w:p w:rsidR="00EF1D75" w:rsidRPr="00097CB8" w:rsidRDefault="00EF1D75" w:rsidP="00962B6B">
            <w:r w:rsidRPr="00097CB8">
              <w:rPr>
                <w:sz w:val="22"/>
                <w:szCs w:val="22"/>
              </w:rPr>
              <w:t>GÖREVİN KONUSU</w:t>
            </w:r>
          </w:p>
        </w:tc>
        <w:tc>
          <w:tcPr>
            <w:tcW w:w="1241" w:type="dxa"/>
            <w:vAlign w:val="center"/>
          </w:tcPr>
          <w:p w:rsidR="00EF1D75" w:rsidRPr="00097CB8" w:rsidRDefault="00EF1D75" w:rsidP="00962B6B">
            <w:pPr>
              <w:jc w:val="center"/>
            </w:pPr>
            <w:r w:rsidRPr="00097CB8">
              <w:rPr>
                <w:sz w:val="22"/>
                <w:szCs w:val="22"/>
              </w:rPr>
              <w:t>TESLİM</w:t>
            </w:r>
          </w:p>
          <w:p w:rsidR="00EF1D75" w:rsidRPr="00097CB8" w:rsidRDefault="00EF1D75" w:rsidP="00962B6B">
            <w:pPr>
              <w:jc w:val="center"/>
            </w:pPr>
            <w:r w:rsidRPr="00097CB8">
              <w:rPr>
                <w:sz w:val="22"/>
                <w:szCs w:val="22"/>
              </w:rPr>
              <w:t>TARİHİ</w:t>
            </w:r>
          </w:p>
          <w:p w:rsidR="00EF1D75" w:rsidRPr="00097CB8" w:rsidRDefault="00EF1D75" w:rsidP="00962B6B">
            <w:pPr>
              <w:jc w:val="center"/>
            </w:pPr>
          </w:p>
        </w:tc>
      </w:tr>
      <w:tr w:rsidR="00EF1D75" w:rsidRPr="00097CB8" w:rsidTr="000B2629">
        <w:trPr>
          <w:gridAfter w:val="1"/>
          <w:wAfter w:w="34" w:type="dxa"/>
          <w:trHeight w:val="714"/>
          <w:jc w:val="center"/>
        </w:trPr>
        <w:tc>
          <w:tcPr>
            <w:tcW w:w="1899" w:type="dxa"/>
            <w:vAlign w:val="center"/>
          </w:tcPr>
          <w:p w:rsidR="00EF1D75" w:rsidRPr="00097CB8" w:rsidRDefault="00EF1D75" w:rsidP="00962B6B">
            <w:pPr>
              <w:jc w:val="center"/>
            </w:pPr>
          </w:p>
          <w:p w:rsidR="00EF1D75" w:rsidRPr="00097CB8" w:rsidRDefault="00EF1D75" w:rsidP="00962B6B">
            <w:pPr>
              <w:jc w:val="center"/>
            </w:pPr>
            <w:r w:rsidRPr="00097CB8">
              <w:rPr>
                <w:sz w:val="22"/>
                <w:szCs w:val="22"/>
              </w:rPr>
              <w:t>TÜRKÇE</w:t>
            </w:r>
          </w:p>
          <w:p w:rsidR="00EF1D75" w:rsidRPr="00097CB8" w:rsidRDefault="00EF1D75" w:rsidP="00962B6B">
            <w:pPr>
              <w:jc w:val="center"/>
            </w:pPr>
          </w:p>
        </w:tc>
        <w:tc>
          <w:tcPr>
            <w:tcW w:w="7707" w:type="dxa"/>
            <w:vAlign w:val="center"/>
          </w:tcPr>
          <w:p w:rsidR="00EF1D75" w:rsidRPr="00097CB8" w:rsidRDefault="00EF1D75" w:rsidP="00962B6B">
            <w:pPr>
              <w:tabs>
                <w:tab w:val="left" w:pos="86"/>
              </w:tabs>
              <w:ind w:left="86"/>
            </w:pPr>
            <w:r w:rsidRPr="00097CB8">
              <w:rPr>
                <w:sz w:val="22"/>
                <w:szCs w:val="22"/>
              </w:rPr>
              <w:t>Atatürk’ün biyografisini yazma</w:t>
            </w:r>
          </w:p>
          <w:p w:rsidR="00EF1D75" w:rsidRPr="00097CB8" w:rsidRDefault="00EF1D75" w:rsidP="00962B6B">
            <w:pPr>
              <w:tabs>
                <w:tab w:val="left" w:pos="86"/>
              </w:tabs>
              <w:ind w:left="86"/>
            </w:pPr>
            <w:r w:rsidRPr="00097CB8">
              <w:rPr>
                <w:sz w:val="22"/>
                <w:szCs w:val="22"/>
              </w:rPr>
              <w:t>Noktalama işaretlerini doğru kullanma.</w:t>
            </w:r>
          </w:p>
          <w:p w:rsidR="00EF1D75" w:rsidRPr="00097CB8" w:rsidRDefault="00EF1D75" w:rsidP="00962B6B">
            <w:pPr>
              <w:tabs>
                <w:tab w:val="left" w:pos="86"/>
              </w:tabs>
              <w:ind w:left="86"/>
              <w:rPr>
                <w:color w:val="000000"/>
              </w:rPr>
            </w:pPr>
            <w:r w:rsidRPr="00097CB8">
              <w:rPr>
                <w:sz w:val="22"/>
                <w:szCs w:val="22"/>
              </w:rPr>
              <w:t>Mektup Yazma</w:t>
            </w:r>
          </w:p>
          <w:p w:rsidR="00EF1D75" w:rsidRPr="00097CB8" w:rsidRDefault="00EF1D75" w:rsidP="00962B6B">
            <w:pPr>
              <w:tabs>
                <w:tab w:val="left" w:pos="86"/>
              </w:tabs>
              <w:ind w:left="86"/>
              <w:rPr>
                <w:color w:val="000000"/>
              </w:rPr>
            </w:pPr>
            <w:r w:rsidRPr="00097CB8">
              <w:rPr>
                <w:sz w:val="22"/>
                <w:szCs w:val="22"/>
              </w:rPr>
              <w:t>Tebrik Kartı Hazırlama, Zarf Üzeri Yazma</w:t>
            </w:r>
          </w:p>
          <w:p w:rsidR="00EF1D75" w:rsidRPr="00097CB8" w:rsidRDefault="00EF1D75" w:rsidP="00962B6B">
            <w:pPr>
              <w:tabs>
                <w:tab w:val="left" w:pos="86"/>
              </w:tabs>
              <w:ind w:left="86"/>
              <w:rPr>
                <w:color w:val="000000"/>
              </w:rPr>
            </w:pPr>
            <w:r w:rsidRPr="00097CB8">
              <w:rPr>
                <w:sz w:val="22"/>
                <w:szCs w:val="22"/>
              </w:rPr>
              <w:t>Sözcükleri eşleyelim, Sözcüklerin eş ve zıt anlamlılarını ayırt edelim.</w:t>
            </w:r>
          </w:p>
          <w:p w:rsidR="00EF1D75" w:rsidRPr="00097CB8" w:rsidRDefault="00EF1D75" w:rsidP="00962B6B">
            <w:pPr>
              <w:tabs>
                <w:tab w:val="left" w:pos="86"/>
              </w:tabs>
              <w:ind w:left="86"/>
            </w:pPr>
            <w:r w:rsidRPr="00097CB8">
              <w:rPr>
                <w:sz w:val="22"/>
                <w:szCs w:val="22"/>
              </w:rPr>
              <w:t>Sevdiği bir hayvanın özelliklerini yazma anlatma</w:t>
            </w:r>
          </w:p>
          <w:p w:rsidR="00EF1D75" w:rsidRPr="00097CB8" w:rsidRDefault="00EF1D75" w:rsidP="00962B6B">
            <w:pPr>
              <w:tabs>
                <w:tab w:val="left" w:pos="86"/>
              </w:tabs>
              <w:ind w:left="86"/>
            </w:pPr>
            <w:r w:rsidRPr="00097CB8">
              <w:rPr>
                <w:sz w:val="22"/>
                <w:szCs w:val="22"/>
              </w:rPr>
              <w:t>Atasözleri ve Anlamları, günlük hayatta kullanımları</w:t>
            </w:r>
          </w:p>
          <w:tbl>
            <w:tblPr>
              <w:tblW w:w="0" w:type="auto"/>
              <w:tblLook w:val="01E0"/>
            </w:tblPr>
            <w:tblGrid>
              <w:gridCol w:w="6264"/>
            </w:tblGrid>
            <w:tr w:rsidR="00EF1D75" w:rsidRPr="00097CB8" w:rsidTr="00962B6B">
              <w:tc>
                <w:tcPr>
                  <w:tcW w:w="6264" w:type="dxa"/>
                </w:tcPr>
                <w:p w:rsidR="00EF1D75" w:rsidRPr="00097CB8" w:rsidRDefault="00EF1D75" w:rsidP="00962B6B">
                  <w:r w:rsidRPr="00097CB8">
                    <w:rPr>
                      <w:sz w:val="22"/>
                      <w:szCs w:val="22"/>
                    </w:rPr>
                    <w:t>Liderimiz Atatürk</w:t>
                  </w:r>
                </w:p>
                <w:p w:rsidR="00EF1D75" w:rsidRPr="00097CB8" w:rsidRDefault="00EF1D75" w:rsidP="00962B6B">
                  <w:r w:rsidRPr="00097CB8">
                    <w:rPr>
                      <w:sz w:val="22"/>
                      <w:szCs w:val="22"/>
                    </w:rPr>
                    <w:t>Cumhuriyetin getirdikleri</w:t>
                  </w:r>
                </w:p>
              </w:tc>
            </w:tr>
          </w:tbl>
          <w:p w:rsidR="00EF1D75" w:rsidRPr="00097CB8" w:rsidRDefault="00EF1D75" w:rsidP="00962B6B"/>
        </w:tc>
        <w:tc>
          <w:tcPr>
            <w:tcW w:w="1241" w:type="dxa"/>
            <w:vAlign w:val="center"/>
          </w:tcPr>
          <w:p w:rsidR="00EF1D75" w:rsidRPr="00097CB8" w:rsidRDefault="00EF1D75" w:rsidP="00962B6B">
            <w:pPr>
              <w:jc w:val="center"/>
            </w:pPr>
          </w:p>
        </w:tc>
      </w:tr>
      <w:tr w:rsidR="00EF1D75" w:rsidRPr="00097CB8" w:rsidTr="000B2629">
        <w:trPr>
          <w:gridAfter w:val="1"/>
          <w:wAfter w:w="34" w:type="dxa"/>
          <w:jc w:val="center"/>
        </w:trPr>
        <w:tc>
          <w:tcPr>
            <w:tcW w:w="1899" w:type="dxa"/>
            <w:vAlign w:val="center"/>
          </w:tcPr>
          <w:p w:rsidR="00EF1D75" w:rsidRPr="00097CB8" w:rsidRDefault="00EF1D75" w:rsidP="00962B6B">
            <w:pPr>
              <w:jc w:val="center"/>
            </w:pPr>
          </w:p>
          <w:p w:rsidR="00EF1D75" w:rsidRPr="00097CB8" w:rsidRDefault="00EF1D75" w:rsidP="00962B6B">
            <w:pPr>
              <w:jc w:val="center"/>
            </w:pPr>
            <w:r w:rsidRPr="00097CB8">
              <w:rPr>
                <w:sz w:val="22"/>
                <w:szCs w:val="22"/>
              </w:rPr>
              <w:t>HAYAT BİLGİSİ</w:t>
            </w:r>
          </w:p>
          <w:p w:rsidR="00EF1D75" w:rsidRPr="00097CB8" w:rsidRDefault="00EF1D75" w:rsidP="00962B6B">
            <w:pPr>
              <w:jc w:val="center"/>
            </w:pPr>
          </w:p>
        </w:tc>
        <w:tc>
          <w:tcPr>
            <w:tcW w:w="7707" w:type="dxa"/>
            <w:vAlign w:val="center"/>
          </w:tcPr>
          <w:p w:rsidR="00EF1D75" w:rsidRPr="00097CB8" w:rsidRDefault="00EF1D75" w:rsidP="00962B6B">
            <w:r w:rsidRPr="00097CB8">
              <w:rPr>
                <w:sz w:val="22"/>
                <w:szCs w:val="22"/>
              </w:rPr>
              <w:t>Çeşitli meslek gruplarını anlatan bir albüm çalışması hazırlamak</w:t>
            </w:r>
          </w:p>
          <w:p w:rsidR="00EF1D75" w:rsidRPr="00097CB8" w:rsidRDefault="00EF1D75" w:rsidP="00962B6B">
            <w:pPr>
              <w:ind w:left="86"/>
            </w:pPr>
            <w:r w:rsidRPr="00097CB8">
              <w:rPr>
                <w:sz w:val="22"/>
                <w:szCs w:val="22"/>
              </w:rPr>
              <w:t>Sağlıklı Büyüyorum</w:t>
            </w:r>
          </w:p>
          <w:p w:rsidR="00EF1D75" w:rsidRPr="00097CB8" w:rsidRDefault="00EF1D75" w:rsidP="00962B6B">
            <w:pPr>
              <w:ind w:left="86"/>
            </w:pPr>
            <w:r w:rsidRPr="00097CB8">
              <w:rPr>
                <w:sz w:val="22"/>
                <w:szCs w:val="22"/>
              </w:rPr>
              <w:t>Evimizde yetiştirdiğimiz bitki ve beslediğimiz hayvanların ihtiyaçları bilme</w:t>
            </w:r>
          </w:p>
          <w:p w:rsidR="00EF1D75" w:rsidRPr="00097CB8" w:rsidRDefault="00EF1D75" w:rsidP="00962B6B">
            <w:pPr>
              <w:ind w:left="86"/>
            </w:pPr>
            <w:r w:rsidRPr="00097CB8">
              <w:rPr>
                <w:sz w:val="22"/>
                <w:szCs w:val="22"/>
              </w:rPr>
              <w:t>Atatürk’ün güçlükler karşısında yılmadığını fark edebilme</w:t>
            </w:r>
          </w:p>
          <w:p w:rsidR="00EF1D75" w:rsidRPr="00097CB8" w:rsidRDefault="00EF1D75" w:rsidP="00962B6B">
            <w:pPr>
              <w:ind w:left="86"/>
            </w:pPr>
            <w:r w:rsidRPr="00097CB8">
              <w:rPr>
                <w:sz w:val="22"/>
                <w:szCs w:val="22"/>
              </w:rPr>
              <w:t>Atatürk albümü hazırlama</w:t>
            </w:r>
          </w:p>
          <w:p w:rsidR="00EF1D75" w:rsidRPr="00097CB8" w:rsidRDefault="00EF1D75" w:rsidP="00962B6B">
            <w:pPr>
              <w:ind w:left="86"/>
            </w:pPr>
            <w:r w:rsidRPr="00097CB8">
              <w:rPr>
                <w:sz w:val="22"/>
                <w:szCs w:val="22"/>
              </w:rPr>
              <w:t>Meslek tanıtma</w:t>
            </w:r>
          </w:p>
          <w:p w:rsidR="00EF1D75" w:rsidRDefault="00EF1D75" w:rsidP="00962B6B">
            <w:pPr>
              <w:ind w:left="86"/>
            </w:pPr>
            <w:r w:rsidRPr="00097CB8">
              <w:rPr>
                <w:sz w:val="22"/>
                <w:szCs w:val="22"/>
              </w:rPr>
              <w:t>Duygu yönetimi, Türkçe’yi doğru ve etkili kullanma</w:t>
            </w:r>
          </w:p>
          <w:p w:rsidR="00EF1D75" w:rsidRPr="00C663E0" w:rsidRDefault="00EF1D75" w:rsidP="00962B6B">
            <w:pPr>
              <w:rPr>
                <w:color w:val="000000"/>
              </w:rPr>
            </w:pPr>
            <w:r w:rsidRPr="00097CB8">
              <w:rPr>
                <w:color w:val="000000"/>
                <w:sz w:val="22"/>
                <w:szCs w:val="22"/>
              </w:rPr>
              <w:t>Vitaminlerin hangi besinlerde olduğunu araştırıp</w:t>
            </w:r>
            <w:r>
              <w:rPr>
                <w:color w:val="000000"/>
                <w:sz w:val="22"/>
                <w:szCs w:val="22"/>
              </w:rPr>
              <w:t xml:space="preserve"> R</w:t>
            </w:r>
            <w:r w:rsidRPr="00097CB8">
              <w:rPr>
                <w:sz w:val="22"/>
                <w:szCs w:val="22"/>
              </w:rPr>
              <w:t>esim üzerinde gösterme</w:t>
            </w:r>
          </w:p>
          <w:p w:rsidR="00EF1D75" w:rsidRPr="00097CB8" w:rsidRDefault="00EF1D75" w:rsidP="00962B6B">
            <w:pPr>
              <w:ind w:left="86"/>
            </w:pPr>
          </w:p>
          <w:p w:rsidR="00EF1D75" w:rsidRPr="00097CB8" w:rsidRDefault="00EF1D75" w:rsidP="00962B6B">
            <w:r w:rsidRPr="00097CB8">
              <w:rPr>
                <w:sz w:val="22"/>
                <w:szCs w:val="22"/>
              </w:rPr>
              <w:t>Okulda ve sınıfta huzurlu, mutlu ve başarılı olma için ne olması gerekir? Kurallar listesi oluşturma.</w:t>
            </w:r>
          </w:p>
          <w:p w:rsidR="00EF1D75" w:rsidRDefault="00EF1D75" w:rsidP="00962B6B">
            <w:r w:rsidRPr="00097CB8">
              <w:rPr>
                <w:sz w:val="22"/>
                <w:szCs w:val="22"/>
              </w:rPr>
              <w:t>Mevsimler ve aylardaki değişimler</w:t>
            </w:r>
          </w:p>
          <w:p w:rsidR="00EF1D75" w:rsidRPr="00097CB8" w:rsidRDefault="00EF1D75" w:rsidP="00962B6B"/>
        </w:tc>
        <w:tc>
          <w:tcPr>
            <w:tcW w:w="1241" w:type="dxa"/>
            <w:vAlign w:val="center"/>
          </w:tcPr>
          <w:p w:rsidR="00EF1D75" w:rsidRPr="00097CB8" w:rsidRDefault="00EF1D75" w:rsidP="00962B6B">
            <w:pPr>
              <w:jc w:val="center"/>
            </w:pPr>
          </w:p>
        </w:tc>
      </w:tr>
      <w:tr w:rsidR="00EF1D75" w:rsidRPr="00097CB8" w:rsidTr="000B2629">
        <w:trPr>
          <w:gridAfter w:val="1"/>
          <w:wAfter w:w="34" w:type="dxa"/>
          <w:trHeight w:val="625"/>
          <w:jc w:val="center"/>
        </w:trPr>
        <w:tc>
          <w:tcPr>
            <w:tcW w:w="1899" w:type="dxa"/>
            <w:vAlign w:val="center"/>
          </w:tcPr>
          <w:p w:rsidR="00EF1D75" w:rsidRPr="00097CB8" w:rsidRDefault="00EF1D75" w:rsidP="00962B6B">
            <w:pPr>
              <w:jc w:val="center"/>
            </w:pPr>
          </w:p>
          <w:p w:rsidR="00EF1D75" w:rsidRPr="00097CB8" w:rsidRDefault="00EF1D75" w:rsidP="00962B6B">
            <w:pPr>
              <w:jc w:val="center"/>
            </w:pPr>
            <w:r w:rsidRPr="00097CB8">
              <w:rPr>
                <w:sz w:val="22"/>
                <w:szCs w:val="22"/>
              </w:rPr>
              <w:t>MATEMATİK</w:t>
            </w:r>
          </w:p>
          <w:p w:rsidR="00EF1D75" w:rsidRPr="00097CB8" w:rsidRDefault="00EF1D75" w:rsidP="00962B6B">
            <w:pPr>
              <w:jc w:val="center"/>
            </w:pPr>
          </w:p>
        </w:tc>
        <w:tc>
          <w:tcPr>
            <w:tcW w:w="7707" w:type="dxa"/>
            <w:vAlign w:val="center"/>
          </w:tcPr>
          <w:p w:rsidR="00EF1D75" w:rsidRDefault="00EF1D75" w:rsidP="00962B6B"/>
          <w:p w:rsidR="00EF1D75" w:rsidRPr="00097CB8" w:rsidRDefault="00EF1D75" w:rsidP="00962B6B">
            <w:r w:rsidRPr="00097CB8">
              <w:rPr>
                <w:sz w:val="22"/>
                <w:szCs w:val="22"/>
              </w:rPr>
              <w:t>Eski uygarlıkların sayıları hangi sembollerle belirtiklerinin araştırılması</w:t>
            </w:r>
          </w:p>
          <w:p w:rsidR="00EF1D75" w:rsidRPr="00097CB8" w:rsidRDefault="00EF1D75" w:rsidP="00962B6B">
            <w:r w:rsidRPr="00097CB8">
              <w:rPr>
                <w:sz w:val="22"/>
                <w:szCs w:val="22"/>
              </w:rPr>
              <w:t>Tablo ve grafiklerden yararlanarak toplama ve çıkarma işlemi gerektiren problemler kurup çözebilme.</w:t>
            </w:r>
          </w:p>
          <w:p w:rsidR="00EF1D75" w:rsidRPr="00097CB8" w:rsidRDefault="00EF1D75" w:rsidP="00962B6B">
            <w:r w:rsidRPr="00097CB8">
              <w:rPr>
                <w:sz w:val="22"/>
                <w:szCs w:val="22"/>
              </w:rPr>
              <w:t>Tartma ölçülerinden yararlanarak çarpma ve bölme işlemi gerektiren problemler kurup çözebilme.</w:t>
            </w:r>
          </w:p>
          <w:p w:rsidR="00EF1D75" w:rsidRPr="00097CB8" w:rsidRDefault="00EF1D75" w:rsidP="00962B6B">
            <w:r w:rsidRPr="00097CB8">
              <w:rPr>
                <w:sz w:val="22"/>
                <w:szCs w:val="22"/>
              </w:rPr>
              <w:t>Romen rakamlarının tablosunu oluşturma</w:t>
            </w:r>
          </w:p>
          <w:p w:rsidR="00EF1D75" w:rsidRPr="00097CB8" w:rsidRDefault="00EF1D75" w:rsidP="00962B6B">
            <w:r w:rsidRPr="00097CB8">
              <w:rPr>
                <w:sz w:val="22"/>
                <w:szCs w:val="22"/>
              </w:rPr>
              <w:t>Doğal sayıların, basamaklarını, basamak ve sayı değerlerini belirleme</w:t>
            </w:r>
          </w:p>
          <w:p w:rsidR="00EF1D75" w:rsidRPr="00097CB8" w:rsidRDefault="00EF1D75" w:rsidP="00962B6B"/>
        </w:tc>
        <w:tc>
          <w:tcPr>
            <w:tcW w:w="1241" w:type="dxa"/>
            <w:vAlign w:val="center"/>
          </w:tcPr>
          <w:p w:rsidR="00EF1D75" w:rsidRPr="00097CB8" w:rsidRDefault="00EF1D75" w:rsidP="00962B6B">
            <w:pPr>
              <w:jc w:val="center"/>
            </w:pPr>
          </w:p>
        </w:tc>
      </w:tr>
      <w:tr w:rsidR="00EF1D75" w:rsidRPr="00097CB8" w:rsidTr="000B2629">
        <w:trPr>
          <w:trHeight w:val="604"/>
          <w:jc w:val="center"/>
        </w:trPr>
        <w:tc>
          <w:tcPr>
            <w:tcW w:w="1899" w:type="dxa"/>
            <w:vAlign w:val="center"/>
          </w:tcPr>
          <w:p w:rsidR="00EF1D75" w:rsidRPr="00097CB8" w:rsidRDefault="00EF1D75" w:rsidP="00962B6B">
            <w:pPr>
              <w:jc w:val="center"/>
            </w:pPr>
          </w:p>
          <w:p w:rsidR="00EF1D75" w:rsidRPr="00097CB8" w:rsidRDefault="00EF1D75" w:rsidP="00962B6B">
            <w:pPr>
              <w:jc w:val="center"/>
            </w:pPr>
            <w:r w:rsidRPr="00097CB8">
              <w:rPr>
                <w:sz w:val="22"/>
                <w:szCs w:val="22"/>
              </w:rPr>
              <w:t>MÜZİK</w:t>
            </w:r>
          </w:p>
          <w:p w:rsidR="00EF1D75" w:rsidRPr="00097CB8" w:rsidRDefault="00EF1D75" w:rsidP="00962B6B">
            <w:pPr>
              <w:jc w:val="center"/>
            </w:pPr>
          </w:p>
        </w:tc>
        <w:tc>
          <w:tcPr>
            <w:tcW w:w="7707" w:type="dxa"/>
            <w:vAlign w:val="center"/>
          </w:tcPr>
          <w:p w:rsidR="00EF1D75" w:rsidRPr="00097CB8" w:rsidRDefault="00EF1D75" w:rsidP="00962B6B"/>
          <w:p w:rsidR="00EF1D75" w:rsidRPr="00097CB8" w:rsidRDefault="00EF1D75" w:rsidP="00962B6B">
            <w:r w:rsidRPr="00097CB8">
              <w:rPr>
                <w:sz w:val="22"/>
                <w:szCs w:val="22"/>
              </w:rPr>
              <w:t>Doğada duyduğu sesleri görsel mat</w:t>
            </w:r>
            <w:r>
              <w:rPr>
                <w:sz w:val="22"/>
                <w:szCs w:val="22"/>
              </w:rPr>
              <w:t xml:space="preserve">eryal kullanarak gürlüğüne göre </w:t>
            </w:r>
            <w:r w:rsidRPr="00097CB8">
              <w:rPr>
                <w:sz w:val="22"/>
                <w:szCs w:val="22"/>
              </w:rPr>
              <w:t>sınıflandırmak</w:t>
            </w:r>
          </w:p>
          <w:p w:rsidR="00EF1D75" w:rsidRPr="00097CB8" w:rsidRDefault="00EF1D75" w:rsidP="00962B6B">
            <w:r w:rsidRPr="00097CB8">
              <w:rPr>
                <w:sz w:val="22"/>
                <w:szCs w:val="22"/>
              </w:rPr>
              <w:t>Bildiğiniz bir okul şarkısını grupla sergileme</w:t>
            </w:r>
          </w:p>
          <w:p w:rsidR="00EF1D75" w:rsidRPr="00097CB8" w:rsidRDefault="00EF1D75" w:rsidP="00962B6B">
            <w:pPr>
              <w:rPr>
                <w:color w:val="000000"/>
              </w:rPr>
            </w:pPr>
            <w:r w:rsidRPr="00097CB8">
              <w:rPr>
                <w:color w:val="000000"/>
                <w:sz w:val="22"/>
                <w:szCs w:val="22"/>
              </w:rPr>
              <w:t>Şimdiye kadar öğrenmediğiniz bir okul şarkısını öğrenerek sınıfa sunma.</w:t>
            </w:r>
          </w:p>
          <w:p w:rsidR="00EF1D75" w:rsidRPr="00097CB8" w:rsidRDefault="00EF1D75" w:rsidP="00962B6B">
            <w:pPr>
              <w:widowControl/>
              <w:suppressAutoHyphens w:val="0"/>
            </w:pPr>
            <w:r w:rsidRPr="00097CB8">
              <w:rPr>
                <w:sz w:val="22"/>
                <w:szCs w:val="22"/>
              </w:rPr>
              <w:t>Yöresel türkülerimiz</w:t>
            </w:r>
          </w:p>
          <w:p w:rsidR="00EF1D75" w:rsidRPr="00097CB8" w:rsidRDefault="00EF1D75" w:rsidP="00962B6B">
            <w:r w:rsidRPr="00097CB8">
              <w:rPr>
                <w:sz w:val="22"/>
                <w:szCs w:val="22"/>
              </w:rPr>
              <w:t>Ninnilerimiz hakkında bilgi sahibi almak.</w:t>
            </w:r>
          </w:p>
          <w:p w:rsidR="00EF1D75" w:rsidRPr="00097CB8" w:rsidRDefault="00EF1D75" w:rsidP="00962B6B">
            <w:r w:rsidRPr="00097CB8">
              <w:rPr>
                <w:sz w:val="22"/>
                <w:szCs w:val="22"/>
              </w:rPr>
              <w:t>Çalgılarımız</w:t>
            </w:r>
          </w:p>
          <w:p w:rsidR="00EF1D75" w:rsidRPr="00097CB8" w:rsidRDefault="00EF1D75" w:rsidP="00962B6B">
            <w:r w:rsidRPr="00097CB8">
              <w:rPr>
                <w:sz w:val="22"/>
                <w:szCs w:val="22"/>
              </w:rPr>
              <w:t>Atatürk ile ilgili müzik dağarcığını geliştirme ve sunum becerisi</w:t>
            </w:r>
          </w:p>
          <w:p w:rsidR="00EF1D75" w:rsidRPr="00097CB8" w:rsidRDefault="00EF1D75" w:rsidP="00962B6B"/>
        </w:tc>
        <w:tc>
          <w:tcPr>
            <w:tcW w:w="1275" w:type="dxa"/>
            <w:gridSpan w:val="2"/>
            <w:vAlign w:val="center"/>
          </w:tcPr>
          <w:p w:rsidR="00EF1D75" w:rsidRPr="00097CB8" w:rsidRDefault="00EF1D75" w:rsidP="00962B6B">
            <w:pPr>
              <w:jc w:val="center"/>
            </w:pPr>
          </w:p>
        </w:tc>
      </w:tr>
      <w:tr w:rsidR="00EF1D75" w:rsidRPr="00097CB8" w:rsidTr="000B2629">
        <w:trPr>
          <w:jc w:val="center"/>
        </w:trPr>
        <w:tc>
          <w:tcPr>
            <w:tcW w:w="1899" w:type="dxa"/>
            <w:vAlign w:val="center"/>
          </w:tcPr>
          <w:p w:rsidR="00EF1D75" w:rsidRPr="00097CB8" w:rsidRDefault="00EF1D75" w:rsidP="00962B6B">
            <w:pPr>
              <w:jc w:val="center"/>
            </w:pPr>
          </w:p>
          <w:p w:rsidR="00EF1D75" w:rsidRPr="00097CB8" w:rsidRDefault="00EF1D75" w:rsidP="00962B6B">
            <w:pPr>
              <w:jc w:val="center"/>
            </w:pPr>
            <w:r w:rsidRPr="00097CB8">
              <w:rPr>
                <w:sz w:val="22"/>
                <w:szCs w:val="22"/>
              </w:rPr>
              <w:t>BEDEN EĞİTİMİ</w:t>
            </w:r>
          </w:p>
          <w:p w:rsidR="00EF1D75" w:rsidRPr="00097CB8" w:rsidRDefault="00EF1D75" w:rsidP="00962B6B">
            <w:pPr>
              <w:jc w:val="center"/>
            </w:pPr>
          </w:p>
        </w:tc>
        <w:tc>
          <w:tcPr>
            <w:tcW w:w="7707" w:type="dxa"/>
            <w:vAlign w:val="center"/>
          </w:tcPr>
          <w:p w:rsidR="00EF1D75" w:rsidRDefault="00EF1D75" w:rsidP="00962B6B"/>
          <w:p w:rsidR="00EF1D75" w:rsidRPr="00097CB8" w:rsidRDefault="00EF1D75" w:rsidP="00962B6B">
            <w:r w:rsidRPr="00097CB8">
              <w:rPr>
                <w:sz w:val="22"/>
                <w:szCs w:val="22"/>
              </w:rPr>
              <w:t>Öğrenciler, büyüklerinin çocukluklarında oynadıkları oyunları araştırırlar. Araştırdıkları oyunları arkadaşlarıyla paylaşarak oyunların yeniden canlanmasını sağlarlar.</w:t>
            </w:r>
          </w:p>
          <w:p w:rsidR="00EF1D75" w:rsidRPr="00097CB8" w:rsidRDefault="00EF1D75" w:rsidP="00962B6B">
            <w:r w:rsidRPr="00097CB8">
              <w:rPr>
                <w:sz w:val="22"/>
                <w:szCs w:val="22"/>
              </w:rPr>
              <w:t>Spor yapmanın faydalarını açıklayalım. Spor yaparken vücudumuzda meydana gelen değişiklikler hakkında bilgi edinelim.</w:t>
            </w:r>
          </w:p>
          <w:p w:rsidR="00EF1D75" w:rsidRPr="00097CB8" w:rsidRDefault="00EF1D75" w:rsidP="00962B6B">
            <w:r w:rsidRPr="00097CB8">
              <w:rPr>
                <w:sz w:val="22"/>
                <w:szCs w:val="22"/>
              </w:rPr>
              <w:t>Bahçe Oyunları</w:t>
            </w:r>
          </w:p>
          <w:p w:rsidR="00EF1D75" w:rsidRPr="00097CB8" w:rsidRDefault="00EF1D75" w:rsidP="00962B6B">
            <w:r w:rsidRPr="00097CB8">
              <w:rPr>
                <w:sz w:val="22"/>
                <w:szCs w:val="22"/>
              </w:rPr>
              <w:t>İlkyardım nedir? İlkyardım çantasında neler bulunur?</w:t>
            </w:r>
          </w:p>
          <w:p w:rsidR="00EF1D75" w:rsidRPr="00097CB8" w:rsidRDefault="00EF1D75" w:rsidP="00962B6B">
            <w:r w:rsidRPr="00097CB8">
              <w:rPr>
                <w:sz w:val="22"/>
                <w:szCs w:val="22"/>
              </w:rPr>
              <w:t>Atatürk’ün Spora Verdiği Önem</w:t>
            </w:r>
          </w:p>
          <w:p w:rsidR="00EF1D75" w:rsidRPr="00097CB8" w:rsidRDefault="00EF1D75" w:rsidP="00962B6B">
            <w:r w:rsidRPr="00097CB8">
              <w:rPr>
                <w:kern w:val="0"/>
                <w:sz w:val="22"/>
                <w:szCs w:val="22"/>
                <w:lang w:eastAsia="tr-TR"/>
              </w:rPr>
              <w:t>Beden Eğitimi dersindeki başlıca ısınma hareketlerini öğrenelim ve arkadaşlarımıza yaptıralım</w:t>
            </w:r>
          </w:p>
          <w:p w:rsidR="00EF1D75" w:rsidRDefault="00EF1D75" w:rsidP="00962B6B">
            <w:r w:rsidRPr="00097CB8">
              <w:rPr>
                <w:sz w:val="22"/>
                <w:szCs w:val="22"/>
              </w:rPr>
              <w:t>Yeni bir oyun öğrenmek ve yazmak</w:t>
            </w:r>
          </w:p>
          <w:p w:rsidR="00EF1D75" w:rsidRPr="00097CB8" w:rsidRDefault="00EF1D75" w:rsidP="00962B6B"/>
        </w:tc>
        <w:tc>
          <w:tcPr>
            <w:tcW w:w="1275" w:type="dxa"/>
            <w:gridSpan w:val="2"/>
            <w:vAlign w:val="center"/>
          </w:tcPr>
          <w:p w:rsidR="00EF1D75" w:rsidRPr="00097CB8" w:rsidRDefault="00EF1D75" w:rsidP="00962B6B">
            <w:pPr>
              <w:jc w:val="center"/>
            </w:pPr>
          </w:p>
        </w:tc>
      </w:tr>
      <w:tr w:rsidR="00EF1D75" w:rsidRPr="00097CB8" w:rsidTr="000B2629">
        <w:trPr>
          <w:jc w:val="center"/>
        </w:trPr>
        <w:tc>
          <w:tcPr>
            <w:tcW w:w="1899" w:type="dxa"/>
            <w:vAlign w:val="center"/>
          </w:tcPr>
          <w:p w:rsidR="00EF1D75" w:rsidRPr="00097CB8" w:rsidRDefault="00EF1D75" w:rsidP="00962B6B">
            <w:pPr>
              <w:jc w:val="center"/>
            </w:pPr>
            <w:r w:rsidRPr="00097CB8">
              <w:rPr>
                <w:sz w:val="22"/>
                <w:szCs w:val="22"/>
              </w:rPr>
              <w:t>GÖRSEL SANATLAR</w:t>
            </w:r>
          </w:p>
          <w:p w:rsidR="00EF1D75" w:rsidRPr="00097CB8" w:rsidRDefault="00EF1D75" w:rsidP="00962B6B">
            <w:pPr>
              <w:jc w:val="center"/>
            </w:pPr>
          </w:p>
        </w:tc>
        <w:tc>
          <w:tcPr>
            <w:tcW w:w="7707" w:type="dxa"/>
            <w:vAlign w:val="center"/>
          </w:tcPr>
          <w:p w:rsidR="00EF1D75" w:rsidRDefault="00EF1D75" w:rsidP="00962B6B">
            <w:pPr>
              <w:rPr>
                <w:kern w:val="0"/>
                <w:lang w:eastAsia="tr-TR"/>
              </w:rPr>
            </w:pPr>
          </w:p>
          <w:p w:rsidR="00EF1D75" w:rsidRPr="00097CB8" w:rsidRDefault="00EF1D75" w:rsidP="00962B6B">
            <w:pPr>
              <w:rPr>
                <w:kern w:val="0"/>
                <w:lang w:eastAsia="tr-TR"/>
              </w:rPr>
            </w:pPr>
            <w:r w:rsidRPr="00097CB8">
              <w:rPr>
                <w:kern w:val="0"/>
                <w:sz w:val="22"/>
                <w:szCs w:val="22"/>
                <w:lang w:eastAsia="tr-TR"/>
              </w:rPr>
              <w:t>Atatürk'ün yaptığı yenilikleri anlatan bir resim çalışması yapalım.</w:t>
            </w:r>
          </w:p>
          <w:p w:rsidR="00EF1D75" w:rsidRDefault="00EF1D75" w:rsidP="00962B6B">
            <w:r w:rsidRPr="00097CB8">
              <w:rPr>
                <w:sz w:val="22"/>
                <w:szCs w:val="22"/>
              </w:rPr>
              <w:t>Kart, broşür, fotoğraf vb. görsel materyallerden de yararlanılarak “güzel ve kirli çevre” kavramlarını örneklenmesi</w:t>
            </w:r>
          </w:p>
          <w:p w:rsidR="00EF1D75" w:rsidRPr="00097CB8" w:rsidRDefault="00EF1D75" w:rsidP="00962B6B">
            <w:pPr>
              <w:rPr>
                <w:kern w:val="0"/>
                <w:lang w:eastAsia="tr-TR"/>
              </w:rPr>
            </w:pPr>
          </w:p>
        </w:tc>
        <w:tc>
          <w:tcPr>
            <w:tcW w:w="1275" w:type="dxa"/>
            <w:gridSpan w:val="2"/>
            <w:vAlign w:val="center"/>
          </w:tcPr>
          <w:p w:rsidR="00EF1D75" w:rsidRPr="00097CB8" w:rsidRDefault="00EF1D75" w:rsidP="00962B6B">
            <w:pPr>
              <w:jc w:val="center"/>
            </w:pPr>
          </w:p>
        </w:tc>
      </w:tr>
    </w:tbl>
    <w:p w:rsidR="00EF1D75" w:rsidRPr="0063035A" w:rsidRDefault="00EF1D75" w:rsidP="00E62727">
      <w:pPr>
        <w:rPr>
          <w:b/>
          <w:i/>
          <w:sz w:val="20"/>
          <w:szCs w:val="20"/>
        </w:rPr>
      </w:pPr>
      <w:r w:rsidRPr="0063035A">
        <w:rPr>
          <w:b/>
          <w:i/>
          <w:sz w:val="20"/>
          <w:szCs w:val="20"/>
        </w:rPr>
        <w:t>Not:Yukarıda belirlenen konular taslak olarak oluşturulmuş olup yıl içerisinde öğrencilerin genel durumlarına, konulara ve ders işlenişinin gidişatına bağlı olarak performans konularının isteğe bağlı değiştirilebileceğine karar verildi.</w:t>
      </w:r>
    </w:p>
    <w:p w:rsidR="00EF1D75" w:rsidRPr="0063035A" w:rsidRDefault="00EF1D75" w:rsidP="00E62727">
      <w:pPr>
        <w:autoSpaceDE w:val="0"/>
        <w:autoSpaceDN w:val="0"/>
        <w:adjustRightInd w:val="0"/>
        <w:rPr>
          <w:i/>
          <w:sz w:val="20"/>
          <w:szCs w:val="20"/>
        </w:rPr>
      </w:pPr>
    </w:p>
    <w:p w:rsidR="00EF1D75" w:rsidRDefault="00EF1D75" w:rsidP="00E62727">
      <w:pPr>
        <w:autoSpaceDE w:val="0"/>
        <w:autoSpaceDN w:val="0"/>
        <w:adjustRightInd w:val="0"/>
        <w:rPr>
          <w:rFonts w:ascii="Arial" w:hAnsi="Arial" w:cs="Arial"/>
          <w:b/>
        </w:rPr>
      </w:pPr>
    </w:p>
    <w:p w:rsidR="00EF1D75" w:rsidRDefault="00EF1D75" w:rsidP="00E62727">
      <w:pPr>
        <w:autoSpaceDE w:val="0"/>
        <w:autoSpaceDN w:val="0"/>
        <w:adjustRightInd w:val="0"/>
        <w:rPr>
          <w:rFonts w:ascii="Arial" w:hAnsi="Arial" w:cs="Arial"/>
          <w:b/>
        </w:rPr>
      </w:pPr>
      <w:r w:rsidRPr="002D688E">
        <w:rPr>
          <w:rFonts w:ascii="Arial" w:hAnsi="Arial" w:cs="Arial"/>
          <w:b/>
        </w:rPr>
        <w:t xml:space="preserve">Performans </w:t>
      </w:r>
      <w:r>
        <w:rPr>
          <w:rFonts w:ascii="Arial" w:hAnsi="Arial" w:cs="Arial"/>
          <w:b/>
        </w:rPr>
        <w:t xml:space="preserve">Değerlendirme </w:t>
      </w:r>
      <w:r w:rsidRPr="002D688E">
        <w:rPr>
          <w:rFonts w:ascii="Arial" w:hAnsi="Arial" w:cs="Arial"/>
          <w:b/>
        </w:rPr>
        <w:t>Ölçekleri</w:t>
      </w:r>
    </w:p>
    <w:tbl>
      <w:tblPr>
        <w:tblW w:w="10125" w:type="dxa"/>
        <w:tblInd w:w="-72" w:type="dxa"/>
        <w:tblCellMar>
          <w:left w:w="70" w:type="dxa"/>
          <w:right w:w="70" w:type="dxa"/>
        </w:tblCellMar>
        <w:tblLook w:val="00A0"/>
      </w:tblPr>
      <w:tblGrid>
        <w:gridCol w:w="608"/>
        <w:gridCol w:w="981"/>
        <w:gridCol w:w="1385"/>
        <w:gridCol w:w="515"/>
        <w:gridCol w:w="567"/>
        <w:gridCol w:w="709"/>
        <w:gridCol w:w="567"/>
        <w:gridCol w:w="622"/>
        <w:gridCol w:w="567"/>
        <w:gridCol w:w="709"/>
        <w:gridCol w:w="567"/>
        <w:gridCol w:w="567"/>
        <w:gridCol w:w="709"/>
        <w:gridCol w:w="485"/>
        <w:gridCol w:w="567"/>
      </w:tblGrid>
      <w:tr w:rsidR="00EF1D75" w:rsidRPr="00070C64" w:rsidTr="00962B6B">
        <w:trPr>
          <w:trHeight w:val="315"/>
        </w:trPr>
        <w:tc>
          <w:tcPr>
            <w:tcW w:w="10125" w:type="dxa"/>
            <w:gridSpan w:val="15"/>
            <w:tcBorders>
              <w:top w:val="single" w:sz="12" w:space="0" w:color="auto"/>
              <w:left w:val="single" w:sz="12" w:space="0" w:color="auto"/>
              <w:bottom w:val="single" w:sz="8" w:space="0" w:color="auto"/>
              <w:right w:val="single" w:sz="12" w:space="0" w:color="000000"/>
            </w:tcBorders>
            <w:noWrap/>
            <w:vAlign w:val="center"/>
          </w:tcPr>
          <w:p w:rsidR="00EF1D75" w:rsidRPr="00070C64" w:rsidRDefault="00EF1D75" w:rsidP="00962B6B">
            <w:pPr>
              <w:jc w:val="center"/>
              <w:rPr>
                <w:rFonts w:ascii="Comic Sans MS" w:hAnsi="Comic Sans MS" w:cs="Arial TUR"/>
                <w:b/>
                <w:bCs/>
                <w:sz w:val="16"/>
                <w:szCs w:val="16"/>
                <w:lang w:eastAsia="tr-TR"/>
              </w:rPr>
            </w:pPr>
            <w:r w:rsidRPr="00070C64">
              <w:rPr>
                <w:rFonts w:ascii="Comic Sans MS" w:hAnsi="Comic Sans MS" w:cs="Arial TUR"/>
                <w:b/>
                <w:bCs/>
                <w:sz w:val="16"/>
                <w:szCs w:val="16"/>
                <w:lang w:eastAsia="tr-TR"/>
              </w:rPr>
              <w:t>Hayat Bilgisi Dersi Performans Ödevi Değerlendirme Formu</w:t>
            </w:r>
          </w:p>
        </w:tc>
      </w:tr>
      <w:tr w:rsidR="00EF1D75" w:rsidRPr="00070C64" w:rsidTr="00962B6B">
        <w:trPr>
          <w:trHeight w:val="330"/>
        </w:trPr>
        <w:tc>
          <w:tcPr>
            <w:tcW w:w="608" w:type="dxa"/>
            <w:tcBorders>
              <w:top w:val="nil"/>
              <w:left w:val="single" w:sz="12" w:space="0" w:color="auto"/>
              <w:bottom w:val="nil"/>
              <w:right w:val="nil"/>
            </w:tcBorders>
            <w:noWrap/>
            <w:vAlign w:val="center"/>
          </w:tcPr>
          <w:p w:rsidR="00EF1D75" w:rsidRPr="00070C64" w:rsidRDefault="00EF1D75" w:rsidP="00962B6B">
            <w:pPr>
              <w:jc w:val="center"/>
              <w:rPr>
                <w:rFonts w:ascii="Comic Sans MS" w:hAnsi="Comic Sans MS" w:cs="Arial TUR"/>
                <w:sz w:val="16"/>
                <w:szCs w:val="16"/>
                <w:lang w:eastAsia="tr-TR"/>
              </w:rPr>
            </w:pPr>
          </w:p>
        </w:tc>
        <w:tc>
          <w:tcPr>
            <w:tcW w:w="981" w:type="dxa"/>
            <w:tcBorders>
              <w:top w:val="nil"/>
              <w:left w:val="nil"/>
              <w:bottom w:val="nil"/>
              <w:right w:val="nil"/>
            </w:tcBorders>
            <w:noWrap/>
            <w:vAlign w:val="center"/>
          </w:tcPr>
          <w:p w:rsidR="00EF1D75" w:rsidRPr="00070C64" w:rsidRDefault="00EF1D75" w:rsidP="00962B6B">
            <w:pPr>
              <w:jc w:val="center"/>
              <w:rPr>
                <w:rFonts w:ascii="Comic Sans MS" w:hAnsi="Comic Sans MS" w:cs="Arial TUR"/>
                <w:sz w:val="16"/>
                <w:szCs w:val="16"/>
                <w:lang w:eastAsia="tr-TR"/>
              </w:rPr>
            </w:pPr>
          </w:p>
        </w:tc>
        <w:tc>
          <w:tcPr>
            <w:tcW w:w="1385" w:type="dxa"/>
            <w:tcBorders>
              <w:top w:val="nil"/>
              <w:left w:val="nil"/>
              <w:bottom w:val="nil"/>
              <w:right w:val="single" w:sz="4" w:space="0" w:color="auto"/>
            </w:tcBorders>
            <w:noWrap/>
            <w:vAlign w:val="center"/>
          </w:tcPr>
          <w:p w:rsidR="00EF1D75" w:rsidRPr="00070C64" w:rsidRDefault="00EF1D75" w:rsidP="00962B6B">
            <w:pPr>
              <w:jc w:val="center"/>
              <w:rPr>
                <w:rFonts w:ascii="Comic Sans MS" w:hAnsi="Comic Sans MS" w:cs="Arial TUR"/>
                <w:sz w:val="16"/>
                <w:szCs w:val="16"/>
                <w:lang w:eastAsia="tr-TR"/>
              </w:rPr>
            </w:pPr>
          </w:p>
        </w:tc>
        <w:tc>
          <w:tcPr>
            <w:tcW w:w="515" w:type="dxa"/>
            <w:vMerge w:val="restart"/>
            <w:tcBorders>
              <w:top w:val="single" w:sz="4" w:space="0" w:color="auto"/>
              <w:left w:val="single" w:sz="4" w:space="0" w:color="auto"/>
              <w:bottom w:val="single" w:sz="4" w:space="0" w:color="auto"/>
              <w:right w:val="single" w:sz="4" w:space="0" w:color="auto"/>
            </w:tcBorders>
            <w:textDirection w:val="btLr"/>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Kapak özenle yapılmış mı?</w:t>
            </w:r>
          </w:p>
        </w:tc>
        <w:tc>
          <w:tcPr>
            <w:tcW w:w="567" w:type="dxa"/>
            <w:vMerge w:val="restart"/>
            <w:tcBorders>
              <w:top w:val="single" w:sz="4" w:space="0" w:color="auto"/>
              <w:left w:val="single" w:sz="4" w:space="0" w:color="auto"/>
              <w:bottom w:val="single" w:sz="4" w:space="0" w:color="auto"/>
              <w:right w:val="single" w:sz="4" w:space="0" w:color="auto"/>
            </w:tcBorders>
            <w:noWrap/>
            <w:textDirection w:val="btLr"/>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Grup görev paylaşımı yapmış mı?</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Seçilen konu hakkında araştırma ve gözlem yapılmış mı?</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Mevsim ve aylarla ilgili bilgiler doğru anlatılmış mı?</w:t>
            </w:r>
          </w:p>
        </w:tc>
        <w:tc>
          <w:tcPr>
            <w:tcW w:w="622" w:type="dxa"/>
            <w:vMerge w:val="restart"/>
            <w:tcBorders>
              <w:top w:val="single" w:sz="4" w:space="0" w:color="auto"/>
              <w:left w:val="single" w:sz="4" w:space="0" w:color="auto"/>
              <w:bottom w:val="single" w:sz="4" w:space="0" w:color="auto"/>
              <w:right w:val="single" w:sz="4" w:space="0" w:color="auto"/>
            </w:tcBorders>
            <w:textDirection w:val="btLr"/>
            <w:vAlign w:val="center"/>
          </w:tcPr>
          <w:p w:rsidR="00EF1D75" w:rsidRPr="00753BF6" w:rsidRDefault="00EF1D75" w:rsidP="00962B6B">
            <w:pPr>
              <w:jc w:val="center"/>
              <w:rPr>
                <w:rFonts w:ascii="Comic Sans MS" w:hAnsi="Comic Sans MS" w:cs="Arial TUR"/>
                <w:sz w:val="14"/>
                <w:szCs w:val="14"/>
                <w:lang w:eastAsia="tr-TR"/>
              </w:rPr>
            </w:pPr>
            <w:r w:rsidRPr="00753BF6">
              <w:rPr>
                <w:rFonts w:ascii="Comic Sans MS" w:hAnsi="Comic Sans MS" w:cs="Arial TUR"/>
                <w:sz w:val="14"/>
                <w:szCs w:val="14"/>
                <w:lang w:eastAsia="tr-TR"/>
              </w:rPr>
              <w:t>Çalışma dosyası özenle hazırlanmış mı?</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Özgün,yeterli düzeyde tablo ve görsel materyaller kullanılmış mı?</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Açık ve anlaşılır dilbilgisi bakımından doğru cümleler kullanılmış mı?</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Noktalama işaretlerine uyulmuş mu?</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Konuya uygun kaynaklar seçilip belirlenmiş mi?</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Güzel ve okunaklı  bitişik eğik yazı kullanılmış mı?</w:t>
            </w:r>
          </w:p>
        </w:tc>
        <w:tc>
          <w:tcPr>
            <w:tcW w:w="485" w:type="dxa"/>
            <w:vMerge w:val="restart"/>
            <w:tcBorders>
              <w:top w:val="single" w:sz="4" w:space="0" w:color="auto"/>
              <w:left w:val="single" w:sz="4" w:space="0" w:color="auto"/>
              <w:bottom w:val="single" w:sz="4" w:space="0" w:color="auto"/>
              <w:right w:val="single" w:sz="4" w:space="0" w:color="auto"/>
            </w:tcBorders>
            <w:noWrap/>
            <w:textDirection w:val="btLr"/>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TOPLAM</w:t>
            </w:r>
          </w:p>
        </w:tc>
        <w:tc>
          <w:tcPr>
            <w:tcW w:w="567" w:type="dxa"/>
            <w:vMerge w:val="restart"/>
            <w:tcBorders>
              <w:top w:val="single" w:sz="4" w:space="0" w:color="auto"/>
              <w:left w:val="single" w:sz="4" w:space="0" w:color="auto"/>
              <w:bottom w:val="single" w:sz="4" w:space="0" w:color="auto"/>
              <w:right w:val="single" w:sz="4" w:space="0" w:color="auto"/>
            </w:tcBorders>
            <w:noWrap/>
            <w:textDirection w:val="btLr"/>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NOTU</w:t>
            </w:r>
          </w:p>
        </w:tc>
      </w:tr>
      <w:tr w:rsidR="00EF1D75" w:rsidRPr="00070C64" w:rsidTr="00962B6B">
        <w:trPr>
          <w:trHeight w:val="60"/>
        </w:trPr>
        <w:tc>
          <w:tcPr>
            <w:tcW w:w="608" w:type="dxa"/>
            <w:tcBorders>
              <w:top w:val="nil"/>
              <w:left w:val="single" w:sz="12" w:space="0" w:color="auto"/>
              <w:bottom w:val="nil"/>
              <w:right w:val="nil"/>
            </w:tcBorders>
            <w:noWrap/>
            <w:vAlign w:val="center"/>
          </w:tcPr>
          <w:p w:rsidR="00EF1D75" w:rsidRPr="00070C64" w:rsidRDefault="00EF1D75" w:rsidP="00962B6B">
            <w:pPr>
              <w:jc w:val="center"/>
              <w:rPr>
                <w:rFonts w:ascii="Comic Sans MS" w:hAnsi="Comic Sans MS" w:cs="Arial TUR"/>
                <w:sz w:val="16"/>
                <w:szCs w:val="16"/>
                <w:lang w:eastAsia="tr-TR"/>
              </w:rPr>
            </w:pPr>
          </w:p>
        </w:tc>
        <w:tc>
          <w:tcPr>
            <w:tcW w:w="981" w:type="dxa"/>
            <w:tcBorders>
              <w:top w:val="nil"/>
              <w:left w:val="nil"/>
              <w:bottom w:val="nil"/>
              <w:right w:val="nil"/>
            </w:tcBorders>
            <w:noWrap/>
            <w:vAlign w:val="center"/>
          </w:tcPr>
          <w:p w:rsidR="00EF1D75" w:rsidRPr="00070C64" w:rsidRDefault="00EF1D75" w:rsidP="00962B6B">
            <w:pPr>
              <w:jc w:val="center"/>
              <w:rPr>
                <w:rFonts w:ascii="Comic Sans MS" w:hAnsi="Comic Sans MS" w:cs="Arial TUR"/>
                <w:sz w:val="16"/>
                <w:szCs w:val="16"/>
                <w:lang w:eastAsia="tr-TR"/>
              </w:rPr>
            </w:pPr>
          </w:p>
        </w:tc>
        <w:tc>
          <w:tcPr>
            <w:tcW w:w="1385" w:type="dxa"/>
            <w:tcBorders>
              <w:top w:val="nil"/>
              <w:left w:val="nil"/>
              <w:bottom w:val="nil"/>
              <w:right w:val="single" w:sz="4" w:space="0" w:color="auto"/>
            </w:tcBorders>
            <w:noWrap/>
            <w:vAlign w:val="center"/>
          </w:tcPr>
          <w:p w:rsidR="00EF1D75" w:rsidRPr="00070C64" w:rsidRDefault="00EF1D75" w:rsidP="00962B6B">
            <w:pPr>
              <w:jc w:val="center"/>
              <w:rPr>
                <w:rFonts w:ascii="Comic Sans MS" w:hAnsi="Comic Sans MS" w:cs="Arial TUR"/>
                <w:sz w:val="16"/>
                <w:szCs w:val="16"/>
                <w:lang w:eastAsia="tr-TR"/>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622"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485"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r>
      <w:tr w:rsidR="00EF1D75" w:rsidRPr="00070C64" w:rsidTr="00962B6B">
        <w:trPr>
          <w:trHeight w:val="255"/>
        </w:trPr>
        <w:tc>
          <w:tcPr>
            <w:tcW w:w="608" w:type="dxa"/>
            <w:vMerge w:val="restart"/>
            <w:tcBorders>
              <w:top w:val="single" w:sz="8" w:space="0" w:color="auto"/>
              <w:left w:val="single" w:sz="12" w:space="0" w:color="auto"/>
              <w:bottom w:val="single" w:sz="8" w:space="0" w:color="000000"/>
              <w:right w:val="single" w:sz="4" w:space="0" w:color="auto"/>
            </w:tcBorders>
            <w:noWrap/>
            <w:textDirection w:val="btLr"/>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ÖLÇÜTLER</w:t>
            </w:r>
          </w:p>
        </w:tc>
        <w:tc>
          <w:tcPr>
            <w:tcW w:w="981" w:type="dxa"/>
            <w:tcBorders>
              <w:top w:val="single" w:sz="8" w:space="0" w:color="auto"/>
              <w:left w:val="nil"/>
              <w:bottom w:val="single" w:sz="4" w:space="0" w:color="auto"/>
              <w:right w:val="single" w:sz="4" w:space="0" w:color="auto"/>
            </w:tcBorders>
            <w:noWrap/>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5</w:t>
            </w:r>
          </w:p>
        </w:tc>
        <w:tc>
          <w:tcPr>
            <w:tcW w:w="1385" w:type="dxa"/>
            <w:tcBorders>
              <w:top w:val="single" w:sz="8" w:space="0" w:color="auto"/>
              <w:left w:val="nil"/>
              <w:bottom w:val="single" w:sz="4" w:space="0" w:color="auto"/>
              <w:right w:val="single" w:sz="4" w:space="0" w:color="auto"/>
            </w:tcBorders>
            <w:noWrap/>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Mükemmel</w:t>
            </w:r>
          </w:p>
        </w:tc>
        <w:tc>
          <w:tcPr>
            <w:tcW w:w="515"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622"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485"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r>
      <w:tr w:rsidR="00EF1D75" w:rsidRPr="00070C64" w:rsidTr="00962B6B">
        <w:trPr>
          <w:trHeight w:val="361"/>
        </w:trPr>
        <w:tc>
          <w:tcPr>
            <w:tcW w:w="608" w:type="dxa"/>
            <w:vMerge/>
            <w:tcBorders>
              <w:top w:val="single" w:sz="8" w:space="0" w:color="auto"/>
              <w:left w:val="single" w:sz="12" w:space="0" w:color="auto"/>
              <w:bottom w:val="single" w:sz="8" w:space="0" w:color="000000"/>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981" w:type="dxa"/>
            <w:tcBorders>
              <w:top w:val="nil"/>
              <w:left w:val="nil"/>
              <w:bottom w:val="single" w:sz="4" w:space="0" w:color="auto"/>
              <w:right w:val="single" w:sz="4" w:space="0" w:color="auto"/>
            </w:tcBorders>
            <w:noWrap/>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4</w:t>
            </w:r>
          </w:p>
        </w:tc>
        <w:tc>
          <w:tcPr>
            <w:tcW w:w="1385" w:type="dxa"/>
            <w:tcBorders>
              <w:top w:val="nil"/>
              <w:left w:val="nil"/>
              <w:bottom w:val="single" w:sz="4" w:space="0" w:color="auto"/>
              <w:right w:val="single" w:sz="4" w:space="0" w:color="auto"/>
            </w:tcBorders>
            <w:noWrap/>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İyi</w:t>
            </w:r>
          </w:p>
        </w:tc>
        <w:tc>
          <w:tcPr>
            <w:tcW w:w="515"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622"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485"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r>
      <w:tr w:rsidR="00EF1D75" w:rsidRPr="00070C64" w:rsidTr="00962B6B">
        <w:trPr>
          <w:trHeight w:val="255"/>
        </w:trPr>
        <w:tc>
          <w:tcPr>
            <w:tcW w:w="608" w:type="dxa"/>
            <w:vMerge/>
            <w:tcBorders>
              <w:top w:val="single" w:sz="8" w:space="0" w:color="auto"/>
              <w:left w:val="single" w:sz="12" w:space="0" w:color="auto"/>
              <w:bottom w:val="single" w:sz="8" w:space="0" w:color="000000"/>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981" w:type="dxa"/>
            <w:tcBorders>
              <w:top w:val="nil"/>
              <w:left w:val="nil"/>
              <w:bottom w:val="single" w:sz="4" w:space="0" w:color="auto"/>
              <w:right w:val="single" w:sz="4" w:space="0" w:color="auto"/>
            </w:tcBorders>
            <w:noWrap/>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3</w:t>
            </w:r>
          </w:p>
        </w:tc>
        <w:tc>
          <w:tcPr>
            <w:tcW w:w="1385" w:type="dxa"/>
            <w:tcBorders>
              <w:top w:val="nil"/>
              <w:left w:val="nil"/>
              <w:bottom w:val="single" w:sz="4" w:space="0" w:color="auto"/>
              <w:right w:val="single" w:sz="4" w:space="0" w:color="auto"/>
            </w:tcBorders>
            <w:noWrap/>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Orta</w:t>
            </w:r>
          </w:p>
        </w:tc>
        <w:tc>
          <w:tcPr>
            <w:tcW w:w="515"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622"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485"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r>
      <w:tr w:rsidR="00EF1D75" w:rsidRPr="00070C64" w:rsidTr="00962B6B">
        <w:trPr>
          <w:trHeight w:val="255"/>
        </w:trPr>
        <w:tc>
          <w:tcPr>
            <w:tcW w:w="608" w:type="dxa"/>
            <w:vMerge/>
            <w:tcBorders>
              <w:top w:val="single" w:sz="8" w:space="0" w:color="auto"/>
              <w:left w:val="single" w:sz="12" w:space="0" w:color="auto"/>
              <w:bottom w:val="single" w:sz="8" w:space="0" w:color="000000"/>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981" w:type="dxa"/>
            <w:tcBorders>
              <w:top w:val="nil"/>
              <w:left w:val="nil"/>
              <w:bottom w:val="nil"/>
              <w:right w:val="single" w:sz="4" w:space="0" w:color="auto"/>
            </w:tcBorders>
            <w:noWrap/>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2</w:t>
            </w:r>
          </w:p>
        </w:tc>
        <w:tc>
          <w:tcPr>
            <w:tcW w:w="1385" w:type="dxa"/>
            <w:tcBorders>
              <w:top w:val="nil"/>
              <w:left w:val="nil"/>
              <w:bottom w:val="nil"/>
              <w:right w:val="single" w:sz="4" w:space="0" w:color="auto"/>
            </w:tcBorders>
            <w:noWrap/>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Geliştirmeli</w:t>
            </w:r>
          </w:p>
        </w:tc>
        <w:tc>
          <w:tcPr>
            <w:tcW w:w="515"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622"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485"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r>
      <w:tr w:rsidR="00EF1D75" w:rsidRPr="00070C64" w:rsidTr="00962B6B">
        <w:trPr>
          <w:trHeight w:val="270"/>
        </w:trPr>
        <w:tc>
          <w:tcPr>
            <w:tcW w:w="608" w:type="dxa"/>
            <w:vMerge/>
            <w:tcBorders>
              <w:top w:val="single" w:sz="8" w:space="0" w:color="auto"/>
              <w:left w:val="single" w:sz="12" w:space="0" w:color="auto"/>
              <w:bottom w:val="single" w:sz="8" w:space="0" w:color="000000"/>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981" w:type="dxa"/>
            <w:tcBorders>
              <w:top w:val="single" w:sz="4" w:space="0" w:color="auto"/>
              <w:left w:val="nil"/>
              <w:bottom w:val="single" w:sz="4" w:space="0" w:color="auto"/>
              <w:right w:val="single" w:sz="4" w:space="0" w:color="auto"/>
            </w:tcBorders>
            <w:noWrap/>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1</w:t>
            </w:r>
          </w:p>
        </w:tc>
        <w:tc>
          <w:tcPr>
            <w:tcW w:w="1385" w:type="dxa"/>
            <w:tcBorders>
              <w:top w:val="single" w:sz="4" w:space="0" w:color="auto"/>
              <w:left w:val="nil"/>
              <w:bottom w:val="single" w:sz="4" w:space="0" w:color="auto"/>
              <w:right w:val="single" w:sz="4" w:space="0" w:color="auto"/>
            </w:tcBorders>
            <w:noWrap/>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Zayıf</w:t>
            </w:r>
          </w:p>
        </w:tc>
        <w:tc>
          <w:tcPr>
            <w:tcW w:w="515"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622"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485"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r>
      <w:tr w:rsidR="00EF1D75" w:rsidRPr="00070C64" w:rsidTr="00962B6B">
        <w:trPr>
          <w:trHeight w:val="402"/>
        </w:trPr>
        <w:tc>
          <w:tcPr>
            <w:tcW w:w="608" w:type="dxa"/>
            <w:tcBorders>
              <w:top w:val="nil"/>
              <w:left w:val="single" w:sz="12" w:space="0" w:color="auto"/>
              <w:bottom w:val="single" w:sz="8" w:space="0" w:color="auto"/>
              <w:right w:val="single" w:sz="8" w:space="0" w:color="auto"/>
            </w:tcBorders>
            <w:noWrap/>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Sıra</w:t>
            </w:r>
          </w:p>
        </w:tc>
        <w:tc>
          <w:tcPr>
            <w:tcW w:w="981" w:type="dxa"/>
            <w:tcBorders>
              <w:top w:val="nil"/>
              <w:left w:val="nil"/>
              <w:bottom w:val="single" w:sz="4" w:space="0" w:color="auto"/>
              <w:right w:val="single" w:sz="8" w:space="0" w:color="auto"/>
            </w:tcBorders>
            <w:noWrap/>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Okul No</w:t>
            </w:r>
          </w:p>
        </w:tc>
        <w:tc>
          <w:tcPr>
            <w:tcW w:w="1385" w:type="dxa"/>
            <w:tcBorders>
              <w:top w:val="single" w:sz="8" w:space="0" w:color="auto"/>
              <w:left w:val="nil"/>
              <w:bottom w:val="single" w:sz="4" w:space="0" w:color="auto"/>
              <w:right w:val="single" w:sz="4" w:space="0" w:color="auto"/>
            </w:tcBorders>
            <w:noWrap/>
            <w:vAlign w:val="center"/>
          </w:tcPr>
          <w:p w:rsidR="00EF1D75" w:rsidRPr="00070C64" w:rsidRDefault="00EF1D75" w:rsidP="00962B6B">
            <w:pPr>
              <w:jc w:val="center"/>
              <w:rPr>
                <w:rFonts w:ascii="Comic Sans MS" w:hAnsi="Comic Sans MS" w:cs="Arial TUR"/>
                <w:sz w:val="16"/>
                <w:szCs w:val="16"/>
                <w:lang w:eastAsia="tr-TR"/>
              </w:rPr>
            </w:pPr>
            <w:r w:rsidRPr="00070C64">
              <w:rPr>
                <w:rFonts w:ascii="Comic Sans MS" w:hAnsi="Comic Sans MS" w:cs="Arial TUR"/>
                <w:sz w:val="16"/>
                <w:szCs w:val="16"/>
                <w:lang w:eastAsia="tr-TR"/>
              </w:rPr>
              <w:t>Adı Soyadı</w:t>
            </w:r>
          </w:p>
        </w:tc>
        <w:tc>
          <w:tcPr>
            <w:tcW w:w="515"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622"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485"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F1D75" w:rsidRPr="00070C64" w:rsidRDefault="00EF1D75" w:rsidP="00962B6B">
            <w:pPr>
              <w:jc w:val="center"/>
              <w:rPr>
                <w:rFonts w:ascii="Comic Sans MS" w:hAnsi="Comic Sans MS" w:cs="Arial TUR"/>
                <w:sz w:val="16"/>
                <w:szCs w:val="16"/>
                <w:lang w:eastAsia="tr-TR"/>
              </w:rPr>
            </w:pPr>
          </w:p>
        </w:tc>
      </w:tr>
    </w:tbl>
    <w:p w:rsidR="00EF1D75" w:rsidRDefault="00EF1D75" w:rsidP="00E62727"/>
    <w:p w:rsidR="00EF1D75" w:rsidRDefault="00EF1D75" w:rsidP="00E62727"/>
    <w:p w:rsidR="00EF1D75" w:rsidRDefault="00EF1D75" w:rsidP="00E62727"/>
    <w:p w:rsidR="00EF1D75" w:rsidRDefault="00EF1D75" w:rsidP="00E62727"/>
    <w:p w:rsidR="00EF1D75" w:rsidRDefault="00EF1D75" w:rsidP="00E62727"/>
    <w:p w:rsidR="00EF1D75" w:rsidRDefault="00EF1D75" w:rsidP="00E62727"/>
    <w:tbl>
      <w:tblPr>
        <w:tblW w:w="993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700"/>
        <w:gridCol w:w="1294"/>
        <w:gridCol w:w="1835"/>
        <w:gridCol w:w="711"/>
        <w:gridCol w:w="651"/>
        <w:gridCol w:w="666"/>
        <w:gridCol w:w="726"/>
        <w:gridCol w:w="756"/>
        <w:gridCol w:w="1040"/>
        <w:gridCol w:w="1559"/>
      </w:tblGrid>
      <w:tr w:rsidR="00EF1D75" w:rsidRPr="00070C64" w:rsidTr="00962B6B">
        <w:trPr>
          <w:trHeight w:val="390"/>
        </w:trPr>
        <w:tc>
          <w:tcPr>
            <w:tcW w:w="9938" w:type="dxa"/>
            <w:gridSpan w:val="10"/>
            <w:noWrap/>
            <w:vAlign w:val="center"/>
          </w:tcPr>
          <w:p w:rsidR="00EF1D75" w:rsidRPr="00753BF6" w:rsidRDefault="00EF1D75" w:rsidP="00962B6B">
            <w:pPr>
              <w:jc w:val="center"/>
              <w:rPr>
                <w:rFonts w:ascii="Comic Sans MS" w:hAnsi="Comic Sans MS" w:cs="Arial TUR"/>
                <w:b/>
                <w:bCs/>
                <w:sz w:val="16"/>
                <w:szCs w:val="16"/>
                <w:lang w:eastAsia="tr-TR"/>
              </w:rPr>
            </w:pPr>
            <w:r w:rsidRPr="00753BF6">
              <w:rPr>
                <w:rFonts w:ascii="Comic Sans MS" w:hAnsi="Comic Sans MS" w:cs="Arial TUR"/>
                <w:b/>
                <w:bCs/>
                <w:sz w:val="16"/>
                <w:szCs w:val="16"/>
                <w:lang w:eastAsia="tr-TR"/>
              </w:rPr>
              <w:t>Türkçe Dersi Performans Ödevi Değerlendirme Formu</w:t>
            </w:r>
          </w:p>
        </w:tc>
      </w:tr>
      <w:tr w:rsidR="00EF1D75" w:rsidRPr="00070C64" w:rsidTr="00962B6B">
        <w:trPr>
          <w:trHeight w:val="330"/>
        </w:trPr>
        <w:tc>
          <w:tcPr>
            <w:tcW w:w="700" w:type="dxa"/>
            <w:noWrap/>
            <w:vAlign w:val="center"/>
          </w:tcPr>
          <w:p w:rsidR="00EF1D75" w:rsidRPr="00753BF6" w:rsidRDefault="00EF1D75" w:rsidP="00962B6B">
            <w:pPr>
              <w:jc w:val="center"/>
              <w:rPr>
                <w:rFonts w:ascii="Comic Sans MS" w:hAnsi="Comic Sans MS" w:cs="Arial TUR"/>
                <w:sz w:val="16"/>
                <w:szCs w:val="16"/>
                <w:lang w:eastAsia="tr-TR"/>
              </w:rPr>
            </w:pPr>
          </w:p>
        </w:tc>
        <w:tc>
          <w:tcPr>
            <w:tcW w:w="1294" w:type="dxa"/>
            <w:noWrap/>
            <w:vAlign w:val="center"/>
          </w:tcPr>
          <w:p w:rsidR="00EF1D75" w:rsidRPr="00753BF6" w:rsidRDefault="00EF1D75" w:rsidP="00962B6B">
            <w:pPr>
              <w:jc w:val="center"/>
              <w:rPr>
                <w:rFonts w:ascii="Comic Sans MS" w:hAnsi="Comic Sans MS" w:cs="Arial TUR"/>
                <w:sz w:val="16"/>
                <w:szCs w:val="16"/>
                <w:lang w:eastAsia="tr-TR"/>
              </w:rPr>
            </w:pPr>
          </w:p>
        </w:tc>
        <w:tc>
          <w:tcPr>
            <w:tcW w:w="1835" w:type="dxa"/>
            <w:noWrap/>
            <w:vAlign w:val="center"/>
          </w:tcPr>
          <w:p w:rsidR="00EF1D75" w:rsidRPr="00753BF6" w:rsidRDefault="00EF1D75" w:rsidP="00962B6B">
            <w:pPr>
              <w:jc w:val="center"/>
              <w:rPr>
                <w:rFonts w:ascii="Comic Sans MS" w:hAnsi="Comic Sans MS" w:cs="Arial TUR"/>
                <w:sz w:val="16"/>
                <w:szCs w:val="16"/>
                <w:lang w:eastAsia="tr-TR"/>
              </w:rPr>
            </w:pPr>
          </w:p>
        </w:tc>
        <w:tc>
          <w:tcPr>
            <w:tcW w:w="711"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Her işaret ile ilgili üç tane cümle yazmış mı?</w:t>
            </w:r>
          </w:p>
        </w:tc>
        <w:tc>
          <w:tcPr>
            <w:tcW w:w="651"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Cümleleri doğru yazmış ve satıra yerleştirmiş mi?</w:t>
            </w:r>
          </w:p>
        </w:tc>
        <w:tc>
          <w:tcPr>
            <w:tcW w:w="666"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Kurulan cümlelerin her biri istenilen işaretleri içermiş mi?</w:t>
            </w:r>
          </w:p>
        </w:tc>
        <w:tc>
          <w:tcPr>
            <w:tcW w:w="726"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Harfleri kurallarına uygun olarak el yazısı ile yazmış mı?</w:t>
            </w:r>
          </w:p>
        </w:tc>
        <w:tc>
          <w:tcPr>
            <w:tcW w:w="756"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Çalışmanın kapağı özgün olarak hazırlanmış mı ? Çalışmalarını zamanında teslim etmiş mi?</w:t>
            </w:r>
          </w:p>
        </w:tc>
        <w:tc>
          <w:tcPr>
            <w:tcW w:w="1040" w:type="dxa"/>
            <w:vMerge w:val="restart"/>
            <w:noWrap/>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TOPLAM</w:t>
            </w:r>
          </w:p>
        </w:tc>
        <w:tc>
          <w:tcPr>
            <w:tcW w:w="1559" w:type="dxa"/>
            <w:vMerge w:val="restart"/>
            <w:noWrap/>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NOTU</w:t>
            </w:r>
          </w:p>
        </w:tc>
      </w:tr>
      <w:tr w:rsidR="00EF1D75" w:rsidRPr="00070C64" w:rsidTr="00962B6B">
        <w:trPr>
          <w:trHeight w:val="330"/>
        </w:trPr>
        <w:tc>
          <w:tcPr>
            <w:tcW w:w="700" w:type="dxa"/>
            <w:vMerge w:val="restart"/>
            <w:noWrap/>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ÖLÇÜTLER</w:t>
            </w:r>
          </w:p>
        </w:tc>
        <w:tc>
          <w:tcPr>
            <w:tcW w:w="1294"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5</w:t>
            </w:r>
          </w:p>
        </w:tc>
        <w:tc>
          <w:tcPr>
            <w:tcW w:w="1835"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Mükemmel</w:t>
            </w:r>
          </w:p>
        </w:tc>
        <w:tc>
          <w:tcPr>
            <w:tcW w:w="711"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51"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6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72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75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040"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559" w:type="dxa"/>
            <w:vMerge/>
            <w:vAlign w:val="center"/>
          </w:tcPr>
          <w:p w:rsidR="00EF1D75" w:rsidRPr="00753BF6" w:rsidRDefault="00EF1D75" w:rsidP="00962B6B">
            <w:pPr>
              <w:jc w:val="center"/>
              <w:rPr>
                <w:rFonts w:ascii="Comic Sans MS" w:hAnsi="Comic Sans MS" w:cs="Arial TUR"/>
                <w:sz w:val="16"/>
                <w:szCs w:val="16"/>
                <w:lang w:eastAsia="tr-TR"/>
              </w:rPr>
            </w:pPr>
          </w:p>
        </w:tc>
      </w:tr>
      <w:tr w:rsidR="00EF1D75" w:rsidRPr="00070C64" w:rsidTr="00962B6B">
        <w:trPr>
          <w:trHeight w:val="330"/>
        </w:trPr>
        <w:tc>
          <w:tcPr>
            <w:tcW w:w="700"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294"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4</w:t>
            </w:r>
          </w:p>
        </w:tc>
        <w:tc>
          <w:tcPr>
            <w:tcW w:w="1835"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İyi</w:t>
            </w:r>
          </w:p>
        </w:tc>
        <w:tc>
          <w:tcPr>
            <w:tcW w:w="711"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51"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6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72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75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040"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559" w:type="dxa"/>
            <w:vMerge/>
            <w:vAlign w:val="center"/>
          </w:tcPr>
          <w:p w:rsidR="00EF1D75" w:rsidRPr="00753BF6" w:rsidRDefault="00EF1D75" w:rsidP="00962B6B">
            <w:pPr>
              <w:jc w:val="center"/>
              <w:rPr>
                <w:rFonts w:ascii="Comic Sans MS" w:hAnsi="Comic Sans MS" w:cs="Arial TUR"/>
                <w:sz w:val="16"/>
                <w:szCs w:val="16"/>
                <w:lang w:eastAsia="tr-TR"/>
              </w:rPr>
            </w:pPr>
          </w:p>
        </w:tc>
      </w:tr>
      <w:tr w:rsidR="00EF1D75" w:rsidRPr="00070C64" w:rsidTr="00962B6B">
        <w:trPr>
          <w:trHeight w:val="330"/>
        </w:trPr>
        <w:tc>
          <w:tcPr>
            <w:tcW w:w="700"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294"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3</w:t>
            </w:r>
          </w:p>
        </w:tc>
        <w:tc>
          <w:tcPr>
            <w:tcW w:w="1835"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Orta</w:t>
            </w:r>
          </w:p>
        </w:tc>
        <w:tc>
          <w:tcPr>
            <w:tcW w:w="711"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51"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6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72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75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040"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559" w:type="dxa"/>
            <w:vMerge/>
            <w:vAlign w:val="center"/>
          </w:tcPr>
          <w:p w:rsidR="00EF1D75" w:rsidRPr="00753BF6" w:rsidRDefault="00EF1D75" w:rsidP="00962B6B">
            <w:pPr>
              <w:jc w:val="center"/>
              <w:rPr>
                <w:rFonts w:ascii="Comic Sans MS" w:hAnsi="Comic Sans MS" w:cs="Arial TUR"/>
                <w:sz w:val="16"/>
                <w:szCs w:val="16"/>
                <w:lang w:eastAsia="tr-TR"/>
              </w:rPr>
            </w:pPr>
          </w:p>
        </w:tc>
      </w:tr>
      <w:tr w:rsidR="00EF1D75" w:rsidRPr="00070C64" w:rsidTr="00962B6B">
        <w:trPr>
          <w:trHeight w:val="330"/>
        </w:trPr>
        <w:tc>
          <w:tcPr>
            <w:tcW w:w="700"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294"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2</w:t>
            </w:r>
          </w:p>
        </w:tc>
        <w:tc>
          <w:tcPr>
            <w:tcW w:w="1835"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Geliştirmeli</w:t>
            </w:r>
          </w:p>
        </w:tc>
        <w:tc>
          <w:tcPr>
            <w:tcW w:w="711"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51"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6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72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75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040"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559" w:type="dxa"/>
            <w:vMerge/>
            <w:vAlign w:val="center"/>
          </w:tcPr>
          <w:p w:rsidR="00EF1D75" w:rsidRPr="00753BF6" w:rsidRDefault="00EF1D75" w:rsidP="00962B6B">
            <w:pPr>
              <w:jc w:val="center"/>
              <w:rPr>
                <w:rFonts w:ascii="Comic Sans MS" w:hAnsi="Comic Sans MS" w:cs="Arial TUR"/>
                <w:sz w:val="16"/>
                <w:szCs w:val="16"/>
                <w:lang w:eastAsia="tr-TR"/>
              </w:rPr>
            </w:pPr>
          </w:p>
        </w:tc>
      </w:tr>
      <w:tr w:rsidR="00EF1D75" w:rsidRPr="00070C64" w:rsidTr="00962B6B">
        <w:trPr>
          <w:trHeight w:val="315"/>
        </w:trPr>
        <w:tc>
          <w:tcPr>
            <w:tcW w:w="700"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294"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1</w:t>
            </w:r>
          </w:p>
        </w:tc>
        <w:tc>
          <w:tcPr>
            <w:tcW w:w="1835"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Zayıf</w:t>
            </w:r>
          </w:p>
        </w:tc>
        <w:tc>
          <w:tcPr>
            <w:tcW w:w="711"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51"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6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72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75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040"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559" w:type="dxa"/>
            <w:vMerge/>
            <w:vAlign w:val="center"/>
          </w:tcPr>
          <w:p w:rsidR="00EF1D75" w:rsidRPr="00753BF6" w:rsidRDefault="00EF1D75" w:rsidP="00962B6B">
            <w:pPr>
              <w:jc w:val="center"/>
              <w:rPr>
                <w:rFonts w:ascii="Comic Sans MS" w:hAnsi="Comic Sans MS" w:cs="Arial TUR"/>
                <w:sz w:val="16"/>
                <w:szCs w:val="16"/>
                <w:lang w:eastAsia="tr-TR"/>
              </w:rPr>
            </w:pPr>
          </w:p>
        </w:tc>
      </w:tr>
      <w:tr w:rsidR="00EF1D75" w:rsidRPr="00070C64" w:rsidTr="00962B6B">
        <w:trPr>
          <w:trHeight w:val="276"/>
        </w:trPr>
        <w:tc>
          <w:tcPr>
            <w:tcW w:w="700" w:type="dxa"/>
            <w:noWrap/>
            <w:vAlign w:val="center"/>
          </w:tcPr>
          <w:p w:rsidR="00EF1D75" w:rsidRPr="00753BF6" w:rsidRDefault="00EF1D75" w:rsidP="00962B6B">
            <w:pPr>
              <w:jc w:val="center"/>
              <w:rPr>
                <w:rFonts w:ascii="Comic Sans MS" w:hAnsi="Comic Sans MS" w:cs="Arial TUR"/>
                <w:sz w:val="16"/>
                <w:szCs w:val="16"/>
                <w:lang w:eastAsia="tr-TR"/>
              </w:rPr>
            </w:pPr>
          </w:p>
        </w:tc>
        <w:tc>
          <w:tcPr>
            <w:tcW w:w="1294" w:type="dxa"/>
            <w:noWrap/>
            <w:vAlign w:val="center"/>
          </w:tcPr>
          <w:p w:rsidR="00EF1D75" w:rsidRPr="00753BF6" w:rsidRDefault="00EF1D75" w:rsidP="00962B6B">
            <w:pPr>
              <w:jc w:val="center"/>
              <w:rPr>
                <w:rFonts w:ascii="Comic Sans MS" w:hAnsi="Comic Sans MS" w:cs="Arial TUR"/>
                <w:sz w:val="16"/>
                <w:szCs w:val="16"/>
                <w:lang w:eastAsia="tr-TR"/>
              </w:rPr>
            </w:pPr>
          </w:p>
        </w:tc>
        <w:tc>
          <w:tcPr>
            <w:tcW w:w="1835" w:type="dxa"/>
            <w:noWrap/>
            <w:vAlign w:val="center"/>
          </w:tcPr>
          <w:p w:rsidR="00EF1D75" w:rsidRPr="00753BF6" w:rsidRDefault="00EF1D75" w:rsidP="00962B6B">
            <w:pPr>
              <w:jc w:val="center"/>
              <w:rPr>
                <w:rFonts w:ascii="Comic Sans MS" w:hAnsi="Comic Sans MS" w:cs="Arial TUR"/>
                <w:sz w:val="16"/>
                <w:szCs w:val="16"/>
                <w:lang w:eastAsia="tr-TR"/>
              </w:rPr>
            </w:pPr>
          </w:p>
        </w:tc>
        <w:tc>
          <w:tcPr>
            <w:tcW w:w="711"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51"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6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72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75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040"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559" w:type="dxa"/>
            <w:vMerge/>
            <w:vAlign w:val="center"/>
          </w:tcPr>
          <w:p w:rsidR="00EF1D75" w:rsidRPr="00753BF6" w:rsidRDefault="00EF1D75" w:rsidP="00962B6B">
            <w:pPr>
              <w:jc w:val="center"/>
              <w:rPr>
                <w:rFonts w:ascii="Comic Sans MS" w:hAnsi="Comic Sans MS" w:cs="Arial TUR"/>
                <w:sz w:val="16"/>
                <w:szCs w:val="16"/>
                <w:lang w:eastAsia="tr-TR"/>
              </w:rPr>
            </w:pPr>
          </w:p>
        </w:tc>
      </w:tr>
    </w:tbl>
    <w:p w:rsidR="00EF1D75" w:rsidRDefault="00EF1D75" w:rsidP="00E62727"/>
    <w:p w:rsidR="00EF1D75" w:rsidRDefault="00EF1D75" w:rsidP="00E62727"/>
    <w:tbl>
      <w:tblPr>
        <w:tblW w:w="10246" w:type="dxa"/>
        <w:tblCellMar>
          <w:left w:w="70" w:type="dxa"/>
          <w:right w:w="70" w:type="dxa"/>
        </w:tblCellMar>
        <w:tblLook w:val="00A0"/>
      </w:tblPr>
      <w:tblGrid>
        <w:gridCol w:w="612"/>
        <w:gridCol w:w="956"/>
        <w:gridCol w:w="1596"/>
        <w:gridCol w:w="546"/>
        <w:gridCol w:w="567"/>
        <w:gridCol w:w="562"/>
        <w:gridCol w:w="567"/>
        <w:gridCol w:w="708"/>
        <w:gridCol w:w="567"/>
        <w:gridCol w:w="567"/>
        <w:gridCol w:w="511"/>
        <w:gridCol w:w="597"/>
        <w:gridCol w:w="683"/>
        <w:gridCol w:w="388"/>
        <w:gridCol w:w="820"/>
      </w:tblGrid>
      <w:tr w:rsidR="00EF1D75" w:rsidRPr="00753BF6" w:rsidTr="00962B6B">
        <w:trPr>
          <w:trHeight w:val="390"/>
        </w:trPr>
        <w:tc>
          <w:tcPr>
            <w:tcW w:w="10246" w:type="dxa"/>
            <w:gridSpan w:val="15"/>
            <w:tcBorders>
              <w:top w:val="single" w:sz="12" w:space="0" w:color="auto"/>
              <w:left w:val="single" w:sz="12" w:space="0" w:color="auto"/>
              <w:bottom w:val="single" w:sz="8" w:space="0" w:color="auto"/>
              <w:right w:val="single" w:sz="12" w:space="0" w:color="000000"/>
            </w:tcBorders>
            <w:noWrap/>
            <w:vAlign w:val="center"/>
          </w:tcPr>
          <w:p w:rsidR="00EF1D75" w:rsidRPr="00753BF6" w:rsidRDefault="00EF1D75" w:rsidP="00962B6B">
            <w:pPr>
              <w:jc w:val="center"/>
              <w:rPr>
                <w:rFonts w:ascii="Comic Sans MS" w:hAnsi="Comic Sans MS" w:cs="Arial TUR"/>
                <w:b/>
                <w:bCs/>
                <w:sz w:val="16"/>
                <w:szCs w:val="16"/>
                <w:lang w:eastAsia="tr-TR"/>
              </w:rPr>
            </w:pPr>
            <w:r w:rsidRPr="00753BF6">
              <w:rPr>
                <w:rFonts w:ascii="Comic Sans MS" w:hAnsi="Comic Sans MS" w:cs="Arial TUR"/>
                <w:b/>
                <w:bCs/>
                <w:sz w:val="16"/>
                <w:szCs w:val="16"/>
                <w:lang w:eastAsia="tr-TR"/>
              </w:rPr>
              <w:t>Görsel Sanatlar Dersi Performans Ödevi Değerlendirme Formu</w:t>
            </w:r>
          </w:p>
        </w:tc>
      </w:tr>
      <w:tr w:rsidR="00EF1D75" w:rsidRPr="00753BF6" w:rsidTr="00962B6B">
        <w:trPr>
          <w:trHeight w:val="330"/>
        </w:trPr>
        <w:tc>
          <w:tcPr>
            <w:tcW w:w="612" w:type="dxa"/>
            <w:tcBorders>
              <w:top w:val="nil"/>
              <w:left w:val="single" w:sz="12" w:space="0" w:color="auto"/>
              <w:bottom w:val="nil"/>
              <w:right w:val="nil"/>
            </w:tcBorders>
            <w:noWrap/>
            <w:vAlign w:val="center"/>
          </w:tcPr>
          <w:p w:rsidR="00EF1D75" w:rsidRPr="00753BF6" w:rsidRDefault="00EF1D75" w:rsidP="00962B6B">
            <w:pPr>
              <w:jc w:val="center"/>
              <w:rPr>
                <w:rFonts w:ascii="Comic Sans MS" w:hAnsi="Comic Sans MS" w:cs="Arial TUR"/>
                <w:sz w:val="16"/>
                <w:szCs w:val="16"/>
                <w:lang w:eastAsia="tr-TR"/>
              </w:rPr>
            </w:pPr>
          </w:p>
        </w:tc>
        <w:tc>
          <w:tcPr>
            <w:tcW w:w="956" w:type="dxa"/>
            <w:tcBorders>
              <w:top w:val="nil"/>
              <w:left w:val="nil"/>
              <w:bottom w:val="nil"/>
              <w:right w:val="nil"/>
            </w:tcBorders>
            <w:noWrap/>
            <w:vAlign w:val="center"/>
          </w:tcPr>
          <w:p w:rsidR="00EF1D75" w:rsidRPr="00753BF6" w:rsidRDefault="00EF1D75" w:rsidP="00962B6B">
            <w:pPr>
              <w:jc w:val="center"/>
              <w:rPr>
                <w:rFonts w:ascii="Comic Sans MS" w:hAnsi="Comic Sans MS" w:cs="Arial TUR"/>
                <w:sz w:val="16"/>
                <w:szCs w:val="16"/>
                <w:lang w:eastAsia="tr-TR"/>
              </w:rPr>
            </w:pPr>
          </w:p>
        </w:tc>
        <w:tc>
          <w:tcPr>
            <w:tcW w:w="1596" w:type="dxa"/>
            <w:tcBorders>
              <w:top w:val="nil"/>
              <w:left w:val="nil"/>
              <w:bottom w:val="nil"/>
              <w:right w:val="single" w:sz="8" w:space="0" w:color="auto"/>
            </w:tcBorders>
            <w:noWrap/>
            <w:vAlign w:val="center"/>
          </w:tcPr>
          <w:p w:rsidR="00EF1D75" w:rsidRPr="00753BF6" w:rsidRDefault="00EF1D75" w:rsidP="00962B6B">
            <w:pPr>
              <w:jc w:val="center"/>
              <w:rPr>
                <w:rFonts w:ascii="Comic Sans MS" w:hAnsi="Comic Sans MS" w:cs="Arial TUR"/>
                <w:sz w:val="16"/>
                <w:szCs w:val="16"/>
                <w:lang w:eastAsia="tr-TR"/>
              </w:rPr>
            </w:pPr>
          </w:p>
        </w:tc>
        <w:tc>
          <w:tcPr>
            <w:tcW w:w="558" w:type="dxa"/>
            <w:vMerge w:val="restart"/>
            <w:tcBorders>
              <w:top w:val="nil"/>
              <w:left w:val="single" w:sz="8" w:space="0" w:color="auto"/>
              <w:bottom w:val="single" w:sz="8" w:space="0" w:color="000000"/>
              <w:right w:val="single" w:sz="4" w:space="0" w:color="auto"/>
            </w:tcBorders>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Uygun büyüklükte kağıt kullanılmış mı?</w:t>
            </w:r>
          </w:p>
        </w:tc>
        <w:tc>
          <w:tcPr>
            <w:tcW w:w="567" w:type="dxa"/>
            <w:vMerge w:val="restart"/>
            <w:tcBorders>
              <w:top w:val="nil"/>
              <w:left w:val="single" w:sz="4" w:space="0" w:color="auto"/>
              <w:bottom w:val="single" w:sz="8" w:space="0" w:color="000000"/>
              <w:right w:val="single" w:sz="4" w:space="0" w:color="auto"/>
            </w:tcBorders>
            <w:noWrap/>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Çalışmanın kapağı özenle hazırlanmış mı?</w:t>
            </w:r>
          </w:p>
        </w:tc>
        <w:tc>
          <w:tcPr>
            <w:tcW w:w="575" w:type="dxa"/>
            <w:vMerge w:val="restart"/>
            <w:tcBorders>
              <w:top w:val="nil"/>
              <w:left w:val="single" w:sz="4" w:space="0" w:color="auto"/>
              <w:bottom w:val="single" w:sz="8" w:space="0" w:color="000000"/>
              <w:right w:val="single" w:sz="4" w:space="0" w:color="auto"/>
            </w:tcBorders>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Çalışmayı oluşturan sayfalar özenle birleştirilmiş ve kitap sayfası şekli verilmiş mi?</w:t>
            </w:r>
          </w:p>
        </w:tc>
        <w:tc>
          <w:tcPr>
            <w:tcW w:w="567" w:type="dxa"/>
            <w:vMerge w:val="restart"/>
            <w:tcBorders>
              <w:top w:val="nil"/>
              <w:left w:val="single" w:sz="4" w:space="0" w:color="auto"/>
              <w:bottom w:val="single" w:sz="8" w:space="0" w:color="000000"/>
              <w:right w:val="single" w:sz="4" w:space="0" w:color="auto"/>
            </w:tcBorders>
            <w:noWrap/>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Hikâyenin özeti çıkarılarak yazılmış mı?</w:t>
            </w:r>
          </w:p>
        </w:tc>
        <w:tc>
          <w:tcPr>
            <w:tcW w:w="708" w:type="dxa"/>
            <w:vMerge w:val="restart"/>
            <w:tcBorders>
              <w:top w:val="nil"/>
              <w:left w:val="single" w:sz="4" w:space="0" w:color="auto"/>
              <w:bottom w:val="single" w:sz="8" w:space="0" w:color="000000"/>
              <w:right w:val="single" w:sz="4" w:space="0" w:color="auto"/>
            </w:tcBorders>
            <w:noWrap/>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Hikâyenin anafikri çıkarılarak yazılmış mı?</w:t>
            </w:r>
          </w:p>
        </w:tc>
        <w:tc>
          <w:tcPr>
            <w:tcW w:w="567" w:type="dxa"/>
            <w:vMerge w:val="restart"/>
            <w:tcBorders>
              <w:top w:val="nil"/>
              <w:left w:val="single" w:sz="4" w:space="0" w:color="auto"/>
              <w:bottom w:val="single" w:sz="8" w:space="0" w:color="000000"/>
              <w:right w:val="single" w:sz="4" w:space="0" w:color="auto"/>
            </w:tcBorders>
            <w:noWrap/>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Anafikirle ilgili resim yapılmış mı?</w:t>
            </w:r>
          </w:p>
        </w:tc>
        <w:tc>
          <w:tcPr>
            <w:tcW w:w="567" w:type="dxa"/>
            <w:vMerge w:val="restart"/>
            <w:tcBorders>
              <w:top w:val="nil"/>
              <w:left w:val="single" w:sz="4" w:space="0" w:color="auto"/>
              <w:bottom w:val="single" w:sz="8" w:space="0" w:color="000000"/>
              <w:right w:val="single" w:sz="4" w:space="0" w:color="auto"/>
            </w:tcBorders>
            <w:noWrap/>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Resim kâğıdının tamamı kullanılmış mı?</w:t>
            </w:r>
          </w:p>
        </w:tc>
        <w:tc>
          <w:tcPr>
            <w:tcW w:w="520" w:type="dxa"/>
            <w:vMerge w:val="restart"/>
            <w:tcBorders>
              <w:top w:val="nil"/>
              <w:left w:val="single" w:sz="4" w:space="0" w:color="auto"/>
              <w:bottom w:val="single" w:sz="8" w:space="0" w:color="000000"/>
              <w:right w:val="single" w:sz="4" w:space="0" w:color="auto"/>
            </w:tcBorders>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Resim kâğıdının tamamına boyama işlemi yapılmış mı?</w:t>
            </w:r>
          </w:p>
        </w:tc>
        <w:tc>
          <w:tcPr>
            <w:tcW w:w="613" w:type="dxa"/>
            <w:vMerge w:val="restart"/>
            <w:tcBorders>
              <w:top w:val="nil"/>
              <w:left w:val="single" w:sz="4" w:space="0" w:color="auto"/>
              <w:bottom w:val="single" w:sz="8" w:space="0" w:color="000000"/>
              <w:right w:val="single" w:sz="4" w:space="0" w:color="auto"/>
            </w:tcBorders>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Arka kapağa şeffaf dosya içerisinde B.D.P. Anahtarı konulmuş mu?</w:t>
            </w:r>
          </w:p>
        </w:tc>
        <w:tc>
          <w:tcPr>
            <w:tcW w:w="706" w:type="dxa"/>
            <w:vMerge w:val="restart"/>
            <w:tcBorders>
              <w:top w:val="nil"/>
              <w:left w:val="single" w:sz="4" w:space="0" w:color="auto"/>
              <w:bottom w:val="single" w:sz="8" w:space="0" w:color="000000"/>
              <w:right w:val="single" w:sz="4" w:space="0" w:color="auto"/>
            </w:tcBorders>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Çalışma zamanında teslim edilmiş sunumu istenen seviyede yapılmış mı?</w:t>
            </w:r>
          </w:p>
        </w:tc>
        <w:tc>
          <w:tcPr>
            <w:tcW w:w="314" w:type="dxa"/>
            <w:vMerge w:val="restart"/>
            <w:tcBorders>
              <w:top w:val="nil"/>
              <w:left w:val="single" w:sz="4" w:space="0" w:color="auto"/>
              <w:bottom w:val="single" w:sz="8" w:space="0" w:color="000000"/>
              <w:right w:val="single" w:sz="4" w:space="0" w:color="auto"/>
            </w:tcBorders>
            <w:noWrap/>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TOPLAM</w:t>
            </w:r>
          </w:p>
        </w:tc>
        <w:tc>
          <w:tcPr>
            <w:tcW w:w="820" w:type="dxa"/>
            <w:vMerge w:val="restart"/>
            <w:tcBorders>
              <w:top w:val="nil"/>
              <w:left w:val="single" w:sz="4" w:space="0" w:color="auto"/>
              <w:bottom w:val="single" w:sz="8" w:space="0" w:color="000000"/>
              <w:right w:val="single" w:sz="12" w:space="0" w:color="auto"/>
            </w:tcBorders>
            <w:noWrap/>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NOTU</w:t>
            </w:r>
          </w:p>
        </w:tc>
      </w:tr>
      <w:tr w:rsidR="00EF1D75" w:rsidRPr="00753BF6" w:rsidTr="00962B6B">
        <w:trPr>
          <w:trHeight w:val="60"/>
        </w:trPr>
        <w:tc>
          <w:tcPr>
            <w:tcW w:w="612" w:type="dxa"/>
            <w:tcBorders>
              <w:top w:val="nil"/>
              <w:left w:val="single" w:sz="12" w:space="0" w:color="auto"/>
              <w:bottom w:val="nil"/>
              <w:right w:val="nil"/>
            </w:tcBorders>
            <w:noWrap/>
            <w:vAlign w:val="center"/>
          </w:tcPr>
          <w:p w:rsidR="00EF1D75" w:rsidRPr="00753BF6" w:rsidRDefault="00EF1D75" w:rsidP="00962B6B">
            <w:pPr>
              <w:jc w:val="center"/>
              <w:rPr>
                <w:rFonts w:ascii="Comic Sans MS" w:hAnsi="Comic Sans MS" w:cs="Arial TUR"/>
                <w:sz w:val="16"/>
                <w:szCs w:val="16"/>
                <w:lang w:eastAsia="tr-TR"/>
              </w:rPr>
            </w:pPr>
          </w:p>
        </w:tc>
        <w:tc>
          <w:tcPr>
            <w:tcW w:w="956" w:type="dxa"/>
            <w:tcBorders>
              <w:top w:val="nil"/>
              <w:left w:val="nil"/>
              <w:bottom w:val="nil"/>
              <w:right w:val="nil"/>
            </w:tcBorders>
            <w:noWrap/>
            <w:vAlign w:val="center"/>
          </w:tcPr>
          <w:p w:rsidR="00EF1D75" w:rsidRPr="00753BF6" w:rsidRDefault="00EF1D75" w:rsidP="00962B6B">
            <w:pPr>
              <w:jc w:val="center"/>
              <w:rPr>
                <w:rFonts w:ascii="Comic Sans MS" w:hAnsi="Comic Sans MS" w:cs="Arial TUR"/>
                <w:sz w:val="16"/>
                <w:szCs w:val="16"/>
                <w:lang w:eastAsia="tr-TR"/>
              </w:rPr>
            </w:pPr>
          </w:p>
        </w:tc>
        <w:tc>
          <w:tcPr>
            <w:tcW w:w="1596" w:type="dxa"/>
            <w:tcBorders>
              <w:top w:val="nil"/>
              <w:left w:val="nil"/>
              <w:bottom w:val="nil"/>
              <w:right w:val="nil"/>
            </w:tcBorders>
            <w:noWrap/>
            <w:vAlign w:val="center"/>
          </w:tcPr>
          <w:p w:rsidR="00EF1D75" w:rsidRPr="00753BF6" w:rsidRDefault="00EF1D75" w:rsidP="00962B6B">
            <w:pPr>
              <w:jc w:val="center"/>
              <w:rPr>
                <w:rFonts w:ascii="Comic Sans MS" w:hAnsi="Comic Sans MS" w:cs="Arial TUR"/>
                <w:sz w:val="16"/>
                <w:szCs w:val="16"/>
                <w:lang w:eastAsia="tr-TR"/>
              </w:rPr>
            </w:pPr>
          </w:p>
        </w:tc>
        <w:tc>
          <w:tcPr>
            <w:tcW w:w="558" w:type="dxa"/>
            <w:vMerge/>
            <w:tcBorders>
              <w:top w:val="nil"/>
              <w:left w:val="single" w:sz="8"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75"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708"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20"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613"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706"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314"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820" w:type="dxa"/>
            <w:vMerge/>
            <w:tcBorders>
              <w:top w:val="nil"/>
              <w:left w:val="single" w:sz="4" w:space="0" w:color="auto"/>
              <w:bottom w:val="single" w:sz="8" w:space="0" w:color="000000"/>
              <w:right w:val="single" w:sz="12" w:space="0" w:color="auto"/>
            </w:tcBorders>
            <w:vAlign w:val="center"/>
          </w:tcPr>
          <w:p w:rsidR="00EF1D75" w:rsidRPr="00753BF6" w:rsidRDefault="00EF1D75" w:rsidP="00962B6B">
            <w:pPr>
              <w:jc w:val="center"/>
              <w:rPr>
                <w:rFonts w:ascii="Comic Sans MS" w:hAnsi="Comic Sans MS" w:cs="Arial TUR"/>
                <w:sz w:val="16"/>
                <w:szCs w:val="16"/>
                <w:lang w:eastAsia="tr-TR"/>
              </w:rPr>
            </w:pPr>
          </w:p>
        </w:tc>
      </w:tr>
      <w:tr w:rsidR="00EF1D75" w:rsidRPr="00753BF6" w:rsidTr="00962B6B">
        <w:trPr>
          <w:trHeight w:val="330"/>
        </w:trPr>
        <w:tc>
          <w:tcPr>
            <w:tcW w:w="612" w:type="dxa"/>
            <w:vMerge w:val="restart"/>
            <w:tcBorders>
              <w:top w:val="single" w:sz="8" w:space="0" w:color="auto"/>
              <w:left w:val="single" w:sz="12" w:space="0" w:color="auto"/>
              <w:bottom w:val="single" w:sz="8" w:space="0" w:color="000000"/>
              <w:right w:val="single" w:sz="4" w:space="0" w:color="auto"/>
            </w:tcBorders>
            <w:noWrap/>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ÖLÇÜTLER</w:t>
            </w:r>
          </w:p>
        </w:tc>
        <w:tc>
          <w:tcPr>
            <w:tcW w:w="956" w:type="dxa"/>
            <w:tcBorders>
              <w:top w:val="single" w:sz="8" w:space="0" w:color="auto"/>
              <w:left w:val="nil"/>
              <w:bottom w:val="single" w:sz="4" w:space="0" w:color="auto"/>
              <w:right w:val="single" w:sz="4" w:space="0" w:color="auto"/>
            </w:tcBorders>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5</w:t>
            </w:r>
          </w:p>
        </w:tc>
        <w:tc>
          <w:tcPr>
            <w:tcW w:w="1596" w:type="dxa"/>
            <w:tcBorders>
              <w:top w:val="single" w:sz="8" w:space="0" w:color="auto"/>
              <w:left w:val="nil"/>
              <w:bottom w:val="single" w:sz="4" w:space="0" w:color="auto"/>
              <w:right w:val="single" w:sz="8" w:space="0" w:color="auto"/>
            </w:tcBorders>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Mükemmel</w:t>
            </w:r>
          </w:p>
        </w:tc>
        <w:tc>
          <w:tcPr>
            <w:tcW w:w="558" w:type="dxa"/>
            <w:vMerge/>
            <w:tcBorders>
              <w:top w:val="nil"/>
              <w:left w:val="single" w:sz="8"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75"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708"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20"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613"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706"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314"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820" w:type="dxa"/>
            <w:vMerge/>
            <w:tcBorders>
              <w:top w:val="nil"/>
              <w:left w:val="single" w:sz="4" w:space="0" w:color="auto"/>
              <w:bottom w:val="single" w:sz="8" w:space="0" w:color="000000"/>
              <w:right w:val="single" w:sz="12" w:space="0" w:color="auto"/>
            </w:tcBorders>
            <w:vAlign w:val="center"/>
          </w:tcPr>
          <w:p w:rsidR="00EF1D75" w:rsidRPr="00753BF6" w:rsidRDefault="00EF1D75" w:rsidP="00962B6B">
            <w:pPr>
              <w:jc w:val="center"/>
              <w:rPr>
                <w:rFonts w:ascii="Comic Sans MS" w:hAnsi="Comic Sans MS" w:cs="Arial TUR"/>
                <w:sz w:val="16"/>
                <w:szCs w:val="16"/>
                <w:lang w:eastAsia="tr-TR"/>
              </w:rPr>
            </w:pPr>
          </w:p>
        </w:tc>
      </w:tr>
      <w:tr w:rsidR="00EF1D75" w:rsidRPr="00753BF6" w:rsidTr="00962B6B">
        <w:trPr>
          <w:trHeight w:val="330"/>
        </w:trPr>
        <w:tc>
          <w:tcPr>
            <w:tcW w:w="612" w:type="dxa"/>
            <w:vMerge/>
            <w:tcBorders>
              <w:top w:val="single" w:sz="8" w:space="0" w:color="auto"/>
              <w:left w:val="single" w:sz="12"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956" w:type="dxa"/>
            <w:tcBorders>
              <w:top w:val="nil"/>
              <w:left w:val="nil"/>
              <w:bottom w:val="single" w:sz="4" w:space="0" w:color="auto"/>
              <w:right w:val="single" w:sz="4" w:space="0" w:color="auto"/>
            </w:tcBorders>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4</w:t>
            </w:r>
          </w:p>
        </w:tc>
        <w:tc>
          <w:tcPr>
            <w:tcW w:w="1596" w:type="dxa"/>
            <w:tcBorders>
              <w:top w:val="nil"/>
              <w:left w:val="nil"/>
              <w:bottom w:val="single" w:sz="4" w:space="0" w:color="auto"/>
              <w:right w:val="single" w:sz="8" w:space="0" w:color="auto"/>
            </w:tcBorders>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İyi</w:t>
            </w:r>
          </w:p>
        </w:tc>
        <w:tc>
          <w:tcPr>
            <w:tcW w:w="558" w:type="dxa"/>
            <w:vMerge/>
            <w:tcBorders>
              <w:top w:val="nil"/>
              <w:left w:val="single" w:sz="8"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75"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708"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20"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613"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706"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314"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820" w:type="dxa"/>
            <w:vMerge/>
            <w:tcBorders>
              <w:top w:val="nil"/>
              <w:left w:val="single" w:sz="4" w:space="0" w:color="auto"/>
              <w:bottom w:val="single" w:sz="8" w:space="0" w:color="000000"/>
              <w:right w:val="single" w:sz="12" w:space="0" w:color="auto"/>
            </w:tcBorders>
            <w:vAlign w:val="center"/>
          </w:tcPr>
          <w:p w:rsidR="00EF1D75" w:rsidRPr="00753BF6" w:rsidRDefault="00EF1D75" w:rsidP="00962B6B">
            <w:pPr>
              <w:jc w:val="center"/>
              <w:rPr>
                <w:rFonts w:ascii="Comic Sans MS" w:hAnsi="Comic Sans MS" w:cs="Arial TUR"/>
                <w:sz w:val="16"/>
                <w:szCs w:val="16"/>
                <w:lang w:eastAsia="tr-TR"/>
              </w:rPr>
            </w:pPr>
          </w:p>
        </w:tc>
      </w:tr>
      <w:tr w:rsidR="00EF1D75" w:rsidRPr="00753BF6" w:rsidTr="00962B6B">
        <w:trPr>
          <w:trHeight w:val="330"/>
        </w:trPr>
        <w:tc>
          <w:tcPr>
            <w:tcW w:w="612" w:type="dxa"/>
            <w:vMerge/>
            <w:tcBorders>
              <w:top w:val="single" w:sz="8" w:space="0" w:color="auto"/>
              <w:left w:val="single" w:sz="12"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956" w:type="dxa"/>
            <w:tcBorders>
              <w:top w:val="nil"/>
              <w:left w:val="nil"/>
              <w:bottom w:val="single" w:sz="4" w:space="0" w:color="auto"/>
              <w:right w:val="single" w:sz="4" w:space="0" w:color="auto"/>
            </w:tcBorders>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3</w:t>
            </w:r>
          </w:p>
        </w:tc>
        <w:tc>
          <w:tcPr>
            <w:tcW w:w="1596" w:type="dxa"/>
            <w:tcBorders>
              <w:top w:val="nil"/>
              <w:left w:val="nil"/>
              <w:bottom w:val="single" w:sz="4" w:space="0" w:color="auto"/>
              <w:right w:val="single" w:sz="8" w:space="0" w:color="auto"/>
            </w:tcBorders>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Orta</w:t>
            </w:r>
          </w:p>
        </w:tc>
        <w:tc>
          <w:tcPr>
            <w:tcW w:w="558" w:type="dxa"/>
            <w:vMerge/>
            <w:tcBorders>
              <w:top w:val="nil"/>
              <w:left w:val="single" w:sz="8"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75"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708"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20"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613"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706"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314"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820" w:type="dxa"/>
            <w:vMerge/>
            <w:tcBorders>
              <w:top w:val="nil"/>
              <w:left w:val="single" w:sz="4" w:space="0" w:color="auto"/>
              <w:bottom w:val="single" w:sz="8" w:space="0" w:color="000000"/>
              <w:right w:val="single" w:sz="12" w:space="0" w:color="auto"/>
            </w:tcBorders>
            <w:vAlign w:val="center"/>
          </w:tcPr>
          <w:p w:rsidR="00EF1D75" w:rsidRPr="00753BF6" w:rsidRDefault="00EF1D75" w:rsidP="00962B6B">
            <w:pPr>
              <w:jc w:val="center"/>
              <w:rPr>
                <w:rFonts w:ascii="Comic Sans MS" w:hAnsi="Comic Sans MS" w:cs="Arial TUR"/>
                <w:sz w:val="16"/>
                <w:szCs w:val="16"/>
                <w:lang w:eastAsia="tr-TR"/>
              </w:rPr>
            </w:pPr>
          </w:p>
        </w:tc>
      </w:tr>
      <w:tr w:rsidR="00EF1D75" w:rsidRPr="00753BF6" w:rsidTr="00962B6B">
        <w:trPr>
          <w:trHeight w:val="330"/>
        </w:trPr>
        <w:tc>
          <w:tcPr>
            <w:tcW w:w="612" w:type="dxa"/>
            <w:vMerge/>
            <w:tcBorders>
              <w:top w:val="single" w:sz="8" w:space="0" w:color="auto"/>
              <w:left w:val="single" w:sz="12"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956" w:type="dxa"/>
            <w:tcBorders>
              <w:top w:val="nil"/>
              <w:left w:val="nil"/>
              <w:bottom w:val="nil"/>
              <w:right w:val="single" w:sz="4" w:space="0" w:color="auto"/>
            </w:tcBorders>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2</w:t>
            </w:r>
          </w:p>
        </w:tc>
        <w:tc>
          <w:tcPr>
            <w:tcW w:w="1596" w:type="dxa"/>
            <w:tcBorders>
              <w:top w:val="nil"/>
              <w:left w:val="nil"/>
              <w:bottom w:val="nil"/>
              <w:right w:val="single" w:sz="8" w:space="0" w:color="auto"/>
            </w:tcBorders>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Geliştirmeli</w:t>
            </w:r>
          </w:p>
        </w:tc>
        <w:tc>
          <w:tcPr>
            <w:tcW w:w="558" w:type="dxa"/>
            <w:vMerge/>
            <w:tcBorders>
              <w:top w:val="nil"/>
              <w:left w:val="single" w:sz="8"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75"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708"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20"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613"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706"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314"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820" w:type="dxa"/>
            <w:vMerge/>
            <w:tcBorders>
              <w:top w:val="nil"/>
              <w:left w:val="single" w:sz="4" w:space="0" w:color="auto"/>
              <w:bottom w:val="single" w:sz="8" w:space="0" w:color="000000"/>
              <w:right w:val="single" w:sz="12" w:space="0" w:color="auto"/>
            </w:tcBorders>
            <w:vAlign w:val="center"/>
          </w:tcPr>
          <w:p w:rsidR="00EF1D75" w:rsidRPr="00753BF6" w:rsidRDefault="00EF1D75" w:rsidP="00962B6B">
            <w:pPr>
              <w:jc w:val="center"/>
              <w:rPr>
                <w:rFonts w:ascii="Comic Sans MS" w:hAnsi="Comic Sans MS" w:cs="Arial TUR"/>
                <w:sz w:val="16"/>
                <w:szCs w:val="16"/>
                <w:lang w:eastAsia="tr-TR"/>
              </w:rPr>
            </w:pPr>
          </w:p>
        </w:tc>
      </w:tr>
      <w:tr w:rsidR="00EF1D75" w:rsidRPr="00753BF6" w:rsidTr="00962B6B">
        <w:trPr>
          <w:trHeight w:val="315"/>
        </w:trPr>
        <w:tc>
          <w:tcPr>
            <w:tcW w:w="612" w:type="dxa"/>
            <w:vMerge/>
            <w:tcBorders>
              <w:top w:val="single" w:sz="8" w:space="0" w:color="auto"/>
              <w:left w:val="single" w:sz="12"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956" w:type="dxa"/>
            <w:tcBorders>
              <w:top w:val="single" w:sz="4" w:space="0" w:color="auto"/>
              <w:left w:val="nil"/>
              <w:bottom w:val="single" w:sz="4" w:space="0" w:color="auto"/>
              <w:right w:val="single" w:sz="4" w:space="0" w:color="auto"/>
            </w:tcBorders>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1</w:t>
            </w:r>
          </w:p>
        </w:tc>
        <w:tc>
          <w:tcPr>
            <w:tcW w:w="1596" w:type="dxa"/>
            <w:tcBorders>
              <w:top w:val="single" w:sz="4" w:space="0" w:color="auto"/>
              <w:left w:val="nil"/>
              <w:bottom w:val="single" w:sz="4" w:space="0" w:color="auto"/>
              <w:right w:val="single" w:sz="4" w:space="0" w:color="auto"/>
            </w:tcBorders>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Zayıf</w:t>
            </w:r>
          </w:p>
        </w:tc>
        <w:tc>
          <w:tcPr>
            <w:tcW w:w="558" w:type="dxa"/>
            <w:vMerge/>
            <w:tcBorders>
              <w:top w:val="nil"/>
              <w:left w:val="single" w:sz="8"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75"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708"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20"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613"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706"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314"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820" w:type="dxa"/>
            <w:vMerge/>
            <w:tcBorders>
              <w:top w:val="nil"/>
              <w:left w:val="single" w:sz="4" w:space="0" w:color="auto"/>
              <w:bottom w:val="single" w:sz="8" w:space="0" w:color="000000"/>
              <w:right w:val="single" w:sz="12" w:space="0" w:color="auto"/>
            </w:tcBorders>
            <w:vAlign w:val="center"/>
          </w:tcPr>
          <w:p w:rsidR="00EF1D75" w:rsidRPr="00753BF6" w:rsidRDefault="00EF1D75" w:rsidP="00962B6B">
            <w:pPr>
              <w:jc w:val="center"/>
              <w:rPr>
                <w:rFonts w:ascii="Comic Sans MS" w:hAnsi="Comic Sans MS" w:cs="Arial TUR"/>
                <w:sz w:val="16"/>
                <w:szCs w:val="16"/>
                <w:lang w:eastAsia="tr-TR"/>
              </w:rPr>
            </w:pPr>
          </w:p>
        </w:tc>
      </w:tr>
      <w:tr w:rsidR="00EF1D75" w:rsidRPr="00753BF6" w:rsidTr="00962B6B">
        <w:trPr>
          <w:trHeight w:val="465"/>
        </w:trPr>
        <w:tc>
          <w:tcPr>
            <w:tcW w:w="612" w:type="dxa"/>
            <w:tcBorders>
              <w:top w:val="nil"/>
              <w:left w:val="single" w:sz="12" w:space="0" w:color="auto"/>
              <w:bottom w:val="single" w:sz="8" w:space="0" w:color="auto"/>
              <w:right w:val="nil"/>
            </w:tcBorders>
            <w:noWrap/>
            <w:vAlign w:val="center"/>
          </w:tcPr>
          <w:p w:rsidR="00EF1D75" w:rsidRPr="00753BF6" w:rsidRDefault="00EF1D75" w:rsidP="00962B6B">
            <w:pPr>
              <w:jc w:val="center"/>
              <w:rPr>
                <w:rFonts w:ascii="Comic Sans MS" w:hAnsi="Comic Sans MS" w:cs="Arial TUR"/>
                <w:sz w:val="16"/>
                <w:szCs w:val="16"/>
                <w:lang w:eastAsia="tr-TR"/>
              </w:rPr>
            </w:pPr>
          </w:p>
        </w:tc>
        <w:tc>
          <w:tcPr>
            <w:tcW w:w="956" w:type="dxa"/>
            <w:tcBorders>
              <w:top w:val="nil"/>
              <w:left w:val="nil"/>
              <w:bottom w:val="single" w:sz="8" w:space="0" w:color="auto"/>
              <w:right w:val="nil"/>
            </w:tcBorders>
            <w:noWrap/>
            <w:vAlign w:val="center"/>
          </w:tcPr>
          <w:p w:rsidR="00EF1D75" w:rsidRPr="00753BF6" w:rsidRDefault="00EF1D75" w:rsidP="00962B6B">
            <w:pPr>
              <w:jc w:val="center"/>
              <w:rPr>
                <w:rFonts w:ascii="Comic Sans MS" w:hAnsi="Comic Sans MS" w:cs="Arial TUR"/>
                <w:sz w:val="16"/>
                <w:szCs w:val="16"/>
                <w:lang w:eastAsia="tr-TR"/>
              </w:rPr>
            </w:pPr>
          </w:p>
        </w:tc>
        <w:tc>
          <w:tcPr>
            <w:tcW w:w="1596" w:type="dxa"/>
            <w:tcBorders>
              <w:top w:val="nil"/>
              <w:left w:val="nil"/>
              <w:bottom w:val="nil"/>
              <w:right w:val="nil"/>
            </w:tcBorders>
            <w:noWrap/>
            <w:vAlign w:val="center"/>
          </w:tcPr>
          <w:p w:rsidR="00EF1D75" w:rsidRPr="00753BF6" w:rsidRDefault="00EF1D75" w:rsidP="00962B6B">
            <w:pPr>
              <w:jc w:val="center"/>
              <w:rPr>
                <w:rFonts w:ascii="Comic Sans MS" w:hAnsi="Comic Sans MS" w:cs="Arial TUR"/>
                <w:sz w:val="16"/>
                <w:szCs w:val="16"/>
                <w:lang w:eastAsia="tr-TR"/>
              </w:rPr>
            </w:pPr>
          </w:p>
        </w:tc>
        <w:tc>
          <w:tcPr>
            <w:tcW w:w="558" w:type="dxa"/>
            <w:vMerge/>
            <w:tcBorders>
              <w:top w:val="nil"/>
              <w:left w:val="single" w:sz="8"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75"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708"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20"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613"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706"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314"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820" w:type="dxa"/>
            <w:vMerge/>
            <w:tcBorders>
              <w:top w:val="nil"/>
              <w:left w:val="single" w:sz="4" w:space="0" w:color="auto"/>
              <w:bottom w:val="single" w:sz="8" w:space="0" w:color="000000"/>
              <w:right w:val="single" w:sz="12" w:space="0" w:color="auto"/>
            </w:tcBorders>
            <w:vAlign w:val="center"/>
          </w:tcPr>
          <w:p w:rsidR="00EF1D75" w:rsidRPr="00753BF6" w:rsidRDefault="00EF1D75" w:rsidP="00962B6B">
            <w:pPr>
              <w:jc w:val="center"/>
              <w:rPr>
                <w:rFonts w:ascii="Comic Sans MS" w:hAnsi="Comic Sans MS" w:cs="Arial TUR"/>
                <w:sz w:val="16"/>
                <w:szCs w:val="16"/>
                <w:lang w:eastAsia="tr-TR"/>
              </w:rPr>
            </w:pPr>
          </w:p>
        </w:tc>
      </w:tr>
      <w:tr w:rsidR="00EF1D75" w:rsidRPr="00753BF6" w:rsidTr="00962B6B">
        <w:trPr>
          <w:trHeight w:val="840"/>
        </w:trPr>
        <w:tc>
          <w:tcPr>
            <w:tcW w:w="612" w:type="dxa"/>
            <w:tcBorders>
              <w:top w:val="nil"/>
              <w:left w:val="single" w:sz="12" w:space="0" w:color="auto"/>
              <w:bottom w:val="single" w:sz="8" w:space="0" w:color="auto"/>
              <w:right w:val="single" w:sz="8" w:space="0" w:color="auto"/>
            </w:tcBorders>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Sıra</w:t>
            </w:r>
          </w:p>
        </w:tc>
        <w:tc>
          <w:tcPr>
            <w:tcW w:w="956" w:type="dxa"/>
            <w:tcBorders>
              <w:top w:val="nil"/>
              <w:left w:val="nil"/>
              <w:bottom w:val="single" w:sz="4" w:space="0" w:color="auto"/>
              <w:right w:val="single" w:sz="8" w:space="0" w:color="auto"/>
            </w:tcBorders>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Okul No</w:t>
            </w:r>
          </w:p>
        </w:tc>
        <w:tc>
          <w:tcPr>
            <w:tcW w:w="1596" w:type="dxa"/>
            <w:tcBorders>
              <w:top w:val="single" w:sz="8" w:space="0" w:color="auto"/>
              <w:left w:val="nil"/>
              <w:bottom w:val="single" w:sz="4" w:space="0" w:color="auto"/>
              <w:right w:val="nil"/>
            </w:tcBorders>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Adı Soyadı</w:t>
            </w:r>
          </w:p>
        </w:tc>
        <w:tc>
          <w:tcPr>
            <w:tcW w:w="558" w:type="dxa"/>
            <w:vMerge/>
            <w:tcBorders>
              <w:top w:val="nil"/>
              <w:left w:val="single" w:sz="8"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75"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708"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520"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613"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706"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314" w:type="dxa"/>
            <w:vMerge/>
            <w:tcBorders>
              <w:top w:val="nil"/>
              <w:left w:val="single" w:sz="4" w:space="0" w:color="auto"/>
              <w:bottom w:val="single" w:sz="8" w:space="0" w:color="000000"/>
              <w:right w:val="single" w:sz="4" w:space="0" w:color="auto"/>
            </w:tcBorders>
            <w:vAlign w:val="center"/>
          </w:tcPr>
          <w:p w:rsidR="00EF1D75" w:rsidRPr="00753BF6" w:rsidRDefault="00EF1D75" w:rsidP="00962B6B">
            <w:pPr>
              <w:jc w:val="center"/>
              <w:rPr>
                <w:rFonts w:ascii="Comic Sans MS" w:hAnsi="Comic Sans MS" w:cs="Arial TUR"/>
                <w:sz w:val="16"/>
                <w:szCs w:val="16"/>
                <w:lang w:eastAsia="tr-TR"/>
              </w:rPr>
            </w:pPr>
          </w:p>
        </w:tc>
        <w:tc>
          <w:tcPr>
            <w:tcW w:w="820" w:type="dxa"/>
            <w:vMerge/>
            <w:tcBorders>
              <w:top w:val="nil"/>
              <w:left w:val="single" w:sz="4" w:space="0" w:color="auto"/>
              <w:bottom w:val="single" w:sz="8" w:space="0" w:color="000000"/>
              <w:right w:val="single" w:sz="12" w:space="0" w:color="auto"/>
            </w:tcBorders>
            <w:vAlign w:val="center"/>
          </w:tcPr>
          <w:p w:rsidR="00EF1D75" w:rsidRPr="00753BF6" w:rsidRDefault="00EF1D75" w:rsidP="00962B6B">
            <w:pPr>
              <w:jc w:val="center"/>
              <w:rPr>
                <w:rFonts w:ascii="Comic Sans MS" w:hAnsi="Comic Sans MS" w:cs="Arial TUR"/>
                <w:sz w:val="16"/>
                <w:szCs w:val="16"/>
                <w:lang w:eastAsia="tr-TR"/>
              </w:rPr>
            </w:pPr>
          </w:p>
        </w:tc>
      </w:tr>
    </w:tbl>
    <w:p w:rsidR="00EF1D75" w:rsidRDefault="00EF1D75" w:rsidP="00E62727"/>
    <w:p w:rsidR="00EF1D75" w:rsidRDefault="00EF1D75" w:rsidP="00E62727"/>
    <w:tbl>
      <w:tblPr>
        <w:tblpPr w:leftFromText="141" w:rightFromText="141" w:vertAnchor="text" w:horzAnchor="margin" w:tblpY="20"/>
        <w:tblW w:w="10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626"/>
        <w:gridCol w:w="807"/>
        <w:gridCol w:w="1432"/>
        <w:gridCol w:w="563"/>
        <w:gridCol w:w="753"/>
        <w:gridCol w:w="1126"/>
        <w:gridCol w:w="563"/>
        <w:gridCol w:w="563"/>
        <w:gridCol w:w="563"/>
        <w:gridCol w:w="563"/>
        <w:gridCol w:w="563"/>
        <w:gridCol w:w="563"/>
        <w:gridCol w:w="697"/>
        <w:gridCol w:w="567"/>
        <w:gridCol w:w="489"/>
      </w:tblGrid>
      <w:tr w:rsidR="00EF1D75" w:rsidRPr="00753BF6" w:rsidTr="00962B6B">
        <w:trPr>
          <w:trHeight w:val="390"/>
        </w:trPr>
        <w:tc>
          <w:tcPr>
            <w:tcW w:w="10438" w:type="dxa"/>
            <w:gridSpan w:val="15"/>
            <w:noWrap/>
            <w:vAlign w:val="center"/>
          </w:tcPr>
          <w:p w:rsidR="00EF1D75" w:rsidRPr="00753BF6" w:rsidRDefault="00EF1D75" w:rsidP="00962B6B">
            <w:pPr>
              <w:jc w:val="center"/>
              <w:rPr>
                <w:rFonts w:ascii="Comic Sans MS" w:hAnsi="Comic Sans MS" w:cs="Arial TUR"/>
                <w:bCs/>
                <w:sz w:val="16"/>
                <w:szCs w:val="16"/>
                <w:lang w:eastAsia="tr-TR"/>
              </w:rPr>
            </w:pPr>
            <w:r w:rsidRPr="00753BF6">
              <w:rPr>
                <w:rFonts w:ascii="Comic Sans MS" w:hAnsi="Comic Sans MS" w:cs="Arial TUR"/>
                <w:bCs/>
                <w:sz w:val="16"/>
                <w:szCs w:val="16"/>
                <w:lang w:eastAsia="tr-TR"/>
              </w:rPr>
              <w:t>Müzik Dersi Performans Ödevi Değerlendirme Formu</w:t>
            </w:r>
          </w:p>
        </w:tc>
      </w:tr>
      <w:tr w:rsidR="00EF1D75" w:rsidRPr="00753BF6" w:rsidTr="00962B6B">
        <w:trPr>
          <w:trHeight w:val="330"/>
        </w:trPr>
        <w:tc>
          <w:tcPr>
            <w:tcW w:w="626" w:type="dxa"/>
            <w:noWrap/>
            <w:vAlign w:val="center"/>
          </w:tcPr>
          <w:p w:rsidR="00EF1D75" w:rsidRPr="00753BF6" w:rsidRDefault="00EF1D75" w:rsidP="00962B6B">
            <w:pPr>
              <w:jc w:val="center"/>
              <w:rPr>
                <w:rFonts w:ascii="Comic Sans MS" w:hAnsi="Comic Sans MS" w:cs="Arial TUR"/>
                <w:sz w:val="16"/>
                <w:szCs w:val="16"/>
                <w:lang w:eastAsia="tr-TR"/>
              </w:rPr>
            </w:pPr>
          </w:p>
        </w:tc>
        <w:tc>
          <w:tcPr>
            <w:tcW w:w="807" w:type="dxa"/>
            <w:noWrap/>
            <w:vAlign w:val="center"/>
          </w:tcPr>
          <w:p w:rsidR="00EF1D75" w:rsidRPr="00753BF6" w:rsidRDefault="00EF1D75" w:rsidP="00962B6B">
            <w:pPr>
              <w:jc w:val="center"/>
              <w:rPr>
                <w:rFonts w:ascii="Comic Sans MS" w:hAnsi="Comic Sans MS" w:cs="Arial TUR"/>
                <w:sz w:val="16"/>
                <w:szCs w:val="16"/>
                <w:lang w:eastAsia="tr-TR"/>
              </w:rPr>
            </w:pPr>
          </w:p>
        </w:tc>
        <w:tc>
          <w:tcPr>
            <w:tcW w:w="1432" w:type="dxa"/>
            <w:noWrap/>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Uygun büyüklükte kağıt kullanılmış mı?</w:t>
            </w:r>
          </w:p>
        </w:tc>
        <w:tc>
          <w:tcPr>
            <w:tcW w:w="753" w:type="dxa"/>
            <w:vMerge w:val="restart"/>
            <w:noWrap/>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Çalışmanın kapağı özenle hazırlanmış mı?</w:t>
            </w:r>
          </w:p>
        </w:tc>
        <w:tc>
          <w:tcPr>
            <w:tcW w:w="1126"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Çalışmayı oluşturan sayfalar özenle birleştirilmiş ve kitap sayfası şekli verilmiş mi?</w:t>
            </w:r>
          </w:p>
        </w:tc>
        <w:tc>
          <w:tcPr>
            <w:tcW w:w="563"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Her belirli gün ve haftalar için başlık yazılmış mı?</w:t>
            </w:r>
          </w:p>
        </w:tc>
        <w:tc>
          <w:tcPr>
            <w:tcW w:w="563"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Her belirli gün ve haftalar için kutlama tarihleri yazılmış mı?</w:t>
            </w:r>
          </w:p>
        </w:tc>
        <w:tc>
          <w:tcPr>
            <w:tcW w:w="563"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Her belirli gün ve haftalar için açıklayıcı kısa bilgiler yazılmış mı?</w:t>
            </w:r>
          </w:p>
        </w:tc>
        <w:tc>
          <w:tcPr>
            <w:tcW w:w="563"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Her belirli gün ve haftalar için bir şarkı yazılmış mı?</w:t>
            </w:r>
          </w:p>
        </w:tc>
        <w:tc>
          <w:tcPr>
            <w:tcW w:w="563"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Yararlanılan kaynaklar belirtilmiş mi?</w:t>
            </w:r>
          </w:p>
        </w:tc>
        <w:tc>
          <w:tcPr>
            <w:tcW w:w="563"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Arka kapağa şeffaf dosya içerisinde B.D.P. Anahtarı konulmuş mu?</w:t>
            </w:r>
          </w:p>
        </w:tc>
        <w:tc>
          <w:tcPr>
            <w:tcW w:w="697"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Çalışma zamanında teslim edilmiş sunumu istenen seviyede yapılmış mı?</w:t>
            </w:r>
          </w:p>
        </w:tc>
        <w:tc>
          <w:tcPr>
            <w:tcW w:w="567" w:type="dxa"/>
            <w:vMerge w:val="restart"/>
            <w:noWrap/>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TOPLAM</w:t>
            </w:r>
          </w:p>
        </w:tc>
        <w:tc>
          <w:tcPr>
            <w:tcW w:w="489" w:type="dxa"/>
            <w:vMerge w:val="restart"/>
            <w:noWrap/>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NOTU</w:t>
            </w:r>
          </w:p>
        </w:tc>
      </w:tr>
      <w:tr w:rsidR="00EF1D75" w:rsidRPr="00753BF6" w:rsidTr="00962B6B">
        <w:trPr>
          <w:trHeight w:val="60"/>
        </w:trPr>
        <w:tc>
          <w:tcPr>
            <w:tcW w:w="626" w:type="dxa"/>
            <w:noWrap/>
            <w:vAlign w:val="center"/>
          </w:tcPr>
          <w:p w:rsidR="00EF1D75" w:rsidRPr="00753BF6" w:rsidRDefault="00EF1D75" w:rsidP="00962B6B">
            <w:pPr>
              <w:jc w:val="center"/>
              <w:rPr>
                <w:rFonts w:ascii="Comic Sans MS" w:hAnsi="Comic Sans MS" w:cs="Arial TUR"/>
                <w:sz w:val="16"/>
                <w:szCs w:val="16"/>
                <w:lang w:eastAsia="tr-TR"/>
              </w:rPr>
            </w:pPr>
          </w:p>
        </w:tc>
        <w:tc>
          <w:tcPr>
            <w:tcW w:w="807" w:type="dxa"/>
            <w:noWrap/>
            <w:vAlign w:val="center"/>
          </w:tcPr>
          <w:p w:rsidR="00EF1D75" w:rsidRPr="00753BF6" w:rsidRDefault="00EF1D75" w:rsidP="00962B6B">
            <w:pPr>
              <w:jc w:val="center"/>
              <w:rPr>
                <w:rFonts w:ascii="Comic Sans MS" w:hAnsi="Comic Sans MS" w:cs="Arial TUR"/>
                <w:sz w:val="16"/>
                <w:szCs w:val="16"/>
                <w:lang w:eastAsia="tr-TR"/>
              </w:rPr>
            </w:pPr>
          </w:p>
        </w:tc>
        <w:tc>
          <w:tcPr>
            <w:tcW w:w="1432" w:type="dxa"/>
            <w:noWrap/>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75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12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97"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vAlign w:val="center"/>
          </w:tcPr>
          <w:p w:rsidR="00EF1D75" w:rsidRPr="00753BF6" w:rsidRDefault="00EF1D75" w:rsidP="00962B6B">
            <w:pPr>
              <w:jc w:val="center"/>
              <w:rPr>
                <w:rFonts w:ascii="Comic Sans MS" w:hAnsi="Comic Sans MS" w:cs="Arial TUR"/>
                <w:sz w:val="16"/>
                <w:szCs w:val="16"/>
                <w:lang w:eastAsia="tr-TR"/>
              </w:rPr>
            </w:pPr>
          </w:p>
        </w:tc>
        <w:tc>
          <w:tcPr>
            <w:tcW w:w="489" w:type="dxa"/>
            <w:vMerge/>
            <w:vAlign w:val="center"/>
          </w:tcPr>
          <w:p w:rsidR="00EF1D75" w:rsidRPr="00753BF6" w:rsidRDefault="00EF1D75" w:rsidP="00962B6B">
            <w:pPr>
              <w:jc w:val="center"/>
              <w:rPr>
                <w:rFonts w:ascii="Comic Sans MS" w:hAnsi="Comic Sans MS" w:cs="Arial TUR"/>
                <w:sz w:val="16"/>
                <w:szCs w:val="16"/>
                <w:lang w:eastAsia="tr-TR"/>
              </w:rPr>
            </w:pPr>
          </w:p>
        </w:tc>
      </w:tr>
      <w:tr w:rsidR="00EF1D75" w:rsidRPr="00753BF6" w:rsidTr="00962B6B">
        <w:trPr>
          <w:trHeight w:val="330"/>
        </w:trPr>
        <w:tc>
          <w:tcPr>
            <w:tcW w:w="626" w:type="dxa"/>
            <w:vMerge w:val="restart"/>
            <w:noWrap/>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ÖLÇÜTLER</w:t>
            </w:r>
          </w:p>
        </w:tc>
        <w:tc>
          <w:tcPr>
            <w:tcW w:w="807"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5</w:t>
            </w:r>
          </w:p>
        </w:tc>
        <w:tc>
          <w:tcPr>
            <w:tcW w:w="1432"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Mükemmel</w:t>
            </w: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75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12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97"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vAlign w:val="center"/>
          </w:tcPr>
          <w:p w:rsidR="00EF1D75" w:rsidRPr="00753BF6" w:rsidRDefault="00EF1D75" w:rsidP="00962B6B">
            <w:pPr>
              <w:jc w:val="center"/>
              <w:rPr>
                <w:rFonts w:ascii="Comic Sans MS" w:hAnsi="Comic Sans MS" w:cs="Arial TUR"/>
                <w:sz w:val="16"/>
                <w:szCs w:val="16"/>
                <w:lang w:eastAsia="tr-TR"/>
              </w:rPr>
            </w:pPr>
          </w:p>
        </w:tc>
        <w:tc>
          <w:tcPr>
            <w:tcW w:w="489" w:type="dxa"/>
            <w:vMerge/>
            <w:vAlign w:val="center"/>
          </w:tcPr>
          <w:p w:rsidR="00EF1D75" w:rsidRPr="00753BF6" w:rsidRDefault="00EF1D75" w:rsidP="00962B6B">
            <w:pPr>
              <w:jc w:val="center"/>
              <w:rPr>
                <w:rFonts w:ascii="Comic Sans MS" w:hAnsi="Comic Sans MS" w:cs="Arial TUR"/>
                <w:sz w:val="16"/>
                <w:szCs w:val="16"/>
                <w:lang w:eastAsia="tr-TR"/>
              </w:rPr>
            </w:pPr>
          </w:p>
        </w:tc>
      </w:tr>
      <w:tr w:rsidR="00EF1D75" w:rsidRPr="00753BF6" w:rsidTr="00962B6B">
        <w:trPr>
          <w:trHeight w:val="330"/>
        </w:trPr>
        <w:tc>
          <w:tcPr>
            <w:tcW w:w="62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807"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4</w:t>
            </w:r>
          </w:p>
        </w:tc>
        <w:tc>
          <w:tcPr>
            <w:tcW w:w="1432"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İyi</w:t>
            </w: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75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12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97"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vAlign w:val="center"/>
          </w:tcPr>
          <w:p w:rsidR="00EF1D75" w:rsidRPr="00753BF6" w:rsidRDefault="00EF1D75" w:rsidP="00962B6B">
            <w:pPr>
              <w:jc w:val="center"/>
              <w:rPr>
                <w:rFonts w:ascii="Comic Sans MS" w:hAnsi="Comic Sans MS" w:cs="Arial TUR"/>
                <w:sz w:val="16"/>
                <w:szCs w:val="16"/>
                <w:lang w:eastAsia="tr-TR"/>
              </w:rPr>
            </w:pPr>
          </w:p>
        </w:tc>
        <w:tc>
          <w:tcPr>
            <w:tcW w:w="489" w:type="dxa"/>
            <w:vMerge/>
            <w:vAlign w:val="center"/>
          </w:tcPr>
          <w:p w:rsidR="00EF1D75" w:rsidRPr="00753BF6" w:rsidRDefault="00EF1D75" w:rsidP="00962B6B">
            <w:pPr>
              <w:jc w:val="center"/>
              <w:rPr>
                <w:rFonts w:ascii="Comic Sans MS" w:hAnsi="Comic Sans MS" w:cs="Arial TUR"/>
                <w:sz w:val="16"/>
                <w:szCs w:val="16"/>
                <w:lang w:eastAsia="tr-TR"/>
              </w:rPr>
            </w:pPr>
          </w:p>
        </w:tc>
      </w:tr>
      <w:tr w:rsidR="00EF1D75" w:rsidRPr="00753BF6" w:rsidTr="00962B6B">
        <w:trPr>
          <w:trHeight w:val="330"/>
        </w:trPr>
        <w:tc>
          <w:tcPr>
            <w:tcW w:w="62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807"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3</w:t>
            </w:r>
          </w:p>
        </w:tc>
        <w:tc>
          <w:tcPr>
            <w:tcW w:w="1432"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Orta</w:t>
            </w: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75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12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97"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vAlign w:val="center"/>
          </w:tcPr>
          <w:p w:rsidR="00EF1D75" w:rsidRPr="00753BF6" w:rsidRDefault="00EF1D75" w:rsidP="00962B6B">
            <w:pPr>
              <w:jc w:val="center"/>
              <w:rPr>
                <w:rFonts w:ascii="Comic Sans MS" w:hAnsi="Comic Sans MS" w:cs="Arial TUR"/>
                <w:sz w:val="16"/>
                <w:szCs w:val="16"/>
                <w:lang w:eastAsia="tr-TR"/>
              </w:rPr>
            </w:pPr>
          </w:p>
        </w:tc>
        <w:tc>
          <w:tcPr>
            <w:tcW w:w="489" w:type="dxa"/>
            <w:vMerge/>
            <w:vAlign w:val="center"/>
          </w:tcPr>
          <w:p w:rsidR="00EF1D75" w:rsidRPr="00753BF6" w:rsidRDefault="00EF1D75" w:rsidP="00962B6B">
            <w:pPr>
              <w:jc w:val="center"/>
              <w:rPr>
                <w:rFonts w:ascii="Comic Sans MS" w:hAnsi="Comic Sans MS" w:cs="Arial TUR"/>
                <w:sz w:val="16"/>
                <w:szCs w:val="16"/>
                <w:lang w:eastAsia="tr-TR"/>
              </w:rPr>
            </w:pPr>
          </w:p>
        </w:tc>
      </w:tr>
      <w:tr w:rsidR="00EF1D75" w:rsidRPr="00753BF6" w:rsidTr="00962B6B">
        <w:trPr>
          <w:trHeight w:val="330"/>
        </w:trPr>
        <w:tc>
          <w:tcPr>
            <w:tcW w:w="62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807"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2</w:t>
            </w:r>
          </w:p>
        </w:tc>
        <w:tc>
          <w:tcPr>
            <w:tcW w:w="1432"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Geliştirmeli</w:t>
            </w: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75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12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97"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vAlign w:val="center"/>
          </w:tcPr>
          <w:p w:rsidR="00EF1D75" w:rsidRPr="00753BF6" w:rsidRDefault="00EF1D75" w:rsidP="00962B6B">
            <w:pPr>
              <w:jc w:val="center"/>
              <w:rPr>
                <w:rFonts w:ascii="Comic Sans MS" w:hAnsi="Comic Sans MS" w:cs="Arial TUR"/>
                <w:sz w:val="16"/>
                <w:szCs w:val="16"/>
                <w:lang w:eastAsia="tr-TR"/>
              </w:rPr>
            </w:pPr>
          </w:p>
        </w:tc>
        <w:tc>
          <w:tcPr>
            <w:tcW w:w="489" w:type="dxa"/>
            <w:vMerge/>
            <w:vAlign w:val="center"/>
          </w:tcPr>
          <w:p w:rsidR="00EF1D75" w:rsidRPr="00753BF6" w:rsidRDefault="00EF1D75" w:rsidP="00962B6B">
            <w:pPr>
              <w:jc w:val="center"/>
              <w:rPr>
                <w:rFonts w:ascii="Comic Sans MS" w:hAnsi="Comic Sans MS" w:cs="Arial TUR"/>
                <w:sz w:val="16"/>
                <w:szCs w:val="16"/>
                <w:lang w:eastAsia="tr-TR"/>
              </w:rPr>
            </w:pPr>
          </w:p>
        </w:tc>
      </w:tr>
      <w:tr w:rsidR="00EF1D75" w:rsidRPr="00753BF6" w:rsidTr="00962B6B">
        <w:trPr>
          <w:trHeight w:val="315"/>
        </w:trPr>
        <w:tc>
          <w:tcPr>
            <w:tcW w:w="62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807"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1</w:t>
            </w:r>
          </w:p>
        </w:tc>
        <w:tc>
          <w:tcPr>
            <w:tcW w:w="1432"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Zayıf</w:t>
            </w: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75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12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97"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vAlign w:val="center"/>
          </w:tcPr>
          <w:p w:rsidR="00EF1D75" w:rsidRPr="00753BF6" w:rsidRDefault="00EF1D75" w:rsidP="00962B6B">
            <w:pPr>
              <w:jc w:val="center"/>
              <w:rPr>
                <w:rFonts w:ascii="Comic Sans MS" w:hAnsi="Comic Sans MS" w:cs="Arial TUR"/>
                <w:sz w:val="16"/>
                <w:szCs w:val="16"/>
                <w:lang w:eastAsia="tr-TR"/>
              </w:rPr>
            </w:pPr>
          </w:p>
        </w:tc>
        <w:tc>
          <w:tcPr>
            <w:tcW w:w="489" w:type="dxa"/>
            <w:vMerge/>
            <w:vAlign w:val="center"/>
          </w:tcPr>
          <w:p w:rsidR="00EF1D75" w:rsidRPr="00753BF6" w:rsidRDefault="00EF1D75" w:rsidP="00962B6B">
            <w:pPr>
              <w:jc w:val="center"/>
              <w:rPr>
                <w:rFonts w:ascii="Comic Sans MS" w:hAnsi="Comic Sans MS" w:cs="Arial TUR"/>
                <w:sz w:val="16"/>
                <w:szCs w:val="16"/>
                <w:lang w:eastAsia="tr-TR"/>
              </w:rPr>
            </w:pPr>
          </w:p>
        </w:tc>
      </w:tr>
      <w:tr w:rsidR="00EF1D75" w:rsidRPr="00753BF6" w:rsidTr="00962B6B">
        <w:trPr>
          <w:trHeight w:val="774"/>
        </w:trPr>
        <w:tc>
          <w:tcPr>
            <w:tcW w:w="626" w:type="dxa"/>
            <w:noWrap/>
            <w:vAlign w:val="center"/>
          </w:tcPr>
          <w:p w:rsidR="00EF1D75" w:rsidRPr="00753BF6" w:rsidRDefault="00EF1D75" w:rsidP="00962B6B">
            <w:pPr>
              <w:jc w:val="center"/>
              <w:rPr>
                <w:rFonts w:ascii="Comic Sans MS" w:hAnsi="Comic Sans MS" w:cs="Arial TUR"/>
                <w:sz w:val="16"/>
                <w:szCs w:val="16"/>
                <w:lang w:eastAsia="tr-TR"/>
              </w:rPr>
            </w:pPr>
          </w:p>
        </w:tc>
        <w:tc>
          <w:tcPr>
            <w:tcW w:w="807" w:type="dxa"/>
            <w:noWrap/>
            <w:vAlign w:val="center"/>
          </w:tcPr>
          <w:p w:rsidR="00EF1D75" w:rsidRPr="00753BF6" w:rsidRDefault="00EF1D75" w:rsidP="00962B6B">
            <w:pPr>
              <w:jc w:val="center"/>
              <w:rPr>
                <w:rFonts w:ascii="Comic Sans MS" w:hAnsi="Comic Sans MS" w:cs="Arial TUR"/>
                <w:sz w:val="16"/>
                <w:szCs w:val="16"/>
                <w:lang w:eastAsia="tr-TR"/>
              </w:rPr>
            </w:pPr>
          </w:p>
        </w:tc>
        <w:tc>
          <w:tcPr>
            <w:tcW w:w="1432" w:type="dxa"/>
            <w:noWrap/>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75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126"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3"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97"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vAlign w:val="center"/>
          </w:tcPr>
          <w:p w:rsidR="00EF1D75" w:rsidRPr="00753BF6" w:rsidRDefault="00EF1D75" w:rsidP="00962B6B">
            <w:pPr>
              <w:jc w:val="center"/>
              <w:rPr>
                <w:rFonts w:ascii="Comic Sans MS" w:hAnsi="Comic Sans MS" w:cs="Arial TUR"/>
                <w:sz w:val="16"/>
                <w:szCs w:val="16"/>
                <w:lang w:eastAsia="tr-TR"/>
              </w:rPr>
            </w:pPr>
          </w:p>
        </w:tc>
        <w:tc>
          <w:tcPr>
            <w:tcW w:w="489" w:type="dxa"/>
            <w:vMerge/>
            <w:vAlign w:val="center"/>
          </w:tcPr>
          <w:p w:rsidR="00EF1D75" w:rsidRPr="00753BF6" w:rsidRDefault="00EF1D75" w:rsidP="00962B6B">
            <w:pPr>
              <w:jc w:val="center"/>
              <w:rPr>
                <w:rFonts w:ascii="Comic Sans MS" w:hAnsi="Comic Sans MS" w:cs="Arial TUR"/>
                <w:sz w:val="16"/>
                <w:szCs w:val="16"/>
                <w:lang w:eastAsia="tr-TR"/>
              </w:rPr>
            </w:pPr>
          </w:p>
        </w:tc>
      </w:tr>
    </w:tbl>
    <w:p w:rsidR="00EF1D75" w:rsidRDefault="00EF1D75" w:rsidP="00E62727"/>
    <w:tbl>
      <w:tblPr>
        <w:tblpPr w:leftFromText="141" w:rightFromText="141" w:vertAnchor="text" w:horzAnchor="margin" w:tblpY="192"/>
        <w:tblW w:w="10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612"/>
        <w:gridCol w:w="1159"/>
        <w:gridCol w:w="1432"/>
        <w:gridCol w:w="550"/>
        <w:gridCol w:w="638"/>
        <w:gridCol w:w="532"/>
        <w:gridCol w:w="637"/>
        <w:gridCol w:w="532"/>
        <w:gridCol w:w="532"/>
        <w:gridCol w:w="532"/>
        <w:gridCol w:w="431"/>
        <w:gridCol w:w="740"/>
        <w:gridCol w:w="431"/>
        <w:gridCol w:w="509"/>
        <w:gridCol w:w="567"/>
        <w:gridCol w:w="569"/>
      </w:tblGrid>
      <w:tr w:rsidR="00EF1D75" w:rsidRPr="00753BF6" w:rsidTr="00962B6B">
        <w:trPr>
          <w:trHeight w:val="390"/>
        </w:trPr>
        <w:tc>
          <w:tcPr>
            <w:tcW w:w="10403" w:type="dxa"/>
            <w:gridSpan w:val="16"/>
            <w:noWrap/>
            <w:vAlign w:val="center"/>
          </w:tcPr>
          <w:p w:rsidR="00EF1D75" w:rsidRPr="00753BF6" w:rsidRDefault="00EF1D75" w:rsidP="00962B6B">
            <w:pPr>
              <w:jc w:val="center"/>
              <w:rPr>
                <w:rFonts w:ascii="Comic Sans MS" w:hAnsi="Comic Sans MS" w:cs="Arial TUR"/>
                <w:bCs/>
                <w:sz w:val="16"/>
                <w:szCs w:val="16"/>
                <w:lang w:eastAsia="tr-TR"/>
              </w:rPr>
            </w:pPr>
            <w:r w:rsidRPr="00753BF6">
              <w:rPr>
                <w:rFonts w:ascii="Comic Sans MS" w:hAnsi="Comic Sans MS" w:cs="Arial TUR"/>
                <w:bCs/>
                <w:sz w:val="16"/>
                <w:szCs w:val="16"/>
                <w:lang w:eastAsia="tr-TR"/>
              </w:rPr>
              <w:t>Beden Eğitimi Dersi Performans Ödevi Değerlendirme Formu</w:t>
            </w:r>
          </w:p>
        </w:tc>
      </w:tr>
      <w:tr w:rsidR="00EF1D75" w:rsidRPr="00753BF6" w:rsidTr="00962B6B">
        <w:trPr>
          <w:trHeight w:val="390"/>
        </w:trPr>
        <w:tc>
          <w:tcPr>
            <w:tcW w:w="10403" w:type="dxa"/>
            <w:gridSpan w:val="16"/>
            <w:noWrap/>
            <w:vAlign w:val="center"/>
          </w:tcPr>
          <w:p w:rsidR="00EF1D75" w:rsidRPr="00753BF6" w:rsidRDefault="00EF1D75" w:rsidP="00962B6B">
            <w:pPr>
              <w:jc w:val="center"/>
              <w:rPr>
                <w:rFonts w:ascii="Comic Sans MS" w:hAnsi="Comic Sans MS" w:cs="Arial TUR"/>
                <w:bCs/>
                <w:sz w:val="16"/>
                <w:szCs w:val="16"/>
                <w:lang w:eastAsia="tr-TR"/>
              </w:rPr>
            </w:pPr>
          </w:p>
        </w:tc>
      </w:tr>
      <w:tr w:rsidR="00EF1D75" w:rsidRPr="00753BF6" w:rsidTr="00962B6B">
        <w:trPr>
          <w:trHeight w:val="330"/>
        </w:trPr>
        <w:tc>
          <w:tcPr>
            <w:tcW w:w="612" w:type="dxa"/>
            <w:noWrap/>
            <w:vAlign w:val="center"/>
          </w:tcPr>
          <w:p w:rsidR="00EF1D75" w:rsidRPr="00753BF6" w:rsidRDefault="00EF1D75" w:rsidP="00962B6B">
            <w:pPr>
              <w:jc w:val="center"/>
              <w:rPr>
                <w:rFonts w:ascii="Comic Sans MS" w:hAnsi="Comic Sans MS" w:cs="Arial TUR"/>
                <w:sz w:val="16"/>
                <w:szCs w:val="16"/>
                <w:lang w:eastAsia="tr-TR"/>
              </w:rPr>
            </w:pPr>
          </w:p>
        </w:tc>
        <w:tc>
          <w:tcPr>
            <w:tcW w:w="1159" w:type="dxa"/>
            <w:noWrap/>
            <w:vAlign w:val="center"/>
          </w:tcPr>
          <w:p w:rsidR="00EF1D75" w:rsidRPr="00753BF6" w:rsidRDefault="00EF1D75" w:rsidP="00962B6B">
            <w:pPr>
              <w:jc w:val="center"/>
              <w:rPr>
                <w:rFonts w:ascii="Comic Sans MS" w:hAnsi="Comic Sans MS" w:cs="Arial TUR"/>
                <w:sz w:val="16"/>
                <w:szCs w:val="16"/>
                <w:lang w:eastAsia="tr-TR"/>
              </w:rPr>
            </w:pPr>
          </w:p>
        </w:tc>
        <w:tc>
          <w:tcPr>
            <w:tcW w:w="1432" w:type="dxa"/>
            <w:noWrap/>
            <w:vAlign w:val="center"/>
          </w:tcPr>
          <w:p w:rsidR="00EF1D75" w:rsidRPr="00753BF6" w:rsidRDefault="00EF1D75" w:rsidP="00962B6B">
            <w:pPr>
              <w:jc w:val="center"/>
              <w:rPr>
                <w:rFonts w:ascii="Comic Sans MS" w:hAnsi="Comic Sans MS" w:cs="Arial TUR"/>
                <w:sz w:val="16"/>
                <w:szCs w:val="16"/>
                <w:lang w:eastAsia="tr-TR"/>
              </w:rPr>
            </w:pPr>
          </w:p>
        </w:tc>
        <w:tc>
          <w:tcPr>
            <w:tcW w:w="550"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Uygun büyüklükte kağıt kullanılmış mı?</w:t>
            </w:r>
          </w:p>
        </w:tc>
        <w:tc>
          <w:tcPr>
            <w:tcW w:w="638"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Önerilen sayfa sayısı aralığında sayfa kullanılmış mı? (3-5)</w:t>
            </w:r>
          </w:p>
        </w:tc>
        <w:tc>
          <w:tcPr>
            <w:tcW w:w="532"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Çalışmanın kapağı özenle hazırlanmış mı?</w:t>
            </w:r>
          </w:p>
        </w:tc>
        <w:tc>
          <w:tcPr>
            <w:tcW w:w="637"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Çalışmanın sayfaları özenle birleştirilmiş kitap sayfası haline getirilmiş mi?</w:t>
            </w:r>
          </w:p>
        </w:tc>
        <w:tc>
          <w:tcPr>
            <w:tcW w:w="532"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İstenilen oyun istenilen seviyede anlatılmış mı?</w:t>
            </w:r>
          </w:p>
        </w:tc>
        <w:tc>
          <w:tcPr>
            <w:tcW w:w="532"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Anlatıma uygun resimler kullanılmış mı?</w:t>
            </w:r>
          </w:p>
        </w:tc>
        <w:tc>
          <w:tcPr>
            <w:tcW w:w="532"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Oyun kuralları belirtilmiş mi?</w:t>
            </w:r>
          </w:p>
        </w:tc>
        <w:tc>
          <w:tcPr>
            <w:tcW w:w="431"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Yazılarda kurallara uyulmuş mu?</w:t>
            </w:r>
          </w:p>
        </w:tc>
        <w:tc>
          <w:tcPr>
            <w:tcW w:w="740"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Resim ve yazılar güzel bir kompozisyon oluşturmuş mu?</w:t>
            </w:r>
          </w:p>
        </w:tc>
        <w:tc>
          <w:tcPr>
            <w:tcW w:w="431"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Çalışma azamanında teslim edilmiş mi?</w:t>
            </w:r>
          </w:p>
        </w:tc>
        <w:tc>
          <w:tcPr>
            <w:tcW w:w="509" w:type="dxa"/>
            <w:vMerge w:val="restart"/>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Çalışmanın sunumu istenilen seviyede yapılmış mı?</w:t>
            </w:r>
          </w:p>
        </w:tc>
        <w:tc>
          <w:tcPr>
            <w:tcW w:w="567" w:type="dxa"/>
            <w:vMerge w:val="restart"/>
            <w:noWrap/>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TOPLAM</w:t>
            </w:r>
          </w:p>
        </w:tc>
        <w:tc>
          <w:tcPr>
            <w:tcW w:w="569" w:type="dxa"/>
            <w:vMerge w:val="restart"/>
            <w:noWrap/>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NOTU</w:t>
            </w:r>
          </w:p>
        </w:tc>
      </w:tr>
      <w:tr w:rsidR="00EF1D75" w:rsidRPr="00753BF6" w:rsidTr="00962B6B">
        <w:trPr>
          <w:trHeight w:val="330"/>
        </w:trPr>
        <w:tc>
          <w:tcPr>
            <w:tcW w:w="612" w:type="dxa"/>
            <w:vMerge w:val="restart"/>
            <w:noWrap/>
            <w:textDirection w:val="btLr"/>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ÖLÇÜTLER</w:t>
            </w:r>
          </w:p>
        </w:tc>
        <w:tc>
          <w:tcPr>
            <w:tcW w:w="1159"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5</w:t>
            </w:r>
          </w:p>
        </w:tc>
        <w:tc>
          <w:tcPr>
            <w:tcW w:w="1432"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Mükemmel</w:t>
            </w:r>
          </w:p>
        </w:tc>
        <w:tc>
          <w:tcPr>
            <w:tcW w:w="550"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38"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32"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37"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32"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32"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32" w:type="dxa"/>
            <w:vMerge/>
            <w:vAlign w:val="center"/>
          </w:tcPr>
          <w:p w:rsidR="00EF1D75" w:rsidRPr="00753BF6" w:rsidRDefault="00EF1D75" w:rsidP="00962B6B">
            <w:pPr>
              <w:jc w:val="center"/>
              <w:rPr>
                <w:rFonts w:ascii="Comic Sans MS" w:hAnsi="Comic Sans MS" w:cs="Arial TUR"/>
                <w:sz w:val="16"/>
                <w:szCs w:val="16"/>
                <w:lang w:eastAsia="tr-TR"/>
              </w:rPr>
            </w:pPr>
          </w:p>
        </w:tc>
        <w:tc>
          <w:tcPr>
            <w:tcW w:w="431" w:type="dxa"/>
            <w:vMerge/>
            <w:vAlign w:val="center"/>
          </w:tcPr>
          <w:p w:rsidR="00EF1D75" w:rsidRPr="00753BF6" w:rsidRDefault="00EF1D75" w:rsidP="00962B6B">
            <w:pPr>
              <w:jc w:val="center"/>
              <w:rPr>
                <w:rFonts w:ascii="Comic Sans MS" w:hAnsi="Comic Sans MS" w:cs="Arial TUR"/>
                <w:sz w:val="16"/>
                <w:szCs w:val="16"/>
                <w:lang w:eastAsia="tr-TR"/>
              </w:rPr>
            </w:pPr>
          </w:p>
        </w:tc>
        <w:tc>
          <w:tcPr>
            <w:tcW w:w="740" w:type="dxa"/>
            <w:vMerge/>
            <w:vAlign w:val="center"/>
          </w:tcPr>
          <w:p w:rsidR="00EF1D75" w:rsidRPr="00753BF6" w:rsidRDefault="00EF1D75" w:rsidP="00962B6B">
            <w:pPr>
              <w:jc w:val="center"/>
              <w:rPr>
                <w:rFonts w:ascii="Comic Sans MS" w:hAnsi="Comic Sans MS" w:cs="Arial TUR"/>
                <w:sz w:val="16"/>
                <w:szCs w:val="16"/>
                <w:lang w:eastAsia="tr-TR"/>
              </w:rPr>
            </w:pPr>
          </w:p>
        </w:tc>
        <w:tc>
          <w:tcPr>
            <w:tcW w:w="431"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09"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9" w:type="dxa"/>
            <w:vMerge/>
            <w:vAlign w:val="center"/>
          </w:tcPr>
          <w:p w:rsidR="00EF1D75" w:rsidRPr="00753BF6" w:rsidRDefault="00EF1D75" w:rsidP="00962B6B">
            <w:pPr>
              <w:jc w:val="center"/>
              <w:rPr>
                <w:rFonts w:ascii="Comic Sans MS" w:hAnsi="Comic Sans MS" w:cs="Arial TUR"/>
                <w:sz w:val="16"/>
                <w:szCs w:val="16"/>
                <w:lang w:eastAsia="tr-TR"/>
              </w:rPr>
            </w:pPr>
          </w:p>
        </w:tc>
      </w:tr>
      <w:tr w:rsidR="00EF1D75" w:rsidRPr="00753BF6" w:rsidTr="00962B6B">
        <w:trPr>
          <w:trHeight w:val="330"/>
        </w:trPr>
        <w:tc>
          <w:tcPr>
            <w:tcW w:w="612"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159"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4</w:t>
            </w:r>
          </w:p>
        </w:tc>
        <w:tc>
          <w:tcPr>
            <w:tcW w:w="1432"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İyi</w:t>
            </w:r>
          </w:p>
        </w:tc>
        <w:tc>
          <w:tcPr>
            <w:tcW w:w="550"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38"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32"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37"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32"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32"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32" w:type="dxa"/>
            <w:vMerge/>
            <w:vAlign w:val="center"/>
          </w:tcPr>
          <w:p w:rsidR="00EF1D75" w:rsidRPr="00753BF6" w:rsidRDefault="00EF1D75" w:rsidP="00962B6B">
            <w:pPr>
              <w:jc w:val="center"/>
              <w:rPr>
                <w:rFonts w:ascii="Comic Sans MS" w:hAnsi="Comic Sans MS" w:cs="Arial TUR"/>
                <w:sz w:val="16"/>
                <w:szCs w:val="16"/>
                <w:lang w:eastAsia="tr-TR"/>
              </w:rPr>
            </w:pPr>
          </w:p>
        </w:tc>
        <w:tc>
          <w:tcPr>
            <w:tcW w:w="431" w:type="dxa"/>
            <w:vMerge/>
            <w:vAlign w:val="center"/>
          </w:tcPr>
          <w:p w:rsidR="00EF1D75" w:rsidRPr="00753BF6" w:rsidRDefault="00EF1D75" w:rsidP="00962B6B">
            <w:pPr>
              <w:jc w:val="center"/>
              <w:rPr>
                <w:rFonts w:ascii="Comic Sans MS" w:hAnsi="Comic Sans MS" w:cs="Arial TUR"/>
                <w:sz w:val="16"/>
                <w:szCs w:val="16"/>
                <w:lang w:eastAsia="tr-TR"/>
              </w:rPr>
            </w:pPr>
          </w:p>
        </w:tc>
        <w:tc>
          <w:tcPr>
            <w:tcW w:w="740" w:type="dxa"/>
            <w:vMerge/>
            <w:vAlign w:val="center"/>
          </w:tcPr>
          <w:p w:rsidR="00EF1D75" w:rsidRPr="00753BF6" w:rsidRDefault="00EF1D75" w:rsidP="00962B6B">
            <w:pPr>
              <w:jc w:val="center"/>
              <w:rPr>
                <w:rFonts w:ascii="Comic Sans MS" w:hAnsi="Comic Sans MS" w:cs="Arial TUR"/>
                <w:sz w:val="16"/>
                <w:szCs w:val="16"/>
                <w:lang w:eastAsia="tr-TR"/>
              </w:rPr>
            </w:pPr>
          </w:p>
        </w:tc>
        <w:tc>
          <w:tcPr>
            <w:tcW w:w="431"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09"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9" w:type="dxa"/>
            <w:vMerge/>
            <w:vAlign w:val="center"/>
          </w:tcPr>
          <w:p w:rsidR="00EF1D75" w:rsidRPr="00753BF6" w:rsidRDefault="00EF1D75" w:rsidP="00962B6B">
            <w:pPr>
              <w:jc w:val="center"/>
              <w:rPr>
                <w:rFonts w:ascii="Comic Sans MS" w:hAnsi="Comic Sans MS" w:cs="Arial TUR"/>
                <w:sz w:val="16"/>
                <w:szCs w:val="16"/>
                <w:lang w:eastAsia="tr-TR"/>
              </w:rPr>
            </w:pPr>
          </w:p>
        </w:tc>
      </w:tr>
      <w:tr w:rsidR="00EF1D75" w:rsidRPr="00753BF6" w:rsidTr="00962B6B">
        <w:trPr>
          <w:trHeight w:val="330"/>
        </w:trPr>
        <w:tc>
          <w:tcPr>
            <w:tcW w:w="612"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159"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3</w:t>
            </w:r>
          </w:p>
        </w:tc>
        <w:tc>
          <w:tcPr>
            <w:tcW w:w="1432"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Orta</w:t>
            </w:r>
          </w:p>
        </w:tc>
        <w:tc>
          <w:tcPr>
            <w:tcW w:w="550"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38"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32"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37"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32"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32"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32" w:type="dxa"/>
            <w:vMerge/>
            <w:vAlign w:val="center"/>
          </w:tcPr>
          <w:p w:rsidR="00EF1D75" w:rsidRPr="00753BF6" w:rsidRDefault="00EF1D75" w:rsidP="00962B6B">
            <w:pPr>
              <w:jc w:val="center"/>
              <w:rPr>
                <w:rFonts w:ascii="Comic Sans MS" w:hAnsi="Comic Sans MS" w:cs="Arial TUR"/>
                <w:sz w:val="16"/>
                <w:szCs w:val="16"/>
                <w:lang w:eastAsia="tr-TR"/>
              </w:rPr>
            </w:pPr>
          </w:p>
        </w:tc>
        <w:tc>
          <w:tcPr>
            <w:tcW w:w="431" w:type="dxa"/>
            <w:vMerge/>
            <w:vAlign w:val="center"/>
          </w:tcPr>
          <w:p w:rsidR="00EF1D75" w:rsidRPr="00753BF6" w:rsidRDefault="00EF1D75" w:rsidP="00962B6B">
            <w:pPr>
              <w:jc w:val="center"/>
              <w:rPr>
                <w:rFonts w:ascii="Comic Sans MS" w:hAnsi="Comic Sans MS" w:cs="Arial TUR"/>
                <w:sz w:val="16"/>
                <w:szCs w:val="16"/>
                <w:lang w:eastAsia="tr-TR"/>
              </w:rPr>
            </w:pPr>
          </w:p>
        </w:tc>
        <w:tc>
          <w:tcPr>
            <w:tcW w:w="740" w:type="dxa"/>
            <w:vMerge/>
            <w:vAlign w:val="center"/>
          </w:tcPr>
          <w:p w:rsidR="00EF1D75" w:rsidRPr="00753BF6" w:rsidRDefault="00EF1D75" w:rsidP="00962B6B">
            <w:pPr>
              <w:jc w:val="center"/>
              <w:rPr>
                <w:rFonts w:ascii="Comic Sans MS" w:hAnsi="Comic Sans MS" w:cs="Arial TUR"/>
                <w:sz w:val="16"/>
                <w:szCs w:val="16"/>
                <w:lang w:eastAsia="tr-TR"/>
              </w:rPr>
            </w:pPr>
          </w:p>
        </w:tc>
        <w:tc>
          <w:tcPr>
            <w:tcW w:w="431"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09"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9" w:type="dxa"/>
            <w:vMerge/>
            <w:vAlign w:val="center"/>
          </w:tcPr>
          <w:p w:rsidR="00EF1D75" w:rsidRPr="00753BF6" w:rsidRDefault="00EF1D75" w:rsidP="00962B6B">
            <w:pPr>
              <w:jc w:val="center"/>
              <w:rPr>
                <w:rFonts w:ascii="Comic Sans MS" w:hAnsi="Comic Sans MS" w:cs="Arial TUR"/>
                <w:sz w:val="16"/>
                <w:szCs w:val="16"/>
                <w:lang w:eastAsia="tr-TR"/>
              </w:rPr>
            </w:pPr>
          </w:p>
        </w:tc>
      </w:tr>
      <w:tr w:rsidR="00EF1D75" w:rsidRPr="00753BF6" w:rsidTr="00962B6B">
        <w:trPr>
          <w:trHeight w:val="330"/>
        </w:trPr>
        <w:tc>
          <w:tcPr>
            <w:tcW w:w="612"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159"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2</w:t>
            </w:r>
          </w:p>
        </w:tc>
        <w:tc>
          <w:tcPr>
            <w:tcW w:w="1432"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Geliştirmeli</w:t>
            </w:r>
          </w:p>
        </w:tc>
        <w:tc>
          <w:tcPr>
            <w:tcW w:w="550"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38"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32"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37"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32"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32"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32" w:type="dxa"/>
            <w:vMerge/>
            <w:vAlign w:val="center"/>
          </w:tcPr>
          <w:p w:rsidR="00EF1D75" w:rsidRPr="00753BF6" w:rsidRDefault="00EF1D75" w:rsidP="00962B6B">
            <w:pPr>
              <w:jc w:val="center"/>
              <w:rPr>
                <w:rFonts w:ascii="Comic Sans MS" w:hAnsi="Comic Sans MS" w:cs="Arial TUR"/>
                <w:sz w:val="16"/>
                <w:szCs w:val="16"/>
                <w:lang w:eastAsia="tr-TR"/>
              </w:rPr>
            </w:pPr>
          </w:p>
        </w:tc>
        <w:tc>
          <w:tcPr>
            <w:tcW w:w="431" w:type="dxa"/>
            <w:vMerge/>
            <w:vAlign w:val="center"/>
          </w:tcPr>
          <w:p w:rsidR="00EF1D75" w:rsidRPr="00753BF6" w:rsidRDefault="00EF1D75" w:rsidP="00962B6B">
            <w:pPr>
              <w:jc w:val="center"/>
              <w:rPr>
                <w:rFonts w:ascii="Comic Sans MS" w:hAnsi="Comic Sans MS" w:cs="Arial TUR"/>
                <w:sz w:val="16"/>
                <w:szCs w:val="16"/>
                <w:lang w:eastAsia="tr-TR"/>
              </w:rPr>
            </w:pPr>
          </w:p>
        </w:tc>
        <w:tc>
          <w:tcPr>
            <w:tcW w:w="740" w:type="dxa"/>
            <w:vMerge/>
            <w:vAlign w:val="center"/>
          </w:tcPr>
          <w:p w:rsidR="00EF1D75" w:rsidRPr="00753BF6" w:rsidRDefault="00EF1D75" w:rsidP="00962B6B">
            <w:pPr>
              <w:jc w:val="center"/>
              <w:rPr>
                <w:rFonts w:ascii="Comic Sans MS" w:hAnsi="Comic Sans MS" w:cs="Arial TUR"/>
                <w:sz w:val="16"/>
                <w:szCs w:val="16"/>
                <w:lang w:eastAsia="tr-TR"/>
              </w:rPr>
            </w:pPr>
          </w:p>
        </w:tc>
        <w:tc>
          <w:tcPr>
            <w:tcW w:w="431"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09"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9" w:type="dxa"/>
            <w:vMerge/>
            <w:vAlign w:val="center"/>
          </w:tcPr>
          <w:p w:rsidR="00EF1D75" w:rsidRPr="00753BF6" w:rsidRDefault="00EF1D75" w:rsidP="00962B6B">
            <w:pPr>
              <w:jc w:val="center"/>
              <w:rPr>
                <w:rFonts w:ascii="Comic Sans MS" w:hAnsi="Comic Sans MS" w:cs="Arial TUR"/>
                <w:sz w:val="16"/>
                <w:szCs w:val="16"/>
                <w:lang w:eastAsia="tr-TR"/>
              </w:rPr>
            </w:pPr>
          </w:p>
        </w:tc>
      </w:tr>
      <w:tr w:rsidR="00EF1D75" w:rsidRPr="00753BF6" w:rsidTr="00962B6B">
        <w:trPr>
          <w:trHeight w:val="902"/>
        </w:trPr>
        <w:tc>
          <w:tcPr>
            <w:tcW w:w="612" w:type="dxa"/>
            <w:vMerge/>
            <w:vAlign w:val="center"/>
          </w:tcPr>
          <w:p w:rsidR="00EF1D75" w:rsidRPr="00753BF6" w:rsidRDefault="00EF1D75" w:rsidP="00962B6B">
            <w:pPr>
              <w:jc w:val="center"/>
              <w:rPr>
                <w:rFonts w:ascii="Comic Sans MS" w:hAnsi="Comic Sans MS" w:cs="Arial TUR"/>
                <w:sz w:val="16"/>
                <w:szCs w:val="16"/>
                <w:lang w:eastAsia="tr-TR"/>
              </w:rPr>
            </w:pPr>
          </w:p>
        </w:tc>
        <w:tc>
          <w:tcPr>
            <w:tcW w:w="1159"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1</w:t>
            </w:r>
          </w:p>
        </w:tc>
        <w:tc>
          <w:tcPr>
            <w:tcW w:w="1432" w:type="dxa"/>
            <w:noWrap/>
            <w:vAlign w:val="center"/>
          </w:tcPr>
          <w:p w:rsidR="00EF1D75" w:rsidRPr="00753BF6" w:rsidRDefault="00EF1D75" w:rsidP="00962B6B">
            <w:pPr>
              <w:jc w:val="center"/>
              <w:rPr>
                <w:rFonts w:ascii="Comic Sans MS" w:hAnsi="Comic Sans MS" w:cs="Arial TUR"/>
                <w:sz w:val="16"/>
                <w:szCs w:val="16"/>
                <w:lang w:eastAsia="tr-TR"/>
              </w:rPr>
            </w:pPr>
            <w:r w:rsidRPr="00753BF6">
              <w:rPr>
                <w:rFonts w:ascii="Comic Sans MS" w:hAnsi="Comic Sans MS" w:cs="Arial TUR"/>
                <w:sz w:val="16"/>
                <w:szCs w:val="16"/>
                <w:lang w:eastAsia="tr-TR"/>
              </w:rPr>
              <w:t>Zayıf</w:t>
            </w:r>
          </w:p>
        </w:tc>
        <w:tc>
          <w:tcPr>
            <w:tcW w:w="550"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38"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32" w:type="dxa"/>
            <w:vMerge/>
            <w:vAlign w:val="center"/>
          </w:tcPr>
          <w:p w:rsidR="00EF1D75" w:rsidRPr="00753BF6" w:rsidRDefault="00EF1D75" w:rsidP="00962B6B">
            <w:pPr>
              <w:jc w:val="center"/>
              <w:rPr>
                <w:rFonts w:ascii="Comic Sans MS" w:hAnsi="Comic Sans MS" w:cs="Arial TUR"/>
                <w:sz w:val="16"/>
                <w:szCs w:val="16"/>
                <w:lang w:eastAsia="tr-TR"/>
              </w:rPr>
            </w:pPr>
          </w:p>
        </w:tc>
        <w:tc>
          <w:tcPr>
            <w:tcW w:w="637"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32"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32"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32" w:type="dxa"/>
            <w:vMerge/>
            <w:vAlign w:val="center"/>
          </w:tcPr>
          <w:p w:rsidR="00EF1D75" w:rsidRPr="00753BF6" w:rsidRDefault="00EF1D75" w:rsidP="00962B6B">
            <w:pPr>
              <w:jc w:val="center"/>
              <w:rPr>
                <w:rFonts w:ascii="Comic Sans MS" w:hAnsi="Comic Sans MS" w:cs="Arial TUR"/>
                <w:sz w:val="16"/>
                <w:szCs w:val="16"/>
                <w:lang w:eastAsia="tr-TR"/>
              </w:rPr>
            </w:pPr>
          </w:p>
        </w:tc>
        <w:tc>
          <w:tcPr>
            <w:tcW w:w="431" w:type="dxa"/>
            <w:vMerge/>
            <w:vAlign w:val="center"/>
          </w:tcPr>
          <w:p w:rsidR="00EF1D75" w:rsidRPr="00753BF6" w:rsidRDefault="00EF1D75" w:rsidP="00962B6B">
            <w:pPr>
              <w:jc w:val="center"/>
              <w:rPr>
                <w:rFonts w:ascii="Comic Sans MS" w:hAnsi="Comic Sans MS" w:cs="Arial TUR"/>
                <w:sz w:val="16"/>
                <w:szCs w:val="16"/>
                <w:lang w:eastAsia="tr-TR"/>
              </w:rPr>
            </w:pPr>
          </w:p>
        </w:tc>
        <w:tc>
          <w:tcPr>
            <w:tcW w:w="740" w:type="dxa"/>
            <w:vMerge/>
            <w:vAlign w:val="center"/>
          </w:tcPr>
          <w:p w:rsidR="00EF1D75" w:rsidRPr="00753BF6" w:rsidRDefault="00EF1D75" w:rsidP="00962B6B">
            <w:pPr>
              <w:jc w:val="center"/>
              <w:rPr>
                <w:rFonts w:ascii="Comic Sans MS" w:hAnsi="Comic Sans MS" w:cs="Arial TUR"/>
                <w:sz w:val="16"/>
                <w:szCs w:val="16"/>
                <w:lang w:eastAsia="tr-TR"/>
              </w:rPr>
            </w:pPr>
          </w:p>
        </w:tc>
        <w:tc>
          <w:tcPr>
            <w:tcW w:w="431"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09"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7" w:type="dxa"/>
            <w:vMerge/>
            <w:vAlign w:val="center"/>
          </w:tcPr>
          <w:p w:rsidR="00EF1D75" w:rsidRPr="00753BF6" w:rsidRDefault="00EF1D75" w:rsidP="00962B6B">
            <w:pPr>
              <w:jc w:val="center"/>
              <w:rPr>
                <w:rFonts w:ascii="Comic Sans MS" w:hAnsi="Comic Sans MS" w:cs="Arial TUR"/>
                <w:sz w:val="16"/>
                <w:szCs w:val="16"/>
                <w:lang w:eastAsia="tr-TR"/>
              </w:rPr>
            </w:pPr>
          </w:p>
        </w:tc>
        <w:tc>
          <w:tcPr>
            <w:tcW w:w="569" w:type="dxa"/>
            <w:vMerge/>
            <w:vAlign w:val="center"/>
          </w:tcPr>
          <w:p w:rsidR="00EF1D75" w:rsidRPr="00753BF6" w:rsidRDefault="00EF1D75" w:rsidP="00962B6B">
            <w:pPr>
              <w:jc w:val="center"/>
              <w:rPr>
                <w:rFonts w:ascii="Comic Sans MS" w:hAnsi="Comic Sans MS" w:cs="Arial TUR"/>
                <w:sz w:val="16"/>
                <w:szCs w:val="16"/>
                <w:lang w:eastAsia="tr-TR"/>
              </w:rPr>
            </w:pPr>
          </w:p>
        </w:tc>
      </w:tr>
    </w:tbl>
    <w:p w:rsidR="00EF1D75" w:rsidRDefault="00EF1D75" w:rsidP="002A0E9F">
      <w:pPr>
        <w:ind w:firstLine="283"/>
        <w:jc w:val="both"/>
      </w:pPr>
    </w:p>
    <w:p w:rsidR="00EF1D75" w:rsidRDefault="00EF1D75" w:rsidP="002A0E9F">
      <w:pPr>
        <w:ind w:firstLine="283"/>
        <w:jc w:val="both"/>
      </w:pPr>
    </w:p>
    <w:p w:rsidR="00EF1D75" w:rsidRDefault="00EF1D75" w:rsidP="002A0E9F">
      <w:pPr>
        <w:ind w:firstLine="283"/>
        <w:jc w:val="both"/>
      </w:pPr>
    </w:p>
    <w:p w:rsidR="00EF1D75" w:rsidRDefault="00EF1D75" w:rsidP="002A0E9F">
      <w:pPr>
        <w:ind w:firstLine="283"/>
        <w:jc w:val="both"/>
      </w:pPr>
    </w:p>
    <w:p w:rsidR="00EF1D75" w:rsidRDefault="00EF1D75" w:rsidP="002A0E9F">
      <w:pPr>
        <w:ind w:firstLine="283"/>
        <w:jc w:val="both"/>
      </w:pPr>
    </w:p>
    <w:p w:rsidR="00EF1D75" w:rsidRDefault="00EF1D75" w:rsidP="00D16ADC">
      <w:pPr>
        <w:widowControl/>
        <w:tabs>
          <w:tab w:val="left" w:pos="90"/>
        </w:tabs>
        <w:suppressAutoHyphens w:val="0"/>
        <w:jc w:val="both"/>
      </w:pPr>
      <w:r>
        <w:t>5. Ö</w:t>
      </w:r>
      <w:r w:rsidRPr="00686001">
        <w:t>ğrencilerin başarıl</w:t>
      </w:r>
      <w:r>
        <w:t>arını ölçmek amacıyla</w:t>
      </w:r>
      <w:r w:rsidRPr="00686001">
        <w:t xml:space="preserve"> çeşitli tema/ünite sonu “de</w:t>
      </w:r>
      <w:r>
        <w:t>ğerlendirme formları”nın kullanılacağı, notlar verilirken de bu formlardan yararlanılacağı Aynur GÜR tarafından belirtildi. Ayrıca başarıyı arttırmak için her ay, istenilen başarıyı elde eden iki öğrencinin ödüllendirileceğini, velilerle sürekli iletişim halinde olunacağını söyledi.</w:t>
      </w:r>
    </w:p>
    <w:p w:rsidR="00EF1D75" w:rsidRDefault="00EF1D75" w:rsidP="002A0E9F">
      <w:pPr>
        <w:ind w:firstLine="283"/>
        <w:jc w:val="both"/>
        <w:rPr>
          <w:color w:val="000000"/>
          <w:sz w:val="22"/>
          <w:szCs w:val="22"/>
        </w:rPr>
      </w:pPr>
    </w:p>
    <w:p w:rsidR="00EF1D75" w:rsidRPr="006D6A44" w:rsidRDefault="00EF1D75" w:rsidP="002267AA">
      <w:pPr>
        <w:widowControl/>
        <w:suppressAutoHyphens w:val="0"/>
        <w:rPr>
          <w:bdr w:val="none" w:sz="0" w:space="0" w:color="auto" w:frame="1"/>
        </w:rPr>
      </w:pPr>
      <w:r>
        <w:t xml:space="preserve">6.Öğrencilerin taşımalı olduğu için egzersiz çalışmalarına katılamadıkları, okudukları kitapların takibinin yapılmasına devam edilmesi gerektiği, okuma alışkanlığı kazandırmada velilerinde okuma saatlerinde okula davet edilebileceği Fatma YILDIZ tarafından dile getirildi. </w:t>
      </w:r>
    </w:p>
    <w:p w:rsidR="00EF1D75" w:rsidRPr="00357C98" w:rsidRDefault="00EF1D75" w:rsidP="006D6A44">
      <w:pPr>
        <w:widowControl/>
        <w:suppressAutoHyphens w:val="0"/>
        <w:rPr>
          <w:rStyle w:val="a1"/>
        </w:rPr>
      </w:pPr>
      <w:r>
        <w:rPr>
          <w:rStyle w:val="a1"/>
        </w:rPr>
        <w:t xml:space="preserve">     </w:t>
      </w:r>
      <w:r w:rsidRPr="00357C98">
        <w:rPr>
          <w:rStyle w:val="a1"/>
        </w:rPr>
        <w:t>Velilere öğrenci ile evde daha çok vakit geçirmeleri gerektiğini anlatmamız gerektiği Mutlu KAHRAMAN tarafından dile getirildi. Veli ilgisi ile başarının artacağının velilere anlatılması gerektiği Damla GÜNÜÇ tarafından dile getirildi.</w:t>
      </w:r>
    </w:p>
    <w:p w:rsidR="00EF1D75" w:rsidRPr="00357C98" w:rsidRDefault="00EF1D75" w:rsidP="002267AA">
      <w:pPr>
        <w:rPr>
          <w:rStyle w:val="a1"/>
        </w:rPr>
      </w:pPr>
      <w:r>
        <w:rPr>
          <w:rStyle w:val="a1"/>
        </w:rPr>
        <w:t xml:space="preserve">    </w:t>
      </w:r>
      <w:r w:rsidRPr="00357C98">
        <w:rPr>
          <w:rStyle w:val="a1"/>
        </w:rPr>
        <w:t>Murat ERKAN velilerimize çocuklarına doğru örnek olmaları gerektiğinin anlatılması gerektiğini söyledi.</w:t>
      </w:r>
    </w:p>
    <w:p w:rsidR="00EF1D75" w:rsidRPr="00357C98" w:rsidRDefault="00EF1D75" w:rsidP="002267AA">
      <w:pPr>
        <w:rPr>
          <w:rStyle w:val="a1"/>
        </w:rPr>
      </w:pPr>
      <w:r w:rsidRPr="00357C98">
        <w:rPr>
          <w:rStyle w:val="a1"/>
        </w:rPr>
        <w:t>OVELE kapsamında bu sene de geçen yıllarda olduğu gibi tüm velilerimizin evlerinde ziyaret edileceği dile getirildi. Samimi bir hava içinde gerçekleşen ev ziyaretlerinin başarıyı olumlu etkilediği Murat ERKAN tarafından dile getirildi. OVELE kapsamında okulun imkanları dahilinde yapılan tüm gezilere ve sosyal etkinliklere velilerin davet edilmesinin olumlu bir hava yaratacağı Damla GÜNÜÇ tarafından dile getirildi.</w:t>
      </w:r>
    </w:p>
    <w:p w:rsidR="00EF1D75" w:rsidRDefault="00EF1D75"/>
    <w:p w:rsidR="00EF1D75" w:rsidRDefault="00EF1D75" w:rsidP="006D6A44">
      <w:pPr>
        <w:widowControl/>
        <w:suppressAutoHyphens w:val="0"/>
        <w:rPr>
          <w:rStyle w:val="a1"/>
        </w:rPr>
      </w:pPr>
      <w:r>
        <w:t>7.</w:t>
      </w:r>
      <w:r w:rsidRPr="006D6A44">
        <w:rPr>
          <w:rStyle w:val="a1"/>
        </w:rPr>
        <w:t xml:space="preserve"> </w:t>
      </w:r>
      <w:r w:rsidRPr="00357C98">
        <w:rPr>
          <w:rStyle w:val="a1"/>
        </w:rPr>
        <w:t>Stratejik planda belirlenen misyon ve vizyona ulaşıldığı öğrencilerimizin özgüveni yüksek , araştıran , sorgulayan, sorunlara çözüm üretebilen, paylaşmayı seven , işbirliğine değer veren, çevreye duyarlı demokratik ve çağdaş insanlar olarak yetiştirildikleri ayrıca okulumuzun Rize ‘de örnek gösterilen bir okul olduğu Damla GÜNÜÇ tarafından belirtildi. Okul müdürü Murat ERKAN öğrencilerimizin ilde ilk on okul içinde olduğunu belirtti. Öğrencilerimizin sosyal etkinlikler konusunda da çok başarılı olduklarını dile getirdi.</w:t>
      </w:r>
    </w:p>
    <w:p w:rsidR="00EF1D75" w:rsidRPr="00357C98" w:rsidRDefault="00EF1D75" w:rsidP="006D6A44">
      <w:pPr>
        <w:widowControl/>
        <w:suppressAutoHyphens w:val="0"/>
        <w:rPr>
          <w:rStyle w:val="a1"/>
        </w:rPr>
      </w:pPr>
    </w:p>
    <w:p w:rsidR="00EF1D75" w:rsidRPr="00A11171" w:rsidRDefault="00EF1D75" w:rsidP="00A11171">
      <w:pPr>
        <w:widowControl/>
        <w:suppressAutoHyphens w:val="0"/>
        <w:rPr>
          <w:bdr w:val="none" w:sz="0" w:space="0" w:color="auto" w:frame="1"/>
        </w:rPr>
      </w:pPr>
      <w:r>
        <w:rPr>
          <w:rStyle w:val="a1"/>
        </w:rPr>
        <w:t>8.</w:t>
      </w:r>
      <w:r w:rsidRPr="00357C98">
        <w:rPr>
          <w:rStyle w:val="a1"/>
        </w:rPr>
        <w:t>Birinci ve ikinci kademe öğretmenlerinin sürekli işbirliği içinde olmasının başarıyı artıracağı Fatma YILDIZ tarafında dile getirdi. Türkçe dersi için birinci kademe öğretmenlerine yazma çalışmalarını çizgisiz kağıda yaptırmaları gerektiğini ve öğrencilerin kendilerini ifade edebileceği çalışmalara ağırlık verilmesi gerektiğini dile getirdi. Bu şekilde yapılacak olan tavsiyelerle başarının artacağı söylendi</w:t>
      </w:r>
      <w:r>
        <w:rPr>
          <w:rStyle w:val="a1"/>
        </w:rPr>
        <w:t>.</w:t>
      </w:r>
    </w:p>
    <w:p w:rsidR="00EF1D75" w:rsidRDefault="00EF1D75"/>
    <w:p w:rsidR="00EF1D75" w:rsidRDefault="00EF1D75">
      <w:r>
        <w:t>9. Dersler işlenirken‘’Morpa Kanmpüs ‘’ten yararlanılacağı Aynur GÜR tarafından belirtildi.</w:t>
      </w:r>
    </w:p>
    <w:p w:rsidR="00EF1D75" w:rsidRDefault="00EF1D75"/>
    <w:p w:rsidR="00EF1D75" w:rsidRDefault="00EF1D75" w:rsidP="00236830">
      <w:r>
        <w:t>10.</w:t>
      </w:r>
      <w:r w:rsidRPr="00236830">
        <w:rPr>
          <w:color w:val="000000"/>
        </w:rPr>
        <w:t xml:space="preserve"> </w:t>
      </w:r>
      <w:r w:rsidRPr="00CC5D66">
        <w:rPr>
          <w:color w:val="000000"/>
        </w:rPr>
        <w:t>)</w:t>
      </w:r>
      <w:r>
        <w:t xml:space="preserve"> Daha iyi bir eğitim amacıyla veli, öğrenci, öğretmen ve idareci diyalogu içerisinde sağlıklı ve başarılı bir yıl olması ve 2012-2013  eğitim öğretim yılının hayırlı olması dileği ile toplantıya son verildi.</w:t>
      </w:r>
    </w:p>
    <w:p w:rsidR="00EF1D75" w:rsidRDefault="00EF1D75" w:rsidP="00236830"/>
    <w:p w:rsidR="00EF1D75" w:rsidRDefault="00EF1D75" w:rsidP="00236830">
      <w:r>
        <w:t>ALINAN KARARLAR</w:t>
      </w:r>
    </w:p>
    <w:p w:rsidR="00EF1D75" w:rsidRDefault="00EF1D75" w:rsidP="00236830"/>
    <w:p w:rsidR="00EF1D75" w:rsidRPr="00EA1947" w:rsidRDefault="00EF1D75" w:rsidP="00192D17">
      <w:pPr>
        <w:widowControl/>
        <w:suppressAutoHyphens w:val="0"/>
        <w:spacing w:line="300" w:lineRule="auto"/>
        <w:ind w:right="-1"/>
      </w:pPr>
      <w:r>
        <w:t>1.</w:t>
      </w:r>
      <w:r w:rsidRPr="00EA1947">
        <w:t>Türkçe dersinde öğrencilerin güzel ve okunaklı yazım çalışmaları yapabilmelerine yönelik olarak yazım çalışmaları</w:t>
      </w:r>
      <w:r>
        <w:t xml:space="preserve"> yapılması</w:t>
      </w:r>
      <w:r w:rsidRPr="00EA1947">
        <w:t>na</w:t>
      </w:r>
      <w:r>
        <w:t>, okudukları kitapların takibine,</w:t>
      </w:r>
      <w:r w:rsidRPr="00EA1947">
        <w:t xml:space="preserve"> </w:t>
      </w:r>
    </w:p>
    <w:p w:rsidR="00EF1D75" w:rsidRDefault="00EF1D75" w:rsidP="00192D17">
      <w:pPr>
        <w:widowControl/>
        <w:suppressAutoHyphens w:val="0"/>
        <w:spacing w:line="300" w:lineRule="auto"/>
        <w:ind w:right="-1"/>
      </w:pPr>
      <w:r>
        <w:t>2.</w:t>
      </w:r>
      <w:r w:rsidRPr="00EA1947">
        <w:t>Matematik derslerinde öğrencilerin matemati</w:t>
      </w:r>
      <w:r>
        <w:t>ği sevmelerine yardımcı olunmasına</w:t>
      </w:r>
      <w:r w:rsidRPr="00EA1947">
        <w:t>, ders konuları</w:t>
      </w:r>
      <w:r>
        <w:t>nın</w:t>
      </w:r>
      <w:r w:rsidRPr="00EA1947">
        <w:t xml:space="preserve"> gerekti</w:t>
      </w:r>
      <w:r>
        <w:t>ğinde oyunlaştırılarak verilmesine, ritmik saymalara devam edilmesine,</w:t>
      </w:r>
      <w:r w:rsidRPr="00EA1947">
        <w:t xml:space="preserve"> </w:t>
      </w:r>
    </w:p>
    <w:p w:rsidR="00EF1D75" w:rsidRPr="00BE278A" w:rsidRDefault="00EF1D75" w:rsidP="00A11171">
      <w:pPr>
        <w:autoSpaceDE w:val="0"/>
        <w:autoSpaceDN w:val="0"/>
        <w:adjustRightInd w:val="0"/>
      </w:pPr>
      <w:r w:rsidRPr="00357C98">
        <w:rPr>
          <w:b/>
        </w:rPr>
        <w:t>3</w:t>
      </w:r>
      <w:r>
        <w:rPr>
          <w:b/>
        </w:rPr>
        <w:t xml:space="preserve">. </w:t>
      </w:r>
      <w:r>
        <w:t>Hayat Bilgisi konularının günlük hayatla ilişkilendirilmesine,</w:t>
      </w:r>
    </w:p>
    <w:p w:rsidR="00EF1D75" w:rsidRPr="00357C98" w:rsidRDefault="00EF1D75" w:rsidP="00A11171">
      <w:pPr>
        <w:autoSpaceDE w:val="0"/>
        <w:autoSpaceDN w:val="0"/>
        <w:adjustRightInd w:val="0"/>
      </w:pPr>
      <w:r>
        <w:rPr>
          <w:b/>
        </w:rPr>
        <w:t>4</w:t>
      </w:r>
      <w:r w:rsidRPr="00357C98">
        <w:rPr>
          <w:b/>
        </w:rPr>
        <w:t>.</w:t>
      </w:r>
      <w:r w:rsidRPr="00357C98">
        <w:t xml:space="preserve"> Atatürkçülük konularının ders müfredat programlarındaki dağılımına göre işlenmesine,</w:t>
      </w:r>
    </w:p>
    <w:p w:rsidR="00EF1D75" w:rsidRPr="00357C98" w:rsidRDefault="00EF1D75" w:rsidP="00A11171">
      <w:pPr>
        <w:autoSpaceDE w:val="0"/>
        <w:autoSpaceDN w:val="0"/>
        <w:adjustRightInd w:val="0"/>
      </w:pPr>
      <w:r>
        <w:rPr>
          <w:b/>
        </w:rPr>
        <w:t>5</w:t>
      </w:r>
      <w:r w:rsidRPr="00357C98">
        <w:rPr>
          <w:b/>
        </w:rPr>
        <w:t>.</w:t>
      </w:r>
      <w:r w:rsidRPr="00357C98">
        <w:t xml:space="preserve"> Proje ve performans görevlerinin dereceli puanlama anahtarlarına göre değerlendirilmesine,</w:t>
      </w:r>
    </w:p>
    <w:p w:rsidR="00EF1D75" w:rsidRPr="00357C98" w:rsidRDefault="00EF1D75" w:rsidP="00A11171">
      <w:pPr>
        <w:autoSpaceDE w:val="0"/>
        <w:autoSpaceDN w:val="0"/>
        <w:adjustRightInd w:val="0"/>
      </w:pPr>
      <w:r>
        <w:rPr>
          <w:b/>
        </w:rPr>
        <w:t>6</w:t>
      </w:r>
      <w:r w:rsidRPr="00357C98">
        <w:rPr>
          <w:b/>
        </w:rPr>
        <w:t>.</w:t>
      </w:r>
      <w:r w:rsidRPr="00357C98">
        <w:t xml:space="preserve"> Proje görevlerinin ikinci dönem verilmesine,</w:t>
      </w:r>
    </w:p>
    <w:p w:rsidR="00EF1D75" w:rsidRDefault="00EF1D75" w:rsidP="00192D17">
      <w:r>
        <w:rPr>
          <w:b/>
        </w:rPr>
        <w:t>7</w:t>
      </w:r>
      <w:r w:rsidRPr="00357C98">
        <w:rPr>
          <w:b/>
        </w:rPr>
        <w:t>.</w:t>
      </w:r>
      <w:r w:rsidRPr="00357C98">
        <w:t>Derslerin işlenişinde tüm yöntem ve tekniklerin kullanılmasına</w:t>
      </w:r>
      <w:r>
        <w:t>,</w:t>
      </w:r>
    </w:p>
    <w:p w:rsidR="00EF1D75" w:rsidRDefault="00EF1D75" w:rsidP="00192D17">
      <w:r>
        <w:t>8.Dersler işlenirken Morpa Kampüs’ten yararlanılmasına,</w:t>
      </w:r>
    </w:p>
    <w:p w:rsidR="00EF1D75" w:rsidRPr="00357C98" w:rsidRDefault="00EF1D75" w:rsidP="00A11171">
      <w:pPr>
        <w:autoSpaceDE w:val="0"/>
        <w:autoSpaceDN w:val="0"/>
        <w:adjustRightInd w:val="0"/>
      </w:pPr>
      <w:r>
        <w:t>9.</w:t>
      </w:r>
      <w:r w:rsidRPr="00357C98">
        <w:t>Başarının artırılması için ödüllendirme çalışmaları yapılmasına karar verildi.</w:t>
      </w:r>
    </w:p>
    <w:p w:rsidR="00EF1D75" w:rsidRDefault="00EF1D75" w:rsidP="00192D17">
      <w:pPr>
        <w:autoSpaceDE w:val="0"/>
        <w:autoSpaceDN w:val="0"/>
        <w:adjustRightInd w:val="0"/>
        <w:ind w:left="360"/>
      </w:pPr>
    </w:p>
    <w:p w:rsidR="00EF1D75" w:rsidRDefault="00EF1D75" w:rsidP="00BE278A">
      <w:pPr>
        <w:autoSpaceDE w:val="0"/>
        <w:autoSpaceDN w:val="0"/>
        <w:adjustRightInd w:val="0"/>
      </w:pPr>
    </w:p>
    <w:p w:rsidR="00EF1D75" w:rsidRDefault="00EF1D75" w:rsidP="00BE278A">
      <w:pPr>
        <w:autoSpaceDE w:val="0"/>
        <w:autoSpaceDN w:val="0"/>
        <w:adjustRightInd w:val="0"/>
      </w:pPr>
      <w:r w:rsidRPr="00357C98">
        <w:t xml:space="preserve"> </w:t>
      </w:r>
      <w:r>
        <w:t>Fatma YILDIZ                         Damla GÜNÜÇ                         Mutlu KAHRAMAN</w:t>
      </w:r>
    </w:p>
    <w:p w:rsidR="00EF1D75" w:rsidRDefault="00EF1D75" w:rsidP="00BE278A">
      <w:pPr>
        <w:autoSpaceDE w:val="0"/>
        <w:autoSpaceDN w:val="0"/>
        <w:adjustRightInd w:val="0"/>
      </w:pPr>
      <w:r>
        <w:t>(Zümre Başkanı)                        ( 1/A Sınıf Öğrt. )                        ( 2/A Sınıf Öğrt.)</w:t>
      </w:r>
    </w:p>
    <w:p w:rsidR="00EF1D75" w:rsidRDefault="00EF1D75" w:rsidP="00BE278A">
      <w:pPr>
        <w:autoSpaceDE w:val="0"/>
        <w:autoSpaceDN w:val="0"/>
        <w:adjustRightInd w:val="0"/>
      </w:pPr>
    </w:p>
    <w:p w:rsidR="00EF1D75" w:rsidRDefault="00EF1D75" w:rsidP="00BE278A">
      <w:pPr>
        <w:autoSpaceDE w:val="0"/>
        <w:autoSpaceDN w:val="0"/>
        <w:adjustRightInd w:val="0"/>
      </w:pPr>
    </w:p>
    <w:p w:rsidR="00EF1D75" w:rsidRDefault="00EF1D75" w:rsidP="00BE278A">
      <w:pPr>
        <w:autoSpaceDE w:val="0"/>
        <w:autoSpaceDN w:val="0"/>
        <w:adjustRightInd w:val="0"/>
      </w:pPr>
    </w:p>
    <w:p w:rsidR="00EF1D75" w:rsidRDefault="00EF1D75" w:rsidP="00BE278A">
      <w:pPr>
        <w:autoSpaceDE w:val="0"/>
        <w:autoSpaceDN w:val="0"/>
        <w:adjustRightInd w:val="0"/>
      </w:pPr>
    </w:p>
    <w:p w:rsidR="00EF1D75" w:rsidRDefault="00EF1D75" w:rsidP="00BE278A">
      <w:pPr>
        <w:autoSpaceDE w:val="0"/>
        <w:autoSpaceDN w:val="0"/>
        <w:adjustRightInd w:val="0"/>
      </w:pPr>
    </w:p>
    <w:p w:rsidR="00EF1D75" w:rsidRDefault="00EF1D75" w:rsidP="00BE278A">
      <w:pPr>
        <w:autoSpaceDE w:val="0"/>
        <w:autoSpaceDN w:val="0"/>
        <w:adjustRightInd w:val="0"/>
      </w:pPr>
      <w:r>
        <w:t xml:space="preserve">Aynur GÜR </w:t>
      </w:r>
    </w:p>
    <w:p w:rsidR="00EF1D75" w:rsidRPr="00357C98" w:rsidRDefault="00EF1D75" w:rsidP="000B2629">
      <w:pPr>
        <w:autoSpaceDE w:val="0"/>
        <w:autoSpaceDN w:val="0"/>
        <w:adjustRightInd w:val="0"/>
      </w:pPr>
      <w:r>
        <w:t>( 3/A Sınıf Öğrt. )</w:t>
      </w:r>
    </w:p>
    <w:p w:rsidR="00EF1D75" w:rsidRPr="00357C98" w:rsidRDefault="00EF1D75" w:rsidP="00BE278A">
      <w:pPr>
        <w:autoSpaceDE w:val="0"/>
        <w:autoSpaceDN w:val="0"/>
        <w:adjustRightInd w:val="0"/>
        <w:ind w:left="360"/>
      </w:pPr>
      <w:r>
        <w:t xml:space="preserve">                                                   Uzm</w:t>
      </w:r>
      <w:r w:rsidRPr="00357C98">
        <w:t>. Öğrt.  Murat ERKAN</w:t>
      </w:r>
    </w:p>
    <w:p w:rsidR="00EF1D75" w:rsidRPr="00357C98" w:rsidRDefault="00EF1D75" w:rsidP="00BE278A">
      <w:pPr>
        <w:autoSpaceDE w:val="0"/>
        <w:autoSpaceDN w:val="0"/>
        <w:adjustRightInd w:val="0"/>
        <w:ind w:left="360"/>
      </w:pPr>
      <w:r w:rsidRPr="00357C98">
        <w:t xml:space="preserve">                                                        </w:t>
      </w:r>
      <w:r>
        <w:t xml:space="preserve">       </w:t>
      </w:r>
      <w:r w:rsidRPr="00357C98">
        <w:t>Okul Müdürü</w:t>
      </w:r>
    </w:p>
    <w:p w:rsidR="00EF1D75" w:rsidRPr="00357C98" w:rsidRDefault="00EF1D75" w:rsidP="00BE278A">
      <w:pPr>
        <w:autoSpaceDE w:val="0"/>
        <w:autoSpaceDN w:val="0"/>
        <w:adjustRightInd w:val="0"/>
        <w:rPr>
          <w:bCs/>
        </w:rPr>
      </w:pPr>
    </w:p>
    <w:p w:rsidR="00EF1D75" w:rsidRPr="00357C98" w:rsidRDefault="00EF1D75" w:rsidP="00BE278A">
      <w:pPr>
        <w:autoSpaceDE w:val="0"/>
        <w:autoSpaceDN w:val="0"/>
        <w:adjustRightInd w:val="0"/>
        <w:rPr>
          <w:bCs/>
        </w:rPr>
      </w:pPr>
      <w:hyperlink r:id="rId6" w:history="1">
        <w:r w:rsidRPr="002C1748">
          <w:rPr>
            <w:rStyle w:val="Hyperlink"/>
            <w:bCs/>
          </w:rPr>
          <w:t>www.sorubak.com</w:t>
        </w:r>
      </w:hyperlink>
      <w:r>
        <w:rPr>
          <w:bCs/>
        </w:rPr>
        <w:t xml:space="preserve"> </w:t>
      </w:r>
    </w:p>
    <w:p w:rsidR="00EF1D75" w:rsidRPr="00357C98" w:rsidRDefault="00EF1D75" w:rsidP="00192D17">
      <w:pPr>
        <w:autoSpaceDE w:val="0"/>
        <w:autoSpaceDN w:val="0"/>
        <w:adjustRightInd w:val="0"/>
        <w:ind w:left="360"/>
      </w:pPr>
      <w:r w:rsidRPr="00357C98">
        <w:t xml:space="preserve">                                                        </w:t>
      </w:r>
    </w:p>
    <w:p w:rsidR="00EF1D75" w:rsidRDefault="00EF1D75" w:rsidP="00192D17"/>
    <w:sectPr w:rsidR="00EF1D75" w:rsidSect="00DB4FE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TUR">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7756ACA2"/>
    <w:lvl w:ilvl="0">
      <w:start w:val="1"/>
      <w:numFmt w:val="bullet"/>
      <w:lvlText w:val=""/>
      <w:lvlJc w:val="left"/>
      <w:pPr>
        <w:tabs>
          <w:tab w:val="num" w:pos="643"/>
        </w:tabs>
        <w:ind w:left="643"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pStyle w:val="Heading3"/>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3">
    <w:nsid w:val="00000005"/>
    <w:multiLevelType w:val="singleLevel"/>
    <w:tmpl w:val="00000005"/>
    <w:name w:val="WW8Num5"/>
    <w:lvl w:ilvl="0">
      <w:start w:val="1"/>
      <w:numFmt w:val="decimal"/>
      <w:lvlText w:val="%1."/>
      <w:lvlJc w:val="left"/>
      <w:pPr>
        <w:tabs>
          <w:tab w:val="num" w:pos="720"/>
        </w:tabs>
        <w:ind w:left="720" w:hanging="360"/>
      </w:pPr>
      <w:rPr>
        <w:rFonts w:cs="Times New Roman"/>
      </w:rPr>
    </w:lvl>
  </w:abstractNum>
  <w:abstractNum w:abstractNumId="4">
    <w:nsid w:val="00000006"/>
    <w:multiLevelType w:val="singleLevel"/>
    <w:tmpl w:val="00000006"/>
    <w:name w:val="WW8Num6"/>
    <w:lvl w:ilvl="0">
      <w:start w:val="1"/>
      <w:numFmt w:val="decimal"/>
      <w:lvlText w:val="%1."/>
      <w:lvlJc w:val="left"/>
      <w:pPr>
        <w:tabs>
          <w:tab w:val="num" w:pos="720"/>
        </w:tabs>
        <w:ind w:left="720" w:hanging="360"/>
      </w:pPr>
      <w:rPr>
        <w:rFonts w:cs="Times New Roman"/>
      </w:rPr>
    </w:lvl>
  </w:abstractNum>
  <w:abstractNum w:abstractNumId="5">
    <w:nsid w:val="00000007"/>
    <w:multiLevelType w:val="singleLevel"/>
    <w:tmpl w:val="00000007"/>
    <w:name w:val="WW8Num7"/>
    <w:lvl w:ilvl="0">
      <w:start w:val="1"/>
      <w:numFmt w:val="decimal"/>
      <w:lvlText w:val="%1."/>
      <w:lvlJc w:val="left"/>
      <w:pPr>
        <w:tabs>
          <w:tab w:val="num" w:pos="720"/>
        </w:tabs>
        <w:ind w:left="720" w:hanging="360"/>
      </w:pPr>
      <w:rPr>
        <w:rFonts w:cs="Times New Roman"/>
      </w:rPr>
    </w:lvl>
  </w:abstractNum>
  <w:abstractNum w:abstractNumId="6">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7">
    <w:nsid w:val="00000009"/>
    <w:multiLevelType w:val="singleLevel"/>
    <w:tmpl w:val="00000009"/>
    <w:name w:val="WW8Num9"/>
    <w:lvl w:ilvl="0">
      <w:start w:val="1"/>
      <w:numFmt w:val="decimal"/>
      <w:lvlText w:val="%1."/>
      <w:lvlJc w:val="left"/>
      <w:pPr>
        <w:tabs>
          <w:tab w:val="num" w:pos="1068"/>
        </w:tabs>
        <w:ind w:left="1068" w:hanging="360"/>
      </w:pPr>
      <w:rPr>
        <w:rFonts w:cs="Times New Roman"/>
      </w:rPr>
    </w:lvl>
  </w:abstractNum>
  <w:abstractNum w:abstractNumId="8">
    <w:nsid w:val="0000000A"/>
    <w:multiLevelType w:val="singleLevel"/>
    <w:tmpl w:val="0000000A"/>
    <w:name w:val="WW8Num10"/>
    <w:lvl w:ilvl="0">
      <w:start w:val="1"/>
      <w:numFmt w:val="decimal"/>
      <w:lvlText w:val="%1."/>
      <w:lvlJc w:val="left"/>
      <w:pPr>
        <w:tabs>
          <w:tab w:val="num" w:pos="1068"/>
        </w:tabs>
        <w:ind w:left="1068" w:hanging="360"/>
      </w:pPr>
      <w:rPr>
        <w:rFonts w:ascii="Times New Roman" w:hAnsi="Times New Roman" w:cs="Times New Roman"/>
      </w:rPr>
    </w:lvl>
  </w:abstractNum>
  <w:abstractNum w:abstractNumId="9">
    <w:nsid w:val="0000000B"/>
    <w:multiLevelType w:val="singleLevel"/>
    <w:tmpl w:val="0000000B"/>
    <w:name w:val="WW8Num11"/>
    <w:lvl w:ilvl="0">
      <w:start w:val="1"/>
      <w:numFmt w:val="decimal"/>
      <w:lvlText w:val="%1."/>
      <w:lvlJc w:val="left"/>
      <w:pPr>
        <w:tabs>
          <w:tab w:val="num" w:pos="1068"/>
        </w:tabs>
        <w:ind w:left="1068" w:hanging="360"/>
      </w:pPr>
      <w:rPr>
        <w:rFonts w:ascii="Times New Roman" w:eastAsia="Times New Roman" w:hAnsi="Times New Roman" w:cs="Times New Roman"/>
      </w:rPr>
    </w:lvl>
  </w:abstractNum>
  <w:abstractNum w:abstractNumId="10">
    <w:nsid w:val="0000000C"/>
    <w:multiLevelType w:val="multilevel"/>
    <w:tmpl w:val="0000000C"/>
    <w:name w:val="WW8Num1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0C1A0343"/>
    <w:multiLevelType w:val="hybridMultilevel"/>
    <w:tmpl w:val="4268FA3C"/>
    <w:lvl w:ilvl="0" w:tplc="9B441DFE">
      <w:start w:val="1"/>
      <w:numFmt w:val="decimal"/>
      <w:lvlText w:val="%1."/>
      <w:lvlJc w:val="left"/>
      <w:pPr>
        <w:tabs>
          <w:tab w:val="num" w:pos="840"/>
        </w:tabs>
        <w:ind w:left="84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154A6096"/>
    <w:multiLevelType w:val="hybridMultilevel"/>
    <w:tmpl w:val="9956F172"/>
    <w:lvl w:ilvl="0" w:tplc="294C9950">
      <w:start w:val="7"/>
      <w:numFmt w:val="decimal"/>
      <w:lvlText w:val="%1-"/>
      <w:lvlJc w:val="left"/>
      <w:pPr>
        <w:ind w:left="1004" w:hanging="360"/>
      </w:pPr>
      <w:rPr>
        <w:rFonts w:cs="Times New Roman" w:hint="default"/>
        <w:b/>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13">
    <w:nsid w:val="19197D62"/>
    <w:multiLevelType w:val="hybridMultilevel"/>
    <w:tmpl w:val="E85EFFE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198B1044"/>
    <w:multiLevelType w:val="hybridMultilevel"/>
    <w:tmpl w:val="C7D4AD76"/>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1C96607B"/>
    <w:multiLevelType w:val="hybridMultilevel"/>
    <w:tmpl w:val="FAE0276E"/>
    <w:lvl w:ilvl="0" w:tplc="3CC6DF5A">
      <w:start w:val="7"/>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21E91062"/>
    <w:multiLevelType w:val="singleLevel"/>
    <w:tmpl w:val="00000004"/>
    <w:lvl w:ilvl="0">
      <w:start w:val="1"/>
      <w:numFmt w:val="decimal"/>
      <w:lvlText w:val="%1."/>
      <w:lvlJc w:val="left"/>
      <w:pPr>
        <w:tabs>
          <w:tab w:val="num" w:pos="720"/>
        </w:tabs>
        <w:ind w:left="720" w:hanging="360"/>
      </w:pPr>
      <w:rPr>
        <w:rFonts w:cs="Times New Roman"/>
      </w:rPr>
    </w:lvl>
  </w:abstractNum>
  <w:abstractNum w:abstractNumId="17">
    <w:nsid w:val="2C211F15"/>
    <w:multiLevelType w:val="hybridMultilevel"/>
    <w:tmpl w:val="3F90D82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2D305547"/>
    <w:multiLevelType w:val="multilevel"/>
    <w:tmpl w:val="FCA60010"/>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nsid w:val="2FCF45AA"/>
    <w:multiLevelType w:val="multilevel"/>
    <w:tmpl w:val="0000000C"/>
    <w:lvl w:ilvl="0">
      <w:start w:val="1"/>
      <w:numFmt w:val="decimal"/>
      <w:lvlText w:val="%1."/>
      <w:lvlJc w:val="left"/>
      <w:pPr>
        <w:tabs>
          <w:tab w:val="num" w:pos="644"/>
        </w:tabs>
        <w:ind w:left="644"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nsid w:val="3AF932EF"/>
    <w:multiLevelType w:val="multilevel"/>
    <w:tmpl w:val="000000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1">
    <w:nsid w:val="3E297E9E"/>
    <w:multiLevelType w:val="multilevel"/>
    <w:tmpl w:val="0000000C"/>
    <w:lvl w:ilvl="0">
      <w:start w:val="1"/>
      <w:numFmt w:val="decimal"/>
      <w:lvlText w:val="%1."/>
      <w:lvlJc w:val="left"/>
      <w:pPr>
        <w:tabs>
          <w:tab w:val="num" w:pos="644"/>
        </w:tabs>
        <w:ind w:left="644"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nsid w:val="417F5612"/>
    <w:multiLevelType w:val="hybridMultilevel"/>
    <w:tmpl w:val="3DFEC638"/>
    <w:lvl w:ilvl="0" w:tplc="BD6683F2">
      <w:start w:val="1"/>
      <w:numFmt w:val="decimal"/>
      <w:lvlText w:val="%1-"/>
      <w:lvlJc w:val="left"/>
      <w:pPr>
        <w:ind w:left="720" w:hanging="360"/>
      </w:pPr>
      <w:rPr>
        <w:rFonts w:ascii="Arial" w:hAnsi="Arial" w:cs="Arial" w:hint="default"/>
        <w:sz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41B6237B"/>
    <w:multiLevelType w:val="hybridMultilevel"/>
    <w:tmpl w:val="E188C728"/>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41D25A46"/>
    <w:multiLevelType w:val="hybridMultilevel"/>
    <w:tmpl w:val="E2A8E850"/>
    <w:lvl w:ilvl="0" w:tplc="F4528A1E">
      <w:start w:val="17"/>
      <w:numFmt w:val="decimal"/>
      <w:lvlText w:val="%1-"/>
      <w:lvlJc w:val="left"/>
      <w:pPr>
        <w:ind w:left="360" w:hanging="360"/>
      </w:pPr>
      <w:rPr>
        <w:rFonts w:cs="Times New Roman" w:hint="default"/>
        <w:b/>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25">
    <w:nsid w:val="45661BD3"/>
    <w:multiLevelType w:val="multilevel"/>
    <w:tmpl w:val="0000000C"/>
    <w:lvl w:ilvl="0">
      <w:start w:val="1"/>
      <w:numFmt w:val="decimal"/>
      <w:lvlText w:val="%1."/>
      <w:lvlJc w:val="left"/>
      <w:pPr>
        <w:tabs>
          <w:tab w:val="num" w:pos="644"/>
        </w:tabs>
        <w:ind w:left="644"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6">
    <w:nsid w:val="4E6D73AE"/>
    <w:multiLevelType w:val="multilevel"/>
    <w:tmpl w:val="000000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7">
    <w:nsid w:val="51B67146"/>
    <w:multiLevelType w:val="hybridMultilevel"/>
    <w:tmpl w:val="B276032A"/>
    <w:lvl w:ilvl="0" w:tplc="041F0001">
      <w:start w:val="1"/>
      <w:numFmt w:val="bullet"/>
      <w:lvlText w:val=""/>
      <w:lvlJc w:val="left"/>
      <w:pPr>
        <w:tabs>
          <w:tab w:val="num" w:pos="855"/>
        </w:tabs>
        <w:ind w:left="855" w:hanging="360"/>
      </w:pPr>
      <w:rPr>
        <w:rFonts w:ascii="Symbol" w:hAnsi="Symbol" w:hint="default"/>
      </w:rPr>
    </w:lvl>
    <w:lvl w:ilvl="1" w:tplc="041F0003" w:tentative="1">
      <w:start w:val="1"/>
      <w:numFmt w:val="bullet"/>
      <w:lvlText w:val="o"/>
      <w:lvlJc w:val="left"/>
      <w:pPr>
        <w:tabs>
          <w:tab w:val="num" w:pos="1575"/>
        </w:tabs>
        <w:ind w:left="1575" w:hanging="360"/>
      </w:pPr>
      <w:rPr>
        <w:rFonts w:ascii="Courier New" w:hAnsi="Courier New" w:hint="default"/>
      </w:rPr>
    </w:lvl>
    <w:lvl w:ilvl="2" w:tplc="041F0005" w:tentative="1">
      <w:start w:val="1"/>
      <w:numFmt w:val="bullet"/>
      <w:lvlText w:val=""/>
      <w:lvlJc w:val="left"/>
      <w:pPr>
        <w:tabs>
          <w:tab w:val="num" w:pos="2295"/>
        </w:tabs>
        <w:ind w:left="2295" w:hanging="360"/>
      </w:pPr>
      <w:rPr>
        <w:rFonts w:ascii="Wingdings" w:hAnsi="Wingdings" w:hint="default"/>
      </w:rPr>
    </w:lvl>
    <w:lvl w:ilvl="3" w:tplc="041F0001" w:tentative="1">
      <w:start w:val="1"/>
      <w:numFmt w:val="bullet"/>
      <w:lvlText w:val=""/>
      <w:lvlJc w:val="left"/>
      <w:pPr>
        <w:tabs>
          <w:tab w:val="num" w:pos="3015"/>
        </w:tabs>
        <w:ind w:left="3015" w:hanging="360"/>
      </w:pPr>
      <w:rPr>
        <w:rFonts w:ascii="Symbol" w:hAnsi="Symbol" w:hint="default"/>
      </w:rPr>
    </w:lvl>
    <w:lvl w:ilvl="4" w:tplc="041F0003" w:tentative="1">
      <w:start w:val="1"/>
      <w:numFmt w:val="bullet"/>
      <w:lvlText w:val="o"/>
      <w:lvlJc w:val="left"/>
      <w:pPr>
        <w:tabs>
          <w:tab w:val="num" w:pos="3735"/>
        </w:tabs>
        <w:ind w:left="3735" w:hanging="360"/>
      </w:pPr>
      <w:rPr>
        <w:rFonts w:ascii="Courier New" w:hAnsi="Courier New" w:hint="default"/>
      </w:rPr>
    </w:lvl>
    <w:lvl w:ilvl="5" w:tplc="041F0005" w:tentative="1">
      <w:start w:val="1"/>
      <w:numFmt w:val="bullet"/>
      <w:lvlText w:val=""/>
      <w:lvlJc w:val="left"/>
      <w:pPr>
        <w:tabs>
          <w:tab w:val="num" w:pos="4455"/>
        </w:tabs>
        <w:ind w:left="4455" w:hanging="360"/>
      </w:pPr>
      <w:rPr>
        <w:rFonts w:ascii="Wingdings" w:hAnsi="Wingdings" w:hint="default"/>
      </w:rPr>
    </w:lvl>
    <w:lvl w:ilvl="6" w:tplc="041F0001" w:tentative="1">
      <w:start w:val="1"/>
      <w:numFmt w:val="bullet"/>
      <w:lvlText w:val=""/>
      <w:lvlJc w:val="left"/>
      <w:pPr>
        <w:tabs>
          <w:tab w:val="num" w:pos="5175"/>
        </w:tabs>
        <w:ind w:left="5175" w:hanging="360"/>
      </w:pPr>
      <w:rPr>
        <w:rFonts w:ascii="Symbol" w:hAnsi="Symbol" w:hint="default"/>
      </w:rPr>
    </w:lvl>
    <w:lvl w:ilvl="7" w:tplc="041F0003" w:tentative="1">
      <w:start w:val="1"/>
      <w:numFmt w:val="bullet"/>
      <w:lvlText w:val="o"/>
      <w:lvlJc w:val="left"/>
      <w:pPr>
        <w:tabs>
          <w:tab w:val="num" w:pos="5895"/>
        </w:tabs>
        <w:ind w:left="5895" w:hanging="360"/>
      </w:pPr>
      <w:rPr>
        <w:rFonts w:ascii="Courier New" w:hAnsi="Courier New" w:hint="default"/>
      </w:rPr>
    </w:lvl>
    <w:lvl w:ilvl="8" w:tplc="041F0005" w:tentative="1">
      <w:start w:val="1"/>
      <w:numFmt w:val="bullet"/>
      <w:lvlText w:val=""/>
      <w:lvlJc w:val="left"/>
      <w:pPr>
        <w:tabs>
          <w:tab w:val="num" w:pos="6615"/>
        </w:tabs>
        <w:ind w:left="6615" w:hanging="360"/>
      </w:pPr>
      <w:rPr>
        <w:rFonts w:ascii="Wingdings" w:hAnsi="Wingdings" w:hint="default"/>
      </w:rPr>
    </w:lvl>
  </w:abstractNum>
  <w:abstractNum w:abstractNumId="28">
    <w:nsid w:val="529865FD"/>
    <w:multiLevelType w:val="multilevel"/>
    <w:tmpl w:val="B62AE12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9">
    <w:nsid w:val="5A3D0F66"/>
    <w:multiLevelType w:val="hybridMultilevel"/>
    <w:tmpl w:val="53880DE6"/>
    <w:lvl w:ilvl="0" w:tplc="8F3A27B6">
      <w:start w:val="13"/>
      <w:numFmt w:val="decimal"/>
      <w:lvlText w:val="%1-"/>
      <w:lvlJc w:val="left"/>
      <w:pPr>
        <w:ind w:left="644" w:hanging="360"/>
      </w:pPr>
      <w:rPr>
        <w:rFonts w:cs="Times New Roman" w:hint="default"/>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30">
    <w:nsid w:val="643512E4"/>
    <w:multiLevelType w:val="hybridMultilevel"/>
    <w:tmpl w:val="F54ABB40"/>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10"/>
  </w:num>
  <w:num w:numId="6">
    <w:abstractNumId w:val="1"/>
  </w:num>
  <w:num w:numId="7">
    <w:abstractNumId w:val="27"/>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 w:numId="15">
    <w:abstractNumId w:val="9"/>
  </w:num>
  <w:num w:numId="16">
    <w:abstractNumId w:val="11"/>
  </w:num>
  <w:num w:numId="17">
    <w:abstractNumId w:val="22"/>
  </w:num>
  <w:num w:numId="18">
    <w:abstractNumId w:val="18"/>
  </w:num>
  <w:num w:numId="19">
    <w:abstractNumId w:val="16"/>
  </w:num>
  <w:num w:numId="20">
    <w:abstractNumId w:val="20"/>
  </w:num>
  <w:num w:numId="21">
    <w:abstractNumId w:val="26"/>
  </w:num>
  <w:num w:numId="22">
    <w:abstractNumId w:val="17"/>
  </w:num>
  <w:num w:numId="23">
    <w:abstractNumId w:val="25"/>
  </w:num>
  <w:num w:numId="24">
    <w:abstractNumId w:val="12"/>
  </w:num>
  <w:num w:numId="25">
    <w:abstractNumId w:val="15"/>
  </w:num>
  <w:num w:numId="26">
    <w:abstractNumId w:val="21"/>
  </w:num>
  <w:num w:numId="27">
    <w:abstractNumId w:val="19"/>
  </w:num>
  <w:num w:numId="28">
    <w:abstractNumId w:val="29"/>
  </w:num>
  <w:num w:numId="29">
    <w:abstractNumId w:val="24"/>
  </w:num>
  <w:num w:numId="30">
    <w:abstractNumId w:val="13"/>
  </w:num>
  <w:num w:numId="31">
    <w:abstractNumId w:val="23"/>
  </w:num>
  <w:num w:numId="32">
    <w:abstractNumId w:val="30"/>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591D"/>
    <w:rsid w:val="00070C64"/>
    <w:rsid w:val="00073ECD"/>
    <w:rsid w:val="00097CB8"/>
    <w:rsid w:val="000A50F8"/>
    <w:rsid w:val="000B2629"/>
    <w:rsid w:val="000B3F63"/>
    <w:rsid w:val="000C5FB3"/>
    <w:rsid w:val="000F64EA"/>
    <w:rsid w:val="001204B4"/>
    <w:rsid w:val="00192D17"/>
    <w:rsid w:val="002267AA"/>
    <w:rsid w:val="00236261"/>
    <w:rsid w:val="00236830"/>
    <w:rsid w:val="002A0E9F"/>
    <w:rsid w:val="002C1748"/>
    <w:rsid w:val="002D688E"/>
    <w:rsid w:val="003174F4"/>
    <w:rsid w:val="00357C98"/>
    <w:rsid w:val="003D3F3B"/>
    <w:rsid w:val="004625BB"/>
    <w:rsid w:val="0046448F"/>
    <w:rsid w:val="00591C60"/>
    <w:rsid w:val="005F17B0"/>
    <w:rsid w:val="005F554B"/>
    <w:rsid w:val="0063035A"/>
    <w:rsid w:val="00686001"/>
    <w:rsid w:val="006D6A44"/>
    <w:rsid w:val="0072034B"/>
    <w:rsid w:val="00753BF6"/>
    <w:rsid w:val="00777291"/>
    <w:rsid w:val="008D4713"/>
    <w:rsid w:val="008E1E61"/>
    <w:rsid w:val="009412EE"/>
    <w:rsid w:val="00962B6B"/>
    <w:rsid w:val="00986D43"/>
    <w:rsid w:val="009A39DC"/>
    <w:rsid w:val="009B3DB0"/>
    <w:rsid w:val="009B5FD7"/>
    <w:rsid w:val="009C5A24"/>
    <w:rsid w:val="009D676C"/>
    <w:rsid w:val="00A11171"/>
    <w:rsid w:val="00AC587A"/>
    <w:rsid w:val="00B004A7"/>
    <w:rsid w:val="00B156B2"/>
    <w:rsid w:val="00B21576"/>
    <w:rsid w:val="00B846E2"/>
    <w:rsid w:val="00BE278A"/>
    <w:rsid w:val="00C663E0"/>
    <w:rsid w:val="00CC065B"/>
    <w:rsid w:val="00CC5D66"/>
    <w:rsid w:val="00D16ADC"/>
    <w:rsid w:val="00D95AB9"/>
    <w:rsid w:val="00DA0724"/>
    <w:rsid w:val="00DB4FE3"/>
    <w:rsid w:val="00DE02BC"/>
    <w:rsid w:val="00E62727"/>
    <w:rsid w:val="00E66B48"/>
    <w:rsid w:val="00E81D3B"/>
    <w:rsid w:val="00EA1947"/>
    <w:rsid w:val="00EB62D5"/>
    <w:rsid w:val="00EF1D75"/>
    <w:rsid w:val="00F2591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List Bulle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91D"/>
    <w:pPr>
      <w:widowControl w:val="0"/>
      <w:suppressAutoHyphens/>
    </w:pPr>
    <w:rPr>
      <w:rFonts w:ascii="Times New Roman" w:hAnsi="Times New Roman"/>
      <w:kern w:val="1"/>
      <w:sz w:val="24"/>
      <w:szCs w:val="24"/>
      <w:lang w:eastAsia="en-US"/>
    </w:rPr>
  </w:style>
  <w:style w:type="paragraph" w:styleId="Heading3">
    <w:name w:val="heading 3"/>
    <w:basedOn w:val="Normal"/>
    <w:next w:val="Normal"/>
    <w:link w:val="Heading3Char"/>
    <w:uiPriority w:val="99"/>
    <w:qFormat/>
    <w:rsid w:val="00E62727"/>
    <w:pPr>
      <w:keepNext/>
      <w:numPr>
        <w:ilvl w:val="2"/>
        <w:numId w:val="6"/>
      </w:numPr>
      <w:tabs>
        <w:tab w:val="left" w:pos="7710"/>
      </w:tabs>
      <w:outlineLvl w:val="2"/>
    </w:pPr>
    <w:rPr>
      <w:b/>
      <w:bCs/>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E62727"/>
    <w:rPr>
      <w:rFonts w:ascii="Times New Roman" w:hAnsi="Times New Roman"/>
      <w:b/>
      <w:bCs/>
      <w:kern w:val="1"/>
      <w:sz w:val="28"/>
      <w:szCs w:val="24"/>
      <w:lang w:eastAsia="en-US"/>
    </w:rPr>
  </w:style>
  <w:style w:type="paragraph" w:customStyle="1" w:styleId="GvdeMetni21">
    <w:name w:val="Gövde Metni 21"/>
    <w:basedOn w:val="Normal"/>
    <w:uiPriority w:val="99"/>
    <w:rsid w:val="00F2591D"/>
    <w:pPr>
      <w:tabs>
        <w:tab w:val="left" w:pos="9000"/>
      </w:tabs>
    </w:pPr>
    <w:rPr>
      <w:sz w:val="28"/>
    </w:rPr>
  </w:style>
  <w:style w:type="paragraph" w:styleId="ListParagraph">
    <w:name w:val="List Paragraph"/>
    <w:basedOn w:val="Normal"/>
    <w:uiPriority w:val="99"/>
    <w:qFormat/>
    <w:rsid w:val="002A0E9F"/>
    <w:pPr>
      <w:ind w:left="720"/>
      <w:contextualSpacing/>
    </w:pPr>
  </w:style>
  <w:style w:type="paragraph" w:styleId="BalloonText">
    <w:name w:val="Balloon Text"/>
    <w:basedOn w:val="Normal"/>
    <w:link w:val="BalloonTextChar"/>
    <w:uiPriority w:val="99"/>
    <w:semiHidden/>
    <w:rsid w:val="00E62727"/>
    <w:rPr>
      <w:rFonts w:ascii="Tahoma" w:hAnsi="Tahoma"/>
      <w:sz w:val="16"/>
      <w:szCs w:val="16"/>
    </w:rPr>
  </w:style>
  <w:style w:type="character" w:customStyle="1" w:styleId="BalloonTextChar">
    <w:name w:val="Balloon Text Char"/>
    <w:basedOn w:val="DefaultParagraphFont"/>
    <w:link w:val="BalloonText"/>
    <w:uiPriority w:val="99"/>
    <w:semiHidden/>
    <w:locked/>
    <w:rsid w:val="00E62727"/>
    <w:rPr>
      <w:rFonts w:ascii="Tahoma" w:hAnsi="Tahoma" w:cs="Times New Roman"/>
      <w:kern w:val="1"/>
      <w:sz w:val="16"/>
      <w:szCs w:val="16"/>
    </w:rPr>
  </w:style>
  <w:style w:type="table" w:styleId="TableGrid">
    <w:name w:val="Table Grid"/>
    <w:basedOn w:val="TableNormal"/>
    <w:uiPriority w:val="99"/>
    <w:rsid w:val="00E6272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2">
    <w:name w:val="Style2"/>
    <w:basedOn w:val="Normal"/>
    <w:uiPriority w:val="99"/>
    <w:rsid w:val="00E62727"/>
    <w:pPr>
      <w:suppressAutoHyphens w:val="0"/>
      <w:autoSpaceDE w:val="0"/>
      <w:autoSpaceDN w:val="0"/>
      <w:adjustRightInd w:val="0"/>
      <w:spacing w:line="219" w:lineRule="exact"/>
      <w:ind w:firstLine="106"/>
    </w:pPr>
    <w:rPr>
      <w:rFonts w:eastAsia="Times New Roman"/>
      <w:kern w:val="0"/>
      <w:lang w:eastAsia="tr-TR"/>
    </w:rPr>
  </w:style>
  <w:style w:type="character" w:customStyle="1" w:styleId="FontStyle11">
    <w:name w:val="Font Style11"/>
    <w:uiPriority w:val="99"/>
    <w:rsid w:val="00E62727"/>
    <w:rPr>
      <w:rFonts w:ascii="Times New Roman" w:hAnsi="Times New Roman"/>
      <w:sz w:val="20"/>
    </w:rPr>
  </w:style>
  <w:style w:type="paragraph" w:customStyle="1" w:styleId="Style3">
    <w:name w:val="Style3"/>
    <w:basedOn w:val="Normal"/>
    <w:uiPriority w:val="99"/>
    <w:rsid w:val="00E62727"/>
    <w:pPr>
      <w:suppressAutoHyphens w:val="0"/>
      <w:autoSpaceDE w:val="0"/>
      <w:autoSpaceDN w:val="0"/>
      <w:adjustRightInd w:val="0"/>
      <w:spacing w:line="222" w:lineRule="exact"/>
      <w:jc w:val="right"/>
    </w:pPr>
    <w:rPr>
      <w:rFonts w:eastAsia="Times New Roman"/>
      <w:kern w:val="0"/>
      <w:lang w:eastAsia="tr-TR"/>
    </w:rPr>
  </w:style>
  <w:style w:type="paragraph" w:styleId="BodyText">
    <w:name w:val="Body Text"/>
    <w:basedOn w:val="Normal"/>
    <w:link w:val="BodyTextChar"/>
    <w:uiPriority w:val="99"/>
    <w:rsid w:val="00E62727"/>
    <w:pPr>
      <w:widowControl/>
      <w:suppressAutoHyphens w:val="0"/>
      <w:jc w:val="both"/>
    </w:pPr>
    <w:rPr>
      <w:rFonts w:eastAsia="Times New Roman"/>
      <w:kern w:val="0"/>
    </w:rPr>
  </w:style>
  <w:style w:type="character" w:customStyle="1" w:styleId="BodyTextChar">
    <w:name w:val="Body Text Char"/>
    <w:basedOn w:val="DefaultParagraphFont"/>
    <w:link w:val="BodyText"/>
    <w:uiPriority w:val="99"/>
    <w:locked/>
    <w:rsid w:val="00E62727"/>
    <w:rPr>
      <w:rFonts w:ascii="Times New Roman" w:hAnsi="Times New Roman" w:cs="Times New Roman"/>
      <w:sz w:val="24"/>
      <w:szCs w:val="24"/>
    </w:rPr>
  </w:style>
  <w:style w:type="paragraph" w:styleId="List2">
    <w:name w:val="List 2"/>
    <w:basedOn w:val="Normal"/>
    <w:uiPriority w:val="99"/>
    <w:rsid w:val="00E62727"/>
    <w:pPr>
      <w:widowControl/>
      <w:suppressAutoHyphens w:val="0"/>
      <w:ind w:left="566" w:hanging="283"/>
    </w:pPr>
    <w:rPr>
      <w:rFonts w:eastAsia="Times New Roman"/>
      <w:kern w:val="0"/>
      <w:lang w:eastAsia="tr-TR"/>
    </w:rPr>
  </w:style>
  <w:style w:type="paragraph" w:styleId="ListBullet2">
    <w:name w:val="List Bullet 2"/>
    <w:basedOn w:val="Normal"/>
    <w:link w:val="ListBullet2Char"/>
    <w:autoRedefine/>
    <w:uiPriority w:val="99"/>
    <w:rsid w:val="00E62727"/>
    <w:pPr>
      <w:widowControl/>
      <w:tabs>
        <w:tab w:val="num" w:pos="1418"/>
      </w:tabs>
      <w:suppressAutoHyphens w:val="0"/>
      <w:ind w:left="1418" w:hanging="284"/>
    </w:pPr>
    <w:rPr>
      <w:rFonts w:eastAsia="Times New Roman"/>
      <w:kern w:val="0"/>
      <w:lang w:eastAsia="tr-TR"/>
    </w:rPr>
  </w:style>
  <w:style w:type="paragraph" w:styleId="NormalWeb">
    <w:name w:val="Normal (Web)"/>
    <w:basedOn w:val="Normal"/>
    <w:uiPriority w:val="99"/>
    <w:rsid w:val="00E62727"/>
    <w:pPr>
      <w:widowControl/>
      <w:suppressAutoHyphens w:val="0"/>
      <w:spacing w:before="100" w:beforeAutospacing="1" w:after="100" w:afterAutospacing="1"/>
    </w:pPr>
    <w:rPr>
      <w:rFonts w:eastAsia="Times New Roman"/>
      <w:kern w:val="0"/>
      <w:lang w:eastAsia="tr-TR"/>
    </w:rPr>
  </w:style>
  <w:style w:type="character" w:customStyle="1" w:styleId="ListBullet2Char">
    <w:name w:val="List Bullet 2 Char"/>
    <w:basedOn w:val="DefaultParagraphFont"/>
    <w:link w:val="ListBullet2"/>
    <w:uiPriority w:val="99"/>
    <w:locked/>
    <w:rsid w:val="00E62727"/>
    <w:rPr>
      <w:rFonts w:ascii="Times New Roman" w:hAnsi="Times New Roman" w:cs="Times New Roman"/>
      <w:sz w:val="24"/>
      <w:szCs w:val="24"/>
      <w:lang w:eastAsia="tr-TR"/>
    </w:rPr>
  </w:style>
  <w:style w:type="paragraph" w:styleId="Header">
    <w:name w:val="header"/>
    <w:basedOn w:val="Normal"/>
    <w:link w:val="HeaderChar"/>
    <w:uiPriority w:val="99"/>
    <w:rsid w:val="00E62727"/>
    <w:pPr>
      <w:tabs>
        <w:tab w:val="center" w:pos="4536"/>
        <w:tab w:val="right" w:pos="9072"/>
      </w:tabs>
    </w:pPr>
  </w:style>
  <w:style w:type="character" w:customStyle="1" w:styleId="HeaderChar">
    <w:name w:val="Header Char"/>
    <w:basedOn w:val="DefaultParagraphFont"/>
    <w:link w:val="Header"/>
    <w:uiPriority w:val="99"/>
    <w:locked/>
    <w:rsid w:val="00E62727"/>
    <w:rPr>
      <w:rFonts w:ascii="Times New Roman" w:hAnsi="Times New Roman" w:cs="Times New Roman"/>
      <w:kern w:val="1"/>
      <w:sz w:val="24"/>
      <w:szCs w:val="24"/>
    </w:rPr>
  </w:style>
  <w:style w:type="paragraph" w:styleId="Footer">
    <w:name w:val="footer"/>
    <w:basedOn w:val="Normal"/>
    <w:link w:val="FooterChar"/>
    <w:uiPriority w:val="99"/>
    <w:semiHidden/>
    <w:rsid w:val="00E62727"/>
    <w:pPr>
      <w:tabs>
        <w:tab w:val="center" w:pos="4536"/>
        <w:tab w:val="right" w:pos="9072"/>
      </w:tabs>
    </w:pPr>
  </w:style>
  <w:style w:type="character" w:customStyle="1" w:styleId="FooterChar">
    <w:name w:val="Footer Char"/>
    <w:basedOn w:val="DefaultParagraphFont"/>
    <w:link w:val="Footer"/>
    <w:uiPriority w:val="99"/>
    <w:semiHidden/>
    <w:locked/>
    <w:rsid w:val="00E62727"/>
    <w:rPr>
      <w:rFonts w:ascii="Times New Roman" w:hAnsi="Times New Roman" w:cs="Times New Roman"/>
      <w:kern w:val="1"/>
      <w:sz w:val="24"/>
      <w:szCs w:val="24"/>
    </w:rPr>
  </w:style>
  <w:style w:type="paragraph" w:styleId="NoSpacing">
    <w:name w:val="No Spacing"/>
    <w:link w:val="NoSpacingChar"/>
    <w:uiPriority w:val="99"/>
    <w:qFormat/>
    <w:rsid w:val="00E62727"/>
    <w:rPr>
      <w:rFonts w:eastAsia="Times New Roman"/>
      <w:lang w:eastAsia="en-US"/>
    </w:rPr>
  </w:style>
  <w:style w:type="character" w:customStyle="1" w:styleId="NoSpacingChar">
    <w:name w:val="No Spacing Char"/>
    <w:basedOn w:val="DefaultParagraphFont"/>
    <w:link w:val="NoSpacing"/>
    <w:uiPriority w:val="99"/>
    <w:locked/>
    <w:rsid w:val="00E62727"/>
    <w:rPr>
      <w:rFonts w:eastAsia="Times New Roman" w:cs="Times New Roman"/>
      <w:sz w:val="22"/>
      <w:szCs w:val="22"/>
      <w:lang w:val="tr-TR" w:eastAsia="en-US" w:bidi="ar-SA"/>
    </w:rPr>
  </w:style>
  <w:style w:type="character" w:customStyle="1" w:styleId="a1">
    <w:name w:val="a1"/>
    <w:basedOn w:val="DefaultParagraphFont"/>
    <w:uiPriority w:val="99"/>
    <w:rsid w:val="00962B6B"/>
    <w:rPr>
      <w:rFonts w:cs="Times New Roman"/>
      <w:bdr w:val="none" w:sz="0" w:space="0" w:color="auto" w:frame="1"/>
    </w:rPr>
  </w:style>
  <w:style w:type="character" w:styleId="Hyperlink">
    <w:name w:val="Hyperlink"/>
    <w:basedOn w:val="DefaultParagraphFont"/>
    <w:uiPriority w:val="99"/>
    <w:rsid w:val="009412E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201</TotalTime>
  <Pages>9</Pages>
  <Words>2415</Words>
  <Characters>13771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edanur</cp:lastModifiedBy>
  <cp:revision>9</cp:revision>
  <cp:lastPrinted>2011-10-17T09:24:00Z</cp:lastPrinted>
  <dcterms:created xsi:type="dcterms:W3CDTF">2011-10-09T10:33:00Z</dcterms:created>
  <dcterms:modified xsi:type="dcterms:W3CDTF">2012-08-25T21:25:00Z</dcterms:modified>
</cp:coreProperties>
</file>