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1FE66" w14:textId="7F8DDF53" w:rsidR="00527AD5" w:rsidRDefault="00127635" w:rsidP="0083492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tr-TR"/>
        </w:rPr>
        <w:t>2022-2023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YILI </w:t>
      </w:r>
      <w:r w:rsidR="003A49DC">
        <w:rPr>
          <w:rFonts w:ascii="Times New Roman" w:hAnsi="Times New Roman"/>
          <w:b/>
          <w:color w:val="000000"/>
          <w:sz w:val="24"/>
          <w:szCs w:val="24"/>
        </w:rPr>
        <w:t>……………</w:t>
      </w:r>
      <w:r w:rsidR="00527A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27AD5" w:rsidRPr="00A65E3F">
        <w:rPr>
          <w:rFonts w:ascii="Times New Roman" w:hAnsi="Times New Roman"/>
          <w:b/>
          <w:color w:val="000000"/>
          <w:sz w:val="24"/>
          <w:szCs w:val="24"/>
        </w:rPr>
        <w:t>İLKOKULU</w:t>
      </w:r>
    </w:p>
    <w:p w14:paraId="05988A89" w14:textId="24F96D4D" w:rsidR="00172BC5" w:rsidRPr="009678DC" w:rsidRDefault="00527AD5" w:rsidP="009678DC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172BC5" w:rsidRPr="009678DC" w:rsidSect="00172BC5">
          <w:pgSz w:w="11906" w:h="16838"/>
          <w:pgMar w:top="709" w:right="566" w:bottom="567" w:left="56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Times New Roman" w:hAnsi="Times New Roman"/>
          <w:b/>
          <w:color w:val="000000"/>
          <w:sz w:val="24"/>
          <w:szCs w:val="24"/>
        </w:rPr>
        <w:t>4-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SINIFI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FEN</w:t>
      </w:r>
      <w:r w:rsidR="00262994">
        <w:rPr>
          <w:rFonts w:ascii="Times New Roman" w:hAnsi="Times New Roman"/>
          <w:b/>
          <w:color w:val="000000"/>
          <w:sz w:val="24"/>
          <w:szCs w:val="24"/>
        </w:rPr>
        <w:t xml:space="preserve"> BİL</w:t>
      </w:r>
      <w:r w:rsidR="00C03087">
        <w:rPr>
          <w:rFonts w:ascii="Times New Roman" w:hAnsi="Times New Roman"/>
          <w:b/>
          <w:color w:val="000000"/>
          <w:sz w:val="24"/>
          <w:szCs w:val="24"/>
        </w:rPr>
        <w:t>İMLERİ</w:t>
      </w:r>
      <w:r w:rsidR="009F3932">
        <w:rPr>
          <w:rFonts w:ascii="Times New Roman" w:hAnsi="Times New Roman"/>
          <w:b/>
          <w:color w:val="000000"/>
          <w:sz w:val="24"/>
          <w:szCs w:val="24"/>
        </w:rPr>
        <w:t xml:space="preserve"> 2. DÖNEM 1</w:t>
      </w:r>
      <w:r w:rsidRPr="00A65E3F">
        <w:rPr>
          <w:rFonts w:ascii="Times New Roman" w:hAnsi="Times New Roman"/>
          <w:b/>
          <w:color w:val="000000"/>
          <w:sz w:val="24"/>
          <w:szCs w:val="24"/>
        </w:rPr>
        <w:t>. YAZIL</w:t>
      </w:r>
      <w:r w:rsidR="009678DC">
        <w:rPr>
          <w:rFonts w:ascii="Times New Roman" w:hAnsi="Times New Roman"/>
          <w:b/>
          <w:color w:val="000000"/>
          <w:sz w:val="24"/>
          <w:szCs w:val="24"/>
        </w:rPr>
        <w:t>ISI</w:t>
      </w:r>
    </w:p>
    <w:p w14:paraId="6B2966E7" w14:textId="21F594A0" w:rsidR="00527AD5" w:rsidRPr="00A3107F" w:rsidRDefault="00527AD5" w:rsidP="009678DC">
      <w:pPr>
        <w:spacing w:after="0" w:line="360" w:lineRule="auto"/>
        <w:rPr>
          <w:rFonts w:ascii="Times New Roman" w:hAnsi="Times New Roman"/>
          <w:sz w:val="24"/>
          <w:szCs w:val="28"/>
        </w:rPr>
      </w:pPr>
      <w:r w:rsidRPr="00C0499B">
        <w:rPr>
          <w:rFonts w:ascii="Times New Roman" w:hAnsi="Times New Roman"/>
          <w:sz w:val="24"/>
          <w:szCs w:val="28"/>
        </w:rPr>
        <w:t xml:space="preserve">Adı Soyadı: </w:t>
      </w:r>
      <w:r w:rsidR="009678DC">
        <w:rPr>
          <w:rFonts w:ascii="Times New Roman" w:hAnsi="Times New Roman"/>
          <w:sz w:val="24"/>
          <w:szCs w:val="28"/>
        </w:rPr>
        <w:t>………………………………………….</w:t>
      </w:r>
      <w:r w:rsidRPr="00C0499B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</w:t>
      </w:r>
      <w:r w:rsidR="00E73C1F">
        <w:rPr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B9AE96" wp14:editId="03CD2E19">
                <wp:simplePos x="0" y="0"/>
                <wp:positionH relativeFrom="column">
                  <wp:posOffset>882650</wp:posOffset>
                </wp:positionH>
                <wp:positionV relativeFrom="paragraph">
                  <wp:posOffset>193675</wp:posOffset>
                </wp:positionV>
                <wp:extent cx="1057275" cy="333375"/>
                <wp:effectExtent l="0" t="0" r="28575" b="28575"/>
                <wp:wrapNone/>
                <wp:docPr id="11" name="Rectangle 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EE648" id="Rectangle 2" o:spid="_x0000_s1026" href="https://www.sorubak.com/sinav/" style="position:absolute;margin-left:69.5pt;margin-top:15.25pt;width:83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" o:button="t">
                <v:fill o:detectmouseclick="t"/>
              </v:rect>
            </w:pict>
          </mc:Fallback>
        </mc:AlternateContent>
      </w:r>
      <w:r w:rsidRPr="00C0499B">
        <w:rPr>
          <w:rFonts w:ascii="Times New Roman" w:hAnsi="Times New Roman"/>
          <w:sz w:val="24"/>
          <w:szCs w:val="28"/>
        </w:rPr>
        <w:t xml:space="preserve">                       </w:t>
      </w:r>
      <w:r w:rsidRPr="00C0499B">
        <w:rPr>
          <w:rFonts w:ascii="Times New Roman" w:hAnsi="Times New Roman"/>
          <w:sz w:val="24"/>
          <w:szCs w:val="28"/>
        </w:rPr>
        <w:br/>
        <w:t>Puanı         :</w:t>
      </w:r>
      <w:r w:rsidR="00BD30BD">
        <w:rPr>
          <w:rFonts w:ascii="Times New Roman" w:hAnsi="Times New Roman"/>
          <w:color w:val="C00000"/>
          <w:sz w:val="26"/>
          <w:szCs w:val="26"/>
        </w:rPr>
        <w:t xml:space="preserve">                </w:t>
      </w:r>
    </w:p>
    <w:p w14:paraId="669EAC8E" w14:textId="77777777" w:rsidR="00591086" w:rsidRPr="00362785" w:rsidRDefault="00591086" w:rsidP="00362785">
      <w:pPr>
        <w:rPr>
          <w:rFonts w:asciiTheme="minorHAnsi" w:hAnsiTheme="minorHAnsi"/>
          <w:b/>
        </w:rPr>
      </w:pPr>
    </w:p>
    <w:p w14:paraId="2E5D939F" w14:textId="1AEFB8C6" w:rsidR="000465DB" w:rsidRPr="003C25BC" w:rsidRDefault="00172BC5" w:rsidP="003C25BC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64255B">
        <w:rPr>
          <w:rFonts w:asciiTheme="minorHAnsi" w:hAnsiTheme="minorHAnsi"/>
          <w:b/>
        </w:rPr>
        <w:t xml:space="preserve">Aşağıda boş bırakılan yerleri uygun kelimelerle tamamlayınız. </w:t>
      </w:r>
      <w:r w:rsidR="00C0499B">
        <w:rPr>
          <w:rFonts w:asciiTheme="minorHAnsi" w:hAnsiTheme="minorHAnsi"/>
          <w:b/>
        </w:rPr>
        <w:t>(</w:t>
      </w:r>
      <w:r>
        <w:rPr>
          <w:rFonts w:asciiTheme="minorHAnsi" w:hAnsiTheme="minorHAnsi"/>
          <w:b/>
        </w:rPr>
        <w:t>10p</w:t>
      </w:r>
      <w:r w:rsidR="00C0499B">
        <w:rPr>
          <w:rFonts w:asciiTheme="minorHAnsi" w:hAnsiTheme="minorHAnsi"/>
          <w:b/>
        </w:rPr>
        <w:t>)</w:t>
      </w:r>
    </w:p>
    <w:p w14:paraId="56F4FD39" w14:textId="0C9A2633" w:rsidR="00172BC5" w:rsidRPr="0064255B" w:rsidRDefault="00E73C1F" w:rsidP="00172BC5">
      <w:pPr>
        <w:rPr>
          <w:rFonts w:asciiTheme="minorHAnsi" w:hAnsiTheme="minorHAnsi"/>
        </w:rPr>
      </w:pPr>
      <w:r>
        <w:rPr>
          <w:rFonts w:asciiTheme="minorHAnsi" w:hAnsiTheme="minorHAnsi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56B7127" wp14:editId="614F6ACF">
                <wp:simplePos x="0" y="0"/>
                <wp:positionH relativeFrom="column">
                  <wp:posOffset>111760</wp:posOffset>
                </wp:positionH>
                <wp:positionV relativeFrom="paragraph">
                  <wp:posOffset>123825</wp:posOffset>
                </wp:positionV>
                <wp:extent cx="6385560" cy="628650"/>
                <wp:effectExtent l="0" t="0" r="15240" b="1905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556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64EF81" w14:textId="15A609B4" w:rsidR="00172BC5" w:rsidRPr="003D0C4E" w:rsidRDefault="006569AB" w:rsidP="000942B4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dereceli kap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–</w:t>
                            </w:r>
                            <w:r w:rsidR="00CE564D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süzme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karışım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buharlaşma</w:t>
                            </w:r>
                            <w:r w:rsidR="00BF3816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hacim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br/>
                            </w:r>
                            <w:r w:rsidR="009D615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soğuma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– </w:t>
                            </w:r>
                            <w:r w:rsidR="001F7887" w:rsidRPr="006569AB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mıknatıs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B95015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termometre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–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madde</w:t>
                            </w:r>
                            <w:r w:rsidR="000942B4" w:rsidRPr="003D0C4E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 xml:space="preserve"> - </w:t>
                            </w:r>
                            <w:r w:rsidR="001F7887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</w:rPr>
                              <w:t>dara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B7127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6" type="#_x0000_t202" style="position:absolute;margin-left:8.8pt;margin-top:9.75pt;width:502.8pt;height:4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" fillcolor="white [3201]" strokeweight=".5pt">
                <v:path arrowok="t"/>
                <v:textbox>
                  <w:txbxContent>
                    <w:p w14:paraId="0E64EF81" w14:textId="15A609B4" w:rsidR="00172BC5" w:rsidRPr="003D0C4E" w:rsidRDefault="006569AB" w:rsidP="000942B4">
                      <w:pPr>
                        <w:jc w:val="center"/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dereceli kap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–</w:t>
                      </w:r>
                      <w:r w:rsidR="00CE564D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süzme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karışım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buharlaşma</w:t>
                      </w:r>
                      <w:r w:rsidR="00BF3816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hacim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br/>
                      </w:r>
                      <w:r w:rsidR="009D615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soğuma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– </w:t>
                      </w:r>
                      <w:r w:rsidR="001F7887" w:rsidRPr="006569AB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mıknatıs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B95015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termometre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– </w:t>
                      </w:r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madde</w:t>
                      </w:r>
                      <w:r w:rsidR="000942B4" w:rsidRPr="003D0C4E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 xml:space="preserve"> - </w:t>
                      </w:r>
                      <w:r w:rsidR="001F7887">
                        <w:rPr>
                          <w:rFonts w:asciiTheme="minorHAnsi" w:hAnsiTheme="minorHAnsi"/>
                          <w:b/>
                          <w:sz w:val="32"/>
                          <w:szCs w:val="28"/>
                        </w:rPr>
                        <w:t>dara</w:t>
                      </w:r>
                    </w:p>
                  </w:txbxContent>
                </v:textbox>
              </v:shape>
            </w:pict>
          </mc:Fallback>
        </mc:AlternateContent>
      </w:r>
    </w:p>
    <w:p w14:paraId="0FA351F8" w14:textId="77777777" w:rsidR="000465DB" w:rsidRPr="0064255B" w:rsidRDefault="003C25BC" w:rsidP="00172BC5">
      <w:pPr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1C780583" w14:textId="77777777" w:rsidR="003D0C4E" w:rsidRPr="003D0C4E" w:rsidRDefault="003D0C4E" w:rsidP="003D0C4E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</w:p>
    <w:p w14:paraId="6C6D160B" w14:textId="419B8974" w:rsidR="00E8714C" w:rsidRPr="006569AB" w:rsidRDefault="006569AB" w:rsidP="000942B4">
      <w:pPr>
        <w:pStyle w:val="ListeParagraf"/>
        <w:numPr>
          <w:ilvl w:val="0"/>
          <w:numId w:val="1"/>
        </w:numPr>
        <w:spacing w:after="200" w:line="276" w:lineRule="auto"/>
        <w:rPr>
          <w:rFonts w:cs="Kayra"/>
          <w:color w:val="000000"/>
          <w:sz w:val="23"/>
          <w:szCs w:val="23"/>
        </w:rPr>
      </w:pPr>
      <w:r>
        <w:t>Beş duyu organımızla algılayabildiğimiz boşlukta yer kaplayan ve kütlesi olan varlıklara</w:t>
      </w:r>
    </w:p>
    <w:p w14:paraId="06F4EFE6" w14:textId="10257878" w:rsidR="006569AB" w:rsidRPr="00E8714C" w:rsidRDefault="006569AB" w:rsidP="006569AB">
      <w:pPr>
        <w:pStyle w:val="ListeParagraf"/>
        <w:spacing w:after="200" w:line="276" w:lineRule="auto"/>
        <w:rPr>
          <w:rFonts w:cs="Kayra"/>
          <w:color w:val="000000"/>
          <w:sz w:val="23"/>
          <w:szCs w:val="23"/>
        </w:rPr>
      </w:pPr>
      <w:r>
        <w:t>………………………….. denir.</w:t>
      </w:r>
    </w:p>
    <w:p w14:paraId="25A4A55A" w14:textId="5C4358B3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Maddelerin kapladığı yere ………………………………. denir.</w:t>
      </w:r>
    </w:p>
    <w:p w14:paraId="5AF9AD2D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>Pirinç ve su karışımını  ………………………………. yöntemi ile ayırırız.</w:t>
      </w:r>
    </w:p>
    <w:p w14:paraId="376B94C4" w14:textId="14D18157" w:rsidR="000942B4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Maddelerin hacimlerini ………………………………… ile ölçeriz.</w:t>
      </w:r>
    </w:p>
    <w:p w14:paraId="3536FB3F" w14:textId="3010A9BA" w:rsidR="009D263C" w:rsidRPr="000148B8" w:rsidRDefault="006569AB" w:rsidP="000942B4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>Sıcaklık ölçmede kullanılan alet ………………………………dir.</w:t>
      </w:r>
    </w:p>
    <w:p w14:paraId="5CED8E40" w14:textId="77777777" w:rsidR="006569AB" w:rsidRPr="000148B8" w:rsidRDefault="006569AB" w:rsidP="006569AB">
      <w:pPr>
        <w:pStyle w:val="ListeParagraf"/>
        <w:numPr>
          <w:ilvl w:val="0"/>
          <w:numId w:val="1"/>
        </w:numPr>
        <w:spacing w:after="160" w:line="259" w:lineRule="auto"/>
        <w:rPr>
          <w:rFonts w:ascii="*Times New Roman" w:hAnsi="*Times New Roman"/>
        </w:rPr>
      </w:pPr>
      <w:r w:rsidRPr="000148B8">
        <w:rPr>
          <w:rFonts w:ascii="*Times New Roman" w:hAnsi="*Times New Roman"/>
        </w:rPr>
        <w:t>Sıvı bir maddenin ısı alarak gaz haline geçmesine ………………………………. denir.</w:t>
      </w:r>
    </w:p>
    <w:p w14:paraId="5C14E614" w14:textId="3C07D82B" w:rsidR="00E8714C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İki ya da daha fazla maddenin kendi özelliklerini kaybetmeden bir araya gelmesine ......................................... denir.</w:t>
      </w:r>
    </w:p>
    <w:p w14:paraId="1ADA3FF4" w14:textId="6E3517E5" w:rsidR="000942B4" w:rsidRPr="000148B8" w:rsidRDefault="001F7887" w:rsidP="000942B4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rPr>
          <w:rFonts w:cs="Kayra"/>
          <w:sz w:val="23"/>
          <w:szCs w:val="23"/>
        </w:rPr>
        <w:t xml:space="preserve">Boş kabın ağırlığına      </w:t>
      </w:r>
      <w:r w:rsidR="000942B4" w:rsidRPr="000148B8">
        <w:rPr>
          <w:rFonts w:cs="Kayra"/>
          <w:sz w:val="23"/>
          <w:szCs w:val="23"/>
        </w:rPr>
        <w:t>……………..</w:t>
      </w:r>
      <w:r w:rsidRPr="000148B8">
        <w:rPr>
          <w:rFonts w:cs="Kayra"/>
          <w:sz w:val="23"/>
          <w:szCs w:val="23"/>
        </w:rPr>
        <w:t xml:space="preserve">    </w:t>
      </w:r>
      <w:r w:rsidR="000942B4" w:rsidRPr="000148B8">
        <w:rPr>
          <w:rFonts w:cs="Kayra"/>
          <w:sz w:val="23"/>
          <w:szCs w:val="23"/>
        </w:rPr>
        <w:t>denir.</w:t>
      </w:r>
    </w:p>
    <w:p w14:paraId="661033DD" w14:textId="621314C1" w:rsidR="001F7887" w:rsidRPr="000148B8" w:rsidRDefault="009D615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Maddenin ısı vererek sıcaklığının azalmasına ………………………………… denir.</w:t>
      </w:r>
    </w:p>
    <w:p w14:paraId="5DB35022" w14:textId="2C9326FC" w:rsidR="00E73C1F" w:rsidRPr="000148B8" w:rsidRDefault="001F7887" w:rsidP="001F7887">
      <w:pPr>
        <w:pStyle w:val="ListeParagraf"/>
        <w:numPr>
          <w:ilvl w:val="0"/>
          <w:numId w:val="1"/>
        </w:numPr>
        <w:spacing w:line="276" w:lineRule="auto"/>
        <w:rPr>
          <w:rFonts w:cs="Kayra"/>
          <w:sz w:val="23"/>
          <w:szCs w:val="23"/>
        </w:rPr>
      </w:pPr>
      <w:r w:rsidRPr="000148B8">
        <w:t>İçinde demir bulunan karışımları ......................................... ile ayırırız.</w:t>
      </w:r>
    </w:p>
    <w:p w14:paraId="244B4D44" w14:textId="77777777" w:rsidR="00591086" w:rsidRPr="000148B8" w:rsidRDefault="00591086" w:rsidP="00591086">
      <w:pPr>
        <w:pStyle w:val="ListeParagraf"/>
        <w:spacing w:line="276" w:lineRule="auto"/>
        <w:rPr>
          <w:rFonts w:cs="Kayra"/>
          <w:sz w:val="23"/>
          <w:szCs w:val="23"/>
        </w:rPr>
      </w:pPr>
    </w:p>
    <w:p w14:paraId="6E911E27" w14:textId="59332143" w:rsidR="000465DB" w:rsidRPr="000148B8" w:rsidRDefault="00172BC5" w:rsidP="00591086">
      <w:pPr>
        <w:pStyle w:val="ListeParagraf"/>
        <w:numPr>
          <w:ilvl w:val="0"/>
          <w:numId w:val="15"/>
        </w:numPr>
        <w:rPr>
          <w:rFonts w:asciiTheme="minorHAnsi" w:hAnsiTheme="minorHAnsi"/>
          <w:b/>
        </w:rPr>
      </w:pPr>
      <w:r w:rsidRPr="000148B8">
        <w:rPr>
          <w:rFonts w:asciiTheme="minorHAnsi" w:hAnsiTheme="minorHAnsi"/>
          <w:b/>
        </w:rPr>
        <w:t>Aşağıdaki ifadelerden doğru olanların başına D, yanlış olanların başına Y harfi yazınız.</w:t>
      </w:r>
      <w:r w:rsidR="00C0499B" w:rsidRPr="000148B8">
        <w:rPr>
          <w:rFonts w:asciiTheme="minorHAnsi" w:hAnsiTheme="minorHAnsi"/>
          <w:b/>
        </w:rPr>
        <w:t>(</w:t>
      </w:r>
      <w:r w:rsidRPr="000148B8">
        <w:rPr>
          <w:rFonts w:asciiTheme="minorHAnsi" w:hAnsiTheme="minorHAnsi"/>
          <w:b/>
        </w:rPr>
        <w:t>10p</w:t>
      </w:r>
      <w:r w:rsidR="00C0499B" w:rsidRPr="000148B8">
        <w:rPr>
          <w:rFonts w:asciiTheme="minorHAnsi" w:hAnsiTheme="minorHAnsi"/>
          <w:b/>
        </w:rPr>
        <w:t>)</w:t>
      </w:r>
    </w:p>
    <w:p w14:paraId="32DF380F" w14:textId="77777777" w:rsidR="00D44C7E" w:rsidRPr="000148B8" w:rsidRDefault="00CE564D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......) </w:t>
      </w:r>
      <w:r w:rsidR="00D44C7E" w:rsidRPr="000148B8">
        <w:rPr>
          <w:rFonts w:ascii="*Times New Roman" w:hAnsi="*Times New Roman"/>
        </w:rPr>
        <w:t>Şemsiye, çadır ve yağmurluklar suyu emme özelliği olan maddelerden yapılırlar.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2A1FEAA" w14:textId="5BB902F1" w:rsidR="00D44C7E" w:rsidRPr="000148B8" w:rsidRDefault="00D44C7E" w:rsidP="00D44C7E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(.......) </w:t>
      </w:r>
      <w:r w:rsidR="00591086" w:rsidRPr="000148B8">
        <w:t>Sıvı maddeler akışkandır.</w:t>
      </w:r>
    </w:p>
    <w:p w14:paraId="11C6B816" w14:textId="3879DF9C" w:rsidR="00CE564D" w:rsidRPr="000148B8" w:rsidRDefault="00CE564D" w:rsidP="002F22C1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2"/>
          <w:szCs w:val="22"/>
        </w:rPr>
        <w:t xml:space="preserve">( ...... ) </w:t>
      </w:r>
      <w:r w:rsidR="00D44C7E" w:rsidRPr="000148B8">
        <w:t>Isı akışı, sıcaklığı düşük maddeden sıcaklığı yüksek maddeye doğrudur.</w:t>
      </w:r>
    </w:p>
    <w:p w14:paraId="0F90E961" w14:textId="5D7E0F61" w:rsidR="00021399" w:rsidRPr="000148B8" w:rsidRDefault="0012376D" w:rsidP="00021399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>( ......</w:t>
      </w:r>
      <w:r w:rsidR="00CE564D" w:rsidRPr="000148B8">
        <w:rPr>
          <w:rFonts w:cs="Kayra"/>
          <w:sz w:val="23"/>
          <w:szCs w:val="23"/>
        </w:rPr>
        <w:t xml:space="preserve"> ) </w:t>
      </w:r>
      <w:r w:rsidR="00D44C7E" w:rsidRPr="000148B8">
        <w:t>Karışımları ayırmak için yalnızca bir yöntem kullanılır.</w:t>
      </w:r>
    </w:p>
    <w:p w14:paraId="4F7FDC4A" w14:textId="77777777" w:rsidR="00D44C7E" w:rsidRPr="000148B8" w:rsidRDefault="00CE564D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D44C7E" w:rsidRPr="000148B8">
        <w:rPr>
          <w:rFonts w:ascii="*Times New Roman" w:hAnsi="*Times New Roman"/>
        </w:rPr>
        <w:t>Maddenin brüt kütlesinden darayı çıkardığımızda net kütlesini buluruz.</w:t>
      </w:r>
      <w:r w:rsidR="00D44C7E" w:rsidRPr="000148B8">
        <w:rPr>
          <w:rFonts w:cs="Kayra"/>
          <w:sz w:val="23"/>
          <w:szCs w:val="23"/>
        </w:rPr>
        <w:t xml:space="preserve"> </w:t>
      </w:r>
    </w:p>
    <w:p w14:paraId="011D81EF" w14:textId="5A72CE25" w:rsidR="00560F8A" w:rsidRPr="000148B8" w:rsidRDefault="00BF3816" w:rsidP="00F10C5C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Dışardan bir kuvvet uygulanmadıkça katı maddelerin şekli değişmez</w:t>
      </w:r>
      <w:r w:rsidR="00560F8A" w:rsidRPr="000148B8">
        <w:t>.</w:t>
      </w:r>
      <w:r w:rsidR="00560F8A" w:rsidRPr="000148B8">
        <w:rPr>
          <w:rFonts w:cs="Kayra"/>
          <w:sz w:val="23"/>
          <w:szCs w:val="23"/>
        </w:rPr>
        <w:t xml:space="preserve"> </w:t>
      </w:r>
    </w:p>
    <w:p w14:paraId="187E1168" w14:textId="43A503E4" w:rsidR="00CE564D" w:rsidRPr="000148B8" w:rsidRDefault="00CE564D" w:rsidP="00752548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Tuz ve şeker saf maddelerdir.</w:t>
      </w:r>
    </w:p>
    <w:p w14:paraId="376E90DB" w14:textId="4C0721FC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t>Katı maddelerin kütlesi beher ile ölçülür.</w:t>
      </w:r>
    </w:p>
    <w:p w14:paraId="27B805BD" w14:textId="400871D4" w:rsidR="00CE564D" w:rsidRPr="000148B8" w:rsidRDefault="00CE564D" w:rsidP="00172BC5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591086" w:rsidRPr="000148B8">
        <w:rPr>
          <w:rFonts w:cs="Kayra"/>
          <w:sz w:val="23"/>
          <w:szCs w:val="23"/>
        </w:rPr>
        <w:t>6 litre 6000 mililitredir.</w:t>
      </w:r>
      <w:r w:rsidRPr="000148B8">
        <w:rPr>
          <w:rFonts w:asciiTheme="minorHAnsi" w:hAnsiTheme="minorHAnsi"/>
        </w:rPr>
        <w:t xml:space="preserve"> </w:t>
      </w:r>
    </w:p>
    <w:p w14:paraId="0F2AE0EB" w14:textId="43818E78" w:rsidR="008F46A6" w:rsidRPr="00381F70" w:rsidRDefault="00BF3816" w:rsidP="00AA54BB">
      <w:pPr>
        <w:pStyle w:val="ListeParagraf"/>
        <w:numPr>
          <w:ilvl w:val="0"/>
          <w:numId w:val="2"/>
        </w:numPr>
        <w:spacing w:line="320" w:lineRule="atLeast"/>
        <w:rPr>
          <w:rFonts w:asciiTheme="minorHAnsi" w:hAnsiTheme="minorHAnsi"/>
        </w:rPr>
      </w:pPr>
      <w:r w:rsidRPr="000148B8">
        <w:rPr>
          <w:rFonts w:cs="Kayra"/>
          <w:sz w:val="23"/>
          <w:szCs w:val="23"/>
        </w:rPr>
        <w:t xml:space="preserve">( ...... ) </w:t>
      </w:r>
      <w:r w:rsidR="00D44C7E" w:rsidRPr="000148B8">
        <w:t>Sıcaklıkları farklı olan maddeler arasında ısı alışverişi olur.</w:t>
      </w:r>
    </w:p>
    <w:p w14:paraId="1D621094" w14:textId="77777777" w:rsidR="000942B4" w:rsidRPr="0064255B" w:rsidRDefault="000942B4" w:rsidP="00CE564D">
      <w:pPr>
        <w:pStyle w:val="ListeParagraf"/>
        <w:spacing w:line="320" w:lineRule="atLeast"/>
        <w:rPr>
          <w:rFonts w:asciiTheme="minorHAnsi" w:hAnsiTheme="minorHAnsi"/>
        </w:rPr>
      </w:pPr>
    </w:p>
    <w:p w14:paraId="5622AFE4" w14:textId="155883E5" w:rsidR="000465DB" w:rsidRDefault="000942B4" w:rsidP="003D0C4E">
      <w:pPr>
        <w:pStyle w:val="AralkYok"/>
        <w:numPr>
          <w:ilvl w:val="0"/>
          <w:numId w:val="15"/>
        </w:numPr>
        <w:spacing w:line="276" w:lineRule="auto"/>
        <w:rPr>
          <w:rFonts w:asciiTheme="minorHAnsi" w:hAnsiTheme="minorHAnsi"/>
          <w:b/>
          <w:sz w:val="24"/>
          <w:szCs w:val="24"/>
        </w:rPr>
      </w:pPr>
      <w:r w:rsidRPr="00B15285">
        <w:rPr>
          <w:b/>
          <w:sz w:val="24"/>
        </w:rPr>
        <w:t xml:space="preserve">Aşağıda verilen </w:t>
      </w:r>
      <w:r w:rsidR="00274DB3">
        <w:rPr>
          <w:b/>
          <w:sz w:val="24"/>
        </w:rPr>
        <w:t>maddelerin ne tür olduğunu yazınız</w:t>
      </w:r>
      <w:r w:rsidRPr="00B15285">
        <w:rPr>
          <w:b/>
          <w:sz w:val="24"/>
        </w:rPr>
        <w:t xml:space="preserve">. </w:t>
      </w:r>
      <w:r w:rsidR="009F3932">
        <w:rPr>
          <w:rFonts w:asciiTheme="minorHAnsi" w:hAnsiTheme="minorHAnsi"/>
          <w:b/>
          <w:sz w:val="24"/>
          <w:szCs w:val="24"/>
        </w:rPr>
        <w:t xml:space="preserve"> (10</w:t>
      </w:r>
      <w:r w:rsidR="00A3107F" w:rsidRPr="00A3107F">
        <w:rPr>
          <w:rFonts w:asciiTheme="minorHAnsi" w:hAnsiTheme="minorHAnsi"/>
          <w:b/>
          <w:sz w:val="24"/>
          <w:szCs w:val="24"/>
        </w:rPr>
        <w:t xml:space="preserve"> Puan)</w:t>
      </w:r>
    </w:p>
    <w:p w14:paraId="4FFFA73A" w14:textId="77777777" w:rsidR="003D0C4E" w:rsidRPr="003C25BC" w:rsidRDefault="003D0C4E" w:rsidP="003D0C4E">
      <w:pPr>
        <w:pStyle w:val="AralkYok"/>
        <w:spacing w:line="276" w:lineRule="auto"/>
        <w:ind w:left="720"/>
        <w:rPr>
          <w:rFonts w:asciiTheme="minorHAnsi" w:hAnsi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452"/>
      </w:tblGrid>
      <w:tr w:rsidR="00591086" w14:paraId="15B4B067" w14:textId="77777777" w:rsidTr="00274DB3">
        <w:tc>
          <w:tcPr>
            <w:tcW w:w="3587" w:type="dxa"/>
            <w:vAlign w:val="center"/>
          </w:tcPr>
          <w:p w14:paraId="3AFB9E58" w14:textId="5EDF5EF6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MADDE</w:t>
            </w:r>
          </w:p>
        </w:tc>
        <w:tc>
          <w:tcPr>
            <w:tcW w:w="3588" w:type="dxa"/>
            <w:vAlign w:val="center"/>
          </w:tcPr>
          <w:p w14:paraId="61F66B03" w14:textId="2B09E793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SAF MADDE</w:t>
            </w:r>
          </w:p>
        </w:tc>
        <w:tc>
          <w:tcPr>
            <w:tcW w:w="3452" w:type="dxa"/>
            <w:vAlign w:val="center"/>
          </w:tcPr>
          <w:p w14:paraId="45743226" w14:textId="664C0820" w:rsidR="00591086" w:rsidRPr="00274DB3" w:rsidRDefault="00274DB3" w:rsidP="00274D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274DB3">
              <w:rPr>
                <w:rFonts w:asciiTheme="minorHAnsi" w:hAnsiTheme="minorHAnsi"/>
                <w:b/>
                <w:bCs/>
              </w:rPr>
              <w:t>KARIŞIM</w:t>
            </w:r>
          </w:p>
        </w:tc>
      </w:tr>
      <w:tr w:rsidR="00591086" w14:paraId="3D171993" w14:textId="77777777" w:rsidTr="00274DB3">
        <w:tc>
          <w:tcPr>
            <w:tcW w:w="3587" w:type="dxa"/>
            <w:vAlign w:val="center"/>
          </w:tcPr>
          <w:p w14:paraId="4FE015AA" w14:textId="0079B209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Ayran</w:t>
            </w:r>
          </w:p>
        </w:tc>
        <w:tc>
          <w:tcPr>
            <w:tcW w:w="3588" w:type="dxa"/>
          </w:tcPr>
          <w:p w14:paraId="62AC081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7CBEC1A0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936B38D" w14:textId="77777777" w:rsidTr="00274DB3">
        <w:tc>
          <w:tcPr>
            <w:tcW w:w="3587" w:type="dxa"/>
            <w:vAlign w:val="center"/>
          </w:tcPr>
          <w:p w14:paraId="3A3CFF62" w14:textId="7CB3EF6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Gümüş</w:t>
            </w:r>
          </w:p>
        </w:tc>
        <w:tc>
          <w:tcPr>
            <w:tcW w:w="3588" w:type="dxa"/>
          </w:tcPr>
          <w:p w14:paraId="511E2A6B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0D4E2038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365EB1C" w14:textId="77777777" w:rsidTr="00274DB3">
        <w:tc>
          <w:tcPr>
            <w:tcW w:w="3587" w:type="dxa"/>
            <w:vAlign w:val="center"/>
          </w:tcPr>
          <w:p w14:paraId="1292EC56" w14:textId="293CAF7E" w:rsidR="00274DB3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Demir</w:t>
            </w:r>
          </w:p>
        </w:tc>
        <w:tc>
          <w:tcPr>
            <w:tcW w:w="3588" w:type="dxa"/>
          </w:tcPr>
          <w:p w14:paraId="298156FE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61F3072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4DE06518" w14:textId="77777777" w:rsidTr="00274DB3">
        <w:tc>
          <w:tcPr>
            <w:tcW w:w="3587" w:type="dxa"/>
            <w:vAlign w:val="center"/>
          </w:tcPr>
          <w:p w14:paraId="37F974C1" w14:textId="18E35561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Çorba</w:t>
            </w:r>
          </w:p>
        </w:tc>
        <w:tc>
          <w:tcPr>
            <w:tcW w:w="3588" w:type="dxa"/>
          </w:tcPr>
          <w:p w14:paraId="7800D2F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52A98F04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  <w:tr w:rsidR="00591086" w14:paraId="0A828907" w14:textId="77777777" w:rsidTr="00274DB3">
        <w:tc>
          <w:tcPr>
            <w:tcW w:w="3587" w:type="dxa"/>
            <w:vAlign w:val="center"/>
          </w:tcPr>
          <w:p w14:paraId="34931EFD" w14:textId="27FFBD4F" w:rsidR="00591086" w:rsidRDefault="00274DB3" w:rsidP="00274DB3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Salata</w:t>
            </w:r>
          </w:p>
        </w:tc>
        <w:tc>
          <w:tcPr>
            <w:tcW w:w="3588" w:type="dxa"/>
          </w:tcPr>
          <w:p w14:paraId="0B189E83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  <w:tc>
          <w:tcPr>
            <w:tcW w:w="3452" w:type="dxa"/>
          </w:tcPr>
          <w:p w14:paraId="4A85CFD2" w14:textId="77777777" w:rsidR="00591086" w:rsidRDefault="00591086" w:rsidP="00172BC5">
            <w:pPr>
              <w:rPr>
                <w:rFonts w:asciiTheme="minorHAnsi" w:hAnsiTheme="minorHAnsi"/>
              </w:rPr>
            </w:pPr>
          </w:p>
        </w:tc>
      </w:tr>
    </w:tbl>
    <w:p w14:paraId="13CA8FD9" w14:textId="77777777" w:rsidR="00C117D9" w:rsidRPr="0064255B" w:rsidRDefault="00C117D9" w:rsidP="00172BC5">
      <w:pPr>
        <w:rPr>
          <w:rFonts w:asciiTheme="minorHAnsi" w:hAnsiTheme="minorHAnsi"/>
        </w:rPr>
        <w:sectPr w:rsidR="00C117D9" w:rsidRPr="0064255B" w:rsidSect="00172BC5">
          <w:type w:val="continuous"/>
          <w:pgSz w:w="11906" w:h="16838"/>
          <w:pgMar w:top="568" w:right="424" w:bottom="709" w:left="709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456"/>
        <w:gridCol w:w="5199"/>
      </w:tblGrid>
      <w:tr w:rsidR="00E300C3" w14:paraId="6104C29B" w14:textId="77777777" w:rsidTr="00C33B2D">
        <w:trPr>
          <w:trHeight w:val="2542"/>
        </w:trPr>
        <w:tc>
          <w:tcPr>
            <w:tcW w:w="5456" w:type="dxa"/>
          </w:tcPr>
          <w:p w14:paraId="0E26A4A3" w14:textId="77777777" w:rsidR="009678DC" w:rsidRPr="009678DC" w:rsidRDefault="009678DC" w:rsidP="009678DC">
            <w:pPr>
              <w:pStyle w:val="Default"/>
            </w:pPr>
          </w:p>
          <w:p w14:paraId="7CB5FDA3" w14:textId="10D1FDA5" w:rsidR="00663AF1" w:rsidRPr="00663AF1" w:rsidRDefault="00663AF1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4-Aşağıdaki </w:t>
            </w:r>
            <w:r w:rsidR="00467108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hangisi suyu emen maddeden yapılmıştır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?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(7p)</w:t>
            </w:r>
            <w:r w:rsidRPr="00663AF1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</w:p>
          <w:p w14:paraId="32E7DD68" w14:textId="77777777" w:rsidR="00663AF1" w:rsidRPr="00663AF1" w:rsidRDefault="00663AF1" w:rsidP="00663AF1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3667BA97" w14:textId="7DE6C122" w:rsidR="00663AF1" w:rsidRPr="00663AF1" w:rsidRDefault="00C33B2D" w:rsidP="00C33B2D">
            <w:pPr>
              <w:pStyle w:val="Pa1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  A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Şemsiye</w:t>
            </w:r>
            <w:r w:rsidR="00663AF1"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AC1F32B" w14:textId="00CF7915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B)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Havlu</w:t>
            </w: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BB86424" w14:textId="0ADD56E2" w:rsidR="00663AF1" w:rsidRPr="00663AF1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C)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Yağmurluk</w:t>
            </w:r>
          </w:p>
          <w:p w14:paraId="5933A57F" w14:textId="385A0A22" w:rsidR="003C25BC" w:rsidRPr="00C33B2D" w:rsidRDefault="00663AF1" w:rsidP="00C33B2D">
            <w:pPr>
              <w:pStyle w:val="Pa10"/>
              <w:ind w:left="201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467108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Deniz Yatağı</w:t>
            </w:r>
          </w:p>
        </w:tc>
        <w:tc>
          <w:tcPr>
            <w:tcW w:w="5199" w:type="dxa"/>
          </w:tcPr>
          <w:p w14:paraId="711B0383" w14:textId="77777777" w:rsidR="009678DC" w:rsidRPr="00DF4209" w:rsidRDefault="009678DC" w:rsidP="003C25BC">
            <w:pPr>
              <w:pStyle w:val="Default"/>
              <w:rPr>
                <w:rFonts w:ascii="Comic Sans MS" w:hAnsi="Comic Sans MS"/>
                <w:sz w:val="20"/>
              </w:rPr>
            </w:pPr>
          </w:p>
          <w:p w14:paraId="32D41804" w14:textId="71720C37" w:rsidR="00C33B2D" w:rsidRDefault="00221F87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9</w:t>
            </w:r>
            <w:r w:rsidR="00C33B2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C33B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Aşağıdakilerden hangisinde soğuma olayı gerçekleşir?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0DAA2CCB" w14:textId="77777777" w:rsidR="00C33B2D" w:rsidRPr="00C33B2D" w:rsidRDefault="00C33B2D" w:rsidP="00C33B2D">
            <w:pPr>
              <w:pStyle w:val="Default"/>
            </w:pPr>
          </w:p>
          <w:p w14:paraId="54852B55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Buzdolabına konulan su şişesi</w:t>
            </w:r>
          </w:p>
          <w:p w14:paraId="13DC2F94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Güneş ışığında kalan sandalye</w:t>
            </w:r>
          </w:p>
          <w:p w14:paraId="0119F020" w14:textId="77777777" w:rsidR="00C33B2D" w:rsidRPr="00DF4209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 Soba üzerindeki çaydanlık</w:t>
            </w:r>
          </w:p>
          <w:p w14:paraId="68BE20FF" w14:textId="52109E61" w:rsidR="003C25BC" w:rsidRPr="008F46A6" w:rsidRDefault="00C33B2D" w:rsidP="00C33B2D">
            <w:pPr>
              <w:pStyle w:val="Pa10"/>
              <w:ind w:left="143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)Ocak üzerindeki tencere</w:t>
            </w:r>
          </w:p>
        </w:tc>
      </w:tr>
      <w:tr w:rsidR="00231AC6" w14:paraId="0F22CC19" w14:textId="77777777" w:rsidTr="00663AF1">
        <w:tc>
          <w:tcPr>
            <w:tcW w:w="5456" w:type="dxa"/>
          </w:tcPr>
          <w:p w14:paraId="2E04CE80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0EAAAAB3" w14:textId="4C57791E" w:rsidR="0012376D" w:rsidRPr="00DF4209" w:rsidRDefault="008F46A6" w:rsidP="0087673C">
            <w:pPr>
              <w:pStyle w:val="Pa10"/>
              <w:ind w:left="59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5</w:t>
            </w:r>
            <w:r w:rsidR="003C25BC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- </w:t>
            </w:r>
            <w:r w:rsidR="0079162D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Un ve çakıl karışımı aşağıdaki yöntemlerin hangisi ile ayrılabilir</w:t>
            </w:r>
            <w:r w:rsidR="0012376D" w:rsidRPr="00DF4209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 xml:space="preserve">?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20F6F73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4B850959" w14:textId="239B4A5E" w:rsidR="00663AF1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Süzme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663AF1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4634834" w14:textId="3D6FBEC1" w:rsidR="0012376D" w:rsidRPr="00DF4209" w:rsidRDefault="0012376D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Eleme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FD5CF0E" w14:textId="356F7625" w:rsidR="00231AC6" w:rsidRPr="00DF4209" w:rsidRDefault="00DF4209" w:rsidP="00C33B2D">
            <w:pPr>
              <w:spacing w:line="240" w:lineRule="auto"/>
              <w:ind w:right="-852" w:hanging="219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C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Buharlaştırma</w:t>
            </w:r>
            <w:r w:rsid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br/>
              <w:t xml:space="preserve">   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)</w:t>
            </w:r>
            <w:r w:rsidR="0012376D" w:rsidRPr="00DF4209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M</w:t>
            </w:r>
            <w:r w:rsidR="007916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ıknatıs ile çekme</w:t>
            </w:r>
          </w:p>
        </w:tc>
        <w:tc>
          <w:tcPr>
            <w:tcW w:w="5199" w:type="dxa"/>
          </w:tcPr>
          <w:p w14:paraId="140B20D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66D242B5" w14:textId="3F4B8BCC" w:rsidR="00663AF1" w:rsidRDefault="00221F87" w:rsidP="00274DB3">
            <w:pPr>
              <w:spacing w:after="0" w:line="276" w:lineRule="auto"/>
            </w:pPr>
            <w:r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F46A6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10-</w:t>
            </w:r>
            <w:r w:rsidR="00274DB3">
              <w:t xml:space="preserve"> </w:t>
            </w:r>
            <w:r w:rsidR="00274DB3" w:rsidRP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 karışımlardan hangisi mıknatısla ayırma yöntemiyle ayrılmaz?</w:t>
            </w:r>
            <w:r w:rsidR="00274D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274D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2D7A184F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Kum + çakıl </w:t>
            </w:r>
          </w:p>
          <w:p w14:paraId="5E584198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Toplu iğne + kalem </w:t>
            </w:r>
          </w:p>
          <w:p w14:paraId="4C41A059" w14:textId="77777777" w:rsidR="00274DB3" w:rsidRPr="00274DB3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Demir tozu + pirinç </w:t>
            </w:r>
          </w:p>
          <w:p w14:paraId="7D99C4E0" w14:textId="46948F13" w:rsidR="00274DB3" w:rsidRPr="00DF4209" w:rsidRDefault="00274DB3" w:rsidP="00221F87">
            <w:pPr>
              <w:spacing w:after="0" w:line="276" w:lineRule="auto"/>
              <w:ind w:left="14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274D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Demir tozu + kum</w:t>
            </w:r>
          </w:p>
        </w:tc>
      </w:tr>
      <w:tr w:rsidR="00231AC6" w14:paraId="5EFE3148" w14:textId="77777777" w:rsidTr="00663AF1">
        <w:tc>
          <w:tcPr>
            <w:tcW w:w="5456" w:type="dxa"/>
          </w:tcPr>
          <w:p w14:paraId="10CEDC33" w14:textId="77777777" w:rsidR="00663AF1" w:rsidRDefault="00663AF1" w:rsidP="009678DC">
            <w:pPr>
              <w:pStyle w:val="Pa10"/>
              <w:ind w:left="36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2B5FAE4F" w14:textId="25E89F8D" w:rsidR="003C25BC" w:rsidRPr="0087673C" w:rsidRDefault="008F46A6" w:rsidP="0087673C">
            <w:pPr>
              <w:tabs>
                <w:tab w:val="left" w:pos="5505"/>
                <w:tab w:val="left" w:pos="6810"/>
              </w:tabs>
              <w:ind w:left="59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6</w:t>
            </w:r>
            <w:r w:rsidR="009678DC" w:rsidRPr="0087673C"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*Times New Roman" w:hAnsi="*Times New Roman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Bir kaptaki sıvının kütlesini ölçmek isteyen Ali , önce kabın boş kütlesini 500g olarak ölçmüş daha sonra kabın sıvı ile dolu kütlesini 2500g olarak ölçmüştür. Buna göre kaptaki sıvının net kütlesi kaç kg’dır</w:t>
            </w:r>
            <w:r w:rsidR="0087673C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? (7 p)</w:t>
            </w:r>
          </w:p>
          <w:p w14:paraId="10AECCEA" w14:textId="3C095E88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A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 kg</w:t>
            </w:r>
          </w:p>
          <w:p w14:paraId="1CF7FA09" w14:textId="15945516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B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2 kg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703FFA9E" w14:textId="30A6BA42" w:rsidR="002D6759" w:rsidRPr="00DF4209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C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</w:t>
            </w: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 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3000 kg</w:t>
            </w:r>
          </w:p>
          <w:p w14:paraId="5FA006C6" w14:textId="77777777" w:rsidR="00231AC6" w:rsidRDefault="002D6759" w:rsidP="00C33B2D">
            <w:pPr>
              <w:pStyle w:val="Pa10"/>
              <w:ind w:left="420" w:hanging="219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D</w:t>
            </w:r>
            <w:r w:rsidR="0087673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)2000 kg</w:t>
            </w:r>
          </w:p>
          <w:p w14:paraId="617E66F3" w14:textId="630205A9" w:rsidR="0087673C" w:rsidRPr="0087673C" w:rsidRDefault="0087673C" w:rsidP="0087673C">
            <w:pPr>
              <w:pStyle w:val="Default"/>
            </w:pPr>
          </w:p>
        </w:tc>
        <w:tc>
          <w:tcPr>
            <w:tcW w:w="5199" w:type="dxa"/>
          </w:tcPr>
          <w:p w14:paraId="065A6066" w14:textId="77777777" w:rsidR="00663AF1" w:rsidRDefault="00663AF1" w:rsidP="003C25BC">
            <w:pPr>
              <w:pStyle w:val="Pa10"/>
              <w:ind w:left="420"/>
              <w:jc w:val="both"/>
              <w:rPr>
                <w:rFonts w:ascii="Comic Sans MS" w:eastAsia="Times New Roman" w:hAnsi="Comic Sans MS" w:cs="Kayra"/>
                <w:b/>
                <w:color w:val="000000"/>
                <w:sz w:val="20"/>
                <w:szCs w:val="23"/>
              </w:rPr>
            </w:pPr>
          </w:p>
          <w:p w14:paraId="7A284D38" w14:textId="2BE93D42" w:rsidR="00C33B2D" w:rsidRPr="008F46A6" w:rsidRDefault="00221F87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</w:pPr>
            <w:r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11</w:t>
            </w:r>
            <w:r w:rsidR="00C33B2D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>-</w:t>
            </w:r>
            <w:r w:rsidR="000233DC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Termometre ile ilgili aşağıdakilerden hangisinde </w:t>
            </w:r>
            <w:r w:rsidR="00C33B2D" w:rsidRPr="008F46A6">
              <w:rPr>
                <w:rFonts w:ascii="Comic Sans MS" w:eastAsia="Times New Roman" w:hAnsi="Comic Sans MS" w:cs="Kayra"/>
                <w:b/>
                <w:bCs/>
                <w:noProof w:val="0"/>
                <w:color w:val="000000"/>
                <w:sz w:val="20"/>
                <w:szCs w:val="23"/>
              </w:rPr>
              <w:t xml:space="preserve"> ile yanlış bir bilgi verilmiştir? 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7727506E" w14:textId="7C6BDAB3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Sıcaklığı ölçmek için kullanılır.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3A458C2A" w14:textId="4F7B0D65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İçerisinde civa bulunur.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191EF902" w14:textId="3B1E2416" w:rsidR="00C33B2D" w:rsidRDefault="00C33B2D" w:rsidP="00C33B2D">
            <w:pPr>
              <w:spacing w:line="240" w:lineRule="auto"/>
              <w:ind w:left="143" w:right="-852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0233D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Sıcaklık arttıkça içerisindeki sıvı yükselir</w:t>
            </w:r>
            <w:r w:rsidRPr="008F46A6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. </w:t>
            </w:r>
          </w:p>
          <w:p w14:paraId="5BAEE118" w14:textId="7B31E25F" w:rsidR="00663AF1" w:rsidRPr="00663AF1" w:rsidRDefault="00C33B2D" w:rsidP="00C33B2D">
            <w:pPr>
              <w:pStyle w:val="Pa10"/>
              <w:ind w:left="143"/>
              <w:jc w:val="both"/>
            </w:pP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 xml:space="preserve">D) </w:t>
            </w:r>
            <w:r w:rsidR="000233DC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Termometre ile sıvıların hacmi ölçülür</w:t>
            </w:r>
            <w:r w:rsidRPr="008F46A6"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  <w:t>.</w:t>
            </w:r>
          </w:p>
        </w:tc>
      </w:tr>
      <w:tr w:rsidR="00231AC6" w14:paraId="2A95A070" w14:textId="77777777" w:rsidTr="00DE0875">
        <w:trPr>
          <w:trHeight w:val="3601"/>
        </w:trPr>
        <w:tc>
          <w:tcPr>
            <w:tcW w:w="5456" w:type="dxa"/>
          </w:tcPr>
          <w:p w14:paraId="1CFD0364" w14:textId="016F0E78" w:rsidR="003D0C4E" w:rsidRPr="00663AF1" w:rsidRDefault="00DF4209" w:rsidP="003D0C4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663AF1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   </w:t>
            </w:r>
          </w:p>
          <w:p w14:paraId="1D3A844A" w14:textId="08B18D81" w:rsidR="0087673C" w:rsidRPr="00FF2008" w:rsidRDefault="0087673C" w:rsidP="0087673C">
            <w:pPr>
              <w:spacing w:after="0"/>
              <w:ind w:left="-207" w:firstLine="150"/>
              <w:contextualSpacing/>
              <w:rPr>
                <w:rFonts w:ascii="Comic Sans MS" w:hAnsi="Comic Sans MS"/>
                <w:lang w:val="pt-PT"/>
              </w:rPr>
            </w:pPr>
            <w:r>
              <w:rPr>
                <w:rFonts w:ascii="Comic Sans MS" w:hAnsi="Comic Sans MS"/>
                <w:b/>
                <w:lang w:val="pt-PT"/>
              </w:rPr>
              <w:t xml:space="preserve">      </w:t>
            </w:r>
            <w:r w:rsidRPr="00FF2008">
              <w:rPr>
                <w:rFonts w:ascii="Comic Sans MS" w:hAnsi="Comic Sans MS"/>
                <w:b/>
                <w:lang w:val="pt-PT"/>
              </w:rPr>
              <w:t>I.</w:t>
            </w:r>
            <w:r w:rsidRPr="00FF2008">
              <w:rPr>
                <w:rFonts w:ascii="Comic Sans MS" w:hAnsi="Comic Sans MS"/>
                <w:lang w:val="pt-PT"/>
              </w:rPr>
              <w:t xml:space="preserve"> Su                        </w:t>
            </w:r>
            <w:r>
              <w:rPr>
                <w:rFonts w:ascii="Comic Sans MS" w:hAnsi="Comic Sans MS"/>
                <w:lang w:val="pt-PT"/>
              </w:rPr>
              <w:t xml:space="preserve">   </w:t>
            </w:r>
            <w:r w:rsidRPr="00FF2008">
              <w:rPr>
                <w:rFonts w:ascii="Comic Sans MS" w:hAnsi="Comic Sans MS"/>
                <w:b/>
                <w:lang w:val="pt-PT"/>
              </w:rPr>
              <w:t>II.</w:t>
            </w:r>
            <w:r w:rsidRPr="00FF2008">
              <w:rPr>
                <w:rFonts w:ascii="Comic Sans MS" w:hAnsi="Comic Sans MS"/>
                <w:lang w:val="pt-PT"/>
              </w:rPr>
              <w:t xml:space="preserve"> Toz şeker   </w:t>
            </w:r>
          </w:p>
          <w:p w14:paraId="68F1D2BD" w14:textId="1DFE2283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r w:rsidRPr="00FF2008">
              <w:rPr>
                <w:rFonts w:ascii="Comic Sans MS" w:hAnsi="Comic Sans MS"/>
                <w:b/>
              </w:rPr>
              <w:t>III.</w:t>
            </w:r>
            <w:r w:rsidRPr="00FF2008">
              <w:rPr>
                <w:rFonts w:ascii="Comic Sans MS" w:hAnsi="Comic Sans MS"/>
              </w:rPr>
              <w:t xml:space="preserve">Zeytinyağı           </w:t>
            </w:r>
            <w:r>
              <w:rPr>
                <w:rFonts w:ascii="Comic Sans MS" w:hAnsi="Comic Sans MS"/>
              </w:rPr>
              <w:t xml:space="preserve">   </w:t>
            </w:r>
            <w:r w:rsidRPr="00FF2008">
              <w:rPr>
                <w:rFonts w:ascii="Comic Sans MS" w:hAnsi="Comic Sans MS"/>
                <w:b/>
              </w:rPr>
              <w:t xml:space="preserve">IV. </w:t>
            </w:r>
            <w:r w:rsidRPr="00FF2008">
              <w:rPr>
                <w:rFonts w:ascii="Comic Sans MS" w:hAnsi="Comic Sans MS"/>
              </w:rPr>
              <w:t>Pirinç</w:t>
            </w:r>
          </w:p>
          <w:p w14:paraId="5A619AB1" w14:textId="77777777" w:rsidR="00560F8A" w:rsidRDefault="00560F8A" w:rsidP="00560F8A">
            <w:pPr>
              <w:pStyle w:val="ListeParagraf"/>
              <w:ind w:left="1204"/>
            </w:pPr>
          </w:p>
          <w:p w14:paraId="5B24B7D7" w14:textId="44E9A2A0" w:rsidR="0087673C" w:rsidRPr="0087673C" w:rsidRDefault="008F46A6" w:rsidP="00C33B2D">
            <w:pPr>
              <w:pStyle w:val="Pa10"/>
              <w:ind w:left="59" w:hanging="59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7</w:t>
            </w:r>
            <w:r w:rsidR="00560F8A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Yukarıda verilen maddelerden hangileri sıvı</w:t>
            </w:r>
            <w:r w:rsidR="00C33B2D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7673C" w:rsidRPr="0087673C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olmadıkları halde konuldukları kabın şeklini alır? (7 p)</w:t>
            </w:r>
          </w:p>
          <w:p w14:paraId="5886242C" w14:textId="77777777" w:rsidR="0087673C" w:rsidRPr="00FF2008" w:rsidRDefault="0087673C" w:rsidP="0087673C">
            <w:pPr>
              <w:spacing w:after="0" w:line="240" w:lineRule="atLeast"/>
              <w:ind w:right="-360"/>
              <w:rPr>
                <w:rFonts w:ascii="Comic Sans MS" w:hAnsi="Comic Sans MS"/>
                <w:b/>
              </w:rPr>
            </w:pPr>
          </w:p>
          <w:p w14:paraId="4CA18A40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Yalnız II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51F4691D" w14:textId="397EB2E3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B) I ve II</w:t>
            </w:r>
          </w:p>
          <w:p w14:paraId="2DA2E946" w14:textId="77777777" w:rsidR="0087673C" w:rsidRPr="0087673C" w:rsidRDefault="0087673C" w:rsidP="00C33B2D">
            <w:pPr>
              <w:spacing w:after="0" w:line="240" w:lineRule="atLeast"/>
              <w:ind w:left="484" w:right="-360" w:hanging="283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 II ve IV </w:t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ab/>
            </w:r>
          </w:p>
          <w:p w14:paraId="4057EE2F" w14:textId="1D2452C8" w:rsidR="00560F8A" w:rsidRPr="00DE0875" w:rsidRDefault="0087673C" w:rsidP="00DE0875">
            <w:pPr>
              <w:spacing w:after="0" w:line="240" w:lineRule="atLeast"/>
              <w:ind w:left="484" w:right="-360" w:hanging="283"/>
              <w:rPr>
                <w:rFonts w:ascii="Comic Sans MS" w:hAnsi="Comic Sans MS"/>
              </w:rPr>
            </w:pPr>
            <w:r w:rsidRPr="0087673C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D) IV ve III</w:t>
            </w:r>
          </w:p>
          <w:p w14:paraId="4FDE832C" w14:textId="19108727" w:rsidR="00DF4209" w:rsidRPr="00DF4209" w:rsidRDefault="00DF4209" w:rsidP="00560F8A">
            <w:pPr>
              <w:pStyle w:val="ListeParagraf"/>
              <w:ind w:left="34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</w:p>
        </w:tc>
        <w:tc>
          <w:tcPr>
            <w:tcW w:w="5199" w:type="dxa"/>
          </w:tcPr>
          <w:p w14:paraId="0BB22DD9" w14:textId="0423905D" w:rsidR="00663AF1" w:rsidRPr="0002065B" w:rsidRDefault="00DF4209" w:rsidP="0002065B">
            <w:pPr>
              <w:pStyle w:val="Pa7"/>
              <w:ind w:left="280" w:hanging="280"/>
              <w:jc w:val="both"/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</w:pPr>
            <w:r w:rsidRPr="00560F8A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 xml:space="preserve">      </w:t>
            </w:r>
          </w:p>
          <w:p w14:paraId="0DC2C386" w14:textId="33E9E86D" w:rsidR="0079162D" w:rsidRPr="00221F87" w:rsidRDefault="00221F87" w:rsidP="00221F87">
            <w:pPr>
              <w:spacing w:line="360" w:lineRule="auto"/>
              <w:ind w:left="1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12-</w:t>
            </w:r>
            <w:r w:rsidR="0002065B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Aşağıdakilerden hangisinde farklı bir hal değişimi gerçekleşmiştir</w:t>
            </w:r>
            <w:r w:rsidR="0079162D" w:rsidRPr="00221F87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? (7 p)</w:t>
            </w:r>
          </w:p>
          <w:p w14:paraId="2A04B818" w14:textId="46754C68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Çantamızda unuttuğumuz çikolatanın erimesi</w:t>
            </w:r>
          </w:p>
          <w:p w14:paraId="1D897BB1" w14:textId="1ED8EB4D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Kışın göllerin buz tutması</w:t>
            </w: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41E5BD5A" w14:textId="09E31922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Ocağa konulan tereyağının erimesi</w:t>
            </w:r>
          </w:p>
          <w:p w14:paraId="027DAE55" w14:textId="1E0FD2A3" w:rsidR="0079162D" w:rsidRPr="0079162D" w:rsidRDefault="0079162D" w:rsidP="00DE0875">
            <w:pPr>
              <w:pStyle w:val="ListeParagraf"/>
              <w:ind w:left="285" w:right="-85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 w:rsidRPr="0079162D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02065B">
              <w:rPr>
                <w:rFonts w:ascii="Comic Sans MS" w:hAnsi="Comic Sans MS" w:cs="Kayra"/>
                <w:color w:val="000000"/>
                <w:sz w:val="20"/>
                <w:szCs w:val="23"/>
              </w:rPr>
              <w:t>Güneşte kalan dondurmanın erimesi</w:t>
            </w:r>
          </w:p>
        </w:tc>
      </w:tr>
      <w:tr w:rsidR="003C25BC" w14:paraId="18C4AD64" w14:textId="77777777" w:rsidTr="00663AF1">
        <w:tc>
          <w:tcPr>
            <w:tcW w:w="5456" w:type="dxa"/>
          </w:tcPr>
          <w:p w14:paraId="35E49C27" w14:textId="77777777" w:rsidR="003C25BC" w:rsidRPr="00DF4209" w:rsidRDefault="003C25BC" w:rsidP="003C25BC">
            <w:pPr>
              <w:pStyle w:val="Pa10"/>
              <w:ind w:left="420" w:hanging="420"/>
              <w:jc w:val="both"/>
              <w:rPr>
                <w:rFonts w:ascii="Comic Sans MS" w:eastAsia="Times New Roman" w:hAnsi="Comic Sans MS" w:cs="Kayra"/>
                <w:color w:val="000000"/>
                <w:sz w:val="20"/>
                <w:szCs w:val="23"/>
              </w:rPr>
            </w:pPr>
          </w:p>
          <w:p w14:paraId="2764668D" w14:textId="087607E6" w:rsidR="00560F8A" w:rsidRDefault="008F46A6" w:rsidP="00221F87">
            <w:pPr>
              <w:pStyle w:val="ListeParagraf"/>
              <w:ind w:left="0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  <w:r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8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-</w:t>
            </w:r>
            <w:r w:rsidR="0087673C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Kütleyi aşağıdakilerden hangisi ile ölçebiliriz?</w:t>
            </w:r>
            <w:r w:rsidR="00560F8A" w:rsidRPr="00663AF1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1BF035E" w14:textId="77777777" w:rsidR="00560F8A" w:rsidRPr="00663AF1" w:rsidRDefault="00560F8A" w:rsidP="00560F8A">
            <w:pPr>
              <w:pStyle w:val="ListeParagraf"/>
              <w:ind w:left="342"/>
              <w:rPr>
                <w:rFonts w:ascii="Comic Sans MS" w:hAnsi="Comic Sans MS" w:cs="Kayra"/>
                <w:b/>
                <w:bCs/>
                <w:color w:val="000000"/>
                <w:sz w:val="20"/>
                <w:szCs w:val="23"/>
              </w:rPr>
            </w:pPr>
          </w:p>
          <w:p w14:paraId="27F10651" w14:textId="3CC20AD3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A)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Metre</w:t>
            </w:r>
          </w:p>
          <w:p w14:paraId="648C0ABE" w14:textId="5B8DCFE0" w:rsidR="00560F8A" w:rsidRPr="00663AF1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B)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Cetvel</w:t>
            </w:r>
          </w:p>
          <w:p w14:paraId="05198FBA" w14:textId="77777777" w:rsidR="00C33B2D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C)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Beher</w:t>
            </w: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 </w:t>
            </w:r>
          </w:p>
          <w:p w14:paraId="2761C376" w14:textId="727B73E2" w:rsidR="003C25BC" w:rsidRDefault="00560F8A" w:rsidP="00C33B2D">
            <w:pPr>
              <w:pStyle w:val="ListeParagraf"/>
              <w:ind w:left="484" w:hanging="283"/>
              <w:rPr>
                <w:rFonts w:ascii="Comic Sans MS" w:hAnsi="Comic Sans MS" w:cs="Kayra"/>
                <w:color w:val="000000"/>
                <w:sz w:val="20"/>
                <w:szCs w:val="23"/>
              </w:rPr>
            </w:pPr>
            <w:r w:rsidRPr="00663AF1">
              <w:rPr>
                <w:rFonts w:ascii="Comic Sans MS" w:hAnsi="Comic Sans MS" w:cs="Kayra"/>
                <w:color w:val="000000"/>
                <w:sz w:val="20"/>
                <w:szCs w:val="23"/>
              </w:rPr>
              <w:t xml:space="preserve">D) </w:t>
            </w:r>
            <w:r w:rsidR="0087673C">
              <w:rPr>
                <w:rFonts w:ascii="Comic Sans MS" w:hAnsi="Comic Sans MS" w:cs="Kayra"/>
                <w:color w:val="000000"/>
                <w:sz w:val="20"/>
                <w:szCs w:val="23"/>
              </w:rPr>
              <w:t>Eşit kollu terazi</w:t>
            </w:r>
          </w:p>
          <w:p w14:paraId="12EE29DA" w14:textId="7F958D7C" w:rsidR="008F46A6" w:rsidRPr="008F46A6" w:rsidRDefault="008F46A6" w:rsidP="008F46A6">
            <w:pPr>
              <w:pStyle w:val="Default"/>
            </w:pPr>
          </w:p>
        </w:tc>
        <w:tc>
          <w:tcPr>
            <w:tcW w:w="5199" w:type="dxa"/>
          </w:tcPr>
          <w:p w14:paraId="55C85D5F" w14:textId="77777777" w:rsidR="003C25BC" w:rsidRPr="00DF4209" w:rsidRDefault="003C25BC" w:rsidP="00F1514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62BE5F60" w14:textId="66DC927E" w:rsidR="008325B3" w:rsidRPr="008325B3" w:rsidRDefault="00DF4209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</w:pPr>
            <w:r w:rsidRPr="00DF4209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13-</w:t>
            </w:r>
            <w:r w:rsidR="00C33B2D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>Aşağıdakilerden hangisi odaya getirildiğinde etrafa ısı verir?</w:t>
            </w:r>
            <w:r w:rsidR="008325B3" w:rsidRPr="008325B3">
              <w:rPr>
                <w:rFonts w:ascii="Comic Sans MS" w:eastAsia="Times New Roman" w:hAnsi="Comic Sans MS" w:cs="Kayra"/>
                <w:b/>
                <w:noProof w:val="0"/>
                <w:color w:val="000000"/>
                <w:sz w:val="20"/>
                <w:szCs w:val="23"/>
              </w:rPr>
              <w:t xml:space="preserve"> </w:t>
            </w:r>
            <w:r w:rsidR="008325B3">
              <w:rPr>
                <w:rFonts w:ascii="Comic Sans MS" w:eastAsia="Times New Roman" w:hAnsi="Comic Sans MS" w:cs="Kayra"/>
                <w:b/>
                <w:bCs/>
                <w:color w:val="000000"/>
                <w:sz w:val="20"/>
                <w:szCs w:val="23"/>
              </w:rPr>
              <w:t>(7p)</w:t>
            </w:r>
          </w:p>
          <w:p w14:paraId="5A2234BF" w14:textId="77777777" w:rsidR="008325B3" w:rsidRDefault="008325B3" w:rsidP="00DF420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  <w:p w14:paraId="786D4927" w14:textId="39703611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A) </w:t>
            </w:r>
            <w:r w:rsidR="00C33B2D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Buzdolabından çıkarılan sürahi</w:t>
            </w:r>
          </w:p>
          <w:p w14:paraId="6DB19A1F" w14:textId="48D1BC50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B)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Marketten alınan dondurma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2FD6D3D8" w14:textId="122F4533" w:rsidR="008325B3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C)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Buzluktan alınan buz</w:t>
            </w: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 </w:t>
            </w:r>
          </w:p>
          <w:p w14:paraId="73A3E56F" w14:textId="77777777" w:rsidR="003C25BC" w:rsidRDefault="008325B3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  <w:r w:rsidRPr="008325B3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 xml:space="preserve">D) </w:t>
            </w:r>
            <w:r w:rsidR="00221F87"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  <w:t>Ocaktan yeni alınan çorba tenceresi</w:t>
            </w:r>
          </w:p>
          <w:p w14:paraId="22F7D575" w14:textId="33CDA79C" w:rsidR="00221F87" w:rsidRPr="008325B3" w:rsidRDefault="00221F87" w:rsidP="00221F87">
            <w:pPr>
              <w:autoSpaceDE w:val="0"/>
              <w:autoSpaceDN w:val="0"/>
              <w:adjustRightInd w:val="0"/>
              <w:spacing w:after="0" w:line="261" w:lineRule="atLeast"/>
              <w:ind w:left="285"/>
              <w:rPr>
                <w:rFonts w:ascii="Comic Sans MS" w:eastAsia="Times New Roman" w:hAnsi="Comic Sans MS" w:cs="Kayra"/>
                <w:noProof w:val="0"/>
                <w:color w:val="000000"/>
                <w:sz w:val="20"/>
                <w:szCs w:val="23"/>
              </w:rPr>
            </w:pPr>
          </w:p>
        </w:tc>
      </w:tr>
    </w:tbl>
    <w:p w14:paraId="2B9028A4" w14:textId="716E2688" w:rsidR="008325B3" w:rsidRPr="00DF4209" w:rsidRDefault="00000000" w:rsidP="008325B3">
      <w:pPr>
        <w:autoSpaceDE w:val="0"/>
        <w:autoSpaceDN w:val="0"/>
        <w:adjustRightInd w:val="0"/>
        <w:spacing w:after="0" w:line="261" w:lineRule="atLeast"/>
        <w:ind w:left="7500" w:firstLine="708"/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</w:pPr>
      <w:hyperlink r:id="rId7" w:history="1">
        <w:r w:rsidR="000148B8" w:rsidRPr="00470286">
          <w:rPr>
            <w:rStyle w:val="Kpr"/>
            <w:rFonts w:asciiTheme="minorHAnsi" w:hAnsiTheme="minorHAnsi" w:cstheme="minorHAnsi"/>
          </w:rPr>
          <w:t>https://www.sorubak.com</w:t>
        </w:r>
      </w:hyperlink>
      <w:r w:rsidR="000148B8">
        <w:rPr>
          <w:rFonts w:asciiTheme="minorHAnsi" w:hAnsiTheme="minorHAnsi" w:cstheme="minorHAnsi"/>
        </w:rPr>
        <w:t xml:space="preserve"> </w:t>
      </w:r>
      <w:r w:rsidR="008325B3">
        <w:rPr>
          <w:rFonts w:ascii="Comic Sans MS" w:eastAsia="Times New Roman" w:hAnsi="Comic Sans MS" w:cs="Kayra"/>
          <w:noProof w:val="0"/>
          <w:color w:val="000000"/>
          <w:sz w:val="20"/>
          <w:szCs w:val="23"/>
        </w:rPr>
        <w:t xml:space="preserve">         </w:t>
      </w:r>
    </w:p>
    <w:p w14:paraId="4C3C9E88" w14:textId="0B1D3163" w:rsidR="0053158D" w:rsidRPr="0053158D" w:rsidRDefault="008325B3" w:rsidP="008325B3">
      <w:pPr>
        <w:pStyle w:val="Pa10"/>
        <w:ind w:left="8208" w:firstLine="288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Comic Sans MS" w:eastAsia="Times New Roman" w:hAnsi="Comic Sans MS" w:cs="Kayra"/>
          <w:color w:val="000000"/>
          <w:sz w:val="20"/>
          <w:szCs w:val="23"/>
        </w:rPr>
        <w:t xml:space="preserve"> 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>4/</w:t>
      </w:r>
      <w:r w:rsidR="001272EE">
        <w:rPr>
          <w:rFonts w:ascii="Comic Sans MS" w:eastAsia="Times New Roman" w:hAnsi="Comic Sans MS" w:cs="Kayra"/>
          <w:color w:val="000000"/>
          <w:sz w:val="20"/>
          <w:szCs w:val="23"/>
        </w:rPr>
        <w:t>A</w:t>
      </w:r>
      <w:r w:rsidRPr="00DF4209">
        <w:rPr>
          <w:rFonts w:ascii="Comic Sans MS" w:eastAsia="Times New Roman" w:hAnsi="Comic Sans MS" w:cs="Kayra"/>
          <w:color w:val="000000"/>
          <w:sz w:val="20"/>
          <w:szCs w:val="23"/>
        </w:rPr>
        <w:t xml:space="preserve"> Sınıf Öğretmeni</w:t>
      </w:r>
    </w:p>
    <w:sectPr w:rsidR="0053158D" w:rsidRPr="0053158D" w:rsidSect="009678DC">
      <w:type w:val="continuous"/>
      <w:pgSz w:w="11906" w:h="16838"/>
      <w:pgMar w:top="568" w:right="566" w:bottom="567" w:left="56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*Times New Roman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left="353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09" w:hanging="328"/>
      </w:pPr>
    </w:lvl>
    <w:lvl w:ilvl="2">
      <w:numFmt w:val="bullet"/>
      <w:lvlText w:val="•"/>
      <w:lvlJc w:val="left"/>
      <w:pPr>
        <w:ind w:left="1259" w:hanging="328"/>
      </w:pPr>
    </w:lvl>
    <w:lvl w:ilvl="3">
      <w:numFmt w:val="bullet"/>
      <w:lvlText w:val="•"/>
      <w:lvlJc w:val="left"/>
      <w:pPr>
        <w:ind w:left="1709" w:hanging="328"/>
      </w:pPr>
    </w:lvl>
    <w:lvl w:ilvl="4">
      <w:numFmt w:val="bullet"/>
      <w:lvlText w:val="•"/>
      <w:lvlJc w:val="left"/>
      <w:pPr>
        <w:ind w:left="2159" w:hanging="328"/>
      </w:pPr>
    </w:lvl>
    <w:lvl w:ilvl="5">
      <w:numFmt w:val="bullet"/>
      <w:lvlText w:val="•"/>
      <w:lvlJc w:val="left"/>
      <w:pPr>
        <w:ind w:left="2609" w:hanging="328"/>
      </w:pPr>
    </w:lvl>
    <w:lvl w:ilvl="6">
      <w:numFmt w:val="bullet"/>
      <w:lvlText w:val="•"/>
      <w:lvlJc w:val="left"/>
      <w:pPr>
        <w:ind w:left="3059" w:hanging="328"/>
      </w:pPr>
    </w:lvl>
    <w:lvl w:ilvl="7">
      <w:numFmt w:val="bullet"/>
      <w:lvlText w:val="•"/>
      <w:lvlJc w:val="left"/>
      <w:pPr>
        <w:ind w:left="3509" w:hanging="328"/>
      </w:pPr>
    </w:lvl>
    <w:lvl w:ilvl="8">
      <w:numFmt w:val="bullet"/>
      <w:lvlText w:val="•"/>
      <w:lvlJc w:val="left"/>
      <w:pPr>
        <w:ind w:left="3959" w:hanging="32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17" w:hanging="328"/>
      </w:pPr>
    </w:lvl>
    <w:lvl w:ilvl="2">
      <w:numFmt w:val="bullet"/>
      <w:lvlText w:val="•"/>
      <w:lvlJc w:val="left"/>
      <w:pPr>
        <w:ind w:left="694" w:hanging="328"/>
      </w:pPr>
    </w:lvl>
    <w:lvl w:ilvl="3">
      <w:numFmt w:val="bullet"/>
      <w:lvlText w:val="•"/>
      <w:lvlJc w:val="left"/>
      <w:pPr>
        <w:ind w:left="871" w:hanging="328"/>
      </w:pPr>
    </w:lvl>
    <w:lvl w:ilvl="4">
      <w:numFmt w:val="bullet"/>
      <w:lvlText w:val="•"/>
      <w:lvlJc w:val="left"/>
      <w:pPr>
        <w:ind w:left="1048" w:hanging="328"/>
      </w:pPr>
    </w:lvl>
    <w:lvl w:ilvl="5">
      <w:numFmt w:val="bullet"/>
      <w:lvlText w:val="•"/>
      <w:lvlJc w:val="left"/>
      <w:pPr>
        <w:ind w:left="1225" w:hanging="328"/>
      </w:pPr>
    </w:lvl>
    <w:lvl w:ilvl="6">
      <w:numFmt w:val="bullet"/>
      <w:lvlText w:val="•"/>
      <w:lvlJc w:val="left"/>
      <w:pPr>
        <w:ind w:left="1402" w:hanging="328"/>
      </w:pPr>
    </w:lvl>
    <w:lvl w:ilvl="7">
      <w:numFmt w:val="bullet"/>
      <w:lvlText w:val="•"/>
      <w:lvlJc w:val="left"/>
      <w:pPr>
        <w:ind w:left="1579" w:hanging="328"/>
      </w:pPr>
    </w:lvl>
    <w:lvl w:ilvl="8">
      <w:numFmt w:val="bullet"/>
      <w:lvlText w:val="•"/>
      <w:lvlJc w:val="left"/>
      <w:pPr>
        <w:ind w:left="1756" w:hanging="328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Letter"/>
      <w:lvlText w:val="%1."/>
      <w:lvlJc w:val="left"/>
      <w:pPr>
        <w:ind w:left="390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828" w:hanging="328"/>
      </w:pPr>
    </w:lvl>
    <w:lvl w:ilvl="2">
      <w:numFmt w:val="bullet"/>
      <w:lvlText w:val="•"/>
      <w:lvlJc w:val="left"/>
      <w:pPr>
        <w:ind w:left="1257" w:hanging="328"/>
      </w:pPr>
    </w:lvl>
    <w:lvl w:ilvl="3">
      <w:numFmt w:val="bullet"/>
      <w:lvlText w:val="•"/>
      <w:lvlJc w:val="left"/>
      <w:pPr>
        <w:ind w:left="1686" w:hanging="328"/>
      </w:pPr>
    </w:lvl>
    <w:lvl w:ilvl="4">
      <w:numFmt w:val="bullet"/>
      <w:lvlText w:val="•"/>
      <w:lvlJc w:val="left"/>
      <w:pPr>
        <w:ind w:left="2115" w:hanging="328"/>
      </w:pPr>
    </w:lvl>
    <w:lvl w:ilvl="5">
      <w:numFmt w:val="bullet"/>
      <w:lvlText w:val="•"/>
      <w:lvlJc w:val="left"/>
      <w:pPr>
        <w:ind w:left="2544" w:hanging="328"/>
      </w:pPr>
    </w:lvl>
    <w:lvl w:ilvl="6">
      <w:numFmt w:val="bullet"/>
      <w:lvlText w:val="•"/>
      <w:lvlJc w:val="left"/>
      <w:pPr>
        <w:ind w:left="2973" w:hanging="328"/>
      </w:pPr>
    </w:lvl>
    <w:lvl w:ilvl="7">
      <w:numFmt w:val="bullet"/>
      <w:lvlText w:val="•"/>
      <w:lvlJc w:val="left"/>
      <w:pPr>
        <w:ind w:left="3402" w:hanging="328"/>
      </w:pPr>
    </w:lvl>
    <w:lvl w:ilvl="8">
      <w:numFmt w:val="bullet"/>
      <w:lvlText w:val="•"/>
      <w:lvlJc w:val="left"/>
      <w:pPr>
        <w:ind w:left="3831" w:hanging="32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35" w:hanging="328"/>
      </w:pPr>
    </w:lvl>
    <w:lvl w:ilvl="2">
      <w:numFmt w:val="bullet"/>
      <w:lvlText w:val="•"/>
      <w:lvlJc w:val="left"/>
      <w:pPr>
        <w:ind w:left="1131" w:hanging="328"/>
      </w:pPr>
    </w:lvl>
    <w:lvl w:ilvl="3">
      <w:numFmt w:val="bullet"/>
      <w:lvlText w:val="•"/>
      <w:lvlJc w:val="left"/>
      <w:pPr>
        <w:ind w:left="1526" w:hanging="328"/>
      </w:pPr>
    </w:lvl>
    <w:lvl w:ilvl="4">
      <w:numFmt w:val="bullet"/>
      <w:lvlText w:val="•"/>
      <w:lvlJc w:val="left"/>
      <w:pPr>
        <w:ind w:left="1922" w:hanging="328"/>
      </w:pPr>
    </w:lvl>
    <w:lvl w:ilvl="5">
      <w:numFmt w:val="bullet"/>
      <w:lvlText w:val="•"/>
      <w:lvlJc w:val="left"/>
      <w:pPr>
        <w:ind w:left="2318" w:hanging="328"/>
      </w:pPr>
    </w:lvl>
    <w:lvl w:ilvl="6">
      <w:numFmt w:val="bullet"/>
      <w:lvlText w:val="•"/>
      <w:lvlJc w:val="left"/>
      <w:pPr>
        <w:ind w:left="2713" w:hanging="328"/>
      </w:pPr>
    </w:lvl>
    <w:lvl w:ilvl="7">
      <w:numFmt w:val="bullet"/>
      <w:lvlText w:val="•"/>
      <w:lvlJc w:val="left"/>
      <w:pPr>
        <w:ind w:left="3109" w:hanging="328"/>
      </w:pPr>
    </w:lvl>
    <w:lvl w:ilvl="8">
      <w:numFmt w:val="bullet"/>
      <w:lvlText w:val="•"/>
      <w:lvlJc w:val="left"/>
      <w:pPr>
        <w:ind w:left="3504" w:hanging="328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504" w:hanging="328"/>
      </w:pPr>
    </w:lvl>
    <w:lvl w:ilvl="2">
      <w:numFmt w:val="bullet"/>
      <w:lvlText w:val="•"/>
      <w:lvlJc w:val="left"/>
      <w:pPr>
        <w:ind w:left="668" w:hanging="328"/>
      </w:pPr>
    </w:lvl>
    <w:lvl w:ilvl="3">
      <w:numFmt w:val="bullet"/>
      <w:lvlText w:val="•"/>
      <w:lvlJc w:val="left"/>
      <w:pPr>
        <w:ind w:left="833" w:hanging="328"/>
      </w:pPr>
    </w:lvl>
    <w:lvl w:ilvl="4">
      <w:numFmt w:val="bullet"/>
      <w:lvlText w:val="•"/>
      <w:lvlJc w:val="left"/>
      <w:pPr>
        <w:ind w:left="997" w:hanging="328"/>
      </w:pPr>
    </w:lvl>
    <w:lvl w:ilvl="5">
      <w:numFmt w:val="bullet"/>
      <w:lvlText w:val="•"/>
      <w:lvlJc w:val="left"/>
      <w:pPr>
        <w:ind w:left="1162" w:hanging="328"/>
      </w:pPr>
    </w:lvl>
    <w:lvl w:ilvl="6">
      <w:numFmt w:val="bullet"/>
      <w:lvlText w:val="•"/>
      <w:lvlJc w:val="left"/>
      <w:pPr>
        <w:ind w:left="1326" w:hanging="328"/>
      </w:pPr>
    </w:lvl>
    <w:lvl w:ilvl="7">
      <w:numFmt w:val="bullet"/>
      <w:lvlText w:val="•"/>
      <w:lvlJc w:val="left"/>
      <w:pPr>
        <w:ind w:left="1490" w:hanging="328"/>
      </w:pPr>
    </w:lvl>
    <w:lvl w:ilvl="8">
      <w:numFmt w:val="bullet"/>
      <w:lvlText w:val="•"/>
      <w:lvlJc w:val="left"/>
      <w:pPr>
        <w:ind w:left="1655" w:hanging="32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17" w:hanging="328"/>
      </w:pPr>
    </w:lvl>
    <w:lvl w:ilvl="2">
      <w:numFmt w:val="bullet"/>
      <w:lvlText w:val="•"/>
      <w:lvlJc w:val="left"/>
      <w:pPr>
        <w:ind w:left="1094" w:hanging="328"/>
      </w:pPr>
    </w:lvl>
    <w:lvl w:ilvl="3">
      <w:numFmt w:val="bullet"/>
      <w:lvlText w:val="•"/>
      <w:lvlJc w:val="left"/>
      <w:pPr>
        <w:ind w:left="1471" w:hanging="328"/>
      </w:pPr>
    </w:lvl>
    <w:lvl w:ilvl="4">
      <w:numFmt w:val="bullet"/>
      <w:lvlText w:val="•"/>
      <w:lvlJc w:val="left"/>
      <w:pPr>
        <w:ind w:left="1848" w:hanging="328"/>
      </w:pPr>
    </w:lvl>
    <w:lvl w:ilvl="5">
      <w:numFmt w:val="bullet"/>
      <w:lvlText w:val="•"/>
      <w:lvlJc w:val="left"/>
      <w:pPr>
        <w:ind w:left="2225" w:hanging="328"/>
      </w:pPr>
    </w:lvl>
    <w:lvl w:ilvl="6">
      <w:numFmt w:val="bullet"/>
      <w:lvlText w:val="•"/>
      <w:lvlJc w:val="left"/>
      <w:pPr>
        <w:ind w:left="2602" w:hanging="328"/>
      </w:pPr>
    </w:lvl>
    <w:lvl w:ilvl="7">
      <w:numFmt w:val="bullet"/>
      <w:lvlText w:val="•"/>
      <w:lvlJc w:val="left"/>
      <w:pPr>
        <w:ind w:left="2979" w:hanging="328"/>
      </w:pPr>
    </w:lvl>
    <w:lvl w:ilvl="8">
      <w:numFmt w:val="bullet"/>
      <w:lvlText w:val="•"/>
      <w:lvlJc w:val="left"/>
      <w:pPr>
        <w:ind w:left="3356" w:hanging="328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upperLetter"/>
      <w:lvlText w:val="%1."/>
      <w:lvlJc w:val="left"/>
      <w:pPr>
        <w:ind w:left="347" w:hanging="328"/>
      </w:pPr>
      <w:rPr>
        <w:rFonts w:ascii="Verdana" w:hAnsi="Verdana" w:cs="Verdana"/>
        <w:b/>
        <w:bCs/>
        <w:color w:val="231F2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751" w:hanging="328"/>
      </w:pPr>
    </w:lvl>
    <w:lvl w:ilvl="2">
      <w:numFmt w:val="bullet"/>
      <w:lvlText w:val="•"/>
      <w:lvlJc w:val="left"/>
      <w:pPr>
        <w:ind w:left="1163" w:hanging="328"/>
      </w:pPr>
    </w:lvl>
    <w:lvl w:ilvl="3">
      <w:numFmt w:val="bullet"/>
      <w:lvlText w:val="•"/>
      <w:lvlJc w:val="left"/>
      <w:pPr>
        <w:ind w:left="1575" w:hanging="328"/>
      </w:pPr>
    </w:lvl>
    <w:lvl w:ilvl="4">
      <w:numFmt w:val="bullet"/>
      <w:lvlText w:val="•"/>
      <w:lvlJc w:val="left"/>
      <w:pPr>
        <w:ind w:left="1986" w:hanging="328"/>
      </w:pPr>
    </w:lvl>
    <w:lvl w:ilvl="5">
      <w:numFmt w:val="bullet"/>
      <w:lvlText w:val="•"/>
      <w:lvlJc w:val="left"/>
      <w:pPr>
        <w:ind w:left="2398" w:hanging="328"/>
      </w:pPr>
    </w:lvl>
    <w:lvl w:ilvl="6">
      <w:numFmt w:val="bullet"/>
      <w:lvlText w:val="•"/>
      <w:lvlJc w:val="left"/>
      <w:pPr>
        <w:ind w:left="2810" w:hanging="328"/>
      </w:pPr>
    </w:lvl>
    <w:lvl w:ilvl="7">
      <w:numFmt w:val="bullet"/>
      <w:lvlText w:val="•"/>
      <w:lvlJc w:val="left"/>
      <w:pPr>
        <w:ind w:left="3221" w:hanging="328"/>
      </w:pPr>
    </w:lvl>
    <w:lvl w:ilvl="8">
      <w:numFmt w:val="bullet"/>
      <w:lvlText w:val="•"/>
      <w:lvlJc w:val="left"/>
      <w:pPr>
        <w:ind w:left="3633" w:hanging="328"/>
      </w:pPr>
    </w:lvl>
  </w:abstractNum>
  <w:abstractNum w:abstractNumId="7" w15:restartNumberingAfterBreak="0">
    <w:nsid w:val="012E7166"/>
    <w:multiLevelType w:val="hybridMultilevel"/>
    <w:tmpl w:val="B12EBA98"/>
    <w:lvl w:ilvl="0" w:tplc="31B662B8">
      <w:start w:val="1"/>
      <w:numFmt w:val="decimal"/>
      <w:lvlText w:val="%1-)"/>
      <w:lvlJc w:val="left"/>
      <w:pPr>
        <w:ind w:left="720" w:hanging="360"/>
      </w:pPr>
      <w:rPr>
        <w:rFonts w:asciiTheme="minorHAnsi" w:hAnsiTheme="minorHAnsi"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8180A"/>
    <w:multiLevelType w:val="hybridMultilevel"/>
    <w:tmpl w:val="04FA5162"/>
    <w:lvl w:ilvl="0" w:tplc="6D1075C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93854"/>
    <w:multiLevelType w:val="hybridMultilevel"/>
    <w:tmpl w:val="35BAA5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148D8"/>
    <w:multiLevelType w:val="hybridMultilevel"/>
    <w:tmpl w:val="89BC84AA"/>
    <w:lvl w:ilvl="0" w:tplc="29089F0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AB0F25"/>
    <w:multiLevelType w:val="hybridMultilevel"/>
    <w:tmpl w:val="4D066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36713"/>
    <w:multiLevelType w:val="hybridMultilevel"/>
    <w:tmpl w:val="5E44D16E"/>
    <w:lvl w:ilvl="0" w:tplc="708C2B02">
      <w:start w:val="1"/>
      <w:numFmt w:val="upperRoman"/>
      <w:lvlText w:val="%1."/>
      <w:lvlJc w:val="left"/>
      <w:pPr>
        <w:ind w:left="12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4" w15:restartNumberingAfterBreak="0">
    <w:nsid w:val="30BC597E"/>
    <w:multiLevelType w:val="hybridMultilevel"/>
    <w:tmpl w:val="1E12F196"/>
    <w:lvl w:ilvl="0" w:tplc="DC589E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E60E8"/>
    <w:multiLevelType w:val="hybridMultilevel"/>
    <w:tmpl w:val="124C6108"/>
    <w:lvl w:ilvl="0" w:tplc="F612AED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FA23CA8"/>
    <w:multiLevelType w:val="hybridMultilevel"/>
    <w:tmpl w:val="022CBFC6"/>
    <w:lvl w:ilvl="0" w:tplc="FF70F49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8B73F82"/>
    <w:multiLevelType w:val="hybridMultilevel"/>
    <w:tmpl w:val="C7E05BE0"/>
    <w:lvl w:ilvl="0" w:tplc="681A3612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1D45919"/>
    <w:multiLevelType w:val="hybridMultilevel"/>
    <w:tmpl w:val="82A6B0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B1AB2"/>
    <w:multiLevelType w:val="hybridMultilevel"/>
    <w:tmpl w:val="C80607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60E23"/>
    <w:multiLevelType w:val="hybridMultilevel"/>
    <w:tmpl w:val="C79664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E5E0E"/>
    <w:multiLevelType w:val="hybridMultilevel"/>
    <w:tmpl w:val="85B6011C"/>
    <w:lvl w:ilvl="0" w:tplc="31FABD8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9497067"/>
    <w:multiLevelType w:val="hybridMultilevel"/>
    <w:tmpl w:val="5EEAAE6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773D2F17"/>
    <w:multiLevelType w:val="hybridMultilevel"/>
    <w:tmpl w:val="4172248A"/>
    <w:lvl w:ilvl="0" w:tplc="232EE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D7390"/>
    <w:multiLevelType w:val="hybridMultilevel"/>
    <w:tmpl w:val="6B6A45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E3A97"/>
    <w:multiLevelType w:val="hybridMultilevel"/>
    <w:tmpl w:val="06DEE3F2"/>
    <w:lvl w:ilvl="0" w:tplc="78F003B6">
      <w:start w:val="1"/>
      <w:numFmt w:val="upperRoman"/>
      <w:lvlText w:val="%1."/>
      <w:lvlJc w:val="left"/>
      <w:pPr>
        <w:ind w:left="1147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6" w15:restartNumberingAfterBreak="0">
    <w:nsid w:val="7AEC7442"/>
    <w:multiLevelType w:val="hybridMultilevel"/>
    <w:tmpl w:val="BA70D2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2208F"/>
    <w:multiLevelType w:val="hybridMultilevel"/>
    <w:tmpl w:val="14B26CF0"/>
    <w:lvl w:ilvl="0" w:tplc="A1941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177536">
    <w:abstractNumId w:val="26"/>
  </w:num>
  <w:num w:numId="2" w16cid:durableId="388965558">
    <w:abstractNumId w:val="9"/>
  </w:num>
  <w:num w:numId="3" w16cid:durableId="1878004885">
    <w:abstractNumId w:val="0"/>
  </w:num>
  <w:num w:numId="4" w16cid:durableId="1465074123">
    <w:abstractNumId w:val="1"/>
  </w:num>
  <w:num w:numId="5" w16cid:durableId="315115666">
    <w:abstractNumId w:val="4"/>
  </w:num>
  <w:num w:numId="6" w16cid:durableId="1823041096">
    <w:abstractNumId w:val="5"/>
  </w:num>
  <w:num w:numId="7" w16cid:durableId="237254914">
    <w:abstractNumId w:val="6"/>
  </w:num>
  <w:num w:numId="8" w16cid:durableId="435373988">
    <w:abstractNumId w:val="2"/>
  </w:num>
  <w:num w:numId="9" w16cid:durableId="2104523541">
    <w:abstractNumId w:val="3"/>
  </w:num>
  <w:num w:numId="10" w16cid:durableId="1545677573">
    <w:abstractNumId w:val="20"/>
  </w:num>
  <w:num w:numId="11" w16cid:durableId="1931112505">
    <w:abstractNumId w:val="22"/>
  </w:num>
  <w:num w:numId="12" w16cid:durableId="1104807647">
    <w:abstractNumId w:val="18"/>
  </w:num>
  <w:num w:numId="13" w16cid:durableId="1424915892">
    <w:abstractNumId w:val="7"/>
  </w:num>
  <w:num w:numId="14" w16cid:durableId="890657860">
    <w:abstractNumId w:val="11"/>
  </w:num>
  <w:num w:numId="15" w16cid:durableId="1792552207">
    <w:abstractNumId w:val="14"/>
  </w:num>
  <w:num w:numId="16" w16cid:durableId="95486690">
    <w:abstractNumId w:val="17"/>
  </w:num>
  <w:num w:numId="17" w16cid:durableId="1885289301">
    <w:abstractNumId w:val="19"/>
  </w:num>
  <w:num w:numId="18" w16cid:durableId="427317131">
    <w:abstractNumId w:val="21"/>
  </w:num>
  <w:num w:numId="19" w16cid:durableId="1393773187">
    <w:abstractNumId w:val="15"/>
  </w:num>
  <w:num w:numId="20" w16cid:durableId="1128471136">
    <w:abstractNumId w:val="10"/>
  </w:num>
  <w:num w:numId="21" w16cid:durableId="1984113202">
    <w:abstractNumId w:val="16"/>
  </w:num>
  <w:num w:numId="22" w16cid:durableId="1614746376">
    <w:abstractNumId w:val="27"/>
  </w:num>
  <w:num w:numId="23" w16cid:durableId="116721216">
    <w:abstractNumId w:val="13"/>
  </w:num>
  <w:num w:numId="24" w16cid:durableId="1579362418">
    <w:abstractNumId w:val="8"/>
  </w:num>
  <w:num w:numId="25" w16cid:durableId="1431777365">
    <w:abstractNumId w:val="25"/>
  </w:num>
  <w:num w:numId="26" w16cid:durableId="1308314389">
    <w:abstractNumId w:val="24"/>
  </w:num>
  <w:num w:numId="27" w16cid:durableId="1681084603">
    <w:abstractNumId w:val="12"/>
  </w:num>
  <w:num w:numId="28" w16cid:durableId="7542818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AD5"/>
    <w:rsid w:val="000148B8"/>
    <w:rsid w:val="0002065B"/>
    <w:rsid w:val="00021399"/>
    <w:rsid w:val="000233DC"/>
    <w:rsid w:val="000465DB"/>
    <w:rsid w:val="000942B4"/>
    <w:rsid w:val="0012376D"/>
    <w:rsid w:val="001272EE"/>
    <w:rsid w:val="00127635"/>
    <w:rsid w:val="00172BC5"/>
    <w:rsid w:val="001F7887"/>
    <w:rsid w:val="002010E8"/>
    <w:rsid w:val="00221F87"/>
    <w:rsid w:val="00231AC6"/>
    <w:rsid w:val="00257020"/>
    <w:rsid w:val="00262994"/>
    <w:rsid w:val="00274DB3"/>
    <w:rsid w:val="002D6759"/>
    <w:rsid w:val="00305FB6"/>
    <w:rsid w:val="00362785"/>
    <w:rsid w:val="00381F70"/>
    <w:rsid w:val="003A49DC"/>
    <w:rsid w:val="003C25BC"/>
    <w:rsid w:val="003D0C4E"/>
    <w:rsid w:val="003D1E9D"/>
    <w:rsid w:val="00467108"/>
    <w:rsid w:val="004B2BF2"/>
    <w:rsid w:val="00527AD5"/>
    <w:rsid w:val="0053158D"/>
    <w:rsid w:val="00560F8A"/>
    <w:rsid w:val="00591086"/>
    <w:rsid w:val="006569AB"/>
    <w:rsid w:val="00663AF1"/>
    <w:rsid w:val="0079162D"/>
    <w:rsid w:val="008325B3"/>
    <w:rsid w:val="0083492C"/>
    <w:rsid w:val="00842F4D"/>
    <w:rsid w:val="0087673C"/>
    <w:rsid w:val="008F46A6"/>
    <w:rsid w:val="009678DC"/>
    <w:rsid w:val="009B2DC3"/>
    <w:rsid w:val="009C226B"/>
    <w:rsid w:val="009D0559"/>
    <w:rsid w:val="009D263C"/>
    <w:rsid w:val="009D6157"/>
    <w:rsid w:val="009F3932"/>
    <w:rsid w:val="00A3107F"/>
    <w:rsid w:val="00B85E3F"/>
    <w:rsid w:val="00B95015"/>
    <w:rsid w:val="00BD30BD"/>
    <w:rsid w:val="00BE778C"/>
    <w:rsid w:val="00BF3816"/>
    <w:rsid w:val="00C03087"/>
    <w:rsid w:val="00C0499B"/>
    <w:rsid w:val="00C117D9"/>
    <w:rsid w:val="00C33B2D"/>
    <w:rsid w:val="00CE564D"/>
    <w:rsid w:val="00D44C7E"/>
    <w:rsid w:val="00DE0875"/>
    <w:rsid w:val="00DF4209"/>
    <w:rsid w:val="00E04094"/>
    <w:rsid w:val="00E300C3"/>
    <w:rsid w:val="00E541F3"/>
    <w:rsid w:val="00E73C1F"/>
    <w:rsid w:val="00E76C4B"/>
    <w:rsid w:val="00E8714C"/>
    <w:rsid w:val="00EB7E4C"/>
    <w:rsid w:val="00F15145"/>
    <w:rsid w:val="00F32D16"/>
    <w:rsid w:val="00FB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564"/>
  <w15:docId w15:val="{6B29428F-E3F0-4134-92AE-F1323CC3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AD5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527A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527AD5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42F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2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2DC3"/>
    <w:rPr>
      <w:rFonts w:ascii="Tahoma" w:eastAsia="Calibri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172BC5"/>
    <w:pPr>
      <w:spacing w:after="0" w:line="240" w:lineRule="auto"/>
      <w:ind w:left="720"/>
      <w:contextualSpacing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FB016C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B016C"/>
    <w:rPr>
      <w:rFonts w:ascii="Verdana" w:eastAsiaTheme="minorEastAsia" w:hAnsi="Verdana" w:cs="Verdana"/>
      <w:lang w:eastAsia="tr-TR"/>
    </w:rPr>
  </w:style>
  <w:style w:type="paragraph" w:customStyle="1" w:styleId="Default">
    <w:name w:val="Default"/>
    <w:rsid w:val="004B2BF2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B2BF2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CE564D"/>
    <w:rPr>
      <w:rFonts w:cs="Kayra"/>
      <w:color w:val="000000"/>
      <w:sz w:val="22"/>
      <w:szCs w:val="22"/>
    </w:rPr>
  </w:style>
  <w:style w:type="paragraph" w:customStyle="1" w:styleId="Pa7">
    <w:name w:val="Pa7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character" w:customStyle="1" w:styleId="A16">
    <w:name w:val="A16"/>
    <w:uiPriority w:val="99"/>
    <w:rsid w:val="0012376D"/>
    <w:rPr>
      <w:rFonts w:cs="Kayra"/>
      <w:color w:val="000000"/>
      <w:u w:val="single"/>
    </w:rPr>
  </w:style>
  <w:style w:type="paragraph" w:customStyle="1" w:styleId="Pa10">
    <w:name w:val="Pa10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12376D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67">
    <w:name w:val="Pa67"/>
    <w:basedOn w:val="Default"/>
    <w:next w:val="Default"/>
    <w:uiPriority w:val="99"/>
    <w:rsid w:val="002D6759"/>
    <w:pPr>
      <w:spacing w:line="241" w:lineRule="atLeast"/>
    </w:pPr>
    <w:rPr>
      <w:rFonts w:ascii="Kayra" w:hAnsi="Kayra" w:cstheme="minorBidi"/>
      <w:color w:val="auto"/>
    </w:rPr>
  </w:style>
  <w:style w:type="paragraph" w:customStyle="1" w:styleId="Pa55">
    <w:name w:val="Pa55"/>
    <w:basedOn w:val="Default"/>
    <w:next w:val="Default"/>
    <w:uiPriority w:val="99"/>
    <w:rsid w:val="003C25BC"/>
    <w:pPr>
      <w:spacing w:line="241" w:lineRule="atLeast"/>
    </w:pPr>
    <w:rPr>
      <w:rFonts w:ascii="Kayra" w:hAnsi="Kayra" w:cstheme="minorBidi"/>
      <w:color w:val="auto"/>
    </w:rPr>
  </w:style>
  <w:style w:type="character" w:styleId="Kpr">
    <w:name w:val="Hyperlink"/>
    <w:basedOn w:val="VarsaylanParagrafYazTipi"/>
    <w:unhideWhenUsed/>
    <w:rsid w:val="00E0409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14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CCD47-03D4-47FD-BE90-A3F2B90F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2021-03-22T18:07:00Z</cp:lastPrinted>
  <dcterms:created xsi:type="dcterms:W3CDTF">2021-03-27T07:57:00Z</dcterms:created>
  <dcterms:modified xsi:type="dcterms:W3CDTF">2023-03-14T20:51:00Z</dcterms:modified>
  <cp:category>https://www.sorubak.com</cp:category>
</cp:coreProperties>
</file>