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page" w:horzAnchor="margin" w:tblpXSpec="center" w:tblpY="481"/>
        <w:tblW w:w="10758" w:type="dxa"/>
        <w:tblBorders>
          <w:top w:val="double" w:sz="4" w:space="0" w:color="A9234C"/>
          <w:left w:val="double" w:sz="4" w:space="0" w:color="A9234C"/>
          <w:bottom w:val="double" w:sz="4" w:space="0" w:color="A9234C"/>
          <w:right w:val="double" w:sz="4" w:space="0" w:color="A9234C"/>
          <w:insideH w:val="double" w:sz="4" w:space="0" w:color="A9234C"/>
          <w:insideV w:val="double" w:sz="4" w:space="0" w:color="A9234C"/>
        </w:tblBorders>
        <w:tblLayout w:type="fixed"/>
        <w:tblLook w:val="04A0" w:firstRow="1" w:lastRow="0" w:firstColumn="1" w:lastColumn="0" w:noHBand="0" w:noVBand="1"/>
      </w:tblPr>
      <w:tblGrid>
        <w:gridCol w:w="1306"/>
        <w:gridCol w:w="7893"/>
        <w:gridCol w:w="1559"/>
      </w:tblGrid>
      <w:tr w:rsidR="003E5487" w:rsidRPr="00A0640C" w:rsidTr="00B3615E">
        <w:trPr>
          <w:trHeight w:val="20"/>
        </w:trPr>
        <w:tc>
          <w:tcPr>
            <w:tcW w:w="1306" w:type="dxa"/>
          </w:tcPr>
          <w:p w:rsidR="003E5487" w:rsidRPr="00A0640C" w:rsidRDefault="003E5487" w:rsidP="0096600B">
            <w:pPr>
              <w:spacing w:after="160" w:line="259" w:lineRule="auto"/>
              <w:contextualSpacing/>
              <w:rPr>
                <w:rFonts w:ascii="Comic Sans MS" w:eastAsia="Century Gothic" w:hAnsi="Comic Sans MS" w:cs="Times New Roman"/>
                <w:b/>
                <w:i/>
              </w:rPr>
            </w:pPr>
            <w:r w:rsidRPr="00A0640C">
              <w:rPr>
                <w:rFonts w:ascii="Comic Sans MS" w:eastAsia="Century Gothic" w:hAnsi="Comic Sans MS" w:cs="Times New Roman"/>
                <w:b/>
                <w:i/>
                <w:noProof/>
                <w:lang w:eastAsia="tr-TR"/>
              </w:rPr>
              <w:drawing>
                <wp:inline distT="0" distB="0" distL="0" distR="0">
                  <wp:extent cx="762000" cy="853440"/>
                  <wp:effectExtent l="0" t="0" r="0" b="381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ATA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000" cy="85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3" w:type="dxa"/>
          </w:tcPr>
          <w:p w:rsidR="003E5487" w:rsidRPr="00AD1AD2" w:rsidRDefault="003E5487" w:rsidP="0096600B">
            <w:pPr>
              <w:spacing w:after="160" w:line="259" w:lineRule="auto"/>
              <w:contextualSpacing/>
              <w:rPr>
                <w:rFonts w:ascii="Comic Sans MS" w:eastAsia="Century Gothic" w:hAnsi="Comic Sans MS" w:cs="Times New Roman"/>
                <w:b/>
                <w:i/>
              </w:rPr>
            </w:pPr>
          </w:p>
          <w:p w:rsidR="003E5487" w:rsidRPr="00AD1AD2" w:rsidRDefault="00390889" w:rsidP="003E5487">
            <w:pPr>
              <w:spacing w:after="160" w:line="259" w:lineRule="auto"/>
              <w:contextualSpacing/>
              <w:jc w:val="center"/>
              <w:rPr>
                <w:rFonts w:ascii="Comic Sans MS" w:eastAsia="Century Gothic" w:hAnsi="Comic Sans MS" w:cs="Times New Roman"/>
                <w:b/>
                <w:i/>
              </w:rPr>
            </w:pPr>
            <w:r>
              <w:rPr>
                <w:rFonts w:ascii="Comic Sans MS" w:eastAsia="Century Gothic" w:hAnsi="Comic Sans MS" w:cs="Times New Roman"/>
                <w:b/>
                <w:i/>
              </w:rPr>
              <w:t>………………………..</w:t>
            </w:r>
            <w:r w:rsidR="003E5487" w:rsidRPr="00AD1AD2">
              <w:rPr>
                <w:rFonts w:ascii="Comic Sans MS" w:eastAsia="Century Gothic" w:hAnsi="Comic Sans MS" w:cs="Times New Roman"/>
                <w:b/>
                <w:i/>
              </w:rPr>
              <w:t xml:space="preserve"> İLKO</w:t>
            </w:r>
            <w:r>
              <w:rPr>
                <w:rFonts w:ascii="Comic Sans MS" w:eastAsia="Century Gothic" w:hAnsi="Comic Sans MS" w:cs="Times New Roman"/>
                <w:b/>
                <w:i/>
              </w:rPr>
              <w:t>KULU 2015-2016 ÖĞRETİM YILI 4/…</w:t>
            </w:r>
            <w:r w:rsidR="005210AF" w:rsidRPr="00AD1AD2">
              <w:rPr>
                <w:rFonts w:ascii="Comic Sans MS" w:eastAsia="Century Gothic" w:hAnsi="Comic Sans MS" w:cs="Times New Roman"/>
                <w:b/>
                <w:i/>
              </w:rPr>
              <w:t>SINIFI TÜRKÇEDERSİ 2. DÖNEM 3</w:t>
            </w:r>
            <w:r w:rsidR="003E5487" w:rsidRPr="00AD1AD2">
              <w:rPr>
                <w:rFonts w:ascii="Comic Sans MS" w:eastAsia="Century Gothic" w:hAnsi="Comic Sans MS" w:cs="Times New Roman"/>
                <w:b/>
                <w:i/>
              </w:rPr>
              <w:t>. YAZILI DEĞERLENDİRME</w:t>
            </w:r>
          </w:p>
        </w:tc>
        <w:tc>
          <w:tcPr>
            <w:tcW w:w="1559" w:type="dxa"/>
          </w:tcPr>
          <w:p w:rsidR="003E5487" w:rsidRPr="00AD1AD2" w:rsidRDefault="003E5487" w:rsidP="0096600B">
            <w:pPr>
              <w:spacing w:after="160" w:line="259" w:lineRule="auto"/>
              <w:contextualSpacing/>
              <w:rPr>
                <w:rFonts w:ascii="Comic Sans MS" w:eastAsia="Century Gothic" w:hAnsi="Comic Sans MS" w:cs="Times New Roman"/>
                <w:b/>
                <w:i/>
              </w:rPr>
            </w:pPr>
            <w:r w:rsidRPr="00AD1AD2">
              <w:rPr>
                <w:rFonts w:ascii="Comic Sans MS" w:eastAsia="Century Gothic" w:hAnsi="Comic Sans MS" w:cs="Times New Roman"/>
                <w:b/>
                <w:i/>
                <w:noProof/>
                <w:lang w:eastAsia="tr-TR"/>
              </w:rPr>
              <w:drawing>
                <wp:anchor distT="0" distB="0" distL="114300" distR="114300" simplePos="0" relativeHeight="251611136" behindDoc="0" locked="0" layoutInCell="1" allowOverlap="1">
                  <wp:simplePos x="0" y="0"/>
                  <wp:positionH relativeFrom="column">
                    <wp:posOffset>12065</wp:posOffset>
                  </wp:positionH>
                  <wp:positionV relativeFrom="paragraph">
                    <wp:posOffset>38100</wp:posOffset>
                  </wp:positionV>
                  <wp:extent cx="780415" cy="771525"/>
                  <wp:effectExtent l="0" t="0" r="635" b="9525"/>
                  <wp:wrapNone/>
                  <wp:docPr id="2" name="Resim 38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0415" cy="771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3E5487" w:rsidRPr="00AD1AD2" w:rsidRDefault="003E5487" w:rsidP="0096600B">
            <w:pPr>
              <w:spacing w:after="160" w:line="259" w:lineRule="auto"/>
              <w:contextualSpacing/>
              <w:rPr>
                <w:rFonts w:ascii="Comic Sans MS" w:eastAsia="Century Gothic" w:hAnsi="Comic Sans MS" w:cs="Times New Roman"/>
                <w:b/>
                <w:i/>
              </w:rPr>
            </w:pPr>
          </w:p>
          <w:p w:rsidR="003E5487" w:rsidRPr="00AD1AD2" w:rsidRDefault="003E5487" w:rsidP="0096600B">
            <w:pPr>
              <w:spacing w:after="160" w:line="259" w:lineRule="auto"/>
              <w:contextualSpacing/>
              <w:rPr>
                <w:rFonts w:ascii="Comic Sans MS" w:eastAsia="Century Gothic" w:hAnsi="Comic Sans MS" w:cs="Times New Roman"/>
                <w:b/>
                <w:i/>
              </w:rPr>
            </w:pPr>
          </w:p>
        </w:tc>
      </w:tr>
      <w:tr w:rsidR="003E5487" w:rsidRPr="00A0640C" w:rsidTr="00B3615E">
        <w:trPr>
          <w:trHeight w:val="580"/>
        </w:trPr>
        <w:tc>
          <w:tcPr>
            <w:tcW w:w="9199" w:type="dxa"/>
            <w:gridSpan w:val="2"/>
            <w:vAlign w:val="center"/>
          </w:tcPr>
          <w:p w:rsidR="003E5487" w:rsidRPr="00AD1AD2" w:rsidRDefault="003E5487" w:rsidP="0096600B">
            <w:pPr>
              <w:spacing w:after="160" w:line="259" w:lineRule="auto"/>
              <w:contextualSpacing/>
              <w:rPr>
                <w:rFonts w:ascii="Comic Sans MS" w:eastAsia="Century Gothic" w:hAnsi="Comic Sans MS" w:cs="Times New Roman"/>
                <w:b/>
                <w:i/>
              </w:rPr>
            </w:pPr>
            <w:r w:rsidRPr="00AD1AD2">
              <w:rPr>
                <w:rFonts w:ascii="Comic Sans MS" w:eastAsia="Century Gothic" w:hAnsi="Comic Sans MS" w:cs="Times New Roman"/>
                <w:b/>
                <w:i/>
              </w:rPr>
              <w:t>ADI, SOYADI:                                                            OKUL NO:</w:t>
            </w:r>
          </w:p>
        </w:tc>
        <w:tc>
          <w:tcPr>
            <w:tcW w:w="1559" w:type="dxa"/>
            <w:vAlign w:val="center"/>
          </w:tcPr>
          <w:p w:rsidR="003E5487" w:rsidRPr="00AD1AD2" w:rsidRDefault="003E5487" w:rsidP="0096600B">
            <w:pPr>
              <w:spacing w:after="160" w:line="259" w:lineRule="auto"/>
              <w:contextualSpacing/>
              <w:rPr>
                <w:rFonts w:ascii="Comic Sans MS" w:eastAsia="Century Gothic" w:hAnsi="Comic Sans MS" w:cs="Times New Roman"/>
                <w:b/>
                <w:i/>
              </w:rPr>
            </w:pPr>
            <w:r w:rsidRPr="00AD1AD2">
              <w:rPr>
                <w:rFonts w:ascii="Comic Sans MS" w:eastAsia="Century Gothic" w:hAnsi="Comic Sans MS" w:cs="Times New Roman"/>
                <w:b/>
                <w:i/>
              </w:rPr>
              <w:t>PUAN:</w:t>
            </w:r>
          </w:p>
        </w:tc>
      </w:tr>
    </w:tbl>
    <w:p w:rsidR="00CB6A3D" w:rsidRPr="00CB6A3D" w:rsidRDefault="004208C9" w:rsidP="00CB6A3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-7.55pt;margin-top:126.95pt;width:537.75pt;height:175.85pt;z-index:2516572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" fillcolor="white [3201]" strokecolor="#2f5496 [2408]" strokeweight="2.25pt">
            <v:textbox>
              <w:txbxContent>
                <w:p w:rsidR="00586F57" w:rsidRDefault="00586F57" w:rsidP="00586F57">
                  <w:pPr>
                    <w:ind w:firstLine="708"/>
                    <w:jc w:val="both"/>
                    <w:rPr>
                      <w:rFonts w:ascii="Comic Sans MS" w:hAnsi="Comic Sans MS"/>
                      <w:b/>
                      <w:i/>
                    </w:rPr>
                  </w:pPr>
                </w:p>
                <w:p w:rsidR="004C1905" w:rsidRDefault="00586F57" w:rsidP="00586F57">
                  <w:pPr>
                    <w:ind w:firstLine="708"/>
                    <w:jc w:val="both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>Bir zamanlar bir çınar ağacı varmış. Bu çınar ağacı gelip geçenlere gölge yaparmış.</w:t>
                  </w:r>
                </w:p>
                <w:p w:rsidR="00586F57" w:rsidRDefault="00586F57" w:rsidP="00586F57">
                  <w:pPr>
                    <w:ind w:firstLine="708"/>
                    <w:jc w:val="both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>Yaz mevsiminin sıcak günleri gelmiş. Çınar ağacı günlerdir kimseyi görmüyormuş. Bu yüzden canı çok sıkılıyormuş.</w:t>
                  </w:r>
                </w:p>
                <w:p w:rsidR="00586F57" w:rsidRDefault="00586F57" w:rsidP="00586F57">
                  <w:pPr>
                    <w:ind w:firstLine="708"/>
                    <w:jc w:val="both"/>
                    <w:rPr>
                      <w:rFonts w:ascii="Comic Sans MS" w:hAnsi="Comic Sans MS"/>
                      <w:b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>Gel zaman git zaman iki yolcu görünmüş uzaktan. Çınar ağacı onları görünce çok sevinmiş. Yolcular da çınar ağacını görünce çok sevinmişler.</w:t>
                  </w:r>
                </w:p>
                <w:p w:rsidR="00586F57" w:rsidRPr="008E1A7E" w:rsidRDefault="00586F57" w:rsidP="00586F57">
                  <w:pPr>
                    <w:ind w:firstLine="708"/>
                    <w:jc w:val="both"/>
                    <w:rPr>
                      <w:rFonts w:ascii="Comic Sans MS" w:hAnsi="Comic Sans MS"/>
                      <w:i/>
                    </w:rPr>
                  </w:pPr>
                  <w:r>
                    <w:rPr>
                      <w:rFonts w:ascii="Comic Sans MS" w:hAnsi="Comic Sans MS"/>
                      <w:b/>
                      <w:i/>
                    </w:rPr>
                    <w:t>Sevinçle gölgesinde oturmuşlar. Bir güzel dinlenmişler.</w:t>
                  </w:r>
                </w:p>
                <w:p w:rsidR="00552325" w:rsidRDefault="00552325" w:rsidP="00AD1AD2"/>
              </w:txbxContent>
            </v:textbox>
          </v:shape>
        </w:pict>
      </w:r>
    </w:p>
    <w:p w:rsidR="00CB6A3D" w:rsidRPr="00CB6A3D" w:rsidRDefault="00CB6A3D" w:rsidP="00CB6A3D"/>
    <w:p w:rsidR="00CB6A3D" w:rsidRPr="00CB6A3D" w:rsidRDefault="00CB6A3D" w:rsidP="00CB6A3D"/>
    <w:p w:rsidR="00CB6A3D" w:rsidRPr="00CB6A3D" w:rsidRDefault="00CB6A3D" w:rsidP="00CB6A3D"/>
    <w:p w:rsidR="00CB6A3D" w:rsidRPr="00CB6A3D" w:rsidRDefault="00CB6A3D" w:rsidP="00CB6A3D"/>
    <w:p w:rsidR="00B3615E" w:rsidRDefault="00B3615E" w:rsidP="00CB6A3D"/>
    <w:p w:rsidR="00B3615E" w:rsidRPr="00B3615E" w:rsidRDefault="00B3615E" w:rsidP="00B3615E"/>
    <w:p w:rsidR="00B3615E" w:rsidRPr="00B3615E" w:rsidRDefault="00B3615E" w:rsidP="00B3615E"/>
    <w:p w:rsidR="00B3615E" w:rsidRDefault="00B3615E" w:rsidP="00B3615E">
      <w:pPr>
        <w:rPr>
          <w:rFonts w:ascii="Comic Sans MS" w:hAnsi="Comic Sans MS"/>
          <w:b/>
          <w:bCs/>
          <w:i/>
          <w:iCs/>
        </w:rPr>
      </w:pPr>
    </w:p>
    <w:p w:rsidR="00586F57" w:rsidRDefault="00586F57" w:rsidP="00B3615E">
      <w:pPr>
        <w:rPr>
          <w:rFonts w:ascii="Comic Sans MS" w:hAnsi="Comic Sans MS"/>
          <w:b/>
          <w:bCs/>
          <w:i/>
          <w:iCs/>
        </w:rPr>
        <w:sectPr w:rsidR="00586F57" w:rsidSect="00586F57">
          <w:footerReference w:type="default" r:id="rId9"/>
          <w:type w:val="continuous"/>
          <w:pgSz w:w="11906" w:h="16838"/>
          <w:pgMar w:top="284" w:right="851" w:bottom="284" w:left="567" w:header="0" w:footer="57" w:gutter="0"/>
          <w:cols w:sep="1" w:space="709"/>
          <w:docGrid w:linePitch="360"/>
        </w:sectPr>
      </w:pPr>
    </w:p>
    <w:p w:rsidR="00B3615E" w:rsidRPr="00B3615E" w:rsidRDefault="00B3615E" w:rsidP="00B3615E">
      <w:pPr>
        <w:rPr>
          <w:rFonts w:ascii="Comic Sans MS" w:hAnsi="Comic Sans MS"/>
          <w:b/>
          <w:bCs/>
          <w:i/>
          <w:iCs/>
        </w:rPr>
      </w:pPr>
      <w:r w:rsidRPr="00B3615E">
        <w:rPr>
          <w:rFonts w:ascii="Comic Sans MS" w:hAnsi="Comic Sans MS"/>
          <w:b/>
          <w:bCs/>
          <w:i/>
          <w:iCs/>
        </w:rPr>
        <w:t xml:space="preserve">A) Aşağıdaki soruları </w:t>
      </w:r>
      <w:r w:rsidR="00BD1923">
        <w:rPr>
          <w:rFonts w:ascii="Comic Sans MS" w:hAnsi="Comic Sans MS"/>
          <w:b/>
          <w:bCs/>
          <w:i/>
          <w:iCs/>
        </w:rPr>
        <w:t xml:space="preserve">metne göre </w:t>
      </w:r>
      <w:r w:rsidR="002322E3">
        <w:rPr>
          <w:rFonts w:ascii="Comic Sans MS" w:hAnsi="Comic Sans MS"/>
          <w:b/>
          <w:bCs/>
          <w:i/>
          <w:iCs/>
        </w:rPr>
        <w:t>cevapla</w:t>
      </w:r>
      <w:r w:rsidR="00BD1923">
        <w:rPr>
          <w:rFonts w:ascii="Comic Sans MS" w:hAnsi="Comic Sans MS"/>
          <w:b/>
          <w:bCs/>
          <w:i/>
          <w:iCs/>
        </w:rPr>
        <w:t>yınız. ( 10</w:t>
      </w:r>
      <w:r w:rsidR="002322E3">
        <w:rPr>
          <w:rFonts w:ascii="Comic Sans MS" w:hAnsi="Comic Sans MS"/>
          <w:b/>
          <w:bCs/>
          <w:i/>
          <w:iCs/>
        </w:rPr>
        <w:t xml:space="preserve"> x 4 =</w:t>
      </w:r>
      <w:r w:rsidR="00BD1923">
        <w:rPr>
          <w:rFonts w:ascii="Comic Sans MS" w:hAnsi="Comic Sans MS"/>
          <w:b/>
          <w:bCs/>
          <w:i/>
          <w:iCs/>
        </w:rPr>
        <w:t xml:space="preserve"> 4</w:t>
      </w:r>
      <w:r w:rsidR="002322E3">
        <w:rPr>
          <w:rFonts w:ascii="Comic Sans MS" w:hAnsi="Comic Sans MS"/>
          <w:b/>
          <w:bCs/>
          <w:i/>
          <w:iCs/>
        </w:rPr>
        <w:t>0</w:t>
      </w:r>
      <w:r w:rsidRPr="00B3615E">
        <w:rPr>
          <w:rFonts w:ascii="Comic Sans MS" w:hAnsi="Comic Sans MS"/>
          <w:b/>
          <w:bCs/>
          <w:i/>
          <w:iCs/>
        </w:rPr>
        <w:t xml:space="preserve"> Puan )</w:t>
      </w:r>
    </w:p>
    <w:p w:rsidR="00586F57" w:rsidRDefault="00B3615E" w:rsidP="00586F57">
      <w:pPr>
        <w:pStyle w:val="Default"/>
        <w:rPr>
          <w:rFonts w:ascii="Comic Sans MS" w:hAnsi="Comic Sans MS"/>
          <w:b/>
          <w:bCs/>
          <w:i/>
          <w:sz w:val="22"/>
          <w:szCs w:val="22"/>
        </w:rPr>
      </w:pPr>
      <w:r w:rsidRPr="00B3615E">
        <w:rPr>
          <w:rFonts w:ascii="Comic Sans MS" w:hAnsi="Comic Sans MS"/>
          <w:b/>
          <w:bCs/>
          <w:i/>
          <w:sz w:val="22"/>
          <w:szCs w:val="22"/>
        </w:rPr>
        <w:t xml:space="preserve">1. </w:t>
      </w:r>
      <w:r w:rsidR="00586F57">
        <w:rPr>
          <w:rFonts w:ascii="Comic Sans MS" w:hAnsi="Comic Sans MS"/>
          <w:b/>
          <w:bCs/>
          <w:i/>
          <w:sz w:val="22"/>
          <w:szCs w:val="22"/>
        </w:rPr>
        <w:t>Yukarıdaki metne en uygun başlık hangisi olur?</w:t>
      </w:r>
    </w:p>
    <w:p w:rsidR="00586F57" w:rsidRDefault="00586F57" w:rsidP="00586F57">
      <w:pPr>
        <w:pStyle w:val="Default"/>
        <w:numPr>
          <w:ilvl w:val="0"/>
          <w:numId w:val="27"/>
        </w:numPr>
        <w:rPr>
          <w:rFonts w:ascii="Comic Sans MS" w:hAnsi="Comic Sans MS"/>
          <w:i/>
          <w:color w:val="auto"/>
          <w:sz w:val="22"/>
          <w:szCs w:val="22"/>
        </w:rPr>
      </w:pPr>
      <w:r>
        <w:rPr>
          <w:rFonts w:ascii="Comic Sans MS" w:hAnsi="Comic Sans MS"/>
          <w:i/>
          <w:color w:val="auto"/>
          <w:sz w:val="22"/>
          <w:szCs w:val="22"/>
        </w:rPr>
        <w:t>Yaz mevsimi</w:t>
      </w:r>
      <w:r>
        <w:rPr>
          <w:rFonts w:ascii="Comic Sans MS" w:hAnsi="Comic Sans MS"/>
          <w:i/>
          <w:color w:val="auto"/>
          <w:sz w:val="22"/>
          <w:szCs w:val="22"/>
        </w:rPr>
        <w:tab/>
      </w:r>
      <w:r>
        <w:rPr>
          <w:rFonts w:ascii="Comic Sans MS" w:hAnsi="Comic Sans MS"/>
          <w:i/>
          <w:color w:val="auto"/>
          <w:sz w:val="22"/>
          <w:szCs w:val="22"/>
        </w:rPr>
        <w:tab/>
        <w:t>c) Çınar ağacı</w:t>
      </w:r>
    </w:p>
    <w:p w:rsidR="00586F57" w:rsidRDefault="00586F57" w:rsidP="00586F57">
      <w:pPr>
        <w:pStyle w:val="Default"/>
        <w:numPr>
          <w:ilvl w:val="0"/>
          <w:numId w:val="27"/>
        </w:numPr>
        <w:rPr>
          <w:rFonts w:ascii="Comic Sans MS" w:hAnsi="Comic Sans MS"/>
          <w:i/>
          <w:color w:val="auto"/>
          <w:sz w:val="22"/>
          <w:szCs w:val="22"/>
        </w:rPr>
      </w:pPr>
      <w:r>
        <w:rPr>
          <w:rFonts w:ascii="Comic Sans MS" w:hAnsi="Comic Sans MS"/>
          <w:i/>
          <w:color w:val="auto"/>
          <w:sz w:val="22"/>
          <w:szCs w:val="22"/>
        </w:rPr>
        <w:t xml:space="preserve">Yolcular </w:t>
      </w:r>
      <w:r>
        <w:rPr>
          <w:rFonts w:ascii="Comic Sans MS" w:hAnsi="Comic Sans MS"/>
          <w:i/>
          <w:color w:val="auto"/>
          <w:sz w:val="22"/>
          <w:szCs w:val="22"/>
        </w:rPr>
        <w:tab/>
      </w:r>
      <w:r>
        <w:rPr>
          <w:rFonts w:ascii="Comic Sans MS" w:hAnsi="Comic Sans MS"/>
          <w:i/>
          <w:color w:val="auto"/>
          <w:sz w:val="22"/>
          <w:szCs w:val="22"/>
        </w:rPr>
        <w:tab/>
        <w:t>d) Sıcak ve gölge</w:t>
      </w:r>
    </w:p>
    <w:p w:rsidR="00586F57" w:rsidRDefault="00586F57" w:rsidP="00586F57">
      <w:pPr>
        <w:pStyle w:val="Default"/>
        <w:rPr>
          <w:rFonts w:ascii="Comic Sans MS" w:hAnsi="Comic Sans MS"/>
          <w:b/>
          <w:i/>
          <w:color w:val="auto"/>
          <w:sz w:val="22"/>
          <w:szCs w:val="22"/>
        </w:rPr>
      </w:pPr>
    </w:p>
    <w:p w:rsidR="00586F57" w:rsidRDefault="00586F57" w:rsidP="00586F57">
      <w:pPr>
        <w:pStyle w:val="Default"/>
        <w:rPr>
          <w:rFonts w:ascii="Comic Sans MS" w:hAnsi="Comic Sans MS"/>
          <w:b/>
          <w:i/>
          <w:sz w:val="22"/>
          <w:szCs w:val="22"/>
        </w:rPr>
      </w:pPr>
      <w:r w:rsidRPr="00586F57">
        <w:rPr>
          <w:rFonts w:ascii="Comic Sans MS" w:hAnsi="Comic Sans MS"/>
          <w:b/>
          <w:i/>
          <w:color w:val="auto"/>
          <w:sz w:val="22"/>
          <w:szCs w:val="22"/>
        </w:rPr>
        <w:t>2.</w:t>
      </w:r>
      <w:r w:rsidR="00737E0B">
        <w:rPr>
          <w:rFonts w:ascii="Comic Sans MS" w:hAnsi="Comic Sans MS"/>
          <w:b/>
          <w:i/>
          <w:sz w:val="22"/>
          <w:szCs w:val="22"/>
        </w:rPr>
        <w:t>İ</w:t>
      </w:r>
      <w:r>
        <w:rPr>
          <w:rFonts w:ascii="Comic Sans MS" w:hAnsi="Comic Sans MS"/>
          <w:b/>
          <w:i/>
          <w:sz w:val="22"/>
          <w:szCs w:val="22"/>
        </w:rPr>
        <w:t>nsanlar çınar ağacının nesinden faydalanırmış?</w:t>
      </w:r>
    </w:p>
    <w:p w:rsidR="00586F57" w:rsidRDefault="00586F57" w:rsidP="00586F57">
      <w:pPr>
        <w:pStyle w:val="Default"/>
        <w:rPr>
          <w:rFonts w:ascii="Comic Sans MS" w:hAnsi="Comic Sans MS"/>
          <w:b/>
          <w:i/>
          <w:sz w:val="22"/>
          <w:szCs w:val="22"/>
        </w:rPr>
      </w:pPr>
    </w:p>
    <w:p w:rsidR="00586F57" w:rsidRPr="00586F57" w:rsidRDefault="00586F57" w:rsidP="00586F57">
      <w:pPr>
        <w:pStyle w:val="Default"/>
        <w:numPr>
          <w:ilvl w:val="0"/>
          <w:numId w:val="28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i/>
          <w:sz w:val="22"/>
          <w:szCs w:val="22"/>
        </w:rPr>
        <w:t>Yapraklarından</w:t>
      </w:r>
    </w:p>
    <w:p w:rsidR="00586F57" w:rsidRPr="00586F57" w:rsidRDefault="00586F57" w:rsidP="00586F57">
      <w:pPr>
        <w:pStyle w:val="Default"/>
        <w:numPr>
          <w:ilvl w:val="0"/>
          <w:numId w:val="28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i/>
          <w:sz w:val="22"/>
          <w:szCs w:val="22"/>
        </w:rPr>
        <w:t xml:space="preserve">Meyvesinden </w:t>
      </w:r>
    </w:p>
    <w:p w:rsidR="00586F57" w:rsidRPr="00586F57" w:rsidRDefault="00586F57" w:rsidP="00586F57">
      <w:pPr>
        <w:pStyle w:val="Default"/>
        <w:numPr>
          <w:ilvl w:val="0"/>
          <w:numId w:val="28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i/>
          <w:sz w:val="22"/>
          <w:szCs w:val="22"/>
        </w:rPr>
        <w:t xml:space="preserve">Gölgesinden </w:t>
      </w:r>
    </w:p>
    <w:p w:rsidR="00586F57" w:rsidRPr="00586F57" w:rsidRDefault="00586F57" w:rsidP="00586F57">
      <w:pPr>
        <w:pStyle w:val="Default"/>
        <w:numPr>
          <w:ilvl w:val="0"/>
          <w:numId w:val="28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i/>
          <w:sz w:val="22"/>
          <w:szCs w:val="22"/>
        </w:rPr>
        <w:t xml:space="preserve">Dallarından </w:t>
      </w:r>
    </w:p>
    <w:p w:rsidR="00737E0B" w:rsidRDefault="00737E0B" w:rsidP="00586F57">
      <w:pPr>
        <w:pStyle w:val="Default"/>
        <w:rPr>
          <w:rFonts w:ascii="Comic Sans MS" w:hAnsi="Comic Sans MS"/>
          <w:b/>
          <w:i/>
          <w:sz w:val="22"/>
          <w:szCs w:val="22"/>
        </w:rPr>
      </w:pPr>
    </w:p>
    <w:p w:rsidR="00586F57" w:rsidRDefault="00586F57" w:rsidP="00586F57">
      <w:pPr>
        <w:pStyle w:val="Default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sz w:val="22"/>
          <w:szCs w:val="22"/>
        </w:rPr>
        <w:t>3. Yolcular çınar ağacının gölgesinde niçin sevinçle oturmuşlar?</w:t>
      </w:r>
    </w:p>
    <w:p w:rsidR="00586F57" w:rsidRDefault="00586F57" w:rsidP="00586F57">
      <w:pPr>
        <w:pStyle w:val="Default"/>
        <w:rPr>
          <w:rFonts w:ascii="Comic Sans MS" w:hAnsi="Comic Sans MS"/>
          <w:b/>
          <w:i/>
          <w:sz w:val="22"/>
          <w:szCs w:val="22"/>
        </w:rPr>
      </w:pPr>
    </w:p>
    <w:p w:rsidR="00586F57" w:rsidRPr="00586F57" w:rsidRDefault="00586F57" w:rsidP="00586F57">
      <w:pPr>
        <w:pStyle w:val="Default"/>
        <w:numPr>
          <w:ilvl w:val="0"/>
          <w:numId w:val="29"/>
        </w:numPr>
        <w:rPr>
          <w:rFonts w:ascii="Comic Sans MS" w:hAnsi="Comic Sans MS"/>
          <w:sz w:val="22"/>
          <w:szCs w:val="22"/>
        </w:rPr>
      </w:pPr>
      <w:r w:rsidRPr="00586F57">
        <w:rPr>
          <w:rFonts w:ascii="Comic Sans MS" w:hAnsi="Comic Sans MS"/>
          <w:i/>
          <w:sz w:val="22"/>
          <w:szCs w:val="22"/>
        </w:rPr>
        <w:t>Yağmurdan korunmak için</w:t>
      </w:r>
    </w:p>
    <w:p w:rsidR="00586F57" w:rsidRPr="00586F57" w:rsidRDefault="00586F57" w:rsidP="00586F57">
      <w:pPr>
        <w:pStyle w:val="Default"/>
        <w:numPr>
          <w:ilvl w:val="0"/>
          <w:numId w:val="29"/>
        </w:numPr>
        <w:rPr>
          <w:rFonts w:ascii="Comic Sans MS" w:hAnsi="Comic Sans MS"/>
          <w:sz w:val="22"/>
          <w:szCs w:val="22"/>
        </w:rPr>
      </w:pPr>
      <w:r w:rsidRPr="00586F57">
        <w:rPr>
          <w:rFonts w:ascii="Comic Sans MS" w:hAnsi="Comic Sans MS"/>
          <w:i/>
          <w:sz w:val="22"/>
          <w:szCs w:val="22"/>
        </w:rPr>
        <w:t>Serinlemek için</w:t>
      </w:r>
    </w:p>
    <w:p w:rsidR="00586F57" w:rsidRPr="00586F57" w:rsidRDefault="00586F57" w:rsidP="00586F57">
      <w:pPr>
        <w:pStyle w:val="Default"/>
        <w:numPr>
          <w:ilvl w:val="0"/>
          <w:numId w:val="29"/>
        </w:numPr>
        <w:rPr>
          <w:rFonts w:ascii="Comic Sans MS" w:hAnsi="Comic Sans MS"/>
          <w:sz w:val="22"/>
          <w:szCs w:val="22"/>
        </w:rPr>
      </w:pPr>
      <w:r w:rsidRPr="00586F57">
        <w:rPr>
          <w:rFonts w:ascii="Comic Sans MS" w:hAnsi="Comic Sans MS"/>
          <w:i/>
          <w:sz w:val="22"/>
          <w:szCs w:val="22"/>
        </w:rPr>
        <w:t>Yemeklerini yemek için</w:t>
      </w:r>
    </w:p>
    <w:p w:rsidR="00586F57" w:rsidRPr="00586F57" w:rsidRDefault="00586F57" w:rsidP="00586F57">
      <w:pPr>
        <w:pStyle w:val="Default"/>
        <w:numPr>
          <w:ilvl w:val="0"/>
          <w:numId w:val="29"/>
        </w:numPr>
        <w:rPr>
          <w:rFonts w:ascii="Comic Sans MS" w:hAnsi="Comic Sans MS"/>
          <w:sz w:val="22"/>
          <w:szCs w:val="22"/>
        </w:rPr>
      </w:pPr>
      <w:r w:rsidRPr="00586F57">
        <w:rPr>
          <w:rFonts w:ascii="Comic Sans MS" w:hAnsi="Comic Sans MS"/>
          <w:i/>
          <w:sz w:val="22"/>
          <w:szCs w:val="22"/>
        </w:rPr>
        <w:t xml:space="preserve">Meyve yemek için </w:t>
      </w:r>
    </w:p>
    <w:p w:rsidR="00586F57" w:rsidRDefault="00586F57" w:rsidP="00586F57">
      <w:pPr>
        <w:pStyle w:val="Default"/>
        <w:rPr>
          <w:rFonts w:ascii="Comic Sans MS" w:hAnsi="Comic Sans MS"/>
          <w:i/>
          <w:sz w:val="22"/>
          <w:szCs w:val="22"/>
        </w:rPr>
      </w:pPr>
    </w:p>
    <w:p w:rsidR="00586F57" w:rsidRDefault="00586F57" w:rsidP="00586F57">
      <w:pPr>
        <w:pStyle w:val="Default"/>
        <w:rPr>
          <w:rFonts w:ascii="Comic Sans MS" w:hAnsi="Comic Sans MS"/>
          <w:b/>
          <w:i/>
          <w:sz w:val="22"/>
          <w:szCs w:val="22"/>
        </w:rPr>
      </w:pPr>
      <w:r w:rsidRPr="00586F57">
        <w:rPr>
          <w:rFonts w:ascii="Comic Sans MS" w:hAnsi="Comic Sans MS"/>
          <w:b/>
          <w:i/>
          <w:sz w:val="22"/>
          <w:szCs w:val="22"/>
        </w:rPr>
        <w:t>4. Çınar ağacının canı neden çok sıkılıyormuş?</w:t>
      </w:r>
    </w:p>
    <w:p w:rsidR="00586F57" w:rsidRDefault="00586F57" w:rsidP="00586F57">
      <w:pPr>
        <w:pStyle w:val="Default"/>
        <w:rPr>
          <w:rFonts w:ascii="Comic Sans MS" w:hAnsi="Comic Sans MS"/>
          <w:b/>
          <w:i/>
          <w:sz w:val="22"/>
          <w:szCs w:val="22"/>
        </w:rPr>
      </w:pPr>
    </w:p>
    <w:p w:rsidR="00586F57" w:rsidRPr="00586F57" w:rsidRDefault="00586F57" w:rsidP="00586F57">
      <w:pPr>
        <w:pStyle w:val="Default"/>
        <w:numPr>
          <w:ilvl w:val="0"/>
          <w:numId w:val="30"/>
        </w:num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i/>
          <w:sz w:val="22"/>
          <w:szCs w:val="22"/>
        </w:rPr>
        <w:t>Çok sıcak olduğu için.</w:t>
      </w:r>
    </w:p>
    <w:p w:rsidR="00586F57" w:rsidRPr="00586F57" w:rsidRDefault="00586F57" w:rsidP="00586F57">
      <w:pPr>
        <w:pStyle w:val="Default"/>
        <w:numPr>
          <w:ilvl w:val="0"/>
          <w:numId w:val="30"/>
        </w:num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i/>
          <w:sz w:val="22"/>
          <w:szCs w:val="22"/>
        </w:rPr>
        <w:t>Günlerdir kimseyi görmüyormuş.</w:t>
      </w:r>
    </w:p>
    <w:p w:rsidR="00586F57" w:rsidRPr="00586F57" w:rsidRDefault="00586F57" w:rsidP="00586F57">
      <w:pPr>
        <w:pStyle w:val="Default"/>
        <w:numPr>
          <w:ilvl w:val="0"/>
          <w:numId w:val="30"/>
        </w:num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i/>
          <w:sz w:val="22"/>
          <w:szCs w:val="22"/>
        </w:rPr>
        <w:t>Çınar ağacı hiç sıkılmamış.</w:t>
      </w:r>
    </w:p>
    <w:p w:rsidR="00586F57" w:rsidRPr="00586F57" w:rsidRDefault="00586F57" w:rsidP="00586F57">
      <w:pPr>
        <w:pStyle w:val="Default"/>
        <w:numPr>
          <w:ilvl w:val="0"/>
          <w:numId w:val="30"/>
        </w:num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i/>
          <w:sz w:val="22"/>
          <w:szCs w:val="22"/>
        </w:rPr>
        <w:t>Yaz mevsimi biteceği için.</w:t>
      </w:r>
    </w:p>
    <w:p w:rsidR="00586F57" w:rsidRDefault="00586F57" w:rsidP="00586F57">
      <w:pPr>
        <w:pStyle w:val="Default"/>
        <w:rPr>
          <w:rFonts w:ascii="Comic Sans MS" w:hAnsi="Comic Sans MS"/>
          <w:i/>
          <w:sz w:val="22"/>
          <w:szCs w:val="22"/>
        </w:rPr>
      </w:pPr>
    </w:p>
    <w:p w:rsidR="00586F57" w:rsidRDefault="00586F57" w:rsidP="00586F57">
      <w:pPr>
        <w:pStyle w:val="Default"/>
        <w:rPr>
          <w:rFonts w:ascii="Comic Sans MS" w:hAnsi="Comic Sans MS"/>
          <w:b/>
          <w:i/>
          <w:sz w:val="22"/>
          <w:szCs w:val="22"/>
        </w:rPr>
      </w:pPr>
    </w:p>
    <w:p w:rsidR="00586F57" w:rsidRDefault="00586F57" w:rsidP="00586F57">
      <w:pPr>
        <w:pStyle w:val="Default"/>
        <w:rPr>
          <w:rFonts w:ascii="Comic Sans MS" w:hAnsi="Comic Sans MS"/>
          <w:b/>
          <w:i/>
          <w:sz w:val="22"/>
          <w:szCs w:val="22"/>
        </w:rPr>
      </w:pPr>
      <w:r w:rsidRPr="00586F57">
        <w:rPr>
          <w:rFonts w:ascii="Comic Sans MS" w:hAnsi="Comic Sans MS"/>
          <w:b/>
          <w:i/>
          <w:sz w:val="22"/>
          <w:szCs w:val="22"/>
        </w:rPr>
        <w:t xml:space="preserve">5. </w:t>
      </w:r>
      <w:r>
        <w:rPr>
          <w:rFonts w:ascii="Comic Sans MS" w:hAnsi="Comic Sans MS"/>
          <w:b/>
          <w:i/>
          <w:sz w:val="22"/>
          <w:szCs w:val="22"/>
        </w:rPr>
        <w:t>Küçük olduğu ……………  onu oyuna almadılar.</w:t>
      </w:r>
    </w:p>
    <w:p w:rsidR="00586F57" w:rsidRDefault="00586F57" w:rsidP="00586F57">
      <w:pPr>
        <w:pStyle w:val="Default"/>
        <w:rPr>
          <w:rFonts w:ascii="Comic Sans MS" w:hAnsi="Comic Sans MS"/>
          <w:b/>
          <w:i/>
          <w:sz w:val="22"/>
          <w:szCs w:val="22"/>
        </w:rPr>
      </w:pPr>
    </w:p>
    <w:p w:rsidR="00586F57" w:rsidRDefault="00586F57" w:rsidP="00586F57">
      <w:pPr>
        <w:pStyle w:val="Default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sz w:val="22"/>
          <w:szCs w:val="22"/>
        </w:rPr>
        <w:t xml:space="preserve">Yukarıdaki cümlede </w:t>
      </w:r>
      <w:r w:rsidR="006B478B">
        <w:rPr>
          <w:rFonts w:ascii="Comic Sans MS" w:hAnsi="Comic Sans MS"/>
          <w:b/>
          <w:i/>
          <w:sz w:val="22"/>
          <w:szCs w:val="22"/>
        </w:rPr>
        <w:t>noktalı yere hangisi gelmelidir?</w:t>
      </w:r>
      <w:r w:rsidR="00BD1923">
        <w:rPr>
          <w:rFonts w:ascii="Comic Sans MS" w:hAnsi="Comic Sans MS"/>
          <w:b/>
          <w:i/>
          <w:sz w:val="22"/>
          <w:szCs w:val="22"/>
        </w:rPr>
        <w:t xml:space="preserve"> ( 5 puan) </w:t>
      </w:r>
    </w:p>
    <w:p w:rsidR="006B478B" w:rsidRDefault="006B478B" w:rsidP="00586F57">
      <w:pPr>
        <w:pStyle w:val="Default"/>
        <w:rPr>
          <w:rFonts w:ascii="Comic Sans MS" w:hAnsi="Comic Sans MS"/>
          <w:b/>
          <w:i/>
          <w:sz w:val="22"/>
          <w:szCs w:val="22"/>
        </w:rPr>
      </w:pPr>
    </w:p>
    <w:p w:rsidR="006B478B" w:rsidRPr="006B478B" w:rsidRDefault="00737E0B" w:rsidP="006B478B">
      <w:pPr>
        <w:pStyle w:val="Default"/>
        <w:numPr>
          <w:ilvl w:val="0"/>
          <w:numId w:val="31"/>
        </w:num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  <w:sz w:val="22"/>
          <w:szCs w:val="22"/>
        </w:rPr>
        <w:t>ç</w:t>
      </w:r>
      <w:r w:rsidR="006B478B" w:rsidRPr="006B478B">
        <w:rPr>
          <w:rFonts w:ascii="Comic Sans MS" w:hAnsi="Comic Sans MS"/>
          <w:i/>
          <w:sz w:val="22"/>
          <w:szCs w:val="22"/>
        </w:rPr>
        <w:t>ünkü</w:t>
      </w:r>
      <w:r w:rsidR="006B478B" w:rsidRPr="006B478B">
        <w:rPr>
          <w:rFonts w:ascii="Comic Sans MS" w:hAnsi="Comic Sans MS"/>
          <w:i/>
          <w:sz w:val="22"/>
          <w:szCs w:val="22"/>
        </w:rPr>
        <w:tab/>
      </w:r>
      <w:r w:rsidR="006B478B" w:rsidRPr="006B478B">
        <w:rPr>
          <w:rFonts w:ascii="Comic Sans MS" w:hAnsi="Comic Sans MS"/>
          <w:i/>
          <w:sz w:val="22"/>
          <w:szCs w:val="22"/>
        </w:rPr>
        <w:tab/>
        <w:t>b) fakat</w:t>
      </w:r>
    </w:p>
    <w:p w:rsidR="006B478B" w:rsidRDefault="008F2F25" w:rsidP="006B478B">
      <w:pPr>
        <w:pStyle w:val="Default"/>
        <w:ind w:left="360"/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  <w:sz w:val="22"/>
          <w:szCs w:val="22"/>
        </w:rPr>
        <w:t>c)  iç</w:t>
      </w:r>
      <w:r w:rsidR="006B478B" w:rsidRPr="006B478B">
        <w:rPr>
          <w:rFonts w:ascii="Comic Sans MS" w:hAnsi="Comic Sans MS"/>
          <w:i/>
          <w:sz w:val="22"/>
          <w:szCs w:val="22"/>
        </w:rPr>
        <w:t>in</w:t>
      </w:r>
      <w:r w:rsidR="006B478B" w:rsidRPr="006B478B">
        <w:rPr>
          <w:rFonts w:ascii="Comic Sans MS" w:hAnsi="Comic Sans MS"/>
          <w:i/>
          <w:sz w:val="22"/>
          <w:szCs w:val="22"/>
        </w:rPr>
        <w:tab/>
      </w:r>
      <w:r w:rsidR="006B478B" w:rsidRPr="006B478B">
        <w:rPr>
          <w:rFonts w:ascii="Comic Sans MS" w:hAnsi="Comic Sans MS"/>
          <w:i/>
          <w:sz w:val="22"/>
          <w:szCs w:val="22"/>
        </w:rPr>
        <w:tab/>
        <w:t>d) ama</w:t>
      </w:r>
    </w:p>
    <w:p w:rsidR="006B478B" w:rsidRDefault="006B478B" w:rsidP="006B478B">
      <w:pPr>
        <w:pStyle w:val="Default"/>
        <w:rPr>
          <w:rFonts w:ascii="Comic Sans MS" w:hAnsi="Comic Sans MS"/>
          <w:i/>
          <w:sz w:val="22"/>
          <w:szCs w:val="22"/>
        </w:rPr>
      </w:pPr>
    </w:p>
    <w:p w:rsidR="006B478B" w:rsidRPr="006B478B" w:rsidRDefault="006B478B" w:rsidP="006B478B">
      <w:pPr>
        <w:pStyle w:val="Default"/>
        <w:rPr>
          <w:rFonts w:ascii="Comic Sans MS" w:hAnsi="Comic Sans MS"/>
          <w:b/>
          <w:i/>
          <w:sz w:val="22"/>
          <w:szCs w:val="22"/>
        </w:rPr>
      </w:pPr>
      <w:r w:rsidRPr="006B478B">
        <w:rPr>
          <w:rFonts w:ascii="Comic Sans MS" w:hAnsi="Comic Sans MS"/>
          <w:b/>
          <w:i/>
          <w:sz w:val="22"/>
          <w:szCs w:val="22"/>
        </w:rPr>
        <w:t xml:space="preserve">6.  “Bu filmi daha önce izlemiştim () “ </w:t>
      </w:r>
    </w:p>
    <w:p w:rsidR="006B478B" w:rsidRPr="006B478B" w:rsidRDefault="006B478B" w:rsidP="006B478B">
      <w:pPr>
        <w:pStyle w:val="Default"/>
        <w:rPr>
          <w:rFonts w:ascii="Comic Sans MS" w:hAnsi="Comic Sans MS"/>
          <w:b/>
          <w:i/>
          <w:sz w:val="22"/>
          <w:szCs w:val="22"/>
        </w:rPr>
      </w:pPr>
    </w:p>
    <w:p w:rsidR="006B478B" w:rsidRPr="006B478B" w:rsidRDefault="006B478B" w:rsidP="006B478B">
      <w:pPr>
        <w:pStyle w:val="Default"/>
        <w:rPr>
          <w:rFonts w:ascii="Comic Sans MS" w:hAnsi="Comic Sans MS"/>
          <w:b/>
          <w:i/>
          <w:sz w:val="22"/>
          <w:szCs w:val="22"/>
        </w:rPr>
      </w:pPr>
      <w:r w:rsidRPr="006B478B">
        <w:rPr>
          <w:rFonts w:ascii="Comic Sans MS" w:hAnsi="Comic Sans MS"/>
          <w:b/>
          <w:i/>
          <w:sz w:val="22"/>
          <w:szCs w:val="22"/>
        </w:rPr>
        <w:t>Yukarıdaki cümlenin sonuna hangi noktalama işareti konulmalıdır?</w:t>
      </w:r>
      <w:r w:rsidR="00BD1923" w:rsidRPr="00BD1923">
        <w:rPr>
          <w:rFonts w:ascii="Comic Sans MS" w:hAnsi="Comic Sans MS"/>
          <w:b/>
          <w:i/>
          <w:sz w:val="22"/>
          <w:szCs w:val="22"/>
        </w:rPr>
        <w:t>( 5 puan)</w:t>
      </w:r>
    </w:p>
    <w:p w:rsidR="006B478B" w:rsidRDefault="006B478B" w:rsidP="006B478B">
      <w:pPr>
        <w:pStyle w:val="Default"/>
        <w:rPr>
          <w:rFonts w:ascii="Comic Sans MS" w:hAnsi="Comic Sans MS"/>
          <w:i/>
          <w:sz w:val="22"/>
          <w:szCs w:val="22"/>
        </w:rPr>
      </w:pPr>
    </w:p>
    <w:p w:rsidR="006B478B" w:rsidRDefault="006B478B" w:rsidP="006B478B">
      <w:pPr>
        <w:pStyle w:val="Default"/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  <w:sz w:val="22"/>
          <w:szCs w:val="22"/>
        </w:rPr>
        <w:t xml:space="preserve">      a) nokta</w:t>
      </w:r>
      <w:r>
        <w:rPr>
          <w:rFonts w:ascii="Comic Sans MS" w:hAnsi="Comic Sans MS"/>
          <w:i/>
          <w:sz w:val="22"/>
          <w:szCs w:val="22"/>
        </w:rPr>
        <w:tab/>
        <w:t xml:space="preserve">                 b) ünlem</w:t>
      </w:r>
      <w:r>
        <w:rPr>
          <w:rFonts w:ascii="Comic Sans MS" w:hAnsi="Comic Sans MS"/>
          <w:i/>
          <w:sz w:val="22"/>
          <w:szCs w:val="22"/>
        </w:rPr>
        <w:tab/>
      </w:r>
    </w:p>
    <w:p w:rsidR="006B478B" w:rsidRDefault="006B478B" w:rsidP="006B478B">
      <w:pPr>
        <w:pStyle w:val="Default"/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  <w:sz w:val="22"/>
          <w:szCs w:val="22"/>
        </w:rPr>
        <w:t xml:space="preserve">      c) soru işareti</w:t>
      </w:r>
      <w:r>
        <w:rPr>
          <w:rFonts w:ascii="Comic Sans MS" w:hAnsi="Comic Sans MS"/>
          <w:i/>
          <w:sz w:val="22"/>
          <w:szCs w:val="22"/>
        </w:rPr>
        <w:tab/>
        <w:t xml:space="preserve">      d)</w:t>
      </w:r>
      <w:r>
        <w:rPr>
          <w:rFonts w:ascii="Comic Sans MS" w:hAnsi="Comic Sans MS"/>
          <w:i/>
          <w:sz w:val="22"/>
          <w:szCs w:val="22"/>
        </w:rPr>
        <w:tab/>
        <w:t>virgül</w:t>
      </w:r>
    </w:p>
    <w:p w:rsidR="006B478B" w:rsidRPr="006B478B" w:rsidRDefault="006B478B" w:rsidP="006B478B">
      <w:pPr>
        <w:pStyle w:val="Default"/>
        <w:rPr>
          <w:rFonts w:ascii="Comic Sans MS" w:hAnsi="Comic Sans MS"/>
          <w:i/>
          <w:sz w:val="22"/>
          <w:szCs w:val="22"/>
        </w:rPr>
      </w:pPr>
    </w:p>
    <w:p w:rsidR="00586F57" w:rsidRDefault="006B478B" w:rsidP="00586F57">
      <w:pPr>
        <w:pStyle w:val="Default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sz w:val="22"/>
          <w:szCs w:val="22"/>
        </w:rPr>
        <w:t>7.Aşağıdaki kelimeleri hecelerine ayırıp yazar mısın?</w:t>
      </w:r>
      <w:r w:rsidR="00BD1923">
        <w:rPr>
          <w:rFonts w:ascii="Comic Sans MS" w:hAnsi="Comic Sans MS"/>
          <w:b/>
          <w:i/>
          <w:sz w:val="22"/>
          <w:szCs w:val="22"/>
        </w:rPr>
        <w:t xml:space="preserve"> ( 10  puan)</w:t>
      </w:r>
    </w:p>
    <w:p w:rsidR="006B478B" w:rsidRDefault="006B478B" w:rsidP="00586F57">
      <w:pPr>
        <w:pStyle w:val="Default"/>
        <w:rPr>
          <w:rFonts w:ascii="Comic Sans MS" w:hAnsi="Comic Sans MS"/>
          <w:b/>
          <w:i/>
          <w:sz w:val="22"/>
          <w:szCs w:val="22"/>
        </w:rPr>
      </w:pPr>
    </w:p>
    <w:p w:rsidR="006B478B" w:rsidRDefault="006B478B" w:rsidP="00586F57">
      <w:pPr>
        <w:pStyle w:val="Default"/>
        <w:rPr>
          <w:rFonts w:ascii="Comic Sans MS" w:hAnsi="Comic Sans MS"/>
          <w:b/>
          <w:i/>
          <w:sz w:val="22"/>
          <w:szCs w:val="22"/>
        </w:rPr>
      </w:pPr>
    </w:p>
    <w:tbl>
      <w:tblPr>
        <w:tblStyle w:val="TabloKlavuzu"/>
        <w:tblW w:w="5269" w:type="dxa"/>
        <w:tblLook w:val="04A0" w:firstRow="1" w:lastRow="0" w:firstColumn="1" w:lastColumn="0" w:noHBand="0" w:noVBand="1"/>
      </w:tblPr>
      <w:tblGrid>
        <w:gridCol w:w="2634"/>
        <w:gridCol w:w="2635"/>
      </w:tblGrid>
      <w:tr w:rsidR="006B478B" w:rsidTr="006B478B">
        <w:trPr>
          <w:trHeight w:val="422"/>
        </w:trPr>
        <w:tc>
          <w:tcPr>
            <w:tcW w:w="2634" w:type="dxa"/>
            <w:vAlign w:val="center"/>
          </w:tcPr>
          <w:p w:rsidR="006B478B" w:rsidRDefault="006B478B" w:rsidP="006B478B">
            <w:pPr>
              <w:pStyle w:val="Default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sz w:val="22"/>
                <w:szCs w:val="22"/>
              </w:rPr>
              <w:t>kelebek</w:t>
            </w:r>
          </w:p>
        </w:tc>
        <w:tc>
          <w:tcPr>
            <w:tcW w:w="2635" w:type="dxa"/>
            <w:vAlign w:val="center"/>
          </w:tcPr>
          <w:p w:rsidR="006B478B" w:rsidRDefault="006B478B" w:rsidP="006B478B">
            <w:pPr>
              <w:pStyle w:val="Default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sz w:val="22"/>
                <w:szCs w:val="22"/>
              </w:rPr>
              <w:t>Ke – le - bek</w:t>
            </w:r>
          </w:p>
        </w:tc>
      </w:tr>
      <w:tr w:rsidR="006B478B" w:rsidTr="006B478B">
        <w:trPr>
          <w:trHeight w:val="422"/>
        </w:trPr>
        <w:tc>
          <w:tcPr>
            <w:tcW w:w="2634" w:type="dxa"/>
            <w:vAlign w:val="center"/>
          </w:tcPr>
          <w:p w:rsidR="006B478B" w:rsidRDefault="006B478B" w:rsidP="006B478B">
            <w:pPr>
              <w:pStyle w:val="Default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sz w:val="22"/>
                <w:szCs w:val="22"/>
              </w:rPr>
              <w:t>Dondurma</w:t>
            </w:r>
          </w:p>
        </w:tc>
        <w:tc>
          <w:tcPr>
            <w:tcW w:w="2635" w:type="dxa"/>
            <w:vAlign w:val="center"/>
          </w:tcPr>
          <w:p w:rsidR="006B478B" w:rsidRDefault="006B478B" w:rsidP="006B478B">
            <w:pPr>
              <w:pStyle w:val="Default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</w:tr>
      <w:tr w:rsidR="006B478B" w:rsidTr="006B478B">
        <w:trPr>
          <w:trHeight w:val="443"/>
        </w:trPr>
        <w:tc>
          <w:tcPr>
            <w:tcW w:w="2634" w:type="dxa"/>
            <w:vAlign w:val="center"/>
          </w:tcPr>
          <w:p w:rsidR="006B478B" w:rsidRDefault="006B478B" w:rsidP="006B478B">
            <w:pPr>
              <w:pStyle w:val="Default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sz w:val="22"/>
                <w:szCs w:val="22"/>
              </w:rPr>
              <w:t>Karınca</w:t>
            </w:r>
          </w:p>
        </w:tc>
        <w:tc>
          <w:tcPr>
            <w:tcW w:w="2635" w:type="dxa"/>
            <w:vAlign w:val="center"/>
          </w:tcPr>
          <w:p w:rsidR="006B478B" w:rsidRDefault="006B478B" w:rsidP="006B478B">
            <w:pPr>
              <w:pStyle w:val="Default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</w:tr>
      <w:tr w:rsidR="006B478B" w:rsidTr="006B478B">
        <w:trPr>
          <w:trHeight w:val="422"/>
        </w:trPr>
        <w:tc>
          <w:tcPr>
            <w:tcW w:w="2634" w:type="dxa"/>
            <w:vAlign w:val="center"/>
          </w:tcPr>
          <w:p w:rsidR="006B478B" w:rsidRDefault="006B478B" w:rsidP="006B478B">
            <w:pPr>
              <w:pStyle w:val="Default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sz w:val="22"/>
                <w:szCs w:val="22"/>
              </w:rPr>
              <w:t xml:space="preserve">Palyaço </w:t>
            </w:r>
          </w:p>
        </w:tc>
        <w:tc>
          <w:tcPr>
            <w:tcW w:w="2635" w:type="dxa"/>
            <w:vAlign w:val="center"/>
          </w:tcPr>
          <w:p w:rsidR="006B478B" w:rsidRDefault="006B478B" w:rsidP="006B478B">
            <w:pPr>
              <w:pStyle w:val="Default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</w:tr>
      <w:tr w:rsidR="006B478B" w:rsidTr="006B478B">
        <w:trPr>
          <w:trHeight w:val="422"/>
        </w:trPr>
        <w:tc>
          <w:tcPr>
            <w:tcW w:w="2634" w:type="dxa"/>
            <w:vAlign w:val="center"/>
          </w:tcPr>
          <w:p w:rsidR="006B478B" w:rsidRDefault="006B478B" w:rsidP="006B478B">
            <w:pPr>
              <w:pStyle w:val="Default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sz w:val="22"/>
                <w:szCs w:val="22"/>
              </w:rPr>
              <w:t>Bebek</w:t>
            </w:r>
          </w:p>
        </w:tc>
        <w:tc>
          <w:tcPr>
            <w:tcW w:w="2635" w:type="dxa"/>
            <w:vAlign w:val="center"/>
          </w:tcPr>
          <w:p w:rsidR="006B478B" w:rsidRDefault="006B478B" w:rsidP="006B478B">
            <w:pPr>
              <w:pStyle w:val="Default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</w:tr>
      <w:tr w:rsidR="006B478B" w:rsidTr="006B478B">
        <w:trPr>
          <w:trHeight w:val="443"/>
        </w:trPr>
        <w:tc>
          <w:tcPr>
            <w:tcW w:w="2634" w:type="dxa"/>
            <w:vAlign w:val="center"/>
          </w:tcPr>
          <w:p w:rsidR="006B478B" w:rsidRDefault="006B478B" w:rsidP="006B478B">
            <w:pPr>
              <w:pStyle w:val="Default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sz w:val="22"/>
                <w:szCs w:val="22"/>
              </w:rPr>
              <w:t xml:space="preserve">Oyuncak </w:t>
            </w:r>
          </w:p>
        </w:tc>
        <w:tc>
          <w:tcPr>
            <w:tcW w:w="2635" w:type="dxa"/>
            <w:vAlign w:val="center"/>
          </w:tcPr>
          <w:p w:rsidR="006B478B" w:rsidRDefault="006B478B" w:rsidP="006B478B">
            <w:pPr>
              <w:pStyle w:val="Default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</w:tr>
    </w:tbl>
    <w:p w:rsidR="006B478B" w:rsidRDefault="006B478B" w:rsidP="00586F57">
      <w:pPr>
        <w:pStyle w:val="Default"/>
        <w:rPr>
          <w:rFonts w:ascii="Comic Sans MS" w:hAnsi="Comic Sans MS"/>
          <w:b/>
          <w:i/>
          <w:sz w:val="22"/>
          <w:szCs w:val="22"/>
        </w:rPr>
      </w:pPr>
    </w:p>
    <w:p w:rsidR="006B478B" w:rsidRDefault="006B478B" w:rsidP="00586F57">
      <w:pPr>
        <w:pStyle w:val="Default"/>
        <w:rPr>
          <w:rFonts w:ascii="Comic Sans MS" w:hAnsi="Comic Sans MS"/>
          <w:b/>
          <w:i/>
          <w:sz w:val="22"/>
          <w:szCs w:val="22"/>
        </w:rPr>
      </w:pPr>
    </w:p>
    <w:p w:rsidR="006B478B" w:rsidRDefault="006B478B" w:rsidP="00586F57">
      <w:pPr>
        <w:pStyle w:val="Default"/>
        <w:rPr>
          <w:rFonts w:ascii="Comic Sans MS" w:hAnsi="Comic Sans MS"/>
          <w:b/>
          <w:i/>
          <w:sz w:val="22"/>
          <w:szCs w:val="22"/>
        </w:rPr>
        <w:sectPr w:rsidR="006B478B" w:rsidSect="00586F57">
          <w:type w:val="continuous"/>
          <w:pgSz w:w="11906" w:h="16838"/>
          <w:pgMar w:top="284" w:right="851" w:bottom="284" w:left="567" w:header="0" w:footer="57" w:gutter="0"/>
          <w:cols w:num="2" w:sep="1" w:space="709"/>
          <w:docGrid w:linePitch="360"/>
        </w:sectPr>
      </w:pPr>
    </w:p>
    <w:p w:rsidR="006B478B" w:rsidRDefault="006B478B" w:rsidP="00586F57">
      <w:pPr>
        <w:pStyle w:val="Default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sz w:val="22"/>
          <w:szCs w:val="22"/>
        </w:rPr>
        <w:t xml:space="preserve">8. Aşağıda verilen sözcükleri kullanarak cümleler oluştur. </w:t>
      </w:r>
      <w:r w:rsidR="00BD1923">
        <w:rPr>
          <w:rFonts w:ascii="Comic Sans MS" w:hAnsi="Comic Sans MS"/>
          <w:b/>
          <w:i/>
          <w:sz w:val="22"/>
          <w:szCs w:val="22"/>
        </w:rPr>
        <w:t>( 40  puan)</w:t>
      </w:r>
    </w:p>
    <w:p w:rsidR="006B478B" w:rsidRDefault="006B478B" w:rsidP="00586F57">
      <w:pPr>
        <w:pStyle w:val="Default"/>
        <w:rPr>
          <w:rFonts w:ascii="Comic Sans MS" w:hAnsi="Comic Sans MS"/>
          <w:b/>
          <w:i/>
          <w:sz w:val="22"/>
          <w:szCs w:val="22"/>
        </w:rPr>
      </w:pPr>
    </w:p>
    <w:tbl>
      <w:tblPr>
        <w:tblStyle w:val="TabloKlavuzu"/>
        <w:tblW w:w="10838" w:type="dxa"/>
        <w:tblLook w:val="04A0" w:firstRow="1" w:lastRow="0" w:firstColumn="1" w:lastColumn="0" w:noHBand="0" w:noVBand="1"/>
      </w:tblPr>
      <w:tblGrid>
        <w:gridCol w:w="10838"/>
      </w:tblGrid>
      <w:tr w:rsidR="00E9474F" w:rsidTr="00E9474F">
        <w:trPr>
          <w:trHeight w:val="612"/>
        </w:trPr>
        <w:tc>
          <w:tcPr>
            <w:tcW w:w="10838" w:type="dxa"/>
            <w:vAlign w:val="center"/>
          </w:tcPr>
          <w:p w:rsidR="00E9474F" w:rsidRDefault="00E9474F" w:rsidP="00E9474F">
            <w:pPr>
              <w:pStyle w:val="Default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sz w:val="22"/>
                <w:szCs w:val="22"/>
              </w:rPr>
              <w:t>Ahmet – oyuncaklarını – severdi - çok</w:t>
            </w:r>
          </w:p>
        </w:tc>
      </w:tr>
      <w:tr w:rsidR="00E9474F" w:rsidTr="00E9474F">
        <w:trPr>
          <w:trHeight w:val="612"/>
        </w:trPr>
        <w:tc>
          <w:tcPr>
            <w:tcW w:w="10838" w:type="dxa"/>
            <w:vAlign w:val="center"/>
          </w:tcPr>
          <w:p w:rsidR="00E9474F" w:rsidRDefault="008E2196" w:rsidP="00E9474F">
            <w:pPr>
              <w:pStyle w:val="Default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…………………………………………………………………………………………………………………………………………………………………………….</w:t>
            </w:r>
          </w:p>
        </w:tc>
      </w:tr>
      <w:tr w:rsidR="00E9474F" w:rsidTr="00E9474F">
        <w:trPr>
          <w:trHeight w:val="612"/>
        </w:trPr>
        <w:tc>
          <w:tcPr>
            <w:tcW w:w="10838" w:type="dxa"/>
            <w:vAlign w:val="center"/>
          </w:tcPr>
          <w:p w:rsidR="00E9474F" w:rsidRDefault="00E9474F" w:rsidP="00E9474F">
            <w:pPr>
              <w:pStyle w:val="Default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E9474F">
              <w:rPr>
                <w:rFonts w:ascii="Comic Sans MS" w:hAnsi="Comic Sans MS"/>
                <w:b/>
                <w:i/>
                <w:sz w:val="22"/>
                <w:szCs w:val="22"/>
              </w:rPr>
              <w:t xml:space="preserve">gelince – yaz – gideceğiz – birlikte </w:t>
            </w:r>
            <w:r w:rsidR="008F2F25">
              <w:rPr>
                <w:rFonts w:ascii="Comic Sans MS" w:hAnsi="Comic Sans MS"/>
                <w:b/>
                <w:i/>
                <w:sz w:val="22"/>
                <w:szCs w:val="22"/>
              </w:rPr>
              <w:t>–</w:t>
            </w:r>
            <w:r w:rsidRPr="00E9474F">
              <w:rPr>
                <w:rFonts w:ascii="Comic Sans MS" w:hAnsi="Comic Sans MS"/>
                <w:b/>
                <w:i/>
                <w:sz w:val="22"/>
                <w:szCs w:val="22"/>
              </w:rPr>
              <w:t>tatile</w:t>
            </w:r>
            <w:r w:rsidR="008F2F25">
              <w:rPr>
                <w:rFonts w:ascii="Comic Sans MS" w:hAnsi="Comic Sans MS"/>
                <w:b/>
                <w:i/>
                <w:sz w:val="22"/>
                <w:szCs w:val="22"/>
              </w:rPr>
              <w:t xml:space="preserve"> – hep </w:t>
            </w:r>
          </w:p>
        </w:tc>
      </w:tr>
      <w:tr w:rsidR="00E9474F" w:rsidTr="00E9474F">
        <w:trPr>
          <w:trHeight w:val="612"/>
        </w:trPr>
        <w:tc>
          <w:tcPr>
            <w:tcW w:w="10838" w:type="dxa"/>
            <w:vAlign w:val="center"/>
          </w:tcPr>
          <w:p w:rsidR="00E9474F" w:rsidRDefault="008E2196" w:rsidP="00E9474F">
            <w:pPr>
              <w:pStyle w:val="Default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…………………………………………………………………………………………………………………………………………………………………………….</w:t>
            </w:r>
          </w:p>
        </w:tc>
      </w:tr>
      <w:tr w:rsidR="00E9474F" w:rsidTr="00E9474F">
        <w:trPr>
          <w:trHeight w:val="612"/>
        </w:trPr>
        <w:tc>
          <w:tcPr>
            <w:tcW w:w="10838" w:type="dxa"/>
            <w:vAlign w:val="center"/>
          </w:tcPr>
          <w:p w:rsidR="00E9474F" w:rsidRDefault="00E9474F" w:rsidP="00E9474F">
            <w:pPr>
              <w:pStyle w:val="Default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sz w:val="22"/>
                <w:szCs w:val="22"/>
              </w:rPr>
              <w:t>sevindi – çok – alınca- ödül</w:t>
            </w:r>
          </w:p>
        </w:tc>
      </w:tr>
      <w:tr w:rsidR="00E9474F" w:rsidTr="00E9474F">
        <w:trPr>
          <w:trHeight w:val="612"/>
        </w:trPr>
        <w:tc>
          <w:tcPr>
            <w:tcW w:w="10838" w:type="dxa"/>
            <w:vAlign w:val="center"/>
          </w:tcPr>
          <w:p w:rsidR="00E9474F" w:rsidRDefault="008E2196" w:rsidP="00E9474F">
            <w:pPr>
              <w:pStyle w:val="Default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…………………………………………………………………………………………………………………………………………………………………………….</w:t>
            </w:r>
          </w:p>
        </w:tc>
      </w:tr>
      <w:tr w:rsidR="00E9474F" w:rsidTr="00E9474F">
        <w:trPr>
          <w:trHeight w:val="642"/>
        </w:trPr>
        <w:tc>
          <w:tcPr>
            <w:tcW w:w="10838" w:type="dxa"/>
            <w:vAlign w:val="center"/>
          </w:tcPr>
          <w:p w:rsidR="00E9474F" w:rsidRDefault="00E9474F" w:rsidP="00E9474F">
            <w:pPr>
              <w:pStyle w:val="Default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sz w:val="22"/>
                <w:szCs w:val="22"/>
              </w:rPr>
              <w:t>salıncak – ağacının – dallarına – kiraz - kurdum</w:t>
            </w:r>
          </w:p>
        </w:tc>
      </w:tr>
      <w:tr w:rsidR="00E9474F" w:rsidTr="00E9474F">
        <w:trPr>
          <w:trHeight w:val="612"/>
        </w:trPr>
        <w:tc>
          <w:tcPr>
            <w:tcW w:w="10838" w:type="dxa"/>
            <w:vAlign w:val="center"/>
          </w:tcPr>
          <w:p w:rsidR="00E9474F" w:rsidRDefault="008E2196" w:rsidP="00E9474F">
            <w:pPr>
              <w:pStyle w:val="Default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…………………………………………………………………………………………………………………………………………………………………………….</w:t>
            </w:r>
          </w:p>
        </w:tc>
      </w:tr>
    </w:tbl>
    <w:p w:rsidR="006B478B" w:rsidRDefault="006B478B" w:rsidP="00586F57">
      <w:pPr>
        <w:pStyle w:val="Default"/>
        <w:rPr>
          <w:rFonts w:ascii="Comic Sans MS" w:hAnsi="Comic Sans MS"/>
          <w:b/>
          <w:i/>
          <w:sz w:val="22"/>
          <w:szCs w:val="22"/>
        </w:rPr>
      </w:pPr>
    </w:p>
    <w:p w:rsidR="006B478B" w:rsidRPr="006B478B" w:rsidRDefault="0025096F" w:rsidP="0025096F">
      <w:pPr>
        <w:pStyle w:val="Default"/>
        <w:rPr>
          <w:rFonts w:ascii="Comic Sans MS" w:hAnsi="Comic Sans MS"/>
          <w:b/>
          <w:i/>
          <w:sz w:val="22"/>
          <w:szCs w:val="22"/>
        </w:rPr>
      </w:pPr>
      <w:hyperlink r:id="rId10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6B478B" w:rsidRPr="006B478B" w:rsidSect="006B478B">
      <w:type w:val="continuous"/>
      <w:pgSz w:w="11906" w:h="16838"/>
      <w:pgMar w:top="284" w:right="851" w:bottom="284" w:left="567" w:header="0" w:footer="57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08C9" w:rsidRDefault="004208C9" w:rsidP="004B65A9">
      <w:pPr>
        <w:spacing w:after="0" w:line="240" w:lineRule="auto"/>
      </w:pPr>
      <w:r>
        <w:separator/>
      </w:r>
    </w:p>
  </w:endnote>
  <w:endnote w:type="continuationSeparator" w:id="0">
    <w:p w:rsidR="004208C9" w:rsidRDefault="004208C9" w:rsidP="004B6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4687700"/>
      <w:docPartObj>
        <w:docPartGallery w:val="Page Numbers (Bottom of Page)"/>
        <w:docPartUnique/>
      </w:docPartObj>
    </w:sdtPr>
    <w:sdtEndPr/>
    <w:sdtContent>
      <w:p w:rsidR="004B65A9" w:rsidRDefault="00C504F5">
        <w:pPr>
          <w:pStyle w:val="Altbilgi"/>
          <w:jc w:val="right"/>
        </w:pPr>
        <w:r>
          <w:fldChar w:fldCharType="begin"/>
        </w:r>
        <w:r w:rsidR="004B65A9">
          <w:instrText>PAGE   \* MERGEFORMAT</w:instrText>
        </w:r>
        <w:r>
          <w:fldChar w:fldCharType="separate"/>
        </w:r>
        <w:r w:rsidR="0025096F">
          <w:rPr>
            <w:noProof/>
          </w:rPr>
          <w:t>1</w:t>
        </w:r>
        <w:r>
          <w:fldChar w:fldCharType="end"/>
        </w:r>
      </w:p>
    </w:sdtContent>
  </w:sdt>
  <w:p w:rsidR="004B65A9" w:rsidRDefault="004B65A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08C9" w:rsidRDefault="004208C9" w:rsidP="004B65A9">
      <w:pPr>
        <w:spacing w:after="0" w:line="240" w:lineRule="auto"/>
      </w:pPr>
      <w:r>
        <w:separator/>
      </w:r>
    </w:p>
  </w:footnote>
  <w:footnote w:type="continuationSeparator" w:id="0">
    <w:p w:rsidR="004208C9" w:rsidRDefault="004208C9" w:rsidP="004B65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402"/>
    <w:multiLevelType w:val="multilevel"/>
    <w:tmpl w:val="00000885"/>
    <w:lvl w:ilvl="0">
      <w:start w:val="1"/>
      <w:numFmt w:val="upperLetter"/>
      <w:lvlText w:val="%1)"/>
      <w:lvlJc w:val="left"/>
      <w:pPr>
        <w:ind w:left="284" w:hanging="284"/>
      </w:pPr>
      <w:rPr>
        <w:rFonts w:ascii="Verdana" w:hAnsi="Verdana" w:cs="Verdana"/>
        <w:b w:val="0"/>
        <w:bCs w:val="0"/>
        <w:sz w:val="22"/>
        <w:szCs w:val="22"/>
      </w:rPr>
    </w:lvl>
    <w:lvl w:ilvl="1">
      <w:numFmt w:val="bullet"/>
      <w:lvlText w:val="•"/>
      <w:lvlJc w:val="left"/>
      <w:pPr>
        <w:ind w:left="1193" w:hanging="284"/>
      </w:pPr>
    </w:lvl>
    <w:lvl w:ilvl="2">
      <w:numFmt w:val="bullet"/>
      <w:lvlText w:val="•"/>
      <w:lvlJc w:val="left"/>
      <w:pPr>
        <w:ind w:left="2102" w:hanging="284"/>
      </w:pPr>
    </w:lvl>
    <w:lvl w:ilvl="3">
      <w:numFmt w:val="bullet"/>
      <w:lvlText w:val="•"/>
      <w:lvlJc w:val="left"/>
      <w:pPr>
        <w:ind w:left="3011" w:hanging="284"/>
      </w:pPr>
    </w:lvl>
    <w:lvl w:ilvl="4">
      <w:numFmt w:val="bullet"/>
      <w:lvlText w:val="•"/>
      <w:lvlJc w:val="left"/>
      <w:pPr>
        <w:ind w:left="3920" w:hanging="284"/>
      </w:pPr>
    </w:lvl>
    <w:lvl w:ilvl="5">
      <w:numFmt w:val="bullet"/>
      <w:lvlText w:val="•"/>
      <w:lvlJc w:val="left"/>
      <w:pPr>
        <w:ind w:left="4829" w:hanging="284"/>
      </w:pPr>
    </w:lvl>
    <w:lvl w:ilvl="6">
      <w:numFmt w:val="bullet"/>
      <w:lvlText w:val="•"/>
      <w:lvlJc w:val="left"/>
      <w:pPr>
        <w:ind w:left="5738" w:hanging="284"/>
      </w:pPr>
    </w:lvl>
    <w:lvl w:ilvl="7">
      <w:numFmt w:val="bullet"/>
      <w:lvlText w:val="•"/>
      <w:lvlJc w:val="left"/>
      <w:pPr>
        <w:ind w:left="6648" w:hanging="284"/>
      </w:pPr>
    </w:lvl>
    <w:lvl w:ilvl="8">
      <w:numFmt w:val="bullet"/>
      <w:lvlText w:val="•"/>
      <w:lvlJc w:val="left"/>
      <w:pPr>
        <w:ind w:left="7557" w:hanging="284"/>
      </w:pPr>
    </w:lvl>
  </w:abstractNum>
  <w:abstractNum w:abstractNumId="1" w15:restartNumberingAfterBreak="0">
    <w:nsid w:val="00000403"/>
    <w:multiLevelType w:val="multilevel"/>
    <w:tmpl w:val="00000886"/>
    <w:lvl w:ilvl="0">
      <w:start w:val="1"/>
      <w:numFmt w:val="upperLetter"/>
      <w:lvlText w:val="%1)"/>
      <w:lvlJc w:val="left"/>
      <w:pPr>
        <w:ind w:left="284" w:hanging="284"/>
      </w:pPr>
      <w:rPr>
        <w:rFonts w:ascii="Verdana" w:hAnsi="Verdana" w:cs="Verdana"/>
        <w:b w:val="0"/>
        <w:bCs w:val="0"/>
        <w:sz w:val="22"/>
        <w:szCs w:val="22"/>
      </w:rPr>
    </w:lvl>
    <w:lvl w:ilvl="1">
      <w:numFmt w:val="bullet"/>
      <w:lvlText w:val="•"/>
      <w:lvlJc w:val="left"/>
      <w:pPr>
        <w:ind w:left="1221" w:hanging="284"/>
      </w:pPr>
    </w:lvl>
    <w:lvl w:ilvl="2">
      <w:numFmt w:val="bullet"/>
      <w:lvlText w:val="•"/>
      <w:lvlJc w:val="left"/>
      <w:pPr>
        <w:ind w:left="2158" w:hanging="284"/>
      </w:pPr>
    </w:lvl>
    <w:lvl w:ilvl="3">
      <w:numFmt w:val="bullet"/>
      <w:lvlText w:val="•"/>
      <w:lvlJc w:val="left"/>
      <w:pPr>
        <w:ind w:left="3096" w:hanging="284"/>
      </w:pPr>
    </w:lvl>
    <w:lvl w:ilvl="4">
      <w:numFmt w:val="bullet"/>
      <w:lvlText w:val="•"/>
      <w:lvlJc w:val="left"/>
      <w:pPr>
        <w:ind w:left="4033" w:hanging="284"/>
      </w:pPr>
    </w:lvl>
    <w:lvl w:ilvl="5">
      <w:numFmt w:val="bullet"/>
      <w:lvlText w:val="•"/>
      <w:lvlJc w:val="left"/>
      <w:pPr>
        <w:ind w:left="4971" w:hanging="284"/>
      </w:pPr>
    </w:lvl>
    <w:lvl w:ilvl="6">
      <w:numFmt w:val="bullet"/>
      <w:lvlText w:val="•"/>
      <w:lvlJc w:val="left"/>
      <w:pPr>
        <w:ind w:left="5908" w:hanging="284"/>
      </w:pPr>
    </w:lvl>
    <w:lvl w:ilvl="7">
      <w:numFmt w:val="bullet"/>
      <w:lvlText w:val="•"/>
      <w:lvlJc w:val="left"/>
      <w:pPr>
        <w:ind w:left="6846" w:hanging="284"/>
      </w:pPr>
    </w:lvl>
    <w:lvl w:ilvl="8">
      <w:numFmt w:val="bullet"/>
      <w:lvlText w:val="•"/>
      <w:lvlJc w:val="left"/>
      <w:pPr>
        <w:ind w:left="7783" w:hanging="284"/>
      </w:pPr>
    </w:lvl>
  </w:abstractNum>
  <w:abstractNum w:abstractNumId="2" w15:restartNumberingAfterBreak="0">
    <w:nsid w:val="00000404"/>
    <w:multiLevelType w:val="multilevel"/>
    <w:tmpl w:val="00000887"/>
    <w:lvl w:ilvl="0">
      <w:start w:val="1"/>
      <w:numFmt w:val="upperLetter"/>
      <w:lvlText w:val="%1)"/>
      <w:lvlJc w:val="left"/>
      <w:pPr>
        <w:ind w:left="284" w:hanging="284"/>
      </w:pPr>
      <w:rPr>
        <w:rFonts w:ascii="Verdana" w:hAnsi="Verdana" w:cs="Verdana"/>
        <w:b w:val="0"/>
        <w:bCs w:val="0"/>
        <w:sz w:val="22"/>
        <w:szCs w:val="22"/>
      </w:rPr>
    </w:lvl>
    <w:lvl w:ilvl="1">
      <w:numFmt w:val="bullet"/>
      <w:lvlText w:val="•"/>
      <w:lvlJc w:val="left"/>
      <w:pPr>
        <w:ind w:left="1221" w:hanging="284"/>
      </w:pPr>
    </w:lvl>
    <w:lvl w:ilvl="2">
      <w:numFmt w:val="bullet"/>
      <w:lvlText w:val="•"/>
      <w:lvlJc w:val="left"/>
      <w:pPr>
        <w:ind w:left="2158" w:hanging="284"/>
      </w:pPr>
    </w:lvl>
    <w:lvl w:ilvl="3">
      <w:numFmt w:val="bullet"/>
      <w:lvlText w:val="•"/>
      <w:lvlJc w:val="left"/>
      <w:pPr>
        <w:ind w:left="3096" w:hanging="284"/>
      </w:pPr>
    </w:lvl>
    <w:lvl w:ilvl="4">
      <w:numFmt w:val="bullet"/>
      <w:lvlText w:val="•"/>
      <w:lvlJc w:val="left"/>
      <w:pPr>
        <w:ind w:left="4033" w:hanging="284"/>
      </w:pPr>
    </w:lvl>
    <w:lvl w:ilvl="5">
      <w:numFmt w:val="bullet"/>
      <w:lvlText w:val="•"/>
      <w:lvlJc w:val="left"/>
      <w:pPr>
        <w:ind w:left="4971" w:hanging="284"/>
      </w:pPr>
    </w:lvl>
    <w:lvl w:ilvl="6">
      <w:numFmt w:val="bullet"/>
      <w:lvlText w:val="•"/>
      <w:lvlJc w:val="left"/>
      <w:pPr>
        <w:ind w:left="5908" w:hanging="284"/>
      </w:pPr>
    </w:lvl>
    <w:lvl w:ilvl="7">
      <w:numFmt w:val="bullet"/>
      <w:lvlText w:val="•"/>
      <w:lvlJc w:val="left"/>
      <w:pPr>
        <w:ind w:left="6846" w:hanging="284"/>
      </w:pPr>
    </w:lvl>
    <w:lvl w:ilvl="8">
      <w:numFmt w:val="bullet"/>
      <w:lvlText w:val="•"/>
      <w:lvlJc w:val="left"/>
      <w:pPr>
        <w:ind w:left="7783" w:hanging="284"/>
      </w:pPr>
    </w:lvl>
  </w:abstractNum>
  <w:abstractNum w:abstractNumId="3" w15:restartNumberingAfterBreak="0">
    <w:nsid w:val="035B60F7"/>
    <w:multiLevelType w:val="hybridMultilevel"/>
    <w:tmpl w:val="0F0CB75A"/>
    <w:lvl w:ilvl="0" w:tplc="51E2E3DC">
      <w:numFmt w:val="bullet"/>
      <w:lvlText w:val="-"/>
      <w:lvlJc w:val="left"/>
      <w:pPr>
        <w:ind w:left="495" w:hanging="360"/>
      </w:pPr>
      <w:rPr>
        <w:rFonts w:ascii="Verdana" w:eastAsiaTheme="minorHAnsi" w:hAnsi="Verdana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4" w15:restartNumberingAfterBreak="0">
    <w:nsid w:val="09D157D3"/>
    <w:multiLevelType w:val="hybridMultilevel"/>
    <w:tmpl w:val="11FC3746"/>
    <w:lvl w:ilvl="0" w:tplc="041F0017">
      <w:start w:val="1"/>
      <w:numFmt w:val="lowerLetter"/>
      <w:lvlText w:val="%1)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B166E2D"/>
    <w:multiLevelType w:val="hybridMultilevel"/>
    <w:tmpl w:val="2D64B3D6"/>
    <w:lvl w:ilvl="0" w:tplc="C95AF7C6">
      <w:start w:val="1"/>
      <w:numFmt w:val="upperLetter"/>
      <w:lvlText w:val="%1)"/>
      <w:lvlJc w:val="left"/>
      <w:pPr>
        <w:ind w:left="360" w:hanging="360"/>
      </w:pPr>
      <w:rPr>
        <w:rFonts w:ascii="Comic Sans MS" w:hAnsi="Comic Sans MS" w:hint="default"/>
        <w:b w:val="0"/>
        <w:i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1C5CF9"/>
    <w:multiLevelType w:val="hybridMultilevel"/>
    <w:tmpl w:val="1C38D5A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AA4BE4"/>
    <w:multiLevelType w:val="hybridMultilevel"/>
    <w:tmpl w:val="3B441E80"/>
    <w:lvl w:ilvl="0" w:tplc="041F0017">
      <w:start w:val="1"/>
      <w:numFmt w:val="lowerLetter"/>
      <w:lvlText w:val="%1)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6590EFC"/>
    <w:multiLevelType w:val="hybridMultilevel"/>
    <w:tmpl w:val="FDAAED4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D675DB"/>
    <w:multiLevelType w:val="hybridMultilevel"/>
    <w:tmpl w:val="87F2B41C"/>
    <w:lvl w:ilvl="0" w:tplc="194C0086">
      <w:start w:val="1"/>
      <w:numFmt w:val="lowerLetter"/>
      <w:lvlText w:val="%1)"/>
      <w:lvlJc w:val="left"/>
      <w:pPr>
        <w:ind w:left="113" w:hanging="56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26234A22"/>
    <w:multiLevelType w:val="hybridMultilevel"/>
    <w:tmpl w:val="F54045A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02ED8"/>
    <w:multiLevelType w:val="hybridMultilevel"/>
    <w:tmpl w:val="A44C675C"/>
    <w:lvl w:ilvl="0" w:tplc="C95AF7C6">
      <w:start w:val="1"/>
      <w:numFmt w:val="upperLetter"/>
      <w:lvlText w:val="%1)"/>
      <w:lvlJc w:val="left"/>
      <w:pPr>
        <w:ind w:left="360" w:hanging="360"/>
      </w:pPr>
      <w:rPr>
        <w:rFonts w:ascii="Comic Sans MS" w:hAnsi="Comic Sans MS" w:hint="default"/>
        <w:b w:val="0"/>
        <w:i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01E3554"/>
    <w:multiLevelType w:val="multilevel"/>
    <w:tmpl w:val="041F001D"/>
    <w:numStyleLink w:val="Stil1"/>
  </w:abstractNum>
  <w:abstractNum w:abstractNumId="13" w15:restartNumberingAfterBreak="0">
    <w:nsid w:val="330F79AC"/>
    <w:multiLevelType w:val="hybridMultilevel"/>
    <w:tmpl w:val="48DEE3FC"/>
    <w:lvl w:ilvl="0" w:tplc="C95AF7C6">
      <w:start w:val="1"/>
      <w:numFmt w:val="upperLetter"/>
      <w:lvlText w:val="%1)"/>
      <w:lvlJc w:val="left"/>
      <w:pPr>
        <w:ind w:left="360" w:hanging="360"/>
      </w:pPr>
      <w:rPr>
        <w:rFonts w:ascii="Comic Sans MS" w:hAnsi="Comic Sans MS" w:hint="default"/>
        <w:b w:val="0"/>
        <w:i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3D46CC6"/>
    <w:multiLevelType w:val="hybridMultilevel"/>
    <w:tmpl w:val="17F8E9AC"/>
    <w:lvl w:ilvl="0" w:tplc="10DC30EE">
      <w:start w:val="1"/>
      <w:numFmt w:val="lowerLetter"/>
      <w:lvlText w:val="%1)"/>
      <w:lvlJc w:val="left"/>
      <w:pPr>
        <w:ind w:left="720" w:hanging="360"/>
      </w:pPr>
      <w:rPr>
        <w:b w:val="0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3A03F6"/>
    <w:multiLevelType w:val="hybridMultilevel"/>
    <w:tmpl w:val="3ACE545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A53A4"/>
    <w:multiLevelType w:val="hybridMultilevel"/>
    <w:tmpl w:val="07FA561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144297"/>
    <w:multiLevelType w:val="hybridMultilevel"/>
    <w:tmpl w:val="A57401C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3358B2"/>
    <w:multiLevelType w:val="hybridMultilevel"/>
    <w:tmpl w:val="CF7A3A9E"/>
    <w:lvl w:ilvl="0" w:tplc="C95AF7C6">
      <w:start w:val="1"/>
      <w:numFmt w:val="upperLetter"/>
      <w:lvlText w:val="%1)"/>
      <w:lvlJc w:val="left"/>
      <w:pPr>
        <w:ind w:left="810" w:hanging="360"/>
      </w:pPr>
      <w:rPr>
        <w:rFonts w:ascii="Comic Sans MS" w:hAnsi="Comic Sans MS" w:hint="default"/>
        <w:b w:val="0"/>
        <w:i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5564129E"/>
    <w:multiLevelType w:val="hybridMultilevel"/>
    <w:tmpl w:val="0186DDEC"/>
    <w:lvl w:ilvl="0" w:tplc="207A53A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44342B"/>
    <w:multiLevelType w:val="hybridMultilevel"/>
    <w:tmpl w:val="515A7E7A"/>
    <w:lvl w:ilvl="0" w:tplc="99CCA864">
      <w:start w:val="1"/>
      <w:numFmt w:val="lowerLetter"/>
      <w:lvlText w:val="%1)"/>
      <w:lvlJc w:val="left"/>
      <w:pPr>
        <w:ind w:left="720" w:hanging="360"/>
      </w:pPr>
      <w:rPr>
        <w:b w:val="0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267802"/>
    <w:multiLevelType w:val="hybridMultilevel"/>
    <w:tmpl w:val="FA4A7134"/>
    <w:lvl w:ilvl="0" w:tplc="4D82E86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664071"/>
    <w:multiLevelType w:val="hybridMultilevel"/>
    <w:tmpl w:val="2D64B3D6"/>
    <w:lvl w:ilvl="0" w:tplc="C95AF7C6">
      <w:start w:val="1"/>
      <w:numFmt w:val="upperLetter"/>
      <w:lvlText w:val="%1)"/>
      <w:lvlJc w:val="left"/>
      <w:pPr>
        <w:ind w:left="360" w:hanging="360"/>
      </w:pPr>
      <w:rPr>
        <w:rFonts w:ascii="Comic Sans MS" w:hAnsi="Comic Sans MS" w:hint="default"/>
        <w:b w:val="0"/>
        <w:i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65520D5"/>
    <w:multiLevelType w:val="hybridMultilevel"/>
    <w:tmpl w:val="A44C675C"/>
    <w:lvl w:ilvl="0" w:tplc="C95AF7C6">
      <w:start w:val="1"/>
      <w:numFmt w:val="upperLetter"/>
      <w:lvlText w:val="%1)"/>
      <w:lvlJc w:val="left"/>
      <w:pPr>
        <w:ind w:left="360" w:hanging="360"/>
      </w:pPr>
      <w:rPr>
        <w:rFonts w:ascii="Comic Sans MS" w:hAnsi="Comic Sans MS" w:hint="default"/>
        <w:b w:val="0"/>
        <w:i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70C7213"/>
    <w:multiLevelType w:val="hybridMultilevel"/>
    <w:tmpl w:val="07583B4C"/>
    <w:lvl w:ilvl="0" w:tplc="38DE26FC">
      <w:start w:val="1"/>
      <w:numFmt w:val="lowerLetter"/>
      <w:lvlText w:val="%1)"/>
      <w:lvlJc w:val="left"/>
      <w:pPr>
        <w:ind w:left="780" w:hanging="360"/>
      </w:pPr>
      <w:rPr>
        <w:i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 w15:restartNumberingAfterBreak="0">
    <w:nsid w:val="694667A8"/>
    <w:multiLevelType w:val="hybridMultilevel"/>
    <w:tmpl w:val="48DEE3FC"/>
    <w:lvl w:ilvl="0" w:tplc="C95AF7C6">
      <w:start w:val="1"/>
      <w:numFmt w:val="upperLetter"/>
      <w:lvlText w:val="%1)"/>
      <w:lvlJc w:val="left"/>
      <w:pPr>
        <w:ind w:left="360" w:hanging="360"/>
      </w:pPr>
      <w:rPr>
        <w:rFonts w:ascii="Comic Sans MS" w:hAnsi="Comic Sans MS" w:hint="default"/>
        <w:b w:val="0"/>
        <w:i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5501B7"/>
    <w:multiLevelType w:val="hybridMultilevel"/>
    <w:tmpl w:val="F54045A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8605AC"/>
    <w:multiLevelType w:val="hybridMultilevel"/>
    <w:tmpl w:val="A050B7E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3E3A98"/>
    <w:multiLevelType w:val="multilevel"/>
    <w:tmpl w:val="041F001D"/>
    <w:styleLink w:val="Stil1"/>
    <w:lvl w:ilvl="0">
      <w:start w:val="1"/>
      <w:numFmt w:val="bullet"/>
      <w:lvlText w:val=""/>
      <w:lvlJc w:val="left"/>
      <w:pPr>
        <w:ind w:left="360" w:hanging="360"/>
      </w:pPr>
      <w:rPr>
        <w:rFonts w:ascii="Comic Sans MS" w:hAnsi="Comic Sans MS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77425FDE"/>
    <w:multiLevelType w:val="hybridMultilevel"/>
    <w:tmpl w:val="2ECA46A2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D4F0A31"/>
    <w:multiLevelType w:val="hybridMultilevel"/>
    <w:tmpl w:val="4002F48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8"/>
  </w:num>
  <w:num w:numId="3">
    <w:abstractNumId w:val="12"/>
  </w:num>
  <w:num w:numId="4">
    <w:abstractNumId w:val="9"/>
  </w:num>
  <w:num w:numId="5">
    <w:abstractNumId w:val="10"/>
  </w:num>
  <w:num w:numId="6">
    <w:abstractNumId w:val="26"/>
  </w:num>
  <w:num w:numId="7">
    <w:abstractNumId w:val="6"/>
  </w:num>
  <w:num w:numId="8">
    <w:abstractNumId w:val="30"/>
  </w:num>
  <w:num w:numId="9">
    <w:abstractNumId w:val="16"/>
  </w:num>
  <w:num w:numId="10">
    <w:abstractNumId w:val="17"/>
  </w:num>
  <w:num w:numId="11">
    <w:abstractNumId w:val="15"/>
  </w:num>
  <w:num w:numId="12">
    <w:abstractNumId w:val="29"/>
  </w:num>
  <w:num w:numId="13">
    <w:abstractNumId w:val="4"/>
  </w:num>
  <w:num w:numId="14">
    <w:abstractNumId w:val="19"/>
  </w:num>
  <w:num w:numId="15">
    <w:abstractNumId w:val="7"/>
  </w:num>
  <w:num w:numId="16">
    <w:abstractNumId w:val="8"/>
  </w:num>
  <w:num w:numId="17">
    <w:abstractNumId w:val="2"/>
  </w:num>
  <w:num w:numId="18">
    <w:abstractNumId w:val="1"/>
  </w:num>
  <w:num w:numId="19">
    <w:abstractNumId w:val="0"/>
  </w:num>
  <w:num w:numId="20">
    <w:abstractNumId w:val="5"/>
  </w:num>
  <w:num w:numId="21">
    <w:abstractNumId w:val="18"/>
  </w:num>
  <w:num w:numId="22">
    <w:abstractNumId w:val="22"/>
  </w:num>
  <w:num w:numId="23">
    <w:abstractNumId w:val="13"/>
  </w:num>
  <w:num w:numId="24">
    <w:abstractNumId w:val="25"/>
  </w:num>
  <w:num w:numId="25">
    <w:abstractNumId w:val="11"/>
  </w:num>
  <w:num w:numId="26">
    <w:abstractNumId w:val="23"/>
  </w:num>
  <w:num w:numId="27">
    <w:abstractNumId w:val="27"/>
  </w:num>
  <w:num w:numId="28">
    <w:abstractNumId w:val="24"/>
  </w:num>
  <w:num w:numId="29">
    <w:abstractNumId w:val="14"/>
  </w:num>
  <w:num w:numId="30">
    <w:abstractNumId w:val="20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5487"/>
    <w:rsid w:val="00014DDA"/>
    <w:rsid w:val="000273A3"/>
    <w:rsid w:val="00035A88"/>
    <w:rsid w:val="000579A1"/>
    <w:rsid w:val="0008510C"/>
    <w:rsid w:val="000C66A9"/>
    <w:rsid w:val="000D5B5A"/>
    <w:rsid w:val="000E006B"/>
    <w:rsid w:val="001031D7"/>
    <w:rsid w:val="001207A3"/>
    <w:rsid w:val="0016554F"/>
    <w:rsid w:val="00181B5E"/>
    <w:rsid w:val="00190BE5"/>
    <w:rsid w:val="00190D64"/>
    <w:rsid w:val="00217847"/>
    <w:rsid w:val="00217E64"/>
    <w:rsid w:val="002246DD"/>
    <w:rsid w:val="002322E3"/>
    <w:rsid w:val="002441B4"/>
    <w:rsid w:val="0025096F"/>
    <w:rsid w:val="00266613"/>
    <w:rsid w:val="00286F5E"/>
    <w:rsid w:val="0029307D"/>
    <w:rsid w:val="00296A0A"/>
    <w:rsid w:val="002A494E"/>
    <w:rsid w:val="002A703D"/>
    <w:rsid w:val="002C6FAC"/>
    <w:rsid w:val="002D6337"/>
    <w:rsid w:val="00302F96"/>
    <w:rsid w:val="00307C0D"/>
    <w:rsid w:val="00311182"/>
    <w:rsid w:val="00321578"/>
    <w:rsid w:val="003325D7"/>
    <w:rsid w:val="00357C65"/>
    <w:rsid w:val="003600E5"/>
    <w:rsid w:val="00390889"/>
    <w:rsid w:val="00391577"/>
    <w:rsid w:val="003B25A0"/>
    <w:rsid w:val="003E1495"/>
    <w:rsid w:val="003E5487"/>
    <w:rsid w:val="004047DD"/>
    <w:rsid w:val="00406B8A"/>
    <w:rsid w:val="004208C9"/>
    <w:rsid w:val="00422BF1"/>
    <w:rsid w:val="00445166"/>
    <w:rsid w:val="0045209D"/>
    <w:rsid w:val="00454987"/>
    <w:rsid w:val="00493815"/>
    <w:rsid w:val="004A4846"/>
    <w:rsid w:val="004A73A3"/>
    <w:rsid w:val="004B65A9"/>
    <w:rsid w:val="004C1905"/>
    <w:rsid w:val="004E54BA"/>
    <w:rsid w:val="005135C3"/>
    <w:rsid w:val="005210AF"/>
    <w:rsid w:val="00552325"/>
    <w:rsid w:val="00576005"/>
    <w:rsid w:val="00586F57"/>
    <w:rsid w:val="00595AC7"/>
    <w:rsid w:val="005C2448"/>
    <w:rsid w:val="006151A4"/>
    <w:rsid w:val="00620AFD"/>
    <w:rsid w:val="006255D7"/>
    <w:rsid w:val="0064320B"/>
    <w:rsid w:val="00646179"/>
    <w:rsid w:val="00684AAD"/>
    <w:rsid w:val="006B478B"/>
    <w:rsid w:val="006E5F4C"/>
    <w:rsid w:val="00732461"/>
    <w:rsid w:val="00737E0B"/>
    <w:rsid w:val="007643D3"/>
    <w:rsid w:val="00777539"/>
    <w:rsid w:val="007D0747"/>
    <w:rsid w:val="008227C4"/>
    <w:rsid w:val="0082662B"/>
    <w:rsid w:val="00843E1D"/>
    <w:rsid w:val="00846B96"/>
    <w:rsid w:val="00846DEA"/>
    <w:rsid w:val="00897FB6"/>
    <w:rsid w:val="008A2077"/>
    <w:rsid w:val="008B3272"/>
    <w:rsid w:val="008B60E1"/>
    <w:rsid w:val="008C25DD"/>
    <w:rsid w:val="008E1A7E"/>
    <w:rsid w:val="008E2196"/>
    <w:rsid w:val="008F0766"/>
    <w:rsid w:val="008F2F25"/>
    <w:rsid w:val="00907620"/>
    <w:rsid w:val="0096582F"/>
    <w:rsid w:val="00966634"/>
    <w:rsid w:val="00975CDD"/>
    <w:rsid w:val="00977952"/>
    <w:rsid w:val="00977A93"/>
    <w:rsid w:val="00991D11"/>
    <w:rsid w:val="0099267B"/>
    <w:rsid w:val="009C148B"/>
    <w:rsid w:val="009C4CBD"/>
    <w:rsid w:val="00A82B75"/>
    <w:rsid w:val="00AD1AD2"/>
    <w:rsid w:val="00AF2B76"/>
    <w:rsid w:val="00B20C19"/>
    <w:rsid w:val="00B3615E"/>
    <w:rsid w:val="00B63A0E"/>
    <w:rsid w:val="00B71C69"/>
    <w:rsid w:val="00B73784"/>
    <w:rsid w:val="00B82592"/>
    <w:rsid w:val="00B909DF"/>
    <w:rsid w:val="00BA33C6"/>
    <w:rsid w:val="00BC1C0A"/>
    <w:rsid w:val="00BD1923"/>
    <w:rsid w:val="00C001CE"/>
    <w:rsid w:val="00C0702D"/>
    <w:rsid w:val="00C07BF1"/>
    <w:rsid w:val="00C13CB9"/>
    <w:rsid w:val="00C3494B"/>
    <w:rsid w:val="00C35CA2"/>
    <w:rsid w:val="00C37894"/>
    <w:rsid w:val="00C504F5"/>
    <w:rsid w:val="00C51E2B"/>
    <w:rsid w:val="00C67248"/>
    <w:rsid w:val="00CA32CB"/>
    <w:rsid w:val="00CB52EC"/>
    <w:rsid w:val="00CB6A3D"/>
    <w:rsid w:val="00CB76B2"/>
    <w:rsid w:val="00CD10A4"/>
    <w:rsid w:val="00D174AF"/>
    <w:rsid w:val="00D2748E"/>
    <w:rsid w:val="00D6431B"/>
    <w:rsid w:val="00DA0C5C"/>
    <w:rsid w:val="00DB3123"/>
    <w:rsid w:val="00DD741B"/>
    <w:rsid w:val="00DE7339"/>
    <w:rsid w:val="00DF28CF"/>
    <w:rsid w:val="00DF5DF1"/>
    <w:rsid w:val="00E04296"/>
    <w:rsid w:val="00E16B82"/>
    <w:rsid w:val="00E20B25"/>
    <w:rsid w:val="00E3515F"/>
    <w:rsid w:val="00E46AFA"/>
    <w:rsid w:val="00E62CC7"/>
    <w:rsid w:val="00E72D18"/>
    <w:rsid w:val="00E9474F"/>
    <w:rsid w:val="00EC29A2"/>
    <w:rsid w:val="00ED5190"/>
    <w:rsid w:val="00EE7432"/>
    <w:rsid w:val="00F36FF0"/>
    <w:rsid w:val="00F51F02"/>
    <w:rsid w:val="00F5344D"/>
    <w:rsid w:val="00F7173B"/>
    <w:rsid w:val="00F71F29"/>
    <w:rsid w:val="00FC5735"/>
    <w:rsid w:val="00FE2131"/>
    <w:rsid w:val="00FE6830"/>
    <w:rsid w:val="00FF7E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10956CD-CE17-4C31-91D4-F2DEB657B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2325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E54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1"/>
    <w:qFormat/>
    <w:rsid w:val="008F0766"/>
    <w:pPr>
      <w:spacing w:line="259" w:lineRule="auto"/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B65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65A9"/>
  </w:style>
  <w:style w:type="paragraph" w:styleId="Altbilgi">
    <w:name w:val="footer"/>
    <w:basedOn w:val="Normal"/>
    <w:link w:val="AltbilgiChar"/>
    <w:uiPriority w:val="99"/>
    <w:unhideWhenUsed/>
    <w:rsid w:val="004B65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65A9"/>
  </w:style>
  <w:style w:type="numbering" w:customStyle="1" w:styleId="Stil1">
    <w:name w:val="Stil1"/>
    <w:uiPriority w:val="99"/>
    <w:rsid w:val="00EC29A2"/>
    <w:pPr>
      <w:numPr>
        <w:numId w:val="2"/>
      </w:numPr>
    </w:pPr>
  </w:style>
  <w:style w:type="paragraph" w:styleId="NormalGirinti">
    <w:name w:val="Normal Indent"/>
    <w:basedOn w:val="Normal"/>
    <w:uiPriority w:val="99"/>
    <w:semiHidden/>
    <w:unhideWhenUsed/>
    <w:rsid w:val="00846DEA"/>
    <w:pPr>
      <w:spacing w:line="259" w:lineRule="auto"/>
      <w:ind w:left="708"/>
    </w:pPr>
  </w:style>
  <w:style w:type="paragraph" w:customStyle="1" w:styleId="Default">
    <w:name w:val="Default"/>
    <w:rsid w:val="00B3615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FF7E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760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600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B327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614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Bekir</dc:creator>
  <cp:keywords>www.sorubak.com</cp:keywords>
  <dc:description>www.sorubak.com</dc:description>
  <cp:lastModifiedBy>doğan</cp:lastModifiedBy>
  <cp:revision>5</cp:revision>
  <cp:lastPrinted>2016-05-18T10:11:00Z</cp:lastPrinted>
  <dcterms:created xsi:type="dcterms:W3CDTF">2016-05-31T06:25:00Z</dcterms:created>
  <dcterms:modified xsi:type="dcterms:W3CDTF">2016-05-31T21:18:00Z</dcterms:modified>
</cp:coreProperties>
</file>