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kGlgeleme-Vurgu4"/>
        <w:tblpPr w:leftFromText="141" w:rightFromText="141" w:vertAnchor="text" w:tblpX="4766" w:tblpY="-1274"/>
        <w:tblW w:w="0" w:type="auto"/>
        <w:tblLook w:val="0000" w:firstRow="0" w:lastRow="0" w:firstColumn="0" w:lastColumn="0" w:noHBand="0" w:noVBand="0"/>
      </w:tblPr>
      <w:tblGrid>
        <w:gridCol w:w="371"/>
      </w:tblGrid>
      <w:tr w:rsidR="00A26E07" w:rsidRPr="005303D9" w:rsidTr="00C40C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1" w:type="dxa"/>
          </w:tcPr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T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A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H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S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İ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N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T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A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N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Y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I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L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D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I</w:t>
            </w:r>
          </w:p>
          <w:p w:rsidR="00A26E07" w:rsidRPr="005303D9" w:rsidRDefault="00A26E07" w:rsidP="00A26E07">
            <w:pPr>
              <w:rPr>
                <w:color w:val="000000" w:themeColor="text1"/>
                <w:sz w:val="24"/>
                <w:szCs w:val="24"/>
              </w:rPr>
            </w:pPr>
            <w:r w:rsidRPr="005303D9">
              <w:rPr>
                <w:color w:val="000000" w:themeColor="text1"/>
                <w:sz w:val="24"/>
                <w:szCs w:val="24"/>
              </w:rPr>
              <w:t>Z</w:t>
            </w:r>
          </w:p>
        </w:tc>
      </w:tr>
    </w:tbl>
    <w:p w:rsidR="006279A9" w:rsidRPr="005303D9" w:rsidRDefault="003D6B49">
      <w:pPr>
        <w:rPr>
          <w:sz w:val="24"/>
          <w:szCs w:val="24"/>
        </w:rPr>
      </w:pPr>
      <w:hyperlink r:id="rId7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0C78C9">
        <w:rPr>
          <w:noProof/>
          <w:sz w:val="24"/>
          <w:szCs w:val="24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6" type="#_x0000_t132" style="position:absolute;margin-left:111.05pt;margin-top:-2.65pt;width:223.85pt;height:34.4pt;z-index:251682816;mso-position-horizontal-relative:text;mso-position-vertical-relative:text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56">
              <w:txbxContent>
                <w:p w:rsidR="00FD6337" w:rsidRDefault="00DA1213" w:rsidP="00FD6337">
                  <w:r>
                    <w:t xml:space="preserve">    </w:t>
                  </w:r>
                  <w:r w:rsidR="004E37E3">
                    <w:t xml:space="preserve"> 2</w:t>
                  </w:r>
                  <w:r w:rsidR="00F4333A">
                    <w:t>.S</w:t>
                  </w:r>
                  <w:r w:rsidR="006A35B1">
                    <w:t>INIF ÇARPMA</w:t>
                  </w:r>
                  <w:r w:rsidR="00B21A19">
                    <w:t xml:space="preserve"> İŞLEMİ </w:t>
                  </w:r>
                  <w:proofErr w:type="gramStart"/>
                  <w:r w:rsidR="00B21A19">
                    <w:t>PROBLEMLERİ-4</w:t>
                  </w:r>
                  <w:proofErr w:type="gramEnd"/>
                </w:p>
              </w:txbxContent>
            </v:textbox>
          </v:shape>
        </w:pict>
      </w:r>
      <w:r w:rsidR="000C78C9">
        <w:rPr>
          <w:noProof/>
          <w:sz w:val="24"/>
          <w:szCs w:val="24"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f79646 [3209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B21A19" w:rsidRPr="005524E2" w:rsidRDefault="004B20AE" w:rsidP="00B21A19">
                  <w:pPr>
                    <w:rPr>
                      <w:rFonts w:ascii="Calibri" w:eastAsia="Times New Roman" w:hAnsi="Calibri" w:cs="Calibri"/>
                      <w:sz w:val="24"/>
                      <w:szCs w:val="24"/>
                    </w:rPr>
                  </w:pPr>
                  <w:r w:rsidRPr="00821C6C">
                    <w:rPr>
                      <w:rFonts w:cstheme="minorHAnsi"/>
                      <w:sz w:val="24"/>
                      <w:szCs w:val="24"/>
                    </w:rPr>
                    <w:t>SORU</w:t>
                  </w:r>
                  <w:r>
                    <w:t>:</w:t>
                  </w:r>
                  <w:r w:rsidRPr="00D836D3">
                    <w:rPr>
                      <w:rFonts w:cstheme="minorHAnsi"/>
                      <w:color w:val="434343"/>
                    </w:rPr>
                    <w:t xml:space="preserve"> </w:t>
                  </w:r>
                  <w:r w:rsidR="00B21A19">
                    <w:rPr>
                      <w:rFonts w:cstheme="minorHAnsi"/>
                    </w:rPr>
                    <w:t xml:space="preserve">Oya manavdan kilosu 10 </w:t>
                  </w:r>
                  <w:r w:rsidR="00B21A19" w:rsidRPr="005524E2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 xml:space="preserve">TL’ye </w:t>
                  </w:r>
                  <w:smartTag w:uri="urn:schemas-microsoft-com:office:smarttags" w:element="metricconverter">
                    <w:smartTagPr>
                      <w:attr w:name="ProductID" w:val="8 kg"/>
                    </w:smartTagPr>
                    <w:r w:rsidR="00B21A19" w:rsidRPr="005524E2">
                      <w:rPr>
                        <w:rFonts w:ascii="Calibri" w:eastAsia="Times New Roman" w:hAnsi="Calibri" w:cs="Calibri"/>
                        <w:sz w:val="24"/>
                        <w:szCs w:val="24"/>
                      </w:rPr>
                      <w:t xml:space="preserve">8 </w:t>
                    </w:r>
                    <w:proofErr w:type="spellStart"/>
                    <w:r w:rsidR="00B21A19" w:rsidRPr="005524E2">
                      <w:rPr>
                        <w:rFonts w:ascii="Calibri" w:eastAsia="Times New Roman" w:hAnsi="Calibri" w:cs="Calibri"/>
                        <w:sz w:val="24"/>
                        <w:szCs w:val="24"/>
                      </w:rPr>
                      <w:t>kg</w:t>
                    </w:r>
                  </w:smartTag>
                  <w:r w:rsidR="00B21A19" w:rsidRPr="005524E2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>.</w:t>
                  </w:r>
                  <w:r w:rsidR="00B21A19">
                    <w:rPr>
                      <w:rFonts w:cstheme="minorHAnsi"/>
                    </w:rPr>
                    <w:t>Muz</w:t>
                  </w:r>
                  <w:proofErr w:type="spellEnd"/>
                  <w:r w:rsidR="00B21A19">
                    <w:rPr>
                      <w:rFonts w:cstheme="minorHAnsi"/>
                    </w:rPr>
                    <w:t xml:space="preserve"> aldı. Oya manava kaç </w:t>
                  </w:r>
                  <w:r w:rsidR="00B21A19" w:rsidRPr="005524E2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>TL verecek?</w:t>
                  </w:r>
                </w:p>
                <w:p w:rsidR="00821C6C" w:rsidRPr="00921C7D" w:rsidRDefault="00821C6C" w:rsidP="00821C6C">
                  <w:pPr>
                    <w:pStyle w:val="GvdeMetni"/>
                    <w:tabs>
                      <w:tab w:val="left" w:pos="580"/>
                    </w:tabs>
                    <w:kinsoku w:val="0"/>
                    <w:overflowPunct w:val="0"/>
                    <w:spacing w:before="13" w:line="239" w:lineRule="auto"/>
                    <w:ind w:right="1"/>
                    <w:jc w:val="both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  <w:p w:rsidR="00D836D3" w:rsidRPr="00D836D3" w:rsidRDefault="00D836D3" w:rsidP="00D836D3">
                  <w:pPr>
                    <w:rPr>
                      <w:rFonts w:cstheme="minorHAnsi"/>
                      <w:b/>
                      <w:color w:val="0D0D0D" w:themeColor="text1" w:themeTint="F2"/>
                      <w:sz w:val="24"/>
                      <w:szCs w:val="24"/>
                    </w:rPr>
                  </w:pPr>
                </w:p>
                <w:p w:rsidR="007D0CDE" w:rsidRPr="00711026" w:rsidRDefault="007D0CDE" w:rsidP="007D0CDE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1761C7" w:rsidRPr="001145F0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F4333A" w:rsidRPr="00F4333A" w:rsidRDefault="00F4333A" w:rsidP="00F4333A">
                  <w:pPr>
                    <w:rPr>
                      <w:rFonts w:cstheme="minorHAnsi"/>
                    </w:rPr>
                  </w:pP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E30AF4" w:rsidRDefault="00E30AF4" w:rsidP="00701FB9"/>
                <w:p w:rsidR="00D46525" w:rsidRDefault="00D46525" w:rsidP="00D46525">
                  <w:pPr>
                    <w:jc w:val="both"/>
                  </w:pPr>
                </w:p>
                <w:p w:rsidR="00701FB9" w:rsidRDefault="00701FB9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f79646 [3209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B21A19" w:rsidRPr="005524E2" w:rsidRDefault="005303D9" w:rsidP="00B21A19">
                  <w:pPr>
                    <w:rPr>
                      <w:rFonts w:ascii="Calibri" w:eastAsia="Times New Roman" w:hAnsi="Calibri" w:cs="Calibri"/>
                      <w:sz w:val="24"/>
                      <w:szCs w:val="24"/>
                    </w:rPr>
                  </w:pPr>
                  <w:r w:rsidRPr="005303D9">
                    <w:rPr>
                      <w:rFonts w:cstheme="minorHAnsi"/>
                      <w:sz w:val="24"/>
                      <w:szCs w:val="24"/>
                    </w:rPr>
                    <w:t>SORU</w:t>
                  </w:r>
                  <w:r w:rsidR="004B20AE">
                    <w:t>:</w:t>
                  </w:r>
                  <w:r w:rsidR="004B20AE" w:rsidRPr="00D836D3">
                    <w:rPr>
                      <w:rFonts w:cstheme="minorHAnsi"/>
                      <w:color w:val="434343"/>
                    </w:rPr>
                    <w:t xml:space="preserve"> </w:t>
                  </w:r>
                  <w:r>
                    <w:rPr>
                      <w:rFonts w:cstheme="minorHAnsi"/>
                      <w:color w:val="434343"/>
                    </w:rPr>
                    <w:t xml:space="preserve"> </w:t>
                  </w:r>
                  <w:r w:rsidR="00B21A19" w:rsidRPr="005524E2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>Sema bakkaldan her gün 4 ekmek alıyor. 8 günde kaç ekmek alır?</w:t>
                  </w:r>
                </w:p>
                <w:p w:rsidR="00821C6C" w:rsidRPr="00921C7D" w:rsidRDefault="00821C6C" w:rsidP="00821C6C">
                  <w:pPr>
                    <w:pStyle w:val="GvdeMetni"/>
                    <w:tabs>
                      <w:tab w:val="left" w:pos="640"/>
                    </w:tabs>
                    <w:kinsoku w:val="0"/>
                    <w:overflowPunct w:val="0"/>
                    <w:spacing w:line="241" w:lineRule="auto"/>
                    <w:ind w:left="0" w:right="1"/>
                    <w:jc w:val="both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  <w:p w:rsidR="005303D9" w:rsidRPr="00921C7D" w:rsidRDefault="005303D9" w:rsidP="005303D9">
                  <w:pPr>
                    <w:pStyle w:val="GvdeMetni"/>
                    <w:tabs>
                      <w:tab w:val="left" w:pos="660"/>
                    </w:tabs>
                    <w:kinsoku w:val="0"/>
                    <w:overflowPunct w:val="0"/>
                    <w:spacing w:line="388" w:lineRule="exact"/>
                    <w:ind w:right="111"/>
                    <w:jc w:val="both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  <w:p w:rsidR="00D836D3" w:rsidRPr="005303D9" w:rsidRDefault="00D836D3" w:rsidP="00D836D3">
                  <w:pPr>
                    <w:rPr>
                      <w:rFonts w:cstheme="minorHAnsi"/>
                      <w:color w:val="0D0D0D" w:themeColor="text1" w:themeTint="F2"/>
                      <w:sz w:val="24"/>
                      <w:szCs w:val="24"/>
                    </w:rPr>
                  </w:pPr>
                </w:p>
                <w:p w:rsidR="001761C7" w:rsidRPr="005303D9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E1694A" w:rsidRPr="005303D9" w:rsidRDefault="00E1694A" w:rsidP="00E1694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f79646 [3209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5303D9" w:rsidRPr="00921C7D" w:rsidRDefault="004B20AE" w:rsidP="005303D9">
                  <w:pPr>
                    <w:pStyle w:val="GvdeMetni"/>
                    <w:tabs>
                      <w:tab w:val="left" w:pos="544"/>
                    </w:tabs>
                    <w:kinsoku w:val="0"/>
                    <w:overflowPunct w:val="0"/>
                    <w:spacing w:line="241" w:lineRule="auto"/>
                    <w:ind w:left="0"/>
                    <w:jc w:val="both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5303D9">
                    <w:rPr>
                      <w:rFonts w:asciiTheme="minorHAnsi" w:hAnsiTheme="minorHAnsi" w:cstheme="minorHAnsi"/>
                      <w:sz w:val="24"/>
                      <w:szCs w:val="24"/>
                    </w:rPr>
                    <w:t>SORU</w:t>
                  </w:r>
                  <w:r>
                    <w:t>:</w:t>
                  </w:r>
                  <w:r w:rsidR="00B31D38" w:rsidRPr="00D836D3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B21A19" w:rsidRPr="00813F2A">
                    <w:rPr>
                      <w:rFonts w:asciiTheme="minorHAnsi" w:hAnsiTheme="minorHAnsi" w:cstheme="minorHAnsi"/>
                      <w:sz w:val="24"/>
                      <w:szCs w:val="24"/>
                    </w:rPr>
                    <w:t>Mustafa günde 5 tane resim yapıyor. Mustafa 4 günde kaç tane resim yapar?</w:t>
                  </w:r>
                </w:p>
                <w:p w:rsidR="00D836D3" w:rsidRPr="00D836D3" w:rsidRDefault="00D836D3" w:rsidP="00D836D3">
                  <w:pPr>
                    <w:tabs>
                      <w:tab w:val="left" w:pos="3858"/>
                    </w:tabs>
                    <w:jc w:val="both"/>
                    <w:rPr>
                      <w:rFonts w:cstheme="minorHAnsi"/>
                      <w:color w:val="0D0D0D" w:themeColor="text1" w:themeTint="F2"/>
                      <w:sz w:val="24"/>
                      <w:szCs w:val="24"/>
                    </w:rPr>
                  </w:pPr>
                </w:p>
                <w:p w:rsidR="00435717" w:rsidRPr="002C608C" w:rsidRDefault="00435717" w:rsidP="00435717">
                  <w:pPr>
                    <w:rPr>
                      <w:rFonts w:ascii="Calibri" w:eastAsia="Times New Roman" w:hAnsi="Calibri" w:cs="Calibri"/>
                      <w:sz w:val="24"/>
                      <w:szCs w:val="24"/>
                    </w:rPr>
                  </w:pPr>
                </w:p>
                <w:p w:rsidR="001761C7" w:rsidRPr="001145F0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451FA8" w:rsidRPr="001C1538" w:rsidRDefault="00451FA8" w:rsidP="00451FA8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Default="007A65CD" w:rsidP="007A65CD"/>
                <w:p w:rsidR="00E30AF4" w:rsidRPr="00E30AF4" w:rsidRDefault="00E30AF4" w:rsidP="00E30AF4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f79646 [3209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5303D9" w:rsidRPr="00921C7D" w:rsidRDefault="004B20AE" w:rsidP="005303D9">
                  <w:pPr>
                    <w:pStyle w:val="GvdeMetni"/>
                    <w:tabs>
                      <w:tab w:val="left" w:pos="512"/>
                    </w:tabs>
                    <w:kinsoku w:val="0"/>
                    <w:overflowPunct w:val="0"/>
                    <w:ind w:left="0" w:right="110"/>
                    <w:jc w:val="both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5303D9">
                    <w:rPr>
                      <w:rFonts w:asciiTheme="minorHAnsi" w:hAnsiTheme="minorHAnsi" w:cstheme="minorHAnsi"/>
                      <w:sz w:val="24"/>
                      <w:szCs w:val="24"/>
                    </w:rPr>
                    <w:t>SORU</w:t>
                  </w:r>
                  <w:r>
                    <w:t>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B21A19" w:rsidRPr="00813F2A">
                    <w:rPr>
                      <w:rFonts w:asciiTheme="minorHAnsi" w:hAnsiTheme="minorHAnsi" w:cstheme="minorHAnsi"/>
                      <w:sz w:val="24"/>
                      <w:szCs w:val="24"/>
                    </w:rPr>
                    <w:t>Yakup bir günde 6 kısa hikâye okuyor. Yakup 4 günde kaç kısa hikâye okur?</w:t>
                  </w:r>
                </w:p>
                <w:p w:rsidR="001761C7" w:rsidRPr="001145F0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D46525" w:rsidRDefault="00D46525" w:rsidP="00DA1213">
                  <w:pPr>
                    <w:rPr>
                      <w:rFonts w:cstheme="minorHAnsi"/>
                    </w:rPr>
                  </w:pPr>
                </w:p>
                <w:p w:rsidR="007A65CD" w:rsidRDefault="007A65CD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f79646 [3209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f79646 [3209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B21A19" w:rsidRPr="00813F2A" w:rsidRDefault="004B20AE" w:rsidP="00B21A19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715A93">
                    <w:rPr>
                      <w:rFonts w:cstheme="minorHAnsi"/>
                      <w:sz w:val="24"/>
                      <w:szCs w:val="24"/>
                    </w:rPr>
                    <w:t>SORU</w:t>
                  </w:r>
                  <w:r w:rsidR="00FD1A52">
                    <w:t>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B21A19" w:rsidRPr="00813F2A">
                    <w:rPr>
                      <w:rFonts w:cstheme="minorHAnsi"/>
                      <w:sz w:val="24"/>
                      <w:szCs w:val="24"/>
                    </w:rPr>
                    <w:t>Günde 2 yumurta yiyen Efe, 7 günde kaç yumurta yer?</w:t>
                  </w:r>
                </w:p>
                <w:p w:rsidR="00715A93" w:rsidRPr="00921C7D" w:rsidRDefault="00715A93" w:rsidP="00715A93">
                  <w:pPr>
                    <w:pStyle w:val="GvdeMetni"/>
                    <w:tabs>
                      <w:tab w:val="left" w:pos="924"/>
                    </w:tabs>
                    <w:kinsoku w:val="0"/>
                    <w:overflowPunct w:val="0"/>
                    <w:jc w:val="both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  <w:p w:rsidR="008E05B8" w:rsidRPr="00711026" w:rsidRDefault="008E05B8" w:rsidP="008E05B8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E1694A" w:rsidRPr="00CE5571" w:rsidRDefault="00E1694A" w:rsidP="00E1694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rPr>
                      <w:rFonts w:ascii="Calibri" w:eastAsia="Times New Roman" w:hAnsi="Calibri" w:cs="Calibri"/>
                    </w:rPr>
                  </w:pPr>
                </w:p>
                <w:p w:rsidR="00701FB9" w:rsidRDefault="00701FB9" w:rsidP="00701FB9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f79646 [3209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B21A19" w:rsidRPr="005524E2" w:rsidRDefault="004B20AE" w:rsidP="00B21A19">
                  <w:pPr>
                    <w:rPr>
                      <w:rFonts w:ascii="Calibri" w:eastAsia="Times New Roman" w:hAnsi="Calibri" w:cs="Calibri"/>
                      <w:sz w:val="24"/>
                      <w:szCs w:val="24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B21A19" w:rsidRPr="005524E2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>Nesrin her gün 3 elma yiyor. Nesrin</w:t>
                  </w:r>
                  <w:r w:rsidR="00B21A19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B21A19" w:rsidRPr="005524E2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>6 günde kaç elma yer?</w:t>
                  </w:r>
                </w:p>
                <w:p w:rsidR="004257C4" w:rsidRPr="005303D9" w:rsidRDefault="004257C4" w:rsidP="004257C4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1761C7" w:rsidRPr="005303D9" w:rsidRDefault="001761C7" w:rsidP="001761C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E061E6" w:rsidRPr="005303D9" w:rsidRDefault="00E061E6" w:rsidP="00E061E6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</w:p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f79646 [3209]" strokeweight="2.5pt">
            <v:shadow color="#868686"/>
            <v:textbox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8064a2 [3207]" strokeweight="2.5pt">
            <v:shadow color="#868686"/>
            <v:textbox style="mso-next-textbox:#_x0000_s1028">
              <w:txbxContent>
                <w:p w:rsidR="00821C6C" w:rsidRPr="00921C7D" w:rsidRDefault="00A26E07" w:rsidP="00821C6C">
                  <w:pPr>
                    <w:pStyle w:val="GvdeMetni"/>
                    <w:tabs>
                      <w:tab w:val="left" w:pos="612"/>
                    </w:tabs>
                    <w:kinsoku w:val="0"/>
                    <w:overflowPunct w:val="0"/>
                    <w:spacing w:line="241" w:lineRule="auto"/>
                    <w:ind w:right="107"/>
                    <w:jc w:val="both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821C6C">
                    <w:rPr>
                      <w:rFonts w:asciiTheme="minorHAnsi" w:hAnsiTheme="minorHAnsi" w:cstheme="minorHAnsi"/>
                      <w:sz w:val="24"/>
                      <w:szCs w:val="24"/>
                    </w:rPr>
                    <w:t>SORU</w:t>
                  </w:r>
                  <w:r>
                    <w:t>:</w:t>
                  </w:r>
                  <w:r w:rsidR="008A7189" w:rsidRPr="00D836D3">
                    <w:rPr>
                      <w:rFonts w:cstheme="minorHAnsi"/>
                      <w:color w:val="434343"/>
                    </w:rPr>
                    <w:t xml:space="preserve"> </w:t>
                  </w:r>
                  <w:r w:rsidR="00B21A19" w:rsidRPr="005524E2">
                    <w:rPr>
                      <w:rFonts w:ascii="Calibri" w:hAnsi="Calibri" w:cs="Calibri"/>
                      <w:sz w:val="24"/>
                      <w:szCs w:val="24"/>
                    </w:rPr>
                    <w:t>Beş sayısının 7 katının 13 fazlası kaçtır?</w:t>
                  </w:r>
                </w:p>
                <w:p w:rsidR="00D836D3" w:rsidRPr="00D836D3" w:rsidRDefault="00D836D3" w:rsidP="00D836D3">
                  <w:pPr>
                    <w:rPr>
                      <w:rFonts w:cstheme="minorHAnsi"/>
                      <w:color w:val="0D0D0D" w:themeColor="text1" w:themeTint="F2"/>
                      <w:sz w:val="24"/>
                      <w:szCs w:val="24"/>
                    </w:rPr>
                  </w:pPr>
                </w:p>
                <w:p w:rsidR="00E57DE0" w:rsidRPr="009569CA" w:rsidRDefault="00E57DE0" w:rsidP="00E57DE0">
                  <w:pPr>
                    <w:rPr>
                      <w:sz w:val="24"/>
                      <w:szCs w:val="24"/>
                    </w:rPr>
                  </w:pPr>
                </w:p>
                <w:p w:rsidR="004257C4" w:rsidRPr="000412C0" w:rsidRDefault="004257C4" w:rsidP="004257C4">
                  <w:pPr>
                    <w:rPr>
                      <w:sz w:val="24"/>
                      <w:szCs w:val="24"/>
                    </w:rPr>
                  </w:pPr>
                </w:p>
                <w:p w:rsidR="00E1694A" w:rsidRPr="00CE5571" w:rsidRDefault="00E1694A" w:rsidP="00E1694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65CD" w:rsidRPr="00530350" w:rsidRDefault="007A65CD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</w:p>
                <w:p w:rsidR="00701FB9" w:rsidRDefault="00701FB9" w:rsidP="00701FB9">
                  <w:pPr>
                    <w:jc w:val="both"/>
                  </w:pPr>
                </w:p>
                <w:p w:rsidR="00D46525" w:rsidRDefault="00D46525" w:rsidP="00D46525">
                  <w:pPr>
                    <w:pStyle w:val="AralkYok"/>
                    <w:jc w:val="both"/>
                  </w:pPr>
                </w:p>
                <w:p w:rsidR="00A26E07" w:rsidRDefault="00A26E07" w:rsidP="00A26E07"/>
              </w:txbxContent>
            </v:textbox>
          </v:roundrect>
        </w:pict>
      </w:r>
      <w:r w:rsidR="000C78C9">
        <w:rPr>
          <w:noProof/>
          <w:sz w:val="24"/>
          <w:szCs w:val="24"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715A93" w:rsidRPr="00921C7D" w:rsidRDefault="00A26E07" w:rsidP="00715A93">
                  <w:pPr>
                    <w:pStyle w:val="GvdeMetni"/>
                    <w:tabs>
                      <w:tab w:val="left" w:pos="804"/>
                    </w:tabs>
                    <w:kinsoku w:val="0"/>
                    <w:overflowPunct w:val="0"/>
                    <w:spacing w:line="239" w:lineRule="auto"/>
                    <w:ind w:left="0" w:right="3"/>
                    <w:jc w:val="both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  <w:r w:rsidRPr="00715A93">
                    <w:rPr>
                      <w:rFonts w:asciiTheme="minorHAnsi" w:hAnsiTheme="minorHAnsi" w:cstheme="minorHAnsi"/>
                      <w:sz w:val="24"/>
                      <w:szCs w:val="24"/>
                    </w:rPr>
                    <w:t>SORU</w:t>
                  </w:r>
                  <w:r>
                    <w:t>:</w:t>
                  </w:r>
                  <w:r w:rsidR="008A7189"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B21A19" w:rsidRPr="005524E2">
                    <w:rPr>
                      <w:rFonts w:ascii="Calibri" w:hAnsi="Calibri" w:cs="Calibri"/>
                      <w:sz w:val="24"/>
                      <w:szCs w:val="24"/>
                    </w:rPr>
                    <w:t>Bir çiçekte 5 yaprak var. 8 çiçekte kaç yaprak vardır?</w:t>
                  </w:r>
                </w:p>
                <w:p w:rsidR="007D0CDE" w:rsidRPr="00463E6E" w:rsidRDefault="007D0CDE" w:rsidP="00742358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4257C4" w:rsidRPr="001145F0" w:rsidRDefault="004257C4" w:rsidP="00435717">
                  <w:pPr>
                    <w:pStyle w:val="AralkYok"/>
                    <w:rPr>
                      <w:rFonts w:cs="Calibri"/>
                      <w:sz w:val="24"/>
                      <w:szCs w:val="24"/>
                    </w:rPr>
                  </w:pPr>
                </w:p>
                <w:p w:rsidR="00E30AF4" w:rsidRDefault="00E30AF4" w:rsidP="00E30AF4">
                  <w:pPr>
                    <w:jc w:val="both"/>
                    <w:rPr>
                      <w:rFonts w:ascii="Calibri" w:eastAsia="Times New Roman" w:hAnsi="Calibri" w:cs="Times New Roman"/>
                    </w:rPr>
                  </w:pPr>
                </w:p>
                <w:p w:rsidR="00701FB9" w:rsidRDefault="00701FB9" w:rsidP="00701FB9">
                  <w:pPr>
                    <w:jc w:val="both"/>
                  </w:pPr>
                </w:p>
                <w:p w:rsidR="00D46525" w:rsidRDefault="00D46525" w:rsidP="00D46525">
                  <w:pPr>
                    <w:jc w:val="both"/>
                  </w:pPr>
                </w:p>
                <w:p w:rsidR="00A26E07" w:rsidRDefault="00A26E07"/>
              </w:txbxContent>
            </v:textbox>
          </v:roundrect>
        </w:pict>
      </w:r>
    </w:p>
    <w:sectPr w:rsidR="006279A9" w:rsidRPr="005303D9" w:rsidSect="00BA45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8C9" w:rsidRDefault="000C78C9" w:rsidP="00A26E07">
      <w:pPr>
        <w:spacing w:after="0" w:line="240" w:lineRule="auto"/>
      </w:pPr>
      <w:r>
        <w:separator/>
      </w:r>
    </w:p>
  </w:endnote>
  <w:endnote w:type="continuationSeparator" w:id="0">
    <w:p w:rsidR="000C78C9" w:rsidRDefault="000C78C9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8C9" w:rsidRDefault="000C78C9" w:rsidP="00A26E07">
      <w:pPr>
        <w:spacing w:after="0" w:line="240" w:lineRule="auto"/>
      </w:pPr>
      <w:r>
        <w:separator/>
      </w:r>
    </w:p>
  </w:footnote>
  <w:footnote w:type="continuationSeparator" w:id="0">
    <w:p w:rsidR="000C78C9" w:rsidRDefault="000C78C9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E07" w:rsidRDefault="00330DE9">
    <w:pPr>
      <w:pStyle w:val="stbilgi"/>
    </w:pPr>
    <w:r>
      <w:t xml:space="preserve">  DİYARBAKIR ÇÜNGÜŞ </w:t>
    </w:r>
    <w:r>
      <w:tab/>
    </w:r>
    <w:r>
      <w:tab/>
      <w:t>SELAHADDİN EYYUBİ</w:t>
    </w:r>
    <w:r w:rsidR="00A26E07">
      <w:t xml:space="preserve">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-"/>
      <w:lvlJc w:val="left"/>
      <w:pPr>
        <w:ind w:hanging="468"/>
      </w:pPr>
      <w:rPr>
        <w:rFonts w:ascii="Comic Sans MS" w:hAnsi="Comic Sans MS" w:cs="Comic Sans MS"/>
        <w:b/>
        <w:bCs/>
        <w:color w:val="6F2F9F"/>
        <w:spacing w:val="1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6"/>
      <w:numFmt w:val="decimal"/>
      <w:lvlText w:val="%1-"/>
      <w:lvlJc w:val="left"/>
      <w:pPr>
        <w:ind w:hanging="616"/>
      </w:pPr>
      <w:rPr>
        <w:rFonts w:ascii="Comic Sans MS" w:hAnsi="Comic Sans MS" w:cs="Comic Sans MS"/>
        <w:b w:val="0"/>
        <w:bCs w:val="0"/>
        <w:color w:val="6F2F9F"/>
        <w:spacing w:val="1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9"/>
      <w:numFmt w:val="decimal"/>
      <w:lvlText w:val="%1-"/>
      <w:lvlJc w:val="left"/>
      <w:pPr>
        <w:ind w:hanging="400"/>
      </w:pPr>
      <w:rPr>
        <w:rFonts w:ascii="Comic Sans MS" w:hAnsi="Comic Sans MS" w:cs="Comic Sans MS"/>
        <w:b w:val="0"/>
        <w:bCs w:val="0"/>
        <w:color w:val="6F2F9F"/>
        <w:spacing w:val="1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CC049FB"/>
    <w:multiLevelType w:val="hybridMultilevel"/>
    <w:tmpl w:val="CCDEE9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722B4"/>
    <w:multiLevelType w:val="hybridMultilevel"/>
    <w:tmpl w:val="2132C4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6E07"/>
    <w:rsid w:val="00052898"/>
    <w:rsid w:val="000772AE"/>
    <w:rsid w:val="000C78C9"/>
    <w:rsid w:val="000E322E"/>
    <w:rsid w:val="001144EA"/>
    <w:rsid w:val="00140411"/>
    <w:rsid w:val="001761C7"/>
    <w:rsid w:val="001944D0"/>
    <w:rsid w:val="001B3128"/>
    <w:rsid w:val="001F74FB"/>
    <w:rsid w:val="00260C54"/>
    <w:rsid w:val="00326747"/>
    <w:rsid w:val="00330DE9"/>
    <w:rsid w:val="00336BF8"/>
    <w:rsid w:val="003D6B49"/>
    <w:rsid w:val="004257C4"/>
    <w:rsid w:val="00426B5B"/>
    <w:rsid w:val="00435717"/>
    <w:rsid w:val="00451FA8"/>
    <w:rsid w:val="00463E6E"/>
    <w:rsid w:val="00492A2B"/>
    <w:rsid w:val="004A6F55"/>
    <w:rsid w:val="004B20AE"/>
    <w:rsid w:val="004B3798"/>
    <w:rsid w:val="004D085E"/>
    <w:rsid w:val="004E37E3"/>
    <w:rsid w:val="005303D9"/>
    <w:rsid w:val="00553659"/>
    <w:rsid w:val="00562D94"/>
    <w:rsid w:val="005D1A46"/>
    <w:rsid w:val="00607809"/>
    <w:rsid w:val="006279A9"/>
    <w:rsid w:val="006A35B1"/>
    <w:rsid w:val="006D13FF"/>
    <w:rsid w:val="00701FB9"/>
    <w:rsid w:val="00715A93"/>
    <w:rsid w:val="00742358"/>
    <w:rsid w:val="007A65CD"/>
    <w:rsid w:val="007D0CDE"/>
    <w:rsid w:val="007F64DB"/>
    <w:rsid w:val="00821C6C"/>
    <w:rsid w:val="0082711F"/>
    <w:rsid w:val="00835BE9"/>
    <w:rsid w:val="00877F39"/>
    <w:rsid w:val="008A7189"/>
    <w:rsid w:val="008B0549"/>
    <w:rsid w:val="008C11E9"/>
    <w:rsid w:val="008E05B8"/>
    <w:rsid w:val="008F6A63"/>
    <w:rsid w:val="00A26E07"/>
    <w:rsid w:val="00A30B25"/>
    <w:rsid w:val="00A42E95"/>
    <w:rsid w:val="00A86850"/>
    <w:rsid w:val="00AE4E5B"/>
    <w:rsid w:val="00B21A19"/>
    <w:rsid w:val="00B260C9"/>
    <w:rsid w:val="00B3078C"/>
    <w:rsid w:val="00B31D38"/>
    <w:rsid w:val="00B41603"/>
    <w:rsid w:val="00B51F23"/>
    <w:rsid w:val="00B8106B"/>
    <w:rsid w:val="00B97257"/>
    <w:rsid w:val="00BA4512"/>
    <w:rsid w:val="00BD7C13"/>
    <w:rsid w:val="00C00D39"/>
    <w:rsid w:val="00C047E0"/>
    <w:rsid w:val="00C40CC1"/>
    <w:rsid w:val="00CD1113"/>
    <w:rsid w:val="00D05EFE"/>
    <w:rsid w:val="00D40525"/>
    <w:rsid w:val="00D46525"/>
    <w:rsid w:val="00D47748"/>
    <w:rsid w:val="00D836D3"/>
    <w:rsid w:val="00D9755C"/>
    <w:rsid w:val="00DA1213"/>
    <w:rsid w:val="00DC4809"/>
    <w:rsid w:val="00DE3C8A"/>
    <w:rsid w:val="00E061E6"/>
    <w:rsid w:val="00E070DF"/>
    <w:rsid w:val="00E1694A"/>
    <w:rsid w:val="00E30AF4"/>
    <w:rsid w:val="00E57DE0"/>
    <w:rsid w:val="00ED77A2"/>
    <w:rsid w:val="00EF1D0D"/>
    <w:rsid w:val="00F00DF1"/>
    <w:rsid w:val="00F23F79"/>
    <w:rsid w:val="00F4333A"/>
    <w:rsid w:val="00F74ED9"/>
    <w:rsid w:val="00FD1A52"/>
    <w:rsid w:val="00FD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,"/>
  <w:listSeparator w:val=";"/>
  <w15:docId w15:val="{F28BC1F0-D6EC-4372-A3DD-86CB2991C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65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30AF4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433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Vurgu">
    <w:name w:val="Emphasis"/>
    <w:basedOn w:val="VarsaylanParagrafYazTipi"/>
    <w:qFormat/>
    <w:rsid w:val="00463E6E"/>
    <w:rPr>
      <w:i/>
      <w:iCs/>
    </w:rPr>
  </w:style>
  <w:style w:type="paragraph" w:styleId="GvdeMetni">
    <w:name w:val="Body Text"/>
    <w:basedOn w:val="Normal"/>
    <w:link w:val="GvdeMetniChar"/>
    <w:uiPriority w:val="99"/>
    <w:rsid w:val="005303D9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Comic Sans MS" w:eastAsia="Times New Roman" w:hAnsi="Comic Sans MS" w:cs="Comic Sans MS"/>
      <w:sz w:val="28"/>
      <w:szCs w:val="28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303D9"/>
    <w:rPr>
      <w:rFonts w:ascii="Comic Sans MS" w:eastAsia="Times New Roman" w:hAnsi="Comic Sans MS" w:cs="Comic Sans MS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C40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7</cp:revision>
  <dcterms:created xsi:type="dcterms:W3CDTF">2015-07-04T16:46:00Z</dcterms:created>
  <dcterms:modified xsi:type="dcterms:W3CDTF">2016-02-08T20:27:00Z</dcterms:modified>
  <cp:category>www.sorubak.com</cp:category>
</cp:coreProperties>
</file>