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E84" w:rsidRPr="00C16E84" w:rsidRDefault="00C16E84" w:rsidP="00C16E84">
      <w:pPr>
        <w:jc w:val="center"/>
        <w:rPr>
          <w:b/>
          <w:bCs/>
          <w:sz w:val="22"/>
          <w:szCs w:val="22"/>
        </w:rPr>
      </w:pPr>
      <w:r w:rsidRPr="00C16E84">
        <w:rPr>
          <w:b/>
          <w:bCs/>
          <w:sz w:val="22"/>
          <w:szCs w:val="22"/>
        </w:rPr>
        <w:t xml:space="preserve">TÜRKÇE  DERSİ  5. SINIF  </w:t>
      </w:r>
      <w:proofErr w:type="gramStart"/>
      <w:r w:rsidRPr="00C16E84">
        <w:rPr>
          <w:b/>
          <w:bCs/>
          <w:sz w:val="22"/>
          <w:szCs w:val="22"/>
        </w:rPr>
        <w:t>II.DÖNEM</w:t>
      </w:r>
      <w:proofErr w:type="gramEnd"/>
      <w:r w:rsidRPr="00C16E84">
        <w:rPr>
          <w:b/>
          <w:bCs/>
          <w:sz w:val="22"/>
          <w:szCs w:val="22"/>
        </w:rPr>
        <w:t xml:space="preserve">  III.  YAZILI  SINAVI SORULARI</w:t>
      </w:r>
    </w:p>
    <w:p w:rsidR="00C16E84" w:rsidRPr="00C16E84" w:rsidRDefault="00C16E84" w:rsidP="00C16E84">
      <w:pPr>
        <w:tabs>
          <w:tab w:val="left" w:pos="900"/>
          <w:tab w:val="left" w:pos="3060"/>
          <w:tab w:val="center" w:pos="5397"/>
          <w:tab w:val="left" w:pos="8610"/>
        </w:tabs>
        <w:autoSpaceDE w:val="0"/>
        <w:ind w:left="180"/>
        <w:rPr>
          <w:rFonts w:cs="Tahoma"/>
          <w:b/>
          <w:bCs/>
          <w:color w:val="000000"/>
          <w:sz w:val="22"/>
          <w:szCs w:val="22"/>
        </w:rPr>
      </w:pPr>
      <w:r w:rsidRPr="00C16E84">
        <w:rPr>
          <w:rFonts w:cs="Tahoma"/>
          <w:b/>
          <w:bCs/>
          <w:color w:val="000000"/>
          <w:sz w:val="22"/>
          <w:szCs w:val="22"/>
        </w:rPr>
        <w:t xml:space="preserve">ADI – SOYADI :                                                                                                      </w:t>
      </w:r>
      <w:proofErr w:type="gramStart"/>
      <w:r w:rsidRPr="00C16E84">
        <w:rPr>
          <w:rFonts w:cs="Tahoma"/>
          <w:b/>
          <w:bCs/>
          <w:color w:val="000000"/>
          <w:sz w:val="22"/>
          <w:szCs w:val="22"/>
        </w:rPr>
        <w:t>......</w:t>
      </w:r>
      <w:proofErr w:type="gramEnd"/>
      <w:r w:rsidRPr="00C16E84">
        <w:rPr>
          <w:rFonts w:cs="Tahoma"/>
          <w:b/>
          <w:bCs/>
          <w:color w:val="000000"/>
          <w:sz w:val="22"/>
          <w:szCs w:val="22"/>
        </w:rPr>
        <w:t>/......./2013</w:t>
      </w:r>
    </w:p>
    <w:p w:rsidR="00C16E84" w:rsidRPr="00C16E84" w:rsidRDefault="00C16E84" w:rsidP="00C16E84">
      <w:pPr>
        <w:tabs>
          <w:tab w:val="left" w:pos="900"/>
          <w:tab w:val="left" w:pos="3060"/>
          <w:tab w:val="center" w:pos="5397"/>
          <w:tab w:val="left" w:pos="8610"/>
        </w:tabs>
        <w:autoSpaceDE w:val="0"/>
        <w:ind w:left="180"/>
        <w:rPr>
          <w:rFonts w:cs="Tahoma"/>
          <w:bCs/>
          <w:color w:val="000000"/>
          <w:sz w:val="22"/>
          <w:szCs w:val="22"/>
        </w:rPr>
      </w:pPr>
    </w:p>
    <w:p w:rsidR="00C16E84" w:rsidRPr="00C16E84" w:rsidRDefault="00C16E84" w:rsidP="00C16E84">
      <w:pPr>
        <w:tabs>
          <w:tab w:val="left" w:pos="900"/>
          <w:tab w:val="left" w:pos="3060"/>
          <w:tab w:val="center" w:pos="5397"/>
          <w:tab w:val="left" w:pos="8610"/>
        </w:tabs>
        <w:autoSpaceDE w:val="0"/>
        <w:ind w:left="180"/>
        <w:jc w:val="center"/>
        <w:rPr>
          <w:rFonts w:cs="Tahoma"/>
          <w:b/>
          <w:bCs/>
          <w:color w:val="000000"/>
          <w:sz w:val="22"/>
          <w:szCs w:val="22"/>
        </w:rPr>
      </w:pPr>
      <w:r w:rsidRPr="00C16E84">
        <w:rPr>
          <w:rFonts w:cs="Tahoma"/>
          <w:b/>
          <w:bCs/>
          <w:color w:val="000000"/>
          <w:sz w:val="22"/>
          <w:szCs w:val="22"/>
        </w:rPr>
        <w:t>OYUNBOZAN MÜFİT</w:t>
      </w:r>
    </w:p>
    <w:p w:rsidR="00C16E84" w:rsidRPr="00C16E84" w:rsidRDefault="00C16E84" w:rsidP="00C16E84">
      <w:pPr>
        <w:tabs>
          <w:tab w:val="left" w:pos="900"/>
          <w:tab w:val="left" w:pos="3060"/>
          <w:tab w:val="center" w:pos="5397"/>
          <w:tab w:val="left" w:pos="8610"/>
        </w:tabs>
        <w:autoSpaceDE w:val="0"/>
        <w:ind w:left="180"/>
        <w:rPr>
          <w:rFonts w:cs="Tahoma"/>
          <w:bCs/>
          <w:color w:val="000000"/>
          <w:sz w:val="22"/>
          <w:szCs w:val="22"/>
        </w:rPr>
      </w:pPr>
      <w:r w:rsidRPr="00C16E84">
        <w:rPr>
          <w:rFonts w:cs="Tahoma"/>
          <w:bCs/>
          <w:color w:val="000000"/>
          <w:sz w:val="22"/>
          <w:szCs w:val="22"/>
        </w:rPr>
        <w:t xml:space="preserve">      Arkadaşları hep “oyunbozan” derdi Müfit'e.  Her oyuna kurallar uydurur, herkesin bu kurallara uymasını ister, ama kendisi uymazdı hiçbir zaman.</w:t>
      </w:r>
    </w:p>
    <w:p w:rsidR="00C16E84" w:rsidRPr="00C16E84" w:rsidRDefault="00C16E84" w:rsidP="00C16E84">
      <w:pPr>
        <w:tabs>
          <w:tab w:val="left" w:pos="900"/>
          <w:tab w:val="left" w:pos="3060"/>
          <w:tab w:val="center" w:pos="5397"/>
          <w:tab w:val="left" w:pos="8610"/>
        </w:tabs>
        <w:autoSpaceDE w:val="0"/>
        <w:ind w:left="180"/>
        <w:rPr>
          <w:rFonts w:cs="Tahoma"/>
          <w:bCs/>
          <w:color w:val="000000"/>
          <w:sz w:val="22"/>
          <w:szCs w:val="22"/>
        </w:rPr>
      </w:pPr>
      <w:r w:rsidRPr="00C16E84">
        <w:rPr>
          <w:rFonts w:cs="Tahoma"/>
          <w:bCs/>
          <w:color w:val="000000"/>
          <w:sz w:val="22"/>
          <w:szCs w:val="22"/>
        </w:rPr>
        <w:t xml:space="preserve">      Bir gün arkadaşları Müfit'e bir ders vermek istediler. Saklambaç oynamaya başladılar. Müfit ebe oldu. Yüze kadar sayıp arkadaşlarını aramaya başladı. Ama diğer çocukların hepsi bir olup yüzmeye gitmişlerdi. İki saat kadar “olmayan” arkadaşlarını aradı. </w:t>
      </w:r>
    </w:p>
    <w:p w:rsidR="00C16E84" w:rsidRPr="00C16E84" w:rsidRDefault="00C16E84" w:rsidP="00C16E84">
      <w:pPr>
        <w:tabs>
          <w:tab w:val="left" w:pos="900"/>
          <w:tab w:val="left" w:pos="3060"/>
          <w:tab w:val="left" w:pos="3165"/>
          <w:tab w:val="center" w:pos="5397"/>
          <w:tab w:val="left" w:pos="8610"/>
        </w:tabs>
        <w:autoSpaceDE w:val="0"/>
        <w:ind w:left="180"/>
        <w:rPr>
          <w:rFonts w:cs="Tahoma"/>
          <w:bCs/>
          <w:color w:val="000000"/>
          <w:sz w:val="22"/>
          <w:szCs w:val="22"/>
        </w:rPr>
      </w:pPr>
      <w:r w:rsidRPr="00C16E84">
        <w:rPr>
          <w:rFonts w:cs="Tahoma"/>
          <w:bCs/>
          <w:color w:val="000000"/>
          <w:sz w:val="22"/>
          <w:szCs w:val="22"/>
        </w:rPr>
        <w:t xml:space="preserve">      Arkadaşlarının onu terk edip gittiğini anladığında iş işten geçmişti. Oyunlara kurallara uymazsa daima yalnız kalacağını anlayıp hüzünle evinin yolunu tuttu. </w:t>
      </w:r>
    </w:p>
    <w:p w:rsidR="00C16E84" w:rsidRPr="00C16E84" w:rsidRDefault="00C16E84" w:rsidP="00C16E84">
      <w:pPr>
        <w:numPr>
          <w:ilvl w:val="0"/>
          <w:numId w:val="1"/>
        </w:numPr>
        <w:tabs>
          <w:tab w:val="left" w:pos="900"/>
          <w:tab w:val="left" w:pos="3060"/>
          <w:tab w:val="center" w:pos="5397"/>
          <w:tab w:val="left" w:pos="8610"/>
        </w:tabs>
        <w:autoSpaceDE w:val="0"/>
        <w:ind w:left="180" w:firstLine="0"/>
        <w:rPr>
          <w:rFonts w:cs="Tahoma"/>
          <w:color w:val="000000"/>
          <w:sz w:val="22"/>
          <w:szCs w:val="22"/>
        </w:rPr>
      </w:pPr>
      <w:r w:rsidRPr="00C16E84">
        <w:rPr>
          <w:rFonts w:cs="Tahoma"/>
          <w:color w:val="000000"/>
          <w:sz w:val="22"/>
          <w:szCs w:val="22"/>
        </w:rPr>
        <w:t xml:space="preserve">Arkadaşları Müfit'e neden “oyunbozan” lakabını </w:t>
      </w:r>
      <w:proofErr w:type="gramStart"/>
      <w:r w:rsidRPr="00C16E84">
        <w:rPr>
          <w:rFonts w:cs="Tahoma"/>
          <w:color w:val="000000"/>
          <w:sz w:val="22"/>
          <w:szCs w:val="22"/>
        </w:rPr>
        <w:t>takmışlardı ?</w:t>
      </w:r>
      <w:proofErr w:type="gramEnd"/>
    </w:p>
    <w:p w:rsidR="00C16E84" w:rsidRPr="00C16E84" w:rsidRDefault="00D75C0F" w:rsidP="00C16E84">
      <w:pPr>
        <w:tabs>
          <w:tab w:val="left" w:pos="900"/>
          <w:tab w:val="left" w:pos="3060"/>
          <w:tab w:val="center" w:pos="5397"/>
          <w:tab w:val="left" w:pos="8610"/>
        </w:tabs>
        <w:autoSpaceDE w:val="0"/>
        <w:ind w:left="180"/>
        <w:rPr>
          <w:rFonts w:cs="Tahoma"/>
          <w:color w:val="000000"/>
          <w:sz w:val="22"/>
          <w:szCs w:val="22"/>
        </w:rPr>
      </w:pPr>
      <w:hyperlink r:id="rId5" w:history="1">
        <w:r w:rsidRPr="002B5C25">
          <w:rPr>
            <w:rStyle w:val="Kpr"/>
            <w:rFonts w:ascii="Calibri" w:hAnsi="Calibri"/>
            <w:b/>
            <w:i/>
            <w:color w:val="000000" w:themeColor="text1"/>
            <w:sz w:val="26"/>
            <w:szCs w:val="26"/>
          </w:rPr>
          <w:t>www.sorubak.com</w:t>
        </w:r>
      </w:hyperlink>
    </w:p>
    <w:p w:rsidR="00C16E84" w:rsidRPr="00C16E84" w:rsidRDefault="00C16E84" w:rsidP="00C16E84">
      <w:pPr>
        <w:tabs>
          <w:tab w:val="left" w:pos="900"/>
          <w:tab w:val="left" w:pos="3060"/>
          <w:tab w:val="center" w:pos="5397"/>
          <w:tab w:val="left" w:pos="8610"/>
        </w:tabs>
        <w:autoSpaceDE w:val="0"/>
        <w:ind w:left="180"/>
        <w:rPr>
          <w:rFonts w:cs="Tahoma"/>
          <w:color w:val="000000"/>
          <w:sz w:val="22"/>
          <w:szCs w:val="22"/>
        </w:rPr>
      </w:pPr>
    </w:p>
    <w:p w:rsidR="00C16E84" w:rsidRPr="00C16E84" w:rsidRDefault="00C16E84" w:rsidP="00C16E84">
      <w:pPr>
        <w:numPr>
          <w:ilvl w:val="0"/>
          <w:numId w:val="2"/>
        </w:numPr>
        <w:tabs>
          <w:tab w:val="left" w:pos="900"/>
          <w:tab w:val="left" w:pos="3060"/>
          <w:tab w:val="center" w:pos="5397"/>
          <w:tab w:val="left" w:pos="8610"/>
        </w:tabs>
        <w:autoSpaceDE w:val="0"/>
        <w:ind w:left="180" w:firstLine="0"/>
        <w:rPr>
          <w:rFonts w:cs="Tahoma"/>
          <w:color w:val="000000"/>
          <w:sz w:val="22"/>
          <w:szCs w:val="22"/>
        </w:rPr>
      </w:pPr>
      <w:r w:rsidRPr="00C16E84">
        <w:rPr>
          <w:rFonts w:cs="Tahoma"/>
          <w:color w:val="000000"/>
          <w:sz w:val="22"/>
          <w:szCs w:val="22"/>
        </w:rPr>
        <w:t xml:space="preserve">Arkadaşları Müfit'e nasıl bir oyun </w:t>
      </w:r>
      <w:proofErr w:type="gramStart"/>
      <w:r w:rsidRPr="00C16E84">
        <w:rPr>
          <w:rFonts w:cs="Tahoma"/>
          <w:color w:val="000000"/>
          <w:sz w:val="22"/>
          <w:szCs w:val="22"/>
        </w:rPr>
        <w:t>oynuyorlar ?</w:t>
      </w:r>
      <w:proofErr w:type="gramEnd"/>
    </w:p>
    <w:p w:rsidR="00C16E84" w:rsidRPr="00C16E84" w:rsidRDefault="00C16E84" w:rsidP="00C16E84">
      <w:pPr>
        <w:tabs>
          <w:tab w:val="left" w:pos="900"/>
          <w:tab w:val="left" w:pos="3060"/>
          <w:tab w:val="center" w:pos="5397"/>
          <w:tab w:val="left" w:pos="8610"/>
        </w:tabs>
        <w:autoSpaceDE w:val="0"/>
        <w:ind w:left="180"/>
        <w:rPr>
          <w:rFonts w:cs="Tahoma"/>
          <w:color w:val="000000"/>
          <w:sz w:val="22"/>
          <w:szCs w:val="22"/>
        </w:rPr>
      </w:pPr>
    </w:p>
    <w:p w:rsidR="00C16E84" w:rsidRPr="00C16E84" w:rsidRDefault="00C16E84" w:rsidP="00C16E84">
      <w:pPr>
        <w:tabs>
          <w:tab w:val="left" w:pos="900"/>
          <w:tab w:val="left" w:pos="3060"/>
          <w:tab w:val="center" w:pos="5397"/>
          <w:tab w:val="left" w:pos="8610"/>
        </w:tabs>
        <w:autoSpaceDE w:val="0"/>
        <w:ind w:left="180"/>
        <w:rPr>
          <w:rFonts w:cs="Tahoma"/>
          <w:color w:val="000000"/>
          <w:sz w:val="22"/>
          <w:szCs w:val="22"/>
        </w:rPr>
      </w:pPr>
    </w:p>
    <w:p w:rsidR="00C16E84" w:rsidRPr="00C16E84" w:rsidRDefault="00C16E84" w:rsidP="00C16E84">
      <w:pPr>
        <w:numPr>
          <w:ilvl w:val="0"/>
          <w:numId w:val="3"/>
        </w:numPr>
        <w:tabs>
          <w:tab w:val="left" w:pos="900"/>
          <w:tab w:val="left" w:pos="3060"/>
          <w:tab w:val="center" w:pos="5397"/>
          <w:tab w:val="left" w:pos="8610"/>
        </w:tabs>
        <w:autoSpaceDE w:val="0"/>
        <w:ind w:left="180" w:firstLine="0"/>
        <w:rPr>
          <w:rFonts w:cs="Tahoma"/>
          <w:color w:val="000000"/>
          <w:sz w:val="22"/>
          <w:szCs w:val="22"/>
        </w:rPr>
      </w:pPr>
      <w:r w:rsidRPr="00C16E84">
        <w:rPr>
          <w:rFonts w:cs="Tahoma"/>
          <w:color w:val="000000"/>
          <w:sz w:val="22"/>
          <w:szCs w:val="22"/>
        </w:rPr>
        <w:t xml:space="preserve">Bu parçadan çıkaracağımız ana fikir  </w:t>
      </w:r>
      <w:proofErr w:type="gramStart"/>
      <w:r w:rsidRPr="00C16E84">
        <w:rPr>
          <w:rFonts w:cs="Tahoma"/>
          <w:color w:val="000000"/>
          <w:sz w:val="22"/>
          <w:szCs w:val="22"/>
        </w:rPr>
        <w:t>nedir ?</w:t>
      </w:r>
      <w:proofErr w:type="gramEnd"/>
    </w:p>
    <w:p w:rsidR="00C16E84" w:rsidRPr="00C16E84" w:rsidRDefault="00C16E84" w:rsidP="00C16E84">
      <w:pPr>
        <w:tabs>
          <w:tab w:val="left" w:pos="900"/>
          <w:tab w:val="left" w:pos="3060"/>
          <w:tab w:val="center" w:pos="5397"/>
          <w:tab w:val="left" w:pos="8610"/>
        </w:tabs>
        <w:autoSpaceDE w:val="0"/>
        <w:ind w:left="180"/>
        <w:rPr>
          <w:rFonts w:cs="Tahoma"/>
          <w:color w:val="000000"/>
          <w:sz w:val="22"/>
          <w:szCs w:val="22"/>
        </w:rPr>
      </w:pPr>
    </w:p>
    <w:p w:rsidR="00C16E84" w:rsidRPr="00C16E84" w:rsidRDefault="00C16E84" w:rsidP="00C16E84">
      <w:pPr>
        <w:tabs>
          <w:tab w:val="left" w:pos="900"/>
          <w:tab w:val="left" w:pos="3060"/>
          <w:tab w:val="center" w:pos="5397"/>
          <w:tab w:val="left" w:pos="8610"/>
        </w:tabs>
        <w:autoSpaceDE w:val="0"/>
        <w:ind w:left="180"/>
        <w:rPr>
          <w:rFonts w:cs="Tahoma"/>
          <w:color w:val="000000"/>
          <w:sz w:val="22"/>
          <w:szCs w:val="22"/>
        </w:rPr>
      </w:pPr>
    </w:p>
    <w:p w:rsidR="00C16E84" w:rsidRPr="00C16E84" w:rsidRDefault="00C16E84" w:rsidP="00C16E84">
      <w:pPr>
        <w:tabs>
          <w:tab w:val="left" w:pos="900"/>
          <w:tab w:val="left" w:pos="3060"/>
          <w:tab w:val="left" w:pos="8610"/>
          <w:tab w:val="center" w:pos="10395"/>
        </w:tabs>
        <w:autoSpaceDE w:val="0"/>
        <w:ind w:left="180"/>
        <w:rPr>
          <w:rFonts w:cs="Tahoma"/>
          <w:color w:val="000000"/>
          <w:sz w:val="22"/>
          <w:szCs w:val="22"/>
        </w:rPr>
      </w:pPr>
      <w:r w:rsidRPr="00C16E84">
        <w:rPr>
          <w:rFonts w:cs="Tahoma"/>
          <w:color w:val="000000"/>
          <w:sz w:val="22"/>
          <w:szCs w:val="22"/>
        </w:rPr>
        <w:t>4.  Aşağıdaki cümlelerde boş bırakılan yerlere uygun ekleri yazarak tamamlayınız.</w:t>
      </w:r>
    </w:p>
    <w:p w:rsidR="00C16E84" w:rsidRPr="00C16E84" w:rsidRDefault="00C16E84" w:rsidP="00C16E84">
      <w:pPr>
        <w:tabs>
          <w:tab w:val="left" w:pos="900"/>
          <w:tab w:val="left" w:pos="3060"/>
          <w:tab w:val="left" w:pos="8610"/>
          <w:tab w:val="center" w:pos="10395"/>
        </w:tabs>
        <w:autoSpaceDE w:val="0"/>
        <w:ind w:left="180"/>
        <w:rPr>
          <w:rFonts w:cs="Tahoma"/>
          <w:color w:val="000000"/>
          <w:sz w:val="22"/>
          <w:szCs w:val="22"/>
        </w:rPr>
      </w:pPr>
    </w:p>
    <w:p w:rsidR="00C16E84" w:rsidRPr="00C16E84" w:rsidRDefault="00C16E84" w:rsidP="00C16E84">
      <w:pPr>
        <w:tabs>
          <w:tab w:val="left" w:pos="900"/>
          <w:tab w:val="left" w:pos="3060"/>
          <w:tab w:val="left" w:pos="8610"/>
          <w:tab w:val="center" w:pos="10395"/>
        </w:tabs>
        <w:autoSpaceDE w:val="0"/>
        <w:spacing w:line="360" w:lineRule="auto"/>
        <w:ind w:left="180"/>
        <w:rPr>
          <w:rFonts w:cs="Tahoma"/>
          <w:color w:val="000000"/>
          <w:sz w:val="22"/>
          <w:szCs w:val="22"/>
        </w:rPr>
      </w:pPr>
      <w:r w:rsidRPr="00C16E84">
        <w:rPr>
          <w:rFonts w:cs="Tahoma"/>
          <w:color w:val="000000"/>
          <w:sz w:val="22"/>
          <w:szCs w:val="22"/>
        </w:rPr>
        <w:t>Güler yüzlü insanlar hayat</w:t>
      </w:r>
      <w:proofErr w:type="gramStart"/>
      <w:r w:rsidRPr="00C16E84">
        <w:rPr>
          <w:rFonts w:cs="Tahoma"/>
          <w:color w:val="000000"/>
          <w:sz w:val="22"/>
          <w:szCs w:val="22"/>
        </w:rPr>
        <w:t>....</w:t>
      </w:r>
      <w:proofErr w:type="gramEnd"/>
      <w:r w:rsidRPr="00C16E84">
        <w:rPr>
          <w:rFonts w:cs="Tahoma"/>
          <w:color w:val="000000"/>
          <w:sz w:val="22"/>
          <w:szCs w:val="22"/>
        </w:rPr>
        <w:t xml:space="preserve">  </w:t>
      </w:r>
      <w:proofErr w:type="gramStart"/>
      <w:r w:rsidRPr="00C16E84">
        <w:rPr>
          <w:rFonts w:cs="Tahoma"/>
          <w:color w:val="000000"/>
          <w:sz w:val="22"/>
          <w:szCs w:val="22"/>
        </w:rPr>
        <w:t>çok</w:t>
      </w:r>
      <w:proofErr w:type="gramEnd"/>
      <w:r w:rsidRPr="00C16E84">
        <w:rPr>
          <w:rFonts w:cs="Tahoma"/>
          <w:color w:val="000000"/>
          <w:sz w:val="22"/>
          <w:szCs w:val="22"/>
        </w:rPr>
        <w:t xml:space="preserve"> başarılı olurlar.</w:t>
      </w:r>
    </w:p>
    <w:p w:rsidR="00C16E84" w:rsidRPr="00C16E84" w:rsidRDefault="00C16E84" w:rsidP="00C16E84">
      <w:pPr>
        <w:tabs>
          <w:tab w:val="left" w:pos="900"/>
          <w:tab w:val="left" w:pos="3060"/>
          <w:tab w:val="center" w:pos="5397"/>
          <w:tab w:val="left" w:pos="8610"/>
        </w:tabs>
        <w:autoSpaceDE w:val="0"/>
        <w:spacing w:line="360" w:lineRule="auto"/>
        <w:ind w:left="180"/>
        <w:rPr>
          <w:rFonts w:cs="Tahoma"/>
          <w:color w:val="000000"/>
          <w:sz w:val="22"/>
          <w:szCs w:val="22"/>
        </w:rPr>
      </w:pPr>
      <w:r w:rsidRPr="00C16E84">
        <w:rPr>
          <w:rFonts w:cs="Tahoma"/>
          <w:color w:val="000000"/>
          <w:sz w:val="22"/>
          <w:szCs w:val="22"/>
        </w:rPr>
        <w:t>Bir gün Nasrettin Hoca bilmediği bir bağ</w:t>
      </w:r>
      <w:proofErr w:type="gramStart"/>
      <w:r w:rsidRPr="00C16E84">
        <w:rPr>
          <w:rFonts w:cs="Tahoma"/>
          <w:color w:val="000000"/>
          <w:sz w:val="22"/>
          <w:szCs w:val="22"/>
        </w:rPr>
        <w:t>....</w:t>
      </w:r>
      <w:proofErr w:type="gramEnd"/>
      <w:r w:rsidRPr="00C16E84">
        <w:rPr>
          <w:rFonts w:cs="Tahoma"/>
          <w:color w:val="000000"/>
          <w:sz w:val="22"/>
          <w:szCs w:val="22"/>
        </w:rPr>
        <w:t xml:space="preserve"> </w:t>
      </w:r>
      <w:proofErr w:type="gramStart"/>
      <w:r w:rsidRPr="00C16E84">
        <w:rPr>
          <w:rFonts w:cs="Tahoma"/>
          <w:color w:val="000000"/>
          <w:sz w:val="22"/>
          <w:szCs w:val="22"/>
        </w:rPr>
        <w:t>girmiş</w:t>
      </w:r>
      <w:proofErr w:type="gramEnd"/>
      <w:r w:rsidRPr="00C16E84">
        <w:rPr>
          <w:rFonts w:cs="Tahoma"/>
          <w:color w:val="000000"/>
          <w:sz w:val="22"/>
          <w:szCs w:val="22"/>
        </w:rPr>
        <w:t>.</w:t>
      </w:r>
    </w:p>
    <w:p w:rsidR="00C16E84" w:rsidRPr="00C16E84" w:rsidRDefault="00C16E84" w:rsidP="00C16E84">
      <w:pPr>
        <w:tabs>
          <w:tab w:val="left" w:pos="900"/>
          <w:tab w:val="left" w:pos="3060"/>
          <w:tab w:val="center" w:pos="5397"/>
          <w:tab w:val="left" w:pos="8610"/>
        </w:tabs>
        <w:autoSpaceDE w:val="0"/>
        <w:spacing w:line="360" w:lineRule="auto"/>
        <w:ind w:left="180"/>
        <w:rPr>
          <w:rFonts w:cs="Tahoma"/>
          <w:color w:val="000000"/>
          <w:sz w:val="22"/>
          <w:szCs w:val="22"/>
        </w:rPr>
      </w:pPr>
      <w:r w:rsidRPr="00C16E84">
        <w:rPr>
          <w:rFonts w:cs="Tahoma"/>
          <w:color w:val="000000"/>
          <w:sz w:val="22"/>
          <w:szCs w:val="22"/>
        </w:rPr>
        <w:t>Ali hızla  göl</w:t>
      </w:r>
      <w:proofErr w:type="gramStart"/>
      <w:r w:rsidRPr="00C16E84">
        <w:rPr>
          <w:rFonts w:cs="Tahoma"/>
          <w:color w:val="000000"/>
          <w:sz w:val="22"/>
          <w:szCs w:val="22"/>
        </w:rPr>
        <w:t>.....</w:t>
      </w:r>
      <w:proofErr w:type="gramEnd"/>
      <w:r w:rsidRPr="00C16E84">
        <w:rPr>
          <w:rFonts w:cs="Tahoma"/>
          <w:color w:val="000000"/>
          <w:sz w:val="22"/>
          <w:szCs w:val="22"/>
        </w:rPr>
        <w:t xml:space="preserve">  </w:t>
      </w:r>
      <w:proofErr w:type="gramStart"/>
      <w:r w:rsidRPr="00C16E84">
        <w:rPr>
          <w:rFonts w:cs="Tahoma"/>
          <w:color w:val="000000"/>
          <w:sz w:val="22"/>
          <w:szCs w:val="22"/>
        </w:rPr>
        <w:t>dışarı</w:t>
      </w:r>
      <w:proofErr w:type="gramEnd"/>
      <w:r w:rsidRPr="00C16E84">
        <w:rPr>
          <w:rFonts w:cs="Tahoma"/>
          <w:color w:val="000000"/>
          <w:sz w:val="22"/>
          <w:szCs w:val="22"/>
        </w:rPr>
        <w:t xml:space="preserve"> çıktı.</w:t>
      </w:r>
    </w:p>
    <w:p w:rsidR="00C16E84" w:rsidRPr="00C16E84" w:rsidRDefault="00C16E84" w:rsidP="00C16E84">
      <w:pPr>
        <w:tabs>
          <w:tab w:val="left" w:pos="900"/>
          <w:tab w:val="left" w:pos="3060"/>
          <w:tab w:val="center" w:pos="5397"/>
          <w:tab w:val="left" w:pos="8610"/>
        </w:tabs>
        <w:autoSpaceDE w:val="0"/>
        <w:spacing w:line="360" w:lineRule="auto"/>
        <w:ind w:left="180"/>
        <w:rPr>
          <w:rFonts w:cs="Tahoma"/>
          <w:color w:val="000000"/>
          <w:sz w:val="22"/>
          <w:szCs w:val="22"/>
        </w:rPr>
      </w:pPr>
      <w:r w:rsidRPr="00C16E84">
        <w:rPr>
          <w:rFonts w:cs="Tahoma"/>
          <w:color w:val="000000"/>
          <w:sz w:val="22"/>
          <w:szCs w:val="22"/>
        </w:rPr>
        <w:t>Göl</w:t>
      </w:r>
      <w:proofErr w:type="gramStart"/>
      <w:r w:rsidRPr="00C16E84">
        <w:rPr>
          <w:rFonts w:cs="Tahoma"/>
          <w:color w:val="000000"/>
          <w:sz w:val="22"/>
          <w:szCs w:val="22"/>
        </w:rPr>
        <w:t>.....</w:t>
      </w:r>
      <w:proofErr w:type="gramEnd"/>
      <w:r w:rsidRPr="00C16E84">
        <w:rPr>
          <w:rFonts w:cs="Tahoma"/>
          <w:color w:val="000000"/>
          <w:sz w:val="22"/>
          <w:szCs w:val="22"/>
        </w:rPr>
        <w:t xml:space="preserve"> büyük </w:t>
      </w:r>
      <w:proofErr w:type="gramStart"/>
      <w:r w:rsidRPr="00C16E84">
        <w:rPr>
          <w:rFonts w:cs="Tahoma"/>
          <w:color w:val="000000"/>
          <w:sz w:val="22"/>
          <w:szCs w:val="22"/>
        </w:rPr>
        <w:t>bir  balık</w:t>
      </w:r>
      <w:proofErr w:type="gramEnd"/>
      <w:r w:rsidRPr="00C16E84">
        <w:rPr>
          <w:rFonts w:cs="Tahoma"/>
          <w:color w:val="000000"/>
          <w:sz w:val="22"/>
          <w:szCs w:val="22"/>
        </w:rPr>
        <w:t xml:space="preserve"> görmüştü.</w:t>
      </w:r>
    </w:p>
    <w:p w:rsidR="00C16E84" w:rsidRPr="00C16E84" w:rsidRDefault="00C16E84" w:rsidP="00C16E84">
      <w:pPr>
        <w:tabs>
          <w:tab w:val="left" w:pos="930"/>
          <w:tab w:val="left" w:pos="3090"/>
          <w:tab w:val="center" w:pos="5427"/>
          <w:tab w:val="left" w:pos="8640"/>
        </w:tabs>
        <w:autoSpaceDE w:val="0"/>
        <w:ind w:left="195"/>
        <w:rPr>
          <w:rFonts w:cs="Tahoma"/>
          <w:color w:val="000000"/>
          <w:sz w:val="22"/>
          <w:szCs w:val="22"/>
        </w:rPr>
      </w:pPr>
      <w:r w:rsidRPr="00C16E84">
        <w:rPr>
          <w:rFonts w:cs="Tahoma"/>
          <w:color w:val="000000"/>
          <w:sz w:val="22"/>
          <w:szCs w:val="22"/>
        </w:rPr>
        <w:t>5.  Aşağıdaki cümlelerde varlıkların özelliklerini bildiren sözcüklerin (sıfat)  altını çiziniz.</w:t>
      </w:r>
    </w:p>
    <w:p w:rsidR="00C16E84" w:rsidRPr="00C16E84" w:rsidRDefault="00C16E84" w:rsidP="00C16E84">
      <w:pPr>
        <w:tabs>
          <w:tab w:val="left" w:pos="900"/>
          <w:tab w:val="left" w:pos="3060"/>
          <w:tab w:val="center" w:pos="5397"/>
          <w:tab w:val="left" w:pos="8610"/>
        </w:tabs>
        <w:autoSpaceDE w:val="0"/>
        <w:ind w:left="180"/>
        <w:rPr>
          <w:rFonts w:cs="Tahoma"/>
          <w:color w:val="000000"/>
          <w:sz w:val="22"/>
          <w:szCs w:val="22"/>
        </w:rPr>
      </w:pPr>
    </w:p>
    <w:p w:rsidR="00C16E84" w:rsidRPr="00C16E84" w:rsidRDefault="00C16E84" w:rsidP="00C16E84">
      <w:pPr>
        <w:tabs>
          <w:tab w:val="left" w:pos="900"/>
          <w:tab w:val="left" w:pos="3060"/>
          <w:tab w:val="center" w:pos="5397"/>
          <w:tab w:val="left" w:pos="8610"/>
        </w:tabs>
        <w:autoSpaceDE w:val="0"/>
        <w:ind w:left="180"/>
        <w:rPr>
          <w:rFonts w:cs="Tahoma"/>
          <w:color w:val="000000"/>
          <w:sz w:val="22"/>
          <w:szCs w:val="22"/>
        </w:rPr>
      </w:pPr>
      <w:r w:rsidRPr="00C16E84">
        <w:rPr>
          <w:rFonts w:cs="Tahoma"/>
          <w:color w:val="000000"/>
          <w:sz w:val="22"/>
          <w:szCs w:val="22"/>
        </w:rPr>
        <w:t xml:space="preserve"> Yemyeşil </w:t>
      </w:r>
      <w:proofErr w:type="gramStart"/>
      <w:r w:rsidRPr="00C16E84">
        <w:rPr>
          <w:rFonts w:cs="Tahoma"/>
          <w:color w:val="000000"/>
          <w:sz w:val="22"/>
          <w:szCs w:val="22"/>
        </w:rPr>
        <w:t>ormanların , yüce</w:t>
      </w:r>
      <w:proofErr w:type="gramEnd"/>
      <w:r w:rsidRPr="00C16E84">
        <w:rPr>
          <w:rFonts w:cs="Tahoma"/>
          <w:color w:val="000000"/>
          <w:sz w:val="22"/>
          <w:szCs w:val="22"/>
        </w:rPr>
        <w:t xml:space="preserve"> dağların ortasında şirin bir köy varmış. Bu şirin </w:t>
      </w:r>
      <w:proofErr w:type="gramStart"/>
      <w:r w:rsidRPr="00C16E84">
        <w:rPr>
          <w:rFonts w:cs="Tahoma"/>
          <w:color w:val="000000"/>
          <w:sz w:val="22"/>
          <w:szCs w:val="22"/>
        </w:rPr>
        <w:t>köyde  yaşayan</w:t>
      </w:r>
      <w:proofErr w:type="gramEnd"/>
      <w:r w:rsidRPr="00C16E84">
        <w:rPr>
          <w:rFonts w:cs="Tahoma"/>
          <w:color w:val="000000"/>
          <w:sz w:val="22"/>
          <w:szCs w:val="22"/>
        </w:rPr>
        <w:t xml:space="preserve"> bir anne varmış.</w:t>
      </w:r>
    </w:p>
    <w:p w:rsidR="00C16E84" w:rsidRPr="00C16E84" w:rsidRDefault="00C16E84" w:rsidP="00C16E84">
      <w:pPr>
        <w:tabs>
          <w:tab w:val="left" w:pos="900"/>
          <w:tab w:val="left" w:pos="3060"/>
          <w:tab w:val="center" w:pos="5397"/>
          <w:tab w:val="left" w:pos="8610"/>
        </w:tabs>
        <w:autoSpaceDE w:val="0"/>
        <w:ind w:left="180"/>
        <w:rPr>
          <w:rFonts w:cs="Tahoma"/>
          <w:color w:val="000000"/>
          <w:sz w:val="22"/>
          <w:szCs w:val="22"/>
        </w:rPr>
      </w:pPr>
    </w:p>
    <w:p w:rsidR="00C16E84" w:rsidRPr="00C16E84" w:rsidRDefault="00C16E84" w:rsidP="00C16E84">
      <w:pPr>
        <w:rPr>
          <w:sz w:val="22"/>
          <w:szCs w:val="22"/>
        </w:rPr>
      </w:pPr>
      <w:r w:rsidRPr="00C16E84">
        <w:rPr>
          <w:sz w:val="22"/>
          <w:szCs w:val="22"/>
        </w:rPr>
        <w:t xml:space="preserve">    6. “Bir daha böyle yaparsan </w:t>
      </w:r>
      <w:r w:rsidRPr="00C16E84">
        <w:rPr>
          <w:sz w:val="22"/>
          <w:szCs w:val="22"/>
          <w:u w:val="single"/>
        </w:rPr>
        <w:t>külahları değişiriz</w:t>
      </w:r>
      <w:r w:rsidRPr="00C16E84">
        <w:rPr>
          <w:sz w:val="22"/>
          <w:szCs w:val="22"/>
        </w:rPr>
        <w:t>.’’ Bu cümledeki altı çizili sözün aşağıdakilerin hangisi getirilebilir?</w:t>
      </w:r>
    </w:p>
    <w:p w:rsidR="00C16E84" w:rsidRPr="00C16E84" w:rsidRDefault="00C16E84" w:rsidP="00C16E84">
      <w:pPr>
        <w:rPr>
          <w:sz w:val="22"/>
          <w:szCs w:val="22"/>
        </w:rPr>
      </w:pPr>
      <w:r w:rsidRPr="00C16E84">
        <w:rPr>
          <w:sz w:val="22"/>
          <w:szCs w:val="22"/>
        </w:rPr>
        <w:t xml:space="preserve">      A) bozuşuruz</w:t>
      </w:r>
      <w:r w:rsidRPr="00C16E84">
        <w:rPr>
          <w:sz w:val="22"/>
          <w:szCs w:val="22"/>
        </w:rPr>
        <w:tab/>
      </w:r>
      <w:r w:rsidRPr="00C16E84">
        <w:rPr>
          <w:sz w:val="22"/>
          <w:szCs w:val="22"/>
        </w:rPr>
        <w:tab/>
        <w:t>B)  anlaşırız</w:t>
      </w:r>
      <w:r w:rsidRPr="00C16E84">
        <w:rPr>
          <w:sz w:val="22"/>
          <w:szCs w:val="22"/>
        </w:rPr>
        <w:tab/>
      </w:r>
      <w:r w:rsidRPr="00C16E84">
        <w:rPr>
          <w:sz w:val="22"/>
          <w:szCs w:val="22"/>
        </w:rPr>
        <w:tab/>
        <w:t>C)  seviniriz</w:t>
      </w:r>
      <w:r w:rsidRPr="00C16E84">
        <w:rPr>
          <w:sz w:val="22"/>
          <w:szCs w:val="22"/>
        </w:rPr>
        <w:tab/>
      </w:r>
      <w:r w:rsidRPr="00C16E84">
        <w:rPr>
          <w:sz w:val="22"/>
          <w:szCs w:val="22"/>
        </w:rPr>
        <w:tab/>
        <w:t>D)  kırılırız</w:t>
      </w:r>
    </w:p>
    <w:p w:rsidR="00C16E84" w:rsidRPr="00C16E84" w:rsidRDefault="00C16E84" w:rsidP="00C16E84">
      <w:pPr>
        <w:rPr>
          <w:sz w:val="22"/>
          <w:szCs w:val="22"/>
        </w:rPr>
      </w:pPr>
    </w:p>
    <w:p w:rsidR="00C16E84" w:rsidRPr="00C16E84" w:rsidRDefault="00C16E84" w:rsidP="00C16E84">
      <w:pPr>
        <w:rPr>
          <w:sz w:val="22"/>
          <w:szCs w:val="22"/>
        </w:rPr>
      </w:pPr>
      <w:r w:rsidRPr="00C16E84">
        <w:rPr>
          <w:sz w:val="22"/>
          <w:szCs w:val="22"/>
        </w:rPr>
        <w:t xml:space="preserve">    7.   Aşağıdaki cümlelerin hangisinde </w:t>
      </w:r>
      <w:r w:rsidRPr="00C16E84">
        <w:rPr>
          <w:b/>
          <w:bCs/>
          <w:sz w:val="22"/>
          <w:szCs w:val="22"/>
        </w:rPr>
        <w:t>endişe</w:t>
      </w:r>
      <w:r w:rsidRPr="00C16E84">
        <w:rPr>
          <w:sz w:val="22"/>
          <w:szCs w:val="22"/>
        </w:rPr>
        <w:t xml:space="preserve"> söz konusudur?</w:t>
      </w:r>
    </w:p>
    <w:p w:rsidR="00C16E84" w:rsidRPr="00C16E84" w:rsidRDefault="00C16E84" w:rsidP="00C16E84">
      <w:pPr>
        <w:rPr>
          <w:sz w:val="22"/>
          <w:szCs w:val="22"/>
        </w:rPr>
      </w:pPr>
      <w:r w:rsidRPr="00C16E84">
        <w:rPr>
          <w:sz w:val="22"/>
          <w:szCs w:val="22"/>
        </w:rPr>
        <w:t xml:space="preserve">          A)  Onlar bu saate kadar niye aramadılar </w:t>
      </w:r>
      <w:proofErr w:type="gramStart"/>
      <w:r w:rsidRPr="00C16E84">
        <w:rPr>
          <w:sz w:val="22"/>
          <w:szCs w:val="22"/>
        </w:rPr>
        <w:t>acaba ?</w:t>
      </w:r>
      <w:proofErr w:type="gramEnd"/>
      <w:r>
        <w:rPr>
          <w:sz w:val="22"/>
          <w:szCs w:val="22"/>
        </w:rPr>
        <w:t xml:space="preserve">     </w:t>
      </w:r>
      <w:r w:rsidRPr="00C16E84">
        <w:rPr>
          <w:sz w:val="22"/>
          <w:szCs w:val="22"/>
        </w:rPr>
        <w:t xml:space="preserve">     B)  Bu soğukta dışarı çıkmanızı istemiyorum.</w:t>
      </w:r>
    </w:p>
    <w:p w:rsidR="00C16E84" w:rsidRPr="00C16E84" w:rsidRDefault="00C16E84" w:rsidP="00C16E84">
      <w:pPr>
        <w:rPr>
          <w:sz w:val="22"/>
          <w:szCs w:val="22"/>
        </w:rPr>
      </w:pPr>
      <w:r w:rsidRPr="00C16E84">
        <w:rPr>
          <w:sz w:val="22"/>
          <w:szCs w:val="22"/>
        </w:rPr>
        <w:t xml:space="preserve">          C)  Geç saatlere kadar kitap okuyormuş.</w:t>
      </w:r>
      <w:r>
        <w:rPr>
          <w:sz w:val="22"/>
          <w:szCs w:val="22"/>
        </w:rPr>
        <w:t xml:space="preserve">                       </w:t>
      </w:r>
      <w:r w:rsidRPr="00C16E84">
        <w:rPr>
          <w:sz w:val="22"/>
          <w:szCs w:val="22"/>
        </w:rPr>
        <w:t xml:space="preserve">  D)  Çocuklar birbirlerine bilmece soruyorlar.</w:t>
      </w:r>
    </w:p>
    <w:p w:rsidR="00C16E84" w:rsidRPr="00C16E84" w:rsidRDefault="00C16E84" w:rsidP="00C16E84">
      <w:pPr>
        <w:rPr>
          <w:sz w:val="22"/>
          <w:szCs w:val="22"/>
        </w:rPr>
      </w:pPr>
    </w:p>
    <w:p w:rsidR="00C16E84" w:rsidRPr="00C16E84" w:rsidRDefault="00C16E84" w:rsidP="00C16E84">
      <w:pPr>
        <w:rPr>
          <w:sz w:val="22"/>
          <w:szCs w:val="22"/>
        </w:rPr>
      </w:pPr>
      <w:r w:rsidRPr="00C16E84">
        <w:rPr>
          <w:sz w:val="22"/>
          <w:szCs w:val="22"/>
        </w:rPr>
        <w:t xml:space="preserve">   </w:t>
      </w:r>
      <w:proofErr w:type="gramStart"/>
      <w:r w:rsidRPr="00C16E84">
        <w:rPr>
          <w:sz w:val="22"/>
          <w:szCs w:val="22"/>
        </w:rPr>
        <w:t>8 .</w:t>
      </w:r>
      <w:proofErr w:type="gramEnd"/>
      <w:r w:rsidRPr="00C16E84">
        <w:rPr>
          <w:sz w:val="22"/>
          <w:szCs w:val="22"/>
        </w:rPr>
        <w:t xml:space="preserve">  Atatürk: “Türk </w:t>
      </w:r>
      <w:proofErr w:type="gramStart"/>
      <w:r w:rsidRPr="00C16E84">
        <w:rPr>
          <w:sz w:val="22"/>
          <w:szCs w:val="22"/>
        </w:rPr>
        <w:t>dili , Türk</w:t>
      </w:r>
      <w:proofErr w:type="gramEnd"/>
      <w:r w:rsidRPr="00C16E84">
        <w:rPr>
          <w:sz w:val="22"/>
          <w:szCs w:val="22"/>
        </w:rPr>
        <w:t xml:space="preserve"> milleti için bir hazinedir.’’der. Atatürk ‘ün bu cümlede vurgulamak </w:t>
      </w:r>
      <w:proofErr w:type="gramStart"/>
      <w:r w:rsidRPr="00C16E84">
        <w:rPr>
          <w:sz w:val="22"/>
          <w:szCs w:val="22"/>
        </w:rPr>
        <w:t>istediği ,aşağıdakilerden</w:t>
      </w:r>
      <w:proofErr w:type="gramEnd"/>
      <w:r w:rsidRPr="00C16E84">
        <w:rPr>
          <w:sz w:val="22"/>
          <w:szCs w:val="22"/>
        </w:rPr>
        <w:t xml:space="preserve"> hangisidir?</w:t>
      </w:r>
    </w:p>
    <w:p w:rsidR="00C16E84" w:rsidRPr="00C16E84" w:rsidRDefault="00C16E84" w:rsidP="00C16E84">
      <w:pPr>
        <w:rPr>
          <w:sz w:val="22"/>
          <w:szCs w:val="22"/>
        </w:rPr>
      </w:pPr>
      <w:r w:rsidRPr="00C16E84">
        <w:rPr>
          <w:sz w:val="22"/>
          <w:szCs w:val="22"/>
        </w:rPr>
        <w:t xml:space="preserve">         A)Türk dilinin önemi                                            B) Türk dilinin sözcük yapısı </w:t>
      </w:r>
    </w:p>
    <w:p w:rsidR="00C16E84" w:rsidRPr="00C16E84" w:rsidRDefault="00C16E84" w:rsidP="00C16E84">
      <w:pPr>
        <w:rPr>
          <w:sz w:val="22"/>
          <w:szCs w:val="22"/>
        </w:rPr>
      </w:pPr>
      <w:r w:rsidRPr="00C16E84">
        <w:rPr>
          <w:sz w:val="22"/>
          <w:szCs w:val="22"/>
        </w:rPr>
        <w:t xml:space="preserve">        C) </w:t>
      </w:r>
      <w:proofErr w:type="spellStart"/>
      <w:r w:rsidRPr="00C16E84">
        <w:rPr>
          <w:sz w:val="22"/>
          <w:szCs w:val="22"/>
        </w:rPr>
        <w:t>Türkçe’nin</w:t>
      </w:r>
      <w:proofErr w:type="spellEnd"/>
      <w:r w:rsidRPr="00C16E84">
        <w:rPr>
          <w:sz w:val="22"/>
          <w:szCs w:val="22"/>
        </w:rPr>
        <w:t xml:space="preserve"> dünya dilleri arasındaki </w:t>
      </w:r>
      <w:proofErr w:type="gramStart"/>
      <w:r w:rsidRPr="00C16E84">
        <w:rPr>
          <w:sz w:val="22"/>
          <w:szCs w:val="22"/>
        </w:rPr>
        <w:t>yeri           D</w:t>
      </w:r>
      <w:proofErr w:type="gramEnd"/>
      <w:r w:rsidRPr="00C16E84">
        <w:rPr>
          <w:sz w:val="22"/>
          <w:szCs w:val="22"/>
        </w:rPr>
        <w:t xml:space="preserve">) </w:t>
      </w:r>
      <w:proofErr w:type="spellStart"/>
      <w:r w:rsidRPr="00C16E84">
        <w:rPr>
          <w:sz w:val="22"/>
          <w:szCs w:val="22"/>
        </w:rPr>
        <w:t>Türkçe’nin</w:t>
      </w:r>
      <w:proofErr w:type="spellEnd"/>
      <w:r w:rsidRPr="00C16E84">
        <w:rPr>
          <w:sz w:val="22"/>
          <w:szCs w:val="22"/>
        </w:rPr>
        <w:t xml:space="preserve"> cümle yapısı</w:t>
      </w:r>
    </w:p>
    <w:p w:rsidR="00C16E84" w:rsidRPr="00C16E84" w:rsidRDefault="00C16E84" w:rsidP="00C16E84">
      <w:pPr>
        <w:rPr>
          <w:sz w:val="22"/>
          <w:szCs w:val="22"/>
        </w:rPr>
      </w:pPr>
    </w:p>
    <w:p w:rsidR="00C16E84" w:rsidRPr="00C16E84" w:rsidRDefault="00C16E84" w:rsidP="00C16E84">
      <w:pPr>
        <w:rPr>
          <w:sz w:val="22"/>
          <w:szCs w:val="22"/>
        </w:rPr>
      </w:pPr>
      <w:r w:rsidRPr="00C16E84">
        <w:rPr>
          <w:sz w:val="22"/>
          <w:szCs w:val="22"/>
        </w:rPr>
        <w:t xml:space="preserve">       9.   Bir yer düşünüyorum yemyeşil </w:t>
      </w:r>
    </w:p>
    <w:p w:rsidR="00C16E84" w:rsidRPr="00C16E84" w:rsidRDefault="00C16E84" w:rsidP="00C16E84">
      <w:pPr>
        <w:autoSpaceDE w:val="0"/>
        <w:rPr>
          <w:sz w:val="22"/>
          <w:szCs w:val="22"/>
        </w:rPr>
      </w:pPr>
      <w:r w:rsidRPr="00C16E84">
        <w:rPr>
          <w:sz w:val="22"/>
          <w:szCs w:val="22"/>
        </w:rPr>
        <w:t xml:space="preserve">          Bilmem, neresinde yurdun.</w:t>
      </w:r>
    </w:p>
    <w:p w:rsidR="00C16E84" w:rsidRPr="00C16E84" w:rsidRDefault="00C16E84" w:rsidP="00C16E84">
      <w:pPr>
        <w:autoSpaceDE w:val="0"/>
        <w:rPr>
          <w:sz w:val="22"/>
          <w:szCs w:val="22"/>
        </w:rPr>
      </w:pPr>
      <w:r w:rsidRPr="00C16E84">
        <w:rPr>
          <w:sz w:val="22"/>
          <w:szCs w:val="22"/>
        </w:rPr>
        <w:t xml:space="preserve">          Bir ev günlük güneşlik,</w:t>
      </w:r>
    </w:p>
    <w:p w:rsidR="00C16E84" w:rsidRPr="00C16E84" w:rsidRDefault="00C16E84" w:rsidP="00C16E84">
      <w:pPr>
        <w:autoSpaceDE w:val="0"/>
        <w:rPr>
          <w:sz w:val="22"/>
          <w:szCs w:val="22"/>
        </w:rPr>
      </w:pPr>
      <w:r w:rsidRPr="00C16E84">
        <w:rPr>
          <w:sz w:val="22"/>
          <w:szCs w:val="22"/>
        </w:rPr>
        <w:t xml:space="preserve">          Çiçekler içinde memnun.</w:t>
      </w:r>
    </w:p>
    <w:p w:rsidR="00C16E84" w:rsidRPr="00C16E84" w:rsidRDefault="00C16E84" w:rsidP="00C16E84">
      <w:pPr>
        <w:autoSpaceDE w:val="0"/>
        <w:rPr>
          <w:sz w:val="22"/>
          <w:szCs w:val="22"/>
        </w:rPr>
      </w:pPr>
    </w:p>
    <w:p w:rsidR="00C16E84" w:rsidRPr="00C16E84" w:rsidRDefault="00C16E84" w:rsidP="00C16E84">
      <w:pPr>
        <w:autoSpaceDE w:val="0"/>
        <w:rPr>
          <w:b/>
          <w:bCs/>
          <w:sz w:val="22"/>
          <w:szCs w:val="22"/>
        </w:rPr>
      </w:pPr>
      <w:r w:rsidRPr="00C16E84">
        <w:rPr>
          <w:sz w:val="22"/>
          <w:szCs w:val="22"/>
        </w:rPr>
        <w:t xml:space="preserve">     Aşağıdakilerden hangisi, şiirde sözü edilen yerin özelliği </w:t>
      </w:r>
      <w:r w:rsidRPr="00C16E84">
        <w:rPr>
          <w:b/>
          <w:bCs/>
          <w:sz w:val="22"/>
          <w:szCs w:val="22"/>
        </w:rPr>
        <w:t>değildir?</w:t>
      </w:r>
    </w:p>
    <w:p w:rsidR="00C16E84" w:rsidRPr="00C16E84" w:rsidRDefault="00C16E84" w:rsidP="00C16E84">
      <w:pPr>
        <w:autoSpaceDE w:val="0"/>
        <w:rPr>
          <w:sz w:val="22"/>
          <w:szCs w:val="22"/>
        </w:rPr>
      </w:pPr>
      <w:r w:rsidRPr="00C16E84">
        <w:rPr>
          <w:sz w:val="22"/>
          <w:szCs w:val="22"/>
        </w:rPr>
        <w:t xml:space="preserve">    A) Yeşilliklerle kaplı olması</w:t>
      </w:r>
      <w:r w:rsidRPr="00C16E84">
        <w:rPr>
          <w:sz w:val="22"/>
          <w:szCs w:val="22"/>
        </w:rPr>
        <w:tab/>
      </w:r>
      <w:r w:rsidRPr="00C16E84">
        <w:rPr>
          <w:sz w:val="22"/>
          <w:szCs w:val="22"/>
        </w:rPr>
        <w:tab/>
        <w:t>B) Çiçeklerle dolu olması</w:t>
      </w:r>
    </w:p>
    <w:p w:rsidR="00C16E84" w:rsidRPr="00C16E84" w:rsidRDefault="00C16E84" w:rsidP="00C16E84">
      <w:pPr>
        <w:rPr>
          <w:sz w:val="22"/>
          <w:szCs w:val="22"/>
        </w:rPr>
      </w:pPr>
      <w:r w:rsidRPr="00C16E84">
        <w:rPr>
          <w:sz w:val="22"/>
          <w:szCs w:val="22"/>
        </w:rPr>
        <w:t xml:space="preserve">   C) Açık ve aydınlık olması</w:t>
      </w:r>
      <w:r w:rsidRPr="00C16E84">
        <w:rPr>
          <w:sz w:val="22"/>
          <w:szCs w:val="22"/>
        </w:rPr>
        <w:tab/>
      </w:r>
      <w:r w:rsidRPr="00C16E84">
        <w:rPr>
          <w:sz w:val="22"/>
          <w:szCs w:val="22"/>
        </w:rPr>
        <w:tab/>
        <w:t xml:space="preserve">            D) Şairin yaşadığı yer olması</w:t>
      </w:r>
    </w:p>
    <w:p w:rsidR="00C16E84" w:rsidRPr="00C16E84" w:rsidRDefault="00C16E84" w:rsidP="00C16E84">
      <w:pPr>
        <w:rPr>
          <w:sz w:val="22"/>
          <w:szCs w:val="22"/>
        </w:rPr>
      </w:pPr>
    </w:p>
    <w:p w:rsidR="00C16E84" w:rsidRPr="00C16E84" w:rsidRDefault="00C16E84" w:rsidP="00C16E84">
      <w:pPr>
        <w:rPr>
          <w:sz w:val="22"/>
          <w:szCs w:val="22"/>
        </w:rPr>
      </w:pPr>
      <w:r w:rsidRPr="00C16E84">
        <w:rPr>
          <w:sz w:val="22"/>
          <w:szCs w:val="22"/>
        </w:rPr>
        <w:t xml:space="preserve">   10. “Kesmek” sözcüğü hangi cümlede diğerlerinden </w:t>
      </w:r>
      <w:r w:rsidRPr="00C16E84">
        <w:rPr>
          <w:b/>
          <w:bCs/>
          <w:sz w:val="22"/>
          <w:szCs w:val="22"/>
        </w:rPr>
        <w:t>farklı</w:t>
      </w:r>
      <w:r w:rsidRPr="00C16E84">
        <w:rPr>
          <w:sz w:val="22"/>
          <w:szCs w:val="22"/>
        </w:rPr>
        <w:t xml:space="preserve"> anlamda kullanılmıştır?</w:t>
      </w:r>
    </w:p>
    <w:p w:rsidR="00C16E84" w:rsidRPr="00C16E84" w:rsidRDefault="00C16E84" w:rsidP="00C16E84">
      <w:pPr>
        <w:spacing w:line="0" w:lineRule="atLeast"/>
        <w:rPr>
          <w:sz w:val="22"/>
          <w:szCs w:val="22"/>
        </w:rPr>
      </w:pPr>
      <w:r w:rsidRPr="00C16E84">
        <w:rPr>
          <w:sz w:val="22"/>
          <w:szCs w:val="22"/>
        </w:rPr>
        <w:t xml:space="preserve">   A)  Pastadan bir </w:t>
      </w:r>
      <w:proofErr w:type="gramStart"/>
      <w:r w:rsidRPr="00C16E84">
        <w:rPr>
          <w:sz w:val="22"/>
          <w:szCs w:val="22"/>
        </w:rPr>
        <w:t>dilim  kesti</w:t>
      </w:r>
      <w:proofErr w:type="gramEnd"/>
      <w:r w:rsidRPr="00C16E84">
        <w:rPr>
          <w:sz w:val="22"/>
          <w:szCs w:val="22"/>
        </w:rPr>
        <w:t>.</w:t>
      </w:r>
      <w:r w:rsidRPr="00C16E84">
        <w:rPr>
          <w:sz w:val="22"/>
          <w:szCs w:val="22"/>
        </w:rPr>
        <w:tab/>
      </w:r>
      <w:r w:rsidRPr="00C16E84">
        <w:rPr>
          <w:sz w:val="22"/>
          <w:szCs w:val="22"/>
        </w:rPr>
        <w:tab/>
      </w:r>
      <w:r w:rsidRPr="00C16E84">
        <w:rPr>
          <w:sz w:val="22"/>
          <w:szCs w:val="22"/>
        </w:rPr>
        <w:tab/>
        <w:t xml:space="preserve">B)  Kırık cam parçaları </w:t>
      </w:r>
      <w:proofErr w:type="gramStart"/>
      <w:r w:rsidRPr="00C16E84">
        <w:rPr>
          <w:sz w:val="22"/>
          <w:szCs w:val="22"/>
        </w:rPr>
        <w:t>elini  kesti</w:t>
      </w:r>
      <w:proofErr w:type="gramEnd"/>
      <w:r w:rsidRPr="00C16E84">
        <w:rPr>
          <w:sz w:val="22"/>
          <w:szCs w:val="22"/>
        </w:rPr>
        <w:t>.</w:t>
      </w:r>
    </w:p>
    <w:p w:rsidR="00C16E84" w:rsidRPr="00C16E84" w:rsidRDefault="00C16E84" w:rsidP="00C16E84">
      <w:pPr>
        <w:rPr>
          <w:sz w:val="22"/>
          <w:szCs w:val="22"/>
        </w:rPr>
      </w:pPr>
      <w:r w:rsidRPr="00C16E84">
        <w:rPr>
          <w:sz w:val="22"/>
          <w:szCs w:val="22"/>
        </w:rPr>
        <w:t xml:space="preserve">   C)  Yaşlı ağacı koca bir </w:t>
      </w:r>
      <w:proofErr w:type="gramStart"/>
      <w:r w:rsidRPr="00C16E84">
        <w:rPr>
          <w:sz w:val="22"/>
          <w:szCs w:val="22"/>
        </w:rPr>
        <w:t>baltayla  kesti</w:t>
      </w:r>
      <w:proofErr w:type="gramEnd"/>
      <w:r w:rsidRPr="00C16E84">
        <w:rPr>
          <w:sz w:val="22"/>
          <w:szCs w:val="22"/>
        </w:rPr>
        <w:t xml:space="preserve">.  </w:t>
      </w:r>
      <w:r w:rsidRPr="00C16E84">
        <w:rPr>
          <w:sz w:val="22"/>
          <w:szCs w:val="22"/>
        </w:rPr>
        <w:tab/>
        <w:t xml:space="preserve">            D)  </w:t>
      </w:r>
      <w:proofErr w:type="gramStart"/>
      <w:r w:rsidRPr="00C16E84">
        <w:rPr>
          <w:sz w:val="22"/>
          <w:szCs w:val="22"/>
        </w:rPr>
        <w:t>Herkesle  selamlaşmayı</w:t>
      </w:r>
      <w:proofErr w:type="gramEnd"/>
      <w:r w:rsidRPr="00C16E84">
        <w:rPr>
          <w:sz w:val="22"/>
          <w:szCs w:val="22"/>
        </w:rPr>
        <w:t xml:space="preserve">  kesti.</w:t>
      </w:r>
    </w:p>
    <w:p w:rsidR="00C16E84" w:rsidRPr="00C16E84" w:rsidRDefault="00C16E84" w:rsidP="00C16E84">
      <w:pPr>
        <w:autoSpaceDE w:val="0"/>
        <w:rPr>
          <w:sz w:val="22"/>
          <w:szCs w:val="22"/>
        </w:rPr>
      </w:pPr>
    </w:p>
    <w:p w:rsidR="00C16E84" w:rsidRPr="00C16E84" w:rsidRDefault="00C16E84" w:rsidP="00C16E84">
      <w:pPr>
        <w:spacing w:line="0" w:lineRule="atLeast"/>
        <w:rPr>
          <w:sz w:val="22"/>
          <w:szCs w:val="22"/>
        </w:rPr>
      </w:pPr>
      <w:r w:rsidRPr="00C16E84">
        <w:rPr>
          <w:sz w:val="22"/>
          <w:szCs w:val="22"/>
        </w:rPr>
        <w:t xml:space="preserve">    11.  “İkinci gün” sözünü rakamla yazmak istersek, aşağıdakilerden hangisi doğru olur?</w:t>
      </w:r>
    </w:p>
    <w:p w:rsidR="00C16E84" w:rsidRPr="00C16E84" w:rsidRDefault="00C16E84" w:rsidP="00C16E84">
      <w:pPr>
        <w:spacing w:line="0" w:lineRule="atLeast"/>
        <w:rPr>
          <w:sz w:val="22"/>
          <w:szCs w:val="22"/>
        </w:rPr>
      </w:pPr>
      <w:r w:rsidRPr="00C16E84">
        <w:rPr>
          <w:sz w:val="22"/>
          <w:szCs w:val="22"/>
        </w:rPr>
        <w:t xml:space="preserve">     A) 2 gün                B) 2.gün                  C) 2, gün                D) 2-gün</w:t>
      </w:r>
    </w:p>
    <w:p w:rsidR="00C16E84" w:rsidRPr="00C16E84" w:rsidRDefault="00C16E84" w:rsidP="00C16E84">
      <w:pPr>
        <w:rPr>
          <w:sz w:val="22"/>
          <w:szCs w:val="22"/>
        </w:rPr>
      </w:pPr>
    </w:p>
    <w:p w:rsidR="00C16E84" w:rsidRPr="00C16E84" w:rsidRDefault="00C16E84" w:rsidP="00C16E84">
      <w:pPr>
        <w:rPr>
          <w:sz w:val="22"/>
          <w:szCs w:val="22"/>
        </w:rPr>
      </w:pPr>
      <w:r w:rsidRPr="00C16E84">
        <w:rPr>
          <w:sz w:val="22"/>
          <w:szCs w:val="22"/>
        </w:rPr>
        <w:lastRenderedPageBreak/>
        <w:t xml:space="preserve">    12.   Aşağıdaki eklerden hangisi, isimleri </w:t>
      </w:r>
      <w:proofErr w:type="gramStart"/>
      <w:r w:rsidRPr="00C16E84">
        <w:rPr>
          <w:b/>
          <w:bCs/>
          <w:sz w:val="22"/>
          <w:szCs w:val="22"/>
        </w:rPr>
        <w:t xml:space="preserve">çoğul </w:t>
      </w:r>
      <w:r w:rsidRPr="00C16E84">
        <w:rPr>
          <w:sz w:val="22"/>
          <w:szCs w:val="22"/>
        </w:rPr>
        <w:t xml:space="preserve"> yapmada</w:t>
      </w:r>
      <w:proofErr w:type="gramEnd"/>
      <w:r w:rsidRPr="00C16E84">
        <w:rPr>
          <w:sz w:val="22"/>
          <w:szCs w:val="22"/>
        </w:rPr>
        <w:t xml:space="preserve"> kullanılır?</w:t>
      </w:r>
    </w:p>
    <w:p w:rsidR="00C16E84" w:rsidRPr="00C16E84" w:rsidRDefault="00C16E84" w:rsidP="00C16E84">
      <w:pPr>
        <w:rPr>
          <w:sz w:val="22"/>
          <w:szCs w:val="22"/>
        </w:rPr>
      </w:pPr>
      <w:r w:rsidRPr="00C16E84">
        <w:rPr>
          <w:sz w:val="22"/>
          <w:szCs w:val="22"/>
        </w:rPr>
        <w:t xml:space="preserve">    A) (-</w:t>
      </w:r>
      <w:proofErr w:type="spellStart"/>
      <w:r w:rsidRPr="00C16E84">
        <w:rPr>
          <w:sz w:val="22"/>
          <w:szCs w:val="22"/>
        </w:rPr>
        <w:t>lik</w:t>
      </w:r>
      <w:proofErr w:type="spellEnd"/>
      <w:r w:rsidRPr="00C16E84">
        <w:rPr>
          <w:sz w:val="22"/>
          <w:szCs w:val="22"/>
        </w:rPr>
        <w:t>)              B) (-</w:t>
      </w:r>
      <w:proofErr w:type="spellStart"/>
      <w:r w:rsidRPr="00C16E84">
        <w:rPr>
          <w:sz w:val="22"/>
          <w:szCs w:val="22"/>
        </w:rPr>
        <w:t>ler</w:t>
      </w:r>
      <w:proofErr w:type="spellEnd"/>
      <w:r w:rsidRPr="00C16E84">
        <w:rPr>
          <w:sz w:val="22"/>
          <w:szCs w:val="22"/>
        </w:rPr>
        <w:t>)              C) (-</w:t>
      </w:r>
      <w:proofErr w:type="spellStart"/>
      <w:r w:rsidRPr="00C16E84">
        <w:rPr>
          <w:sz w:val="22"/>
          <w:szCs w:val="22"/>
        </w:rPr>
        <w:t>li</w:t>
      </w:r>
      <w:proofErr w:type="spellEnd"/>
      <w:r w:rsidRPr="00C16E84">
        <w:rPr>
          <w:sz w:val="22"/>
          <w:szCs w:val="22"/>
        </w:rPr>
        <w:t>)                 D) (-sız)</w:t>
      </w:r>
    </w:p>
    <w:p w:rsidR="00C16E84" w:rsidRPr="00C16E84" w:rsidRDefault="00C16E84" w:rsidP="00C16E84">
      <w:pPr>
        <w:rPr>
          <w:sz w:val="22"/>
          <w:szCs w:val="22"/>
        </w:rPr>
      </w:pPr>
      <w:r w:rsidRPr="00C16E84">
        <w:rPr>
          <w:sz w:val="22"/>
          <w:szCs w:val="22"/>
        </w:rPr>
        <w:t xml:space="preserve">    13.  Hastalık(  ) devamlı bir rahatsızlık demektir( )Bir tarafımızdaki bir ağrı, ruhumuzda birçok şeye isteksizlik oluşturur. Hafif bir baş ağrımız bile olsa bütün rahatınız kaçar. Ne yemek </w:t>
      </w:r>
      <w:proofErr w:type="spellStart"/>
      <w:proofErr w:type="gramStart"/>
      <w:r w:rsidRPr="00C16E84">
        <w:rPr>
          <w:sz w:val="22"/>
          <w:szCs w:val="22"/>
        </w:rPr>
        <w:t>yemek</w:t>
      </w:r>
      <w:proofErr w:type="spellEnd"/>
      <w:r w:rsidRPr="00C16E84">
        <w:rPr>
          <w:sz w:val="22"/>
          <w:szCs w:val="22"/>
        </w:rPr>
        <w:t xml:space="preserve">  istersiniz</w:t>
      </w:r>
      <w:proofErr w:type="gramEnd"/>
      <w:r w:rsidRPr="00C16E84">
        <w:rPr>
          <w:sz w:val="22"/>
          <w:szCs w:val="22"/>
        </w:rPr>
        <w:t xml:space="preserve"> ne de gezmek(  )oynamak. Osmanlı padişahlarından kanuni Sultan Süleyman( ) ( ) Olmaya devlet cihanda bir nefes sıhhat gibi (  )” demiş. </w:t>
      </w:r>
    </w:p>
    <w:p w:rsidR="00C16E84" w:rsidRPr="00C16E84" w:rsidRDefault="00C16E84" w:rsidP="00C16E84">
      <w:pPr>
        <w:ind w:right="23"/>
        <w:rPr>
          <w:sz w:val="22"/>
          <w:szCs w:val="22"/>
        </w:rPr>
      </w:pPr>
      <w:r w:rsidRPr="00C16E84">
        <w:rPr>
          <w:sz w:val="22"/>
          <w:szCs w:val="22"/>
        </w:rPr>
        <w:t>Ayraç ile belirtilen yerlere hangi noktalama işaretleri getirilmelidir?</w:t>
      </w:r>
    </w:p>
    <w:p w:rsidR="00C16E84" w:rsidRPr="00C16E84" w:rsidRDefault="00C16E84" w:rsidP="00C16E84">
      <w:pPr>
        <w:rPr>
          <w:sz w:val="22"/>
          <w:szCs w:val="22"/>
        </w:rPr>
      </w:pPr>
      <w:r w:rsidRPr="00C16E84">
        <w:rPr>
          <w:sz w:val="22"/>
          <w:szCs w:val="22"/>
        </w:rPr>
        <w:t>A) (,)  (;) (,) (;) (“) (.)      B)(,) (.) (,) (:) (“)(.)</w:t>
      </w:r>
      <w:r w:rsidRPr="00C16E84">
        <w:rPr>
          <w:sz w:val="22"/>
          <w:szCs w:val="22"/>
        </w:rPr>
        <w:tab/>
        <w:t xml:space="preserve">    C)  (; ) (;) (,) (:) (“) (,)      D) (,) (;) (;) (:) (“) (!)</w:t>
      </w:r>
    </w:p>
    <w:p w:rsidR="00C16E84" w:rsidRPr="00C16E84" w:rsidRDefault="00C16E84" w:rsidP="00C16E84">
      <w:pPr>
        <w:ind w:right="23"/>
        <w:rPr>
          <w:rStyle w:val="Gl"/>
          <w:b w:val="0"/>
          <w:bCs w:val="0"/>
          <w:color w:val="000000"/>
          <w:sz w:val="22"/>
          <w:szCs w:val="22"/>
        </w:rPr>
      </w:pPr>
      <w:r w:rsidRPr="00C16E84">
        <w:rPr>
          <w:sz w:val="22"/>
          <w:szCs w:val="22"/>
        </w:rPr>
        <w:t xml:space="preserve">    14.  </w:t>
      </w:r>
      <w:r w:rsidRPr="00C16E84">
        <w:rPr>
          <w:rStyle w:val="Gl"/>
          <w:b w:val="0"/>
          <w:bCs w:val="0"/>
          <w:color w:val="000000"/>
          <w:sz w:val="22"/>
          <w:szCs w:val="22"/>
        </w:rPr>
        <w:t>Aniden – artırdı – sıcaklığın – hastalıkları – düşmesi</w:t>
      </w:r>
    </w:p>
    <w:p w:rsidR="00C16E84" w:rsidRPr="00C16E84" w:rsidRDefault="00C16E84" w:rsidP="00C16E84">
      <w:pPr>
        <w:rPr>
          <w:color w:val="000000"/>
          <w:sz w:val="22"/>
          <w:szCs w:val="22"/>
        </w:rPr>
      </w:pPr>
      <w:r w:rsidRPr="00C16E84">
        <w:rPr>
          <w:color w:val="000000"/>
          <w:sz w:val="22"/>
          <w:szCs w:val="22"/>
        </w:rPr>
        <w:t xml:space="preserve">       Yukarıdaki kelimelerden anlamlı bir tümce oluşturduğumuzda </w:t>
      </w:r>
      <w:r w:rsidRPr="00C16E84">
        <w:rPr>
          <w:color w:val="000000"/>
          <w:sz w:val="22"/>
          <w:szCs w:val="22"/>
          <w:u w:val="single"/>
        </w:rPr>
        <w:t xml:space="preserve">sondan ikinci </w:t>
      </w:r>
      <w:r w:rsidRPr="00C16E84">
        <w:rPr>
          <w:color w:val="000000"/>
          <w:sz w:val="22"/>
          <w:szCs w:val="22"/>
        </w:rPr>
        <w:t>sözcük hangisi olur?</w:t>
      </w:r>
    </w:p>
    <w:p w:rsidR="00C16E84" w:rsidRPr="00C16E84" w:rsidRDefault="00C16E84" w:rsidP="00C16E84">
      <w:pPr>
        <w:ind w:right="23"/>
        <w:rPr>
          <w:rStyle w:val="Gl"/>
          <w:b w:val="0"/>
          <w:bCs w:val="0"/>
          <w:color w:val="000000"/>
          <w:sz w:val="22"/>
          <w:szCs w:val="22"/>
        </w:rPr>
      </w:pPr>
      <w:r w:rsidRPr="00C16E84">
        <w:rPr>
          <w:rStyle w:val="Gl"/>
          <w:b w:val="0"/>
          <w:bCs w:val="0"/>
          <w:color w:val="000000"/>
          <w:sz w:val="22"/>
          <w:szCs w:val="22"/>
        </w:rPr>
        <w:t xml:space="preserve">       A) Aniden</w:t>
      </w:r>
      <w:r w:rsidRPr="00C16E84">
        <w:rPr>
          <w:rStyle w:val="Gl"/>
          <w:b w:val="0"/>
          <w:bCs w:val="0"/>
          <w:color w:val="000000"/>
          <w:sz w:val="22"/>
          <w:szCs w:val="22"/>
        </w:rPr>
        <w:tab/>
        <w:t xml:space="preserve">        B) Sıcaklığın                          C) hastalıkları</w:t>
      </w:r>
      <w:r w:rsidRPr="00C16E84">
        <w:rPr>
          <w:rStyle w:val="Gl"/>
          <w:b w:val="0"/>
          <w:bCs w:val="0"/>
          <w:color w:val="000000"/>
          <w:sz w:val="22"/>
          <w:szCs w:val="22"/>
        </w:rPr>
        <w:tab/>
        <w:t xml:space="preserve">                D) düşmesi</w:t>
      </w:r>
    </w:p>
    <w:p w:rsidR="00C16E84" w:rsidRPr="00C16E84" w:rsidRDefault="00C16E84" w:rsidP="00C16E84">
      <w:pPr>
        <w:rPr>
          <w:rStyle w:val="Gl"/>
          <w:b w:val="0"/>
          <w:bCs w:val="0"/>
          <w:color w:val="000000"/>
          <w:sz w:val="22"/>
          <w:szCs w:val="22"/>
        </w:rPr>
      </w:pPr>
      <w:r w:rsidRPr="00C16E84">
        <w:rPr>
          <w:color w:val="000000"/>
          <w:sz w:val="22"/>
          <w:szCs w:val="22"/>
        </w:rPr>
        <w:br/>
        <w:t xml:space="preserve">   15.</w:t>
      </w:r>
      <w:r w:rsidRPr="00C16E84">
        <w:rPr>
          <w:rStyle w:val="Gl"/>
          <w:b w:val="0"/>
          <w:bCs w:val="0"/>
          <w:color w:val="000000"/>
          <w:sz w:val="22"/>
          <w:szCs w:val="22"/>
        </w:rPr>
        <w:t xml:space="preserve">   Aşağıdaki cümlelerin hangisinde yazım yanlışı vardır?</w:t>
      </w:r>
    </w:p>
    <w:p w:rsidR="00C16E84" w:rsidRPr="00C16E84" w:rsidRDefault="00C16E84" w:rsidP="00C16E84">
      <w:pPr>
        <w:ind w:left="180"/>
        <w:jc w:val="both"/>
        <w:rPr>
          <w:sz w:val="22"/>
          <w:szCs w:val="22"/>
        </w:rPr>
      </w:pPr>
      <w:r w:rsidRPr="00C16E84">
        <w:rPr>
          <w:sz w:val="22"/>
          <w:szCs w:val="22"/>
        </w:rPr>
        <w:t xml:space="preserve">    A) Dayım İzmir’de bir hafta kaldı.                       B) Türkiye’nin </w:t>
      </w:r>
      <w:proofErr w:type="gramStart"/>
      <w:r w:rsidRPr="00C16E84">
        <w:rPr>
          <w:sz w:val="22"/>
          <w:szCs w:val="22"/>
        </w:rPr>
        <w:t xml:space="preserve">başkenti  </w:t>
      </w:r>
      <w:proofErr w:type="spellStart"/>
      <w:r w:rsidRPr="00C16E84">
        <w:rPr>
          <w:sz w:val="22"/>
          <w:szCs w:val="22"/>
        </w:rPr>
        <w:t>Ankaradır</w:t>
      </w:r>
      <w:proofErr w:type="spellEnd"/>
      <w:proofErr w:type="gramEnd"/>
      <w:r w:rsidRPr="00C16E84">
        <w:rPr>
          <w:sz w:val="22"/>
          <w:szCs w:val="22"/>
        </w:rPr>
        <w:t>.</w:t>
      </w:r>
    </w:p>
    <w:p w:rsidR="00C16E84" w:rsidRPr="00C16E84" w:rsidRDefault="00C16E84" w:rsidP="00C16E84">
      <w:pPr>
        <w:ind w:left="180"/>
        <w:rPr>
          <w:rStyle w:val="Gl"/>
          <w:b w:val="0"/>
          <w:bCs w:val="0"/>
          <w:color w:val="000000"/>
          <w:sz w:val="22"/>
          <w:szCs w:val="22"/>
        </w:rPr>
      </w:pPr>
      <w:r w:rsidRPr="00C16E84">
        <w:rPr>
          <w:sz w:val="22"/>
          <w:szCs w:val="22"/>
        </w:rPr>
        <w:t xml:space="preserve">    C) Ali şimdi de Almanca öğreniyor.                  </w:t>
      </w:r>
      <w:r w:rsidRPr="00C16E84">
        <w:rPr>
          <w:rStyle w:val="Gl"/>
          <w:b w:val="0"/>
          <w:bCs w:val="0"/>
          <w:color w:val="000000"/>
          <w:sz w:val="22"/>
          <w:szCs w:val="22"/>
        </w:rPr>
        <w:t xml:space="preserve">   D) Defterimi de Ayşe’ye vermiştim.</w:t>
      </w:r>
    </w:p>
    <w:p w:rsidR="00C16E84" w:rsidRPr="00C16E84" w:rsidRDefault="00C16E84" w:rsidP="00C16E84">
      <w:pPr>
        <w:ind w:left="180"/>
        <w:rPr>
          <w:sz w:val="22"/>
          <w:szCs w:val="22"/>
        </w:rPr>
      </w:pPr>
    </w:p>
    <w:p w:rsidR="00C16E84" w:rsidRPr="00C16E84" w:rsidRDefault="00C16E84" w:rsidP="00C16E84">
      <w:pPr>
        <w:rPr>
          <w:rStyle w:val="Gl"/>
          <w:b w:val="0"/>
          <w:bCs w:val="0"/>
          <w:color w:val="000000"/>
          <w:sz w:val="22"/>
          <w:szCs w:val="22"/>
        </w:rPr>
      </w:pPr>
      <w:r w:rsidRPr="00C16E84">
        <w:rPr>
          <w:rStyle w:val="Gl"/>
          <w:b w:val="0"/>
          <w:bCs w:val="0"/>
          <w:color w:val="000000"/>
          <w:sz w:val="22"/>
          <w:szCs w:val="22"/>
        </w:rPr>
        <w:t xml:space="preserve">  16.  “Aslan” kelimesi hangi </w:t>
      </w:r>
      <w:proofErr w:type="gramStart"/>
      <w:r w:rsidRPr="00C16E84">
        <w:rPr>
          <w:rStyle w:val="Gl"/>
          <w:b w:val="0"/>
          <w:bCs w:val="0"/>
          <w:color w:val="000000"/>
          <w:sz w:val="22"/>
          <w:szCs w:val="22"/>
        </w:rPr>
        <w:t xml:space="preserve">cümlede  </w:t>
      </w:r>
      <w:r w:rsidRPr="00C16E84">
        <w:rPr>
          <w:rStyle w:val="Gl"/>
          <w:b w:val="0"/>
          <w:bCs w:val="0"/>
          <w:color w:val="000000"/>
          <w:sz w:val="22"/>
          <w:szCs w:val="22"/>
          <w:u w:val="single"/>
        </w:rPr>
        <w:t>farklı</w:t>
      </w:r>
      <w:proofErr w:type="gramEnd"/>
      <w:r w:rsidRPr="00C16E84">
        <w:rPr>
          <w:rStyle w:val="Gl"/>
          <w:b w:val="0"/>
          <w:bCs w:val="0"/>
          <w:color w:val="000000"/>
          <w:sz w:val="22"/>
          <w:szCs w:val="22"/>
          <w:u w:val="single"/>
        </w:rPr>
        <w:t xml:space="preserve"> anlamda</w:t>
      </w:r>
      <w:r w:rsidRPr="00C16E84">
        <w:rPr>
          <w:rStyle w:val="Gl"/>
          <w:b w:val="0"/>
          <w:bCs w:val="0"/>
          <w:color w:val="000000"/>
          <w:sz w:val="22"/>
          <w:szCs w:val="22"/>
        </w:rPr>
        <w:t xml:space="preserve">   kullanılmıştır?</w:t>
      </w:r>
    </w:p>
    <w:p w:rsidR="00C16E84" w:rsidRPr="00C16E84" w:rsidRDefault="00C16E84" w:rsidP="00C16E84">
      <w:pPr>
        <w:ind w:left="180"/>
        <w:rPr>
          <w:sz w:val="22"/>
          <w:szCs w:val="22"/>
        </w:rPr>
      </w:pPr>
      <w:r w:rsidRPr="00C16E84">
        <w:rPr>
          <w:sz w:val="22"/>
          <w:szCs w:val="22"/>
        </w:rPr>
        <w:t xml:space="preserve">       A)  Tilki aslandan kurnazdır.</w:t>
      </w:r>
      <w:r w:rsidRPr="00C16E84">
        <w:rPr>
          <w:sz w:val="22"/>
          <w:szCs w:val="22"/>
        </w:rPr>
        <w:tab/>
        <w:t xml:space="preserve">           B)   Aslan yırtıcı bir hayvandır.</w:t>
      </w:r>
    </w:p>
    <w:p w:rsidR="00C16E84" w:rsidRPr="00C16E84" w:rsidRDefault="00C16E84" w:rsidP="00C16E84">
      <w:pPr>
        <w:ind w:left="180"/>
        <w:rPr>
          <w:rStyle w:val="Gl"/>
          <w:b w:val="0"/>
          <w:bCs w:val="0"/>
          <w:color w:val="000000"/>
          <w:sz w:val="22"/>
          <w:szCs w:val="22"/>
        </w:rPr>
      </w:pPr>
      <w:r w:rsidRPr="00C16E84">
        <w:rPr>
          <w:rStyle w:val="Gl"/>
          <w:b w:val="0"/>
          <w:bCs w:val="0"/>
          <w:color w:val="000000"/>
          <w:sz w:val="22"/>
          <w:szCs w:val="22"/>
        </w:rPr>
        <w:t xml:space="preserve">       C)  Aslan gibi delikanlı.</w:t>
      </w:r>
      <w:r w:rsidRPr="00C16E84">
        <w:rPr>
          <w:rStyle w:val="Gl"/>
          <w:b w:val="0"/>
          <w:bCs w:val="0"/>
          <w:color w:val="000000"/>
          <w:sz w:val="22"/>
          <w:szCs w:val="22"/>
        </w:rPr>
        <w:tab/>
        <w:t xml:space="preserve">           D)   Hayvanat bahçesindeki aslan ölmüş.</w:t>
      </w:r>
    </w:p>
    <w:p w:rsidR="00C16E84" w:rsidRPr="00C16E84" w:rsidRDefault="00C16E84" w:rsidP="00C16E84">
      <w:pPr>
        <w:ind w:left="180"/>
        <w:rPr>
          <w:sz w:val="22"/>
          <w:szCs w:val="22"/>
        </w:rPr>
      </w:pPr>
    </w:p>
    <w:p w:rsidR="00C16E84" w:rsidRPr="00C16E84" w:rsidRDefault="00C16E84" w:rsidP="00C16E84">
      <w:pPr>
        <w:autoSpaceDE w:val="0"/>
        <w:ind w:right="-164"/>
        <w:rPr>
          <w:color w:val="000000"/>
          <w:sz w:val="22"/>
          <w:szCs w:val="22"/>
        </w:rPr>
      </w:pPr>
      <w:r w:rsidRPr="00C16E84">
        <w:rPr>
          <w:color w:val="000000"/>
          <w:sz w:val="22"/>
          <w:szCs w:val="22"/>
        </w:rPr>
        <w:t xml:space="preserve">  17.  “çekmek” sözcüğü, aşağıdaki tümcelerin hangisinde </w:t>
      </w:r>
      <w:r w:rsidRPr="00C16E84">
        <w:rPr>
          <w:b/>
          <w:bCs/>
          <w:color w:val="000000"/>
          <w:sz w:val="22"/>
          <w:szCs w:val="22"/>
          <w:u w:val="single"/>
        </w:rPr>
        <w:t>farklı anlamda</w:t>
      </w:r>
      <w:r w:rsidRPr="00C16E84">
        <w:rPr>
          <w:color w:val="000000"/>
          <w:sz w:val="22"/>
          <w:szCs w:val="22"/>
        </w:rPr>
        <w:t xml:space="preserve"> kullanılmıştır?</w:t>
      </w:r>
    </w:p>
    <w:p w:rsidR="00C16E84" w:rsidRPr="00C16E84" w:rsidRDefault="00C16E84" w:rsidP="00C16E84">
      <w:pPr>
        <w:ind w:left="180"/>
        <w:rPr>
          <w:sz w:val="22"/>
          <w:szCs w:val="22"/>
        </w:rPr>
      </w:pPr>
      <w:r w:rsidRPr="00C16E84">
        <w:rPr>
          <w:sz w:val="22"/>
          <w:szCs w:val="22"/>
        </w:rPr>
        <w:t xml:space="preserve">        A) </w:t>
      </w:r>
      <w:proofErr w:type="gramStart"/>
      <w:r w:rsidRPr="00C16E84">
        <w:rPr>
          <w:sz w:val="22"/>
          <w:szCs w:val="22"/>
        </w:rPr>
        <w:t>Bizim,bu</w:t>
      </w:r>
      <w:proofErr w:type="gramEnd"/>
      <w:r w:rsidRPr="00C16E84">
        <w:rPr>
          <w:sz w:val="22"/>
          <w:szCs w:val="22"/>
        </w:rPr>
        <w:t xml:space="preserve"> çocuktan çekeceğimiz var.      B) Sandalyeleri masanın yanına çektiler.</w:t>
      </w:r>
    </w:p>
    <w:p w:rsidR="00C16E84" w:rsidRPr="00C16E84" w:rsidRDefault="00C16E84" w:rsidP="00C16E84">
      <w:pPr>
        <w:autoSpaceDE w:val="0"/>
        <w:ind w:right="-164"/>
        <w:rPr>
          <w:color w:val="000000"/>
          <w:sz w:val="22"/>
          <w:szCs w:val="22"/>
        </w:rPr>
      </w:pPr>
      <w:r w:rsidRPr="00C16E84">
        <w:rPr>
          <w:color w:val="000000"/>
          <w:sz w:val="22"/>
          <w:szCs w:val="22"/>
        </w:rPr>
        <w:t xml:space="preserve">          C)  Koca çiftliği çekip çeviren oydu             D) </w:t>
      </w:r>
      <w:proofErr w:type="gramStart"/>
      <w:r w:rsidRPr="00C16E84">
        <w:rPr>
          <w:color w:val="000000"/>
          <w:sz w:val="22"/>
          <w:szCs w:val="22"/>
        </w:rPr>
        <w:t>Paramız,neredeyse</w:t>
      </w:r>
      <w:proofErr w:type="gramEnd"/>
      <w:r w:rsidRPr="00C16E84">
        <w:rPr>
          <w:color w:val="000000"/>
          <w:sz w:val="22"/>
          <w:szCs w:val="22"/>
        </w:rPr>
        <w:t xml:space="preserve"> suyunu çekmek üzere.</w:t>
      </w:r>
    </w:p>
    <w:p w:rsidR="00C16E84" w:rsidRPr="00C16E84" w:rsidRDefault="00C16E84" w:rsidP="00C16E84">
      <w:pPr>
        <w:autoSpaceDE w:val="0"/>
        <w:ind w:right="-164"/>
        <w:rPr>
          <w:sz w:val="22"/>
          <w:szCs w:val="22"/>
        </w:rPr>
      </w:pPr>
    </w:p>
    <w:p w:rsidR="00C16E84" w:rsidRPr="00C16E84" w:rsidRDefault="00C16E84" w:rsidP="00C16E84">
      <w:pPr>
        <w:rPr>
          <w:color w:val="000000"/>
          <w:sz w:val="22"/>
          <w:szCs w:val="22"/>
        </w:rPr>
      </w:pPr>
      <w:r w:rsidRPr="00C16E84">
        <w:rPr>
          <w:color w:val="000000"/>
          <w:sz w:val="22"/>
          <w:szCs w:val="22"/>
        </w:rPr>
        <w:t xml:space="preserve">  18.  “Kıvırcık sesini çıkarmadan kardeşinin yanında yürüyordu.”  cümlesinde aşağıdakilerden hangisinin cevabı </w:t>
      </w:r>
      <w:r w:rsidRPr="00C16E84">
        <w:rPr>
          <w:b/>
          <w:bCs/>
          <w:color w:val="000000"/>
          <w:sz w:val="22"/>
          <w:szCs w:val="22"/>
        </w:rPr>
        <w:t>yoktur</w:t>
      </w:r>
      <w:r w:rsidRPr="00C16E84">
        <w:rPr>
          <w:color w:val="000000"/>
          <w:sz w:val="22"/>
          <w:szCs w:val="22"/>
        </w:rPr>
        <w:t>?</w:t>
      </w:r>
    </w:p>
    <w:p w:rsidR="00C16E84" w:rsidRPr="00C16E84" w:rsidRDefault="00C16E84" w:rsidP="00C16E84">
      <w:pPr>
        <w:rPr>
          <w:color w:val="000000"/>
          <w:sz w:val="22"/>
          <w:szCs w:val="22"/>
        </w:rPr>
      </w:pPr>
      <w:r w:rsidRPr="00C16E84">
        <w:rPr>
          <w:color w:val="000000"/>
          <w:sz w:val="22"/>
          <w:szCs w:val="22"/>
        </w:rPr>
        <w:t xml:space="preserve">          A) Kim?</w:t>
      </w:r>
      <w:r w:rsidRPr="00C16E84">
        <w:rPr>
          <w:color w:val="000000"/>
          <w:sz w:val="22"/>
          <w:szCs w:val="22"/>
        </w:rPr>
        <w:tab/>
        <w:t xml:space="preserve">   </w:t>
      </w:r>
      <w:r w:rsidRPr="00C16E84">
        <w:rPr>
          <w:color w:val="000000"/>
          <w:sz w:val="22"/>
          <w:szCs w:val="22"/>
        </w:rPr>
        <w:tab/>
        <w:t xml:space="preserve">  B) Nerede?  </w:t>
      </w:r>
      <w:r w:rsidRPr="00C16E84">
        <w:rPr>
          <w:color w:val="000000"/>
          <w:sz w:val="22"/>
          <w:szCs w:val="22"/>
        </w:rPr>
        <w:tab/>
      </w:r>
      <w:r w:rsidRPr="00C16E84">
        <w:rPr>
          <w:color w:val="000000"/>
          <w:sz w:val="22"/>
          <w:szCs w:val="22"/>
        </w:rPr>
        <w:tab/>
        <w:t xml:space="preserve"> C) Nasıl?</w:t>
      </w:r>
      <w:r w:rsidRPr="00C16E84">
        <w:rPr>
          <w:color w:val="000000"/>
          <w:sz w:val="22"/>
          <w:szCs w:val="22"/>
        </w:rPr>
        <w:tab/>
        <w:t xml:space="preserve">              D) Neden?</w:t>
      </w:r>
    </w:p>
    <w:p w:rsidR="00C16E84" w:rsidRPr="00C16E84" w:rsidRDefault="00C16E84" w:rsidP="00C16E84">
      <w:pPr>
        <w:rPr>
          <w:sz w:val="22"/>
          <w:szCs w:val="22"/>
        </w:rPr>
      </w:pPr>
    </w:p>
    <w:p w:rsidR="00C16E84" w:rsidRPr="00C16E84" w:rsidRDefault="00C16E84" w:rsidP="00C16E84">
      <w:pPr>
        <w:rPr>
          <w:sz w:val="22"/>
          <w:szCs w:val="22"/>
        </w:rPr>
      </w:pPr>
      <w:r w:rsidRPr="00C16E84">
        <w:rPr>
          <w:sz w:val="22"/>
          <w:szCs w:val="22"/>
        </w:rPr>
        <w:t xml:space="preserve">   19.  “ Şimdiki aklım olsaydı, derslerime daha çok çalışırdım.” cümlesinde hangi </w:t>
      </w:r>
      <w:r w:rsidRPr="00C16E84">
        <w:rPr>
          <w:b/>
          <w:bCs/>
          <w:sz w:val="22"/>
          <w:szCs w:val="22"/>
        </w:rPr>
        <w:t>duygu</w:t>
      </w:r>
      <w:r w:rsidRPr="00C16E84">
        <w:rPr>
          <w:sz w:val="22"/>
          <w:szCs w:val="22"/>
        </w:rPr>
        <w:t xml:space="preserve"> belirtilmektedir?</w:t>
      </w:r>
    </w:p>
    <w:p w:rsidR="00C16E84" w:rsidRPr="00C16E84" w:rsidRDefault="00C16E84" w:rsidP="00C16E84">
      <w:pPr>
        <w:rPr>
          <w:color w:val="000000"/>
          <w:sz w:val="22"/>
          <w:szCs w:val="22"/>
        </w:rPr>
      </w:pPr>
      <w:r w:rsidRPr="00C16E84">
        <w:rPr>
          <w:color w:val="000000"/>
          <w:sz w:val="22"/>
          <w:szCs w:val="22"/>
        </w:rPr>
        <w:t xml:space="preserve">  A) pişmanlık</w:t>
      </w:r>
      <w:r w:rsidRPr="00C16E84">
        <w:rPr>
          <w:color w:val="000000"/>
          <w:sz w:val="22"/>
          <w:szCs w:val="22"/>
        </w:rPr>
        <w:tab/>
      </w:r>
      <w:r w:rsidRPr="00C16E84">
        <w:rPr>
          <w:color w:val="000000"/>
          <w:sz w:val="22"/>
          <w:szCs w:val="22"/>
        </w:rPr>
        <w:tab/>
        <w:t xml:space="preserve">     B) kızgınlık               C) kıskançlık</w:t>
      </w:r>
      <w:r w:rsidRPr="00C16E84">
        <w:rPr>
          <w:color w:val="000000"/>
          <w:sz w:val="22"/>
          <w:szCs w:val="22"/>
        </w:rPr>
        <w:tab/>
        <w:t xml:space="preserve">              D) sevinç</w:t>
      </w:r>
    </w:p>
    <w:p w:rsidR="00C16E84" w:rsidRPr="00C16E84" w:rsidRDefault="00C16E84" w:rsidP="00C16E84">
      <w:pPr>
        <w:rPr>
          <w:sz w:val="22"/>
          <w:szCs w:val="22"/>
        </w:rPr>
      </w:pPr>
      <w:r w:rsidRPr="00C16E84">
        <w:rPr>
          <w:sz w:val="22"/>
          <w:szCs w:val="22"/>
        </w:rPr>
        <w:t xml:space="preserve">    20.    Aşağıdaki deyimlerin hangisinde varlığın özelliğini belirten sözcük (ön ad ) </w:t>
      </w:r>
      <w:r w:rsidRPr="00C16E84">
        <w:rPr>
          <w:b/>
          <w:bCs/>
          <w:sz w:val="22"/>
          <w:szCs w:val="22"/>
        </w:rPr>
        <w:t>yoktur</w:t>
      </w:r>
      <w:r w:rsidRPr="00C16E84">
        <w:rPr>
          <w:sz w:val="22"/>
          <w:szCs w:val="22"/>
        </w:rPr>
        <w:t>?</w:t>
      </w:r>
    </w:p>
    <w:p w:rsidR="00C16E84" w:rsidRPr="00C16E84" w:rsidRDefault="00C16E84" w:rsidP="00C16E84">
      <w:pPr>
        <w:rPr>
          <w:sz w:val="22"/>
          <w:szCs w:val="22"/>
        </w:rPr>
      </w:pPr>
      <w:r w:rsidRPr="00C16E84">
        <w:rPr>
          <w:sz w:val="22"/>
          <w:szCs w:val="22"/>
        </w:rPr>
        <w:t xml:space="preserve">          A)  alçak </w:t>
      </w:r>
      <w:proofErr w:type="gramStart"/>
      <w:r w:rsidRPr="00C16E84">
        <w:rPr>
          <w:sz w:val="22"/>
          <w:szCs w:val="22"/>
        </w:rPr>
        <w:t>gönüllü         B</w:t>
      </w:r>
      <w:proofErr w:type="gramEnd"/>
      <w:r w:rsidRPr="00C16E84">
        <w:rPr>
          <w:sz w:val="22"/>
          <w:szCs w:val="22"/>
        </w:rPr>
        <w:t>)   parmak ısırmak</w:t>
      </w:r>
      <w:r w:rsidRPr="00C16E84">
        <w:rPr>
          <w:sz w:val="22"/>
          <w:szCs w:val="22"/>
        </w:rPr>
        <w:tab/>
        <w:t xml:space="preserve">      C)   tatlı dilli</w:t>
      </w:r>
      <w:r w:rsidRPr="00C16E84">
        <w:rPr>
          <w:sz w:val="22"/>
          <w:szCs w:val="22"/>
        </w:rPr>
        <w:tab/>
        <w:t xml:space="preserve">         D)    yumuşak başlı </w:t>
      </w:r>
    </w:p>
    <w:p w:rsidR="00C16E84" w:rsidRPr="00C16E84" w:rsidRDefault="00C16E84" w:rsidP="00C16E84">
      <w:pPr>
        <w:rPr>
          <w:sz w:val="22"/>
          <w:szCs w:val="22"/>
        </w:rPr>
      </w:pPr>
    </w:p>
    <w:p w:rsidR="00C16E84" w:rsidRPr="00C16E84" w:rsidRDefault="00C16E84" w:rsidP="00C16E84">
      <w:pPr>
        <w:rPr>
          <w:sz w:val="22"/>
          <w:szCs w:val="22"/>
        </w:rPr>
      </w:pPr>
      <w:r w:rsidRPr="00C16E84">
        <w:rPr>
          <w:sz w:val="22"/>
          <w:szCs w:val="22"/>
        </w:rPr>
        <w:t xml:space="preserve">    21.    Aşağıdaki cümlelerin hangisinde </w:t>
      </w:r>
      <w:r w:rsidRPr="00C16E84">
        <w:rPr>
          <w:b/>
          <w:bCs/>
          <w:sz w:val="22"/>
          <w:szCs w:val="22"/>
        </w:rPr>
        <w:t>öznel</w:t>
      </w:r>
      <w:r w:rsidRPr="00C16E84">
        <w:rPr>
          <w:sz w:val="22"/>
          <w:szCs w:val="22"/>
        </w:rPr>
        <w:t xml:space="preserve"> bir yargı vardır?</w:t>
      </w:r>
    </w:p>
    <w:p w:rsidR="00C16E84" w:rsidRPr="00C16E84" w:rsidRDefault="00C16E84" w:rsidP="00C16E84">
      <w:pPr>
        <w:rPr>
          <w:sz w:val="22"/>
          <w:szCs w:val="22"/>
        </w:rPr>
      </w:pPr>
      <w:r w:rsidRPr="00C16E84">
        <w:rPr>
          <w:sz w:val="22"/>
          <w:szCs w:val="22"/>
        </w:rPr>
        <w:t xml:space="preserve">             A)  Okuduğum kitapta kısa hikâyeler var.             B)  Kitap Ömer Seyfettin tarafından yazılmış.</w:t>
      </w:r>
    </w:p>
    <w:p w:rsidR="00C16E84" w:rsidRPr="00C16E84" w:rsidRDefault="00C16E84" w:rsidP="00C16E84">
      <w:pPr>
        <w:spacing w:line="360" w:lineRule="auto"/>
        <w:rPr>
          <w:sz w:val="22"/>
          <w:szCs w:val="22"/>
        </w:rPr>
      </w:pPr>
      <w:r w:rsidRPr="00C16E84">
        <w:rPr>
          <w:sz w:val="22"/>
          <w:szCs w:val="22"/>
        </w:rPr>
        <w:t xml:space="preserve">           C) “Kaşağı” adlı hikâyeyi çok beğendim.           D)  Bazı hikâyelerin konusu tarihten alınmış.</w:t>
      </w:r>
    </w:p>
    <w:p w:rsidR="00C16E84" w:rsidRPr="00C16E84" w:rsidRDefault="00C16E84" w:rsidP="00C16E84">
      <w:pPr>
        <w:rPr>
          <w:color w:val="000000"/>
          <w:sz w:val="22"/>
          <w:szCs w:val="22"/>
        </w:rPr>
      </w:pPr>
      <w:r w:rsidRPr="00C16E84">
        <w:rPr>
          <w:color w:val="000000"/>
          <w:sz w:val="22"/>
          <w:szCs w:val="22"/>
        </w:rPr>
        <w:t xml:space="preserve">    22.  “Bozulmak” sözcüğü aşağıdaki cümlelerden hangisinde    “Notlarımı duyunca babam çok bozuldu”   cümlesindeki anlamıyla kullanılmıştır?</w:t>
      </w:r>
    </w:p>
    <w:p w:rsidR="00C16E84" w:rsidRPr="00C16E84" w:rsidRDefault="00C16E84" w:rsidP="00C16E84">
      <w:pPr>
        <w:rPr>
          <w:sz w:val="22"/>
          <w:szCs w:val="22"/>
        </w:rPr>
      </w:pPr>
      <w:r w:rsidRPr="00C16E84">
        <w:rPr>
          <w:sz w:val="22"/>
          <w:szCs w:val="22"/>
        </w:rPr>
        <w:t xml:space="preserve">         A) Tatil dönüşünde arabamız bozuldu.</w:t>
      </w:r>
    </w:p>
    <w:p w:rsidR="00C16E84" w:rsidRPr="00C16E84" w:rsidRDefault="00C16E84" w:rsidP="00C16E84">
      <w:pPr>
        <w:rPr>
          <w:sz w:val="22"/>
          <w:szCs w:val="22"/>
        </w:rPr>
      </w:pPr>
      <w:r w:rsidRPr="00C16E84">
        <w:rPr>
          <w:sz w:val="22"/>
          <w:szCs w:val="22"/>
        </w:rPr>
        <w:t xml:space="preserve">         B) Hava iyice bozuldu galiba yağmur yağacak.</w:t>
      </w:r>
    </w:p>
    <w:p w:rsidR="00C16E84" w:rsidRPr="00C16E84" w:rsidRDefault="00C16E84" w:rsidP="00C16E84">
      <w:pPr>
        <w:rPr>
          <w:sz w:val="22"/>
          <w:szCs w:val="22"/>
        </w:rPr>
      </w:pPr>
      <w:r w:rsidRPr="00C16E84">
        <w:rPr>
          <w:sz w:val="22"/>
          <w:szCs w:val="22"/>
        </w:rPr>
        <w:t xml:space="preserve">         C) Annem “O çocuk çok iyiydi şimdi bozuldu “diyor</w:t>
      </w:r>
    </w:p>
    <w:p w:rsidR="00C16E84" w:rsidRPr="00C16E84" w:rsidRDefault="00C16E84" w:rsidP="00C16E84">
      <w:pPr>
        <w:rPr>
          <w:color w:val="000000"/>
          <w:sz w:val="22"/>
          <w:szCs w:val="22"/>
        </w:rPr>
      </w:pPr>
      <w:r w:rsidRPr="00C16E84">
        <w:rPr>
          <w:color w:val="000000"/>
          <w:sz w:val="22"/>
          <w:szCs w:val="22"/>
        </w:rPr>
        <w:t xml:space="preserve">         D) Maçı kaybeden takım fena halde bozuldu.</w:t>
      </w:r>
    </w:p>
    <w:p w:rsidR="00C16E84" w:rsidRPr="00C16E84" w:rsidRDefault="00C16E84" w:rsidP="00C16E84">
      <w:pPr>
        <w:rPr>
          <w:sz w:val="22"/>
          <w:szCs w:val="22"/>
        </w:rPr>
      </w:pPr>
    </w:p>
    <w:p w:rsidR="00C16E84" w:rsidRPr="00C16E84" w:rsidRDefault="00C16E84" w:rsidP="00C16E84">
      <w:pPr>
        <w:autoSpaceDE w:val="0"/>
        <w:ind w:right="-20"/>
        <w:rPr>
          <w:rFonts w:cs="Tahoma"/>
          <w:sz w:val="22"/>
          <w:szCs w:val="22"/>
        </w:rPr>
      </w:pPr>
      <w:r w:rsidRPr="00C16E84">
        <w:rPr>
          <w:color w:val="000000"/>
          <w:spacing w:val="-7"/>
          <w:w w:val="99"/>
          <w:sz w:val="22"/>
          <w:szCs w:val="22"/>
        </w:rPr>
        <w:t xml:space="preserve">    23.        </w:t>
      </w:r>
      <w:r w:rsidRPr="00C16E84">
        <w:rPr>
          <w:rFonts w:cs="Tahoma"/>
          <w:sz w:val="22"/>
          <w:szCs w:val="22"/>
        </w:rPr>
        <w:t xml:space="preserve">Her yıl bir </w:t>
      </w:r>
      <w:r w:rsidRPr="00C16E84">
        <w:rPr>
          <w:rFonts w:cs="Tahoma"/>
          <w:b/>
          <w:bCs/>
          <w:sz w:val="22"/>
          <w:szCs w:val="22"/>
          <w:u w:val="single"/>
        </w:rPr>
        <w:t>yaş</w:t>
      </w:r>
      <w:r w:rsidRPr="00C16E84">
        <w:rPr>
          <w:rFonts w:cs="Tahoma"/>
          <w:sz w:val="22"/>
          <w:szCs w:val="22"/>
        </w:rPr>
        <w:t xml:space="preserve"> daha büyüyoruz.</w:t>
      </w:r>
    </w:p>
    <w:p w:rsidR="00C16E84" w:rsidRPr="00C16E84" w:rsidRDefault="00C16E84" w:rsidP="00C16E84">
      <w:pPr>
        <w:rPr>
          <w:rFonts w:cs="Tahoma"/>
          <w:sz w:val="22"/>
          <w:szCs w:val="22"/>
        </w:rPr>
      </w:pPr>
      <w:r w:rsidRPr="00C16E84">
        <w:rPr>
          <w:rFonts w:cs="Tahoma"/>
          <w:sz w:val="22"/>
          <w:szCs w:val="22"/>
        </w:rPr>
        <w:t xml:space="preserve">               </w:t>
      </w:r>
      <w:r w:rsidRPr="00C16E84">
        <w:rPr>
          <w:rFonts w:cs="Tahoma"/>
          <w:b/>
          <w:bCs/>
          <w:sz w:val="22"/>
          <w:szCs w:val="22"/>
        </w:rPr>
        <w:t xml:space="preserve"> </w:t>
      </w:r>
      <w:r w:rsidRPr="00C16E84">
        <w:rPr>
          <w:rFonts w:cs="Tahoma"/>
          <w:b/>
          <w:bCs/>
          <w:sz w:val="22"/>
          <w:szCs w:val="22"/>
          <w:u w:val="single"/>
        </w:rPr>
        <w:t>Yaş</w:t>
      </w:r>
      <w:r w:rsidRPr="00C16E84">
        <w:rPr>
          <w:rFonts w:cs="Tahoma"/>
          <w:sz w:val="22"/>
          <w:szCs w:val="22"/>
        </w:rPr>
        <w:t xml:space="preserve"> ağaçları değil, kuru ağaçları keselim.</w:t>
      </w:r>
    </w:p>
    <w:p w:rsidR="00C16E84" w:rsidRPr="00C16E84" w:rsidRDefault="00C16E84" w:rsidP="00C16E84">
      <w:pPr>
        <w:rPr>
          <w:rFonts w:cs="Tahoma"/>
          <w:sz w:val="22"/>
          <w:szCs w:val="22"/>
        </w:rPr>
      </w:pPr>
      <w:r w:rsidRPr="00C16E84">
        <w:rPr>
          <w:rFonts w:cs="Tahoma"/>
          <w:sz w:val="22"/>
          <w:szCs w:val="22"/>
        </w:rPr>
        <w:t xml:space="preserve">        Yukarıda altı çizili sözcükler arasındaki anlam ilişkisine ne denir?</w:t>
      </w:r>
    </w:p>
    <w:p w:rsidR="00C16E84" w:rsidRPr="00C16E84" w:rsidRDefault="00C16E84" w:rsidP="00C16E84">
      <w:pPr>
        <w:rPr>
          <w:rFonts w:cs="Arial"/>
          <w:color w:val="000000"/>
          <w:sz w:val="22"/>
          <w:szCs w:val="22"/>
        </w:rPr>
      </w:pPr>
      <w:r w:rsidRPr="00C16E84">
        <w:rPr>
          <w:rFonts w:cs="Arial"/>
          <w:color w:val="000000"/>
          <w:sz w:val="22"/>
          <w:szCs w:val="22"/>
        </w:rPr>
        <w:t xml:space="preserve">          A ) sesteş</w:t>
      </w:r>
      <w:r w:rsidRPr="00C16E84">
        <w:rPr>
          <w:rFonts w:cs="Arial"/>
          <w:color w:val="000000"/>
          <w:sz w:val="22"/>
          <w:szCs w:val="22"/>
        </w:rPr>
        <w:tab/>
        <w:t xml:space="preserve">   B) eş anlamlı  </w:t>
      </w:r>
      <w:r w:rsidRPr="00C16E84">
        <w:rPr>
          <w:rFonts w:cs="Arial"/>
          <w:color w:val="000000"/>
          <w:sz w:val="22"/>
          <w:szCs w:val="22"/>
        </w:rPr>
        <w:tab/>
      </w:r>
      <w:r w:rsidRPr="00C16E84">
        <w:rPr>
          <w:rFonts w:cs="Arial"/>
          <w:color w:val="000000"/>
          <w:sz w:val="22"/>
          <w:szCs w:val="22"/>
        </w:rPr>
        <w:tab/>
        <w:t>C ) zıt anlamlı</w:t>
      </w:r>
      <w:r w:rsidRPr="00C16E84">
        <w:rPr>
          <w:rFonts w:cs="Arial"/>
          <w:color w:val="000000"/>
          <w:sz w:val="22"/>
          <w:szCs w:val="22"/>
        </w:rPr>
        <w:tab/>
        <w:t xml:space="preserve">               D ) mecaz</w:t>
      </w:r>
    </w:p>
    <w:p w:rsidR="00C16E84" w:rsidRPr="00C16E84" w:rsidRDefault="00C16E84" w:rsidP="00C16E84">
      <w:pPr>
        <w:rPr>
          <w:sz w:val="22"/>
          <w:szCs w:val="22"/>
        </w:rPr>
      </w:pPr>
    </w:p>
    <w:p w:rsidR="00C16E84" w:rsidRPr="00C16E84" w:rsidRDefault="00C16E84" w:rsidP="00C16E84">
      <w:pPr>
        <w:autoSpaceDE w:val="0"/>
        <w:ind w:right="-20"/>
        <w:rPr>
          <w:rFonts w:cs="Tahoma"/>
          <w:color w:val="000000"/>
          <w:spacing w:val="-7"/>
          <w:w w:val="99"/>
          <w:sz w:val="22"/>
          <w:szCs w:val="22"/>
        </w:rPr>
      </w:pPr>
      <w:r w:rsidRPr="00C16E84">
        <w:rPr>
          <w:rFonts w:cs="Tahoma"/>
          <w:color w:val="000000"/>
          <w:spacing w:val="-7"/>
          <w:w w:val="99"/>
          <w:sz w:val="22"/>
          <w:szCs w:val="22"/>
        </w:rPr>
        <w:t xml:space="preserve">    24.     Hangi cümlede virgül  (,)  yanlış yerde kullanılmıştır?</w:t>
      </w:r>
    </w:p>
    <w:p w:rsidR="00C16E84" w:rsidRPr="00C16E84" w:rsidRDefault="00C16E84" w:rsidP="00C16E84">
      <w:pPr>
        <w:rPr>
          <w:rFonts w:cs="Tahoma"/>
          <w:sz w:val="22"/>
          <w:szCs w:val="22"/>
        </w:rPr>
      </w:pPr>
      <w:r w:rsidRPr="00C16E84">
        <w:rPr>
          <w:rFonts w:cs="Tahoma"/>
          <w:sz w:val="22"/>
          <w:szCs w:val="22"/>
        </w:rPr>
        <w:t xml:space="preserve">         A)  Sakla samanı, gelir zamanı.</w:t>
      </w:r>
      <w:r w:rsidRPr="00C16E84">
        <w:rPr>
          <w:rFonts w:cs="Tahoma"/>
          <w:sz w:val="22"/>
          <w:szCs w:val="22"/>
        </w:rPr>
        <w:tab/>
      </w:r>
      <w:r w:rsidRPr="00C16E84">
        <w:rPr>
          <w:rFonts w:cs="Tahoma"/>
          <w:sz w:val="22"/>
          <w:szCs w:val="22"/>
        </w:rPr>
        <w:tab/>
        <w:t xml:space="preserve">   </w:t>
      </w:r>
    </w:p>
    <w:p w:rsidR="00C16E84" w:rsidRPr="00C16E84" w:rsidRDefault="00C16E84" w:rsidP="00C16E84">
      <w:pPr>
        <w:rPr>
          <w:rFonts w:cs="Tahoma"/>
          <w:sz w:val="22"/>
          <w:szCs w:val="22"/>
        </w:rPr>
      </w:pPr>
      <w:r w:rsidRPr="00C16E84">
        <w:rPr>
          <w:rFonts w:cs="Tahoma"/>
          <w:sz w:val="22"/>
          <w:szCs w:val="22"/>
        </w:rPr>
        <w:t xml:space="preserve">         B)  Öğretmenimiz, her zaman bize dürüst olmamız gerektiğini anlatırdı.</w:t>
      </w:r>
    </w:p>
    <w:p w:rsidR="00C16E84" w:rsidRPr="00C16E84" w:rsidRDefault="00C16E84" w:rsidP="00C16E84">
      <w:pPr>
        <w:rPr>
          <w:rFonts w:cs="Tahoma"/>
          <w:sz w:val="22"/>
          <w:szCs w:val="22"/>
        </w:rPr>
      </w:pPr>
      <w:r w:rsidRPr="00C16E84">
        <w:rPr>
          <w:rFonts w:cs="Tahoma"/>
          <w:sz w:val="22"/>
          <w:szCs w:val="22"/>
        </w:rPr>
        <w:t xml:space="preserve">         C)  Ali, hızlı adımlarla eve girdi.</w:t>
      </w:r>
      <w:r w:rsidRPr="00C16E84">
        <w:rPr>
          <w:rFonts w:cs="Tahoma"/>
          <w:sz w:val="22"/>
          <w:szCs w:val="22"/>
        </w:rPr>
        <w:tab/>
        <w:t xml:space="preserve">  </w:t>
      </w:r>
    </w:p>
    <w:p w:rsidR="00C16E84" w:rsidRPr="00C16E84" w:rsidRDefault="00C16E84" w:rsidP="00C16E84">
      <w:pPr>
        <w:autoSpaceDE w:val="0"/>
        <w:ind w:right="-20"/>
        <w:rPr>
          <w:rFonts w:cs="Tahoma"/>
          <w:color w:val="000000"/>
          <w:spacing w:val="-1"/>
          <w:w w:val="99"/>
          <w:sz w:val="22"/>
          <w:szCs w:val="22"/>
        </w:rPr>
      </w:pPr>
      <w:r w:rsidRPr="00C16E84">
        <w:rPr>
          <w:rFonts w:cs="Tahoma"/>
          <w:color w:val="000000"/>
          <w:spacing w:val="-1"/>
          <w:w w:val="99"/>
          <w:sz w:val="22"/>
          <w:szCs w:val="22"/>
        </w:rPr>
        <w:t xml:space="preserve">          D)  Muayene olmak, için hastaneye gitti.</w:t>
      </w:r>
    </w:p>
    <w:p w:rsidR="00C16E84" w:rsidRPr="00C16E84" w:rsidRDefault="00C16E84" w:rsidP="00C16E84">
      <w:pPr>
        <w:autoSpaceDE w:val="0"/>
        <w:ind w:right="-20"/>
        <w:rPr>
          <w:sz w:val="22"/>
          <w:szCs w:val="22"/>
        </w:rPr>
      </w:pPr>
    </w:p>
    <w:p w:rsidR="00C16E84" w:rsidRPr="00C16E84" w:rsidRDefault="00C16E84" w:rsidP="00C16E84">
      <w:pPr>
        <w:rPr>
          <w:rFonts w:cs="Tahoma"/>
          <w:color w:val="000000"/>
          <w:sz w:val="22"/>
          <w:szCs w:val="22"/>
        </w:rPr>
      </w:pPr>
      <w:r w:rsidRPr="00C16E84">
        <w:rPr>
          <w:rFonts w:eastAsia="VagRoundedBold" w:cs="Arial"/>
          <w:sz w:val="22"/>
          <w:szCs w:val="22"/>
        </w:rPr>
        <w:t xml:space="preserve">     </w:t>
      </w:r>
      <w:r w:rsidRPr="00C16E84">
        <w:rPr>
          <w:rFonts w:cs="Arial"/>
          <w:sz w:val="22"/>
          <w:szCs w:val="22"/>
        </w:rPr>
        <w:t xml:space="preserve">25. </w:t>
      </w:r>
      <w:r w:rsidRPr="00C16E84">
        <w:rPr>
          <w:rFonts w:cs="Tahoma"/>
          <w:sz w:val="22"/>
          <w:szCs w:val="22"/>
        </w:rPr>
        <w:t xml:space="preserve">  “</w:t>
      </w:r>
      <w:r w:rsidRPr="00C16E84">
        <w:rPr>
          <w:rFonts w:cs="Tahoma"/>
          <w:color w:val="000000"/>
          <w:sz w:val="22"/>
          <w:szCs w:val="22"/>
        </w:rPr>
        <w:t xml:space="preserve">Sigara içinde birçok zehirli madde vardır, bu yüzden ölüme neden olur.”  </w:t>
      </w:r>
      <w:proofErr w:type="gramStart"/>
      <w:r w:rsidRPr="00C16E84">
        <w:rPr>
          <w:rFonts w:cs="Tahoma"/>
          <w:color w:val="000000"/>
          <w:sz w:val="22"/>
          <w:szCs w:val="22"/>
        </w:rPr>
        <w:t>cümlesinde   sebep</w:t>
      </w:r>
      <w:proofErr w:type="gramEnd"/>
      <w:r w:rsidRPr="00C16E84">
        <w:rPr>
          <w:rFonts w:cs="Tahoma"/>
          <w:color w:val="000000"/>
          <w:sz w:val="22"/>
          <w:szCs w:val="22"/>
        </w:rPr>
        <w:t xml:space="preserve"> – sonuç anlamı katan  kelime ya da kelimeler hangisidir?</w:t>
      </w:r>
    </w:p>
    <w:p w:rsidR="00C16E84" w:rsidRPr="00C16E84" w:rsidRDefault="00C16E84" w:rsidP="00C16E84">
      <w:pPr>
        <w:autoSpaceDE w:val="0"/>
        <w:ind w:left="397" w:right="275"/>
        <w:rPr>
          <w:color w:val="000000"/>
          <w:sz w:val="22"/>
          <w:szCs w:val="22"/>
        </w:rPr>
      </w:pPr>
      <w:r w:rsidRPr="00C16E84">
        <w:rPr>
          <w:color w:val="000000"/>
          <w:sz w:val="22"/>
          <w:szCs w:val="22"/>
        </w:rPr>
        <w:t xml:space="preserve">A)  zehirli maddeler              B) içinde                 C) </w:t>
      </w:r>
      <w:proofErr w:type="gramStart"/>
      <w:r w:rsidRPr="00C16E84">
        <w:rPr>
          <w:color w:val="000000"/>
          <w:sz w:val="22"/>
          <w:szCs w:val="22"/>
        </w:rPr>
        <w:t>bu  yüzden</w:t>
      </w:r>
      <w:proofErr w:type="gramEnd"/>
      <w:r w:rsidRPr="00C16E84">
        <w:rPr>
          <w:color w:val="000000"/>
          <w:sz w:val="22"/>
          <w:szCs w:val="22"/>
        </w:rPr>
        <w:t xml:space="preserve">                 D) neden olur</w:t>
      </w:r>
    </w:p>
    <w:p w:rsidR="00C16E84" w:rsidRPr="00C16E84" w:rsidRDefault="00C16E84" w:rsidP="00C16E84">
      <w:pPr>
        <w:autoSpaceDE w:val="0"/>
        <w:ind w:left="397" w:right="275"/>
        <w:rPr>
          <w:sz w:val="22"/>
          <w:szCs w:val="22"/>
        </w:rPr>
      </w:pPr>
    </w:p>
    <w:p w:rsidR="00C16E84" w:rsidRPr="00C16E84" w:rsidRDefault="00C16E84" w:rsidP="00C16E84">
      <w:pPr>
        <w:autoSpaceDE w:val="0"/>
        <w:ind w:left="397" w:right="275"/>
        <w:rPr>
          <w:color w:val="000000"/>
          <w:sz w:val="22"/>
          <w:szCs w:val="22"/>
        </w:rPr>
      </w:pPr>
      <w:r w:rsidRPr="00C16E84">
        <w:rPr>
          <w:color w:val="000000"/>
          <w:sz w:val="22"/>
          <w:szCs w:val="22"/>
        </w:rPr>
        <w:t>Her soru eşit puanlıdır. (          puan)</w:t>
      </w:r>
      <w:r w:rsidR="00A2327F" w:rsidRPr="00A2327F">
        <w:rPr>
          <w:noProof/>
          <w:lang w:eastAsia="tr-TR"/>
        </w:rPr>
        <w:t xml:space="preserve"> </w:t>
      </w:r>
      <w:r w:rsidR="00D75C0F">
        <w:rPr>
          <w:noProof/>
          <w:color w:val="000000"/>
          <w:sz w:val="22"/>
          <w:szCs w:val="22"/>
          <w:lang w:eastAsia="tr-TR"/>
        </w:rPr>
        <w:t xml:space="preserve"> </w:t>
      </w:r>
      <w:hyperlink r:id="rId6" w:history="1">
        <w:r w:rsidR="00D75C0F" w:rsidRPr="002B5C25">
          <w:rPr>
            <w:rStyle w:val="Kpr"/>
            <w:rFonts w:ascii="Calibri" w:hAnsi="Calibri"/>
            <w:b/>
            <w:i/>
            <w:color w:val="000000" w:themeColor="text1"/>
            <w:sz w:val="26"/>
            <w:szCs w:val="26"/>
          </w:rPr>
          <w:t>www.sorubak.com</w:t>
        </w:r>
      </w:hyperlink>
    </w:p>
    <w:sectPr w:rsidR="00C16E84" w:rsidRPr="00C16E84" w:rsidSect="00C16E84">
      <w:footnotePr>
        <w:pos w:val="beneathText"/>
      </w:footnotePr>
      <w:pgSz w:w="11905" w:h="16837"/>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VagRoundedBold">
    <w:altName w:val="MS Mincho"/>
    <w:panose1 w:val="00000000000000000000"/>
    <w:charset w:val="A2"/>
    <w:family w:val="auto"/>
    <w:notTrueType/>
    <w:pitch w:val="default"/>
    <w:sig w:usb0="00000005" w:usb1="08070000" w:usb2="00000010" w:usb3="00000000" w:csb0="0002001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pos w:val="beneathText"/>
  </w:footnotePr>
  <w:compat/>
  <w:rsids>
    <w:rsidRoot w:val="00C16E84"/>
    <w:rsid w:val="00102435"/>
    <w:rsid w:val="00145693"/>
    <w:rsid w:val="006E182A"/>
    <w:rsid w:val="00A2327F"/>
    <w:rsid w:val="00C16E84"/>
    <w:rsid w:val="00D75C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E84"/>
    <w:pPr>
      <w:widowControl w:val="0"/>
      <w:suppressAutoHyphens/>
      <w:spacing w:after="0" w:line="240" w:lineRule="auto"/>
    </w:pPr>
    <w:rPr>
      <w:rFonts w:ascii="Times New Roman" w:eastAsia="Lucida Sans Unicode" w:hAnsi="Times New Roman" w:cs="Times New Roman"/>
      <w:kern w:val="1"/>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C16E84"/>
    <w:rPr>
      <w:b/>
      <w:bCs/>
    </w:rPr>
  </w:style>
  <w:style w:type="paragraph" w:styleId="BalonMetni">
    <w:name w:val="Balloon Text"/>
    <w:basedOn w:val="Normal"/>
    <w:link w:val="BalonMetniChar"/>
    <w:uiPriority w:val="99"/>
    <w:semiHidden/>
    <w:unhideWhenUsed/>
    <w:rsid w:val="00A2327F"/>
    <w:rPr>
      <w:rFonts w:ascii="Tahoma" w:hAnsi="Tahoma" w:cs="Tahoma"/>
      <w:sz w:val="16"/>
      <w:szCs w:val="16"/>
    </w:rPr>
  </w:style>
  <w:style w:type="character" w:customStyle="1" w:styleId="BalonMetniChar">
    <w:name w:val="Balon Metni Char"/>
    <w:basedOn w:val="VarsaylanParagrafYazTipi"/>
    <w:link w:val="BalonMetni"/>
    <w:uiPriority w:val="99"/>
    <w:semiHidden/>
    <w:rsid w:val="00A2327F"/>
    <w:rPr>
      <w:rFonts w:ascii="Tahoma" w:eastAsia="Lucida Sans Unicode" w:hAnsi="Tahoma" w:cs="Tahoma"/>
      <w:kern w:val="1"/>
      <w:sz w:val="16"/>
      <w:szCs w:val="16"/>
    </w:rPr>
  </w:style>
  <w:style w:type="character" w:styleId="Kpr">
    <w:name w:val="Hyperlink"/>
    <w:basedOn w:val="VarsaylanParagrafYazTipi"/>
    <w:rsid w:val="00D75C0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1044</Words>
  <Characters>5952</Characters>
  <Application>Microsoft Office Word</Application>
  <DocSecurity>0</DocSecurity>
  <Lines>49</Lines>
  <Paragraphs>13</Paragraphs>
  <ScaleCrop>false</ScaleCrop>
  <Company>rocco</Company>
  <LinksUpToDate>false</LinksUpToDate>
  <CharactersWithSpaces>6983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Dogan</cp:lastModifiedBy>
  <cp:revision>www.sorubak.com</cp:revision>
  <dcterms:created xsi:type="dcterms:W3CDTF">2013-05-01T11:50:00Z</dcterms:created>
  <dcterms:modified xsi:type="dcterms:W3CDTF">2013-05-08T16:28:00Z</dcterms:modified>
  <cp:category>www.sorubak.com</cp:category>
</cp:coreProperties>
</file>