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5FB" w:rsidRPr="00891BEE" w:rsidRDefault="009D35FB" w:rsidP="00944F12">
      <w:pPr>
        <w:pStyle w:val="GvdeMetni21"/>
        <w:jc w:val="center"/>
        <w:rPr>
          <w:b/>
          <w:color w:val="000000"/>
          <w:sz w:val="22"/>
          <w:szCs w:val="22"/>
        </w:rPr>
      </w:pPr>
      <w:r w:rsidRPr="00891BEE">
        <w:rPr>
          <w:b/>
          <w:color w:val="000000"/>
          <w:sz w:val="22"/>
          <w:szCs w:val="22"/>
        </w:rPr>
        <w:t>HACIABDULLAH ŞEHİT MUSTAFA AVCI İLKOKULU</w:t>
      </w:r>
    </w:p>
    <w:p w:rsidR="009D35FB" w:rsidRPr="00891BEE" w:rsidRDefault="009D35FB" w:rsidP="00944F12">
      <w:pPr>
        <w:pStyle w:val="GvdeMetni21"/>
        <w:jc w:val="center"/>
        <w:rPr>
          <w:b/>
          <w:color w:val="000000"/>
          <w:sz w:val="22"/>
          <w:szCs w:val="22"/>
        </w:rPr>
      </w:pPr>
      <w:r w:rsidRPr="00891BEE">
        <w:rPr>
          <w:b/>
          <w:color w:val="000000"/>
          <w:sz w:val="22"/>
          <w:szCs w:val="22"/>
        </w:rPr>
        <w:t>2013/2014 EĞİTİM ÖĞRETİM YILI</w:t>
      </w:r>
    </w:p>
    <w:p w:rsidR="009D35FB" w:rsidRPr="00891BEE" w:rsidRDefault="009D35FB" w:rsidP="00944F12">
      <w:pPr>
        <w:pStyle w:val="GvdeMetni21"/>
        <w:jc w:val="center"/>
        <w:rPr>
          <w:b/>
          <w:color w:val="000000"/>
          <w:sz w:val="22"/>
          <w:szCs w:val="22"/>
        </w:rPr>
      </w:pPr>
      <w:r w:rsidRPr="00891BEE">
        <w:rPr>
          <w:b/>
          <w:color w:val="000000"/>
          <w:sz w:val="22"/>
          <w:szCs w:val="22"/>
        </w:rPr>
        <w:t>2. SINIFLAR ZÜMRE ÖĞRETMENLER KURULU TOPLANTI TUTANAĞI</w:t>
      </w:r>
    </w:p>
    <w:p w:rsidR="009D35FB" w:rsidRPr="00891BEE" w:rsidRDefault="009D35FB" w:rsidP="00944F12">
      <w:pPr>
        <w:pStyle w:val="GvdeMetni21"/>
        <w:jc w:val="both"/>
        <w:rPr>
          <w:color w:val="000000"/>
          <w:sz w:val="22"/>
          <w:szCs w:val="22"/>
        </w:rPr>
      </w:pPr>
      <w:hyperlink r:id="rId7" w:history="1">
        <w:r w:rsidRPr="00DE3593">
          <w:rPr>
            <w:rStyle w:val="Hyperlink"/>
            <w:color w:val="000000"/>
          </w:rPr>
          <w:t>www.sorubak.com</w:t>
        </w:r>
      </w:hyperlink>
    </w:p>
    <w:p w:rsidR="009D35FB" w:rsidRPr="00891BEE" w:rsidRDefault="009D35FB" w:rsidP="00944F12">
      <w:pPr>
        <w:jc w:val="both"/>
        <w:rPr>
          <w:rFonts w:ascii="Times New Roman" w:hAnsi="Times New Roman"/>
          <w:color w:val="000000"/>
        </w:rPr>
      </w:pPr>
    </w:p>
    <w:p w:rsidR="009D35FB" w:rsidRPr="00891BEE" w:rsidRDefault="009D35FB" w:rsidP="00944F12">
      <w:pPr>
        <w:pStyle w:val="NoSpacing"/>
        <w:jc w:val="both"/>
        <w:rPr>
          <w:rFonts w:ascii="Times New Roman" w:hAnsi="Times New Roman"/>
          <w:b/>
          <w:color w:val="000000"/>
        </w:rPr>
      </w:pPr>
      <w:r w:rsidRPr="00891BEE">
        <w:rPr>
          <w:rFonts w:ascii="Times New Roman" w:hAnsi="Times New Roman"/>
          <w:b/>
          <w:color w:val="000000"/>
        </w:rPr>
        <w:t>OKULU:</w:t>
      </w:r>
      <w:r w:rsidRPr="00891BEE">
        <w:rPr>
          <w:rFonts w:ascii="Times New Roman" w:hAnsi="Times New Roman"/>
          <w:color w:val="000000"/>
        </w:rPr>
        <w:t xml:space="preserve">                                             :</w:t>
      </w:r>
      <w:r w:rsidRPr="00891BEE">
        <w:rPr>
          <w:rFonts w:ascii="Times New Roman" w:hAnsi="Times New Roman"/>
          <w:b/>
          <w:color w:val="000000"/>
        </w:rPr>
        <w:t>Hacıabdullah Şehit Mustafa Avcı İO.</w:t>
      </w:r>
      <w:r w:rsidRPr="00891BEE">
        <w:rPr>
          <w:rFonts w:ascii="Times New Roman" w:hAnsi="Times New Roman"/>
          <w:b/>
          <w:color w:val="000000"/>
        </w:rPr>
        <w:tab/>
      </w:r>
      <w:r w:rsidRPr="00891BEE">
        <w:rPr>
          <w:rFonts w:ascii="Times New Roman" w:hAnsi="Times New Roman"/>
          <w:b/>
          <w:color w:val="000000"/>
        </w:rPr>
        <w:tab/>
      </w:r>
    </w:p>
    <w:p w:rsidR="009D35FB" w:rsidRPr="00891BEE" w:rsidRDefault="009D35FB" w:rsidP="00944F12">
      <w:pPr>
        <w:pStyle w:val="NoSpacing"/>
        <w:jc w:val="both"/>
        <w:rPr>
          <w:rFonts w:ascii="Times New Roman" w:hAnsi="Times New Roman"/>
          <w:b/>
          <w:color w:val="000000"/>
        </w:rPr>
      </w:pPr>
      <w:r w:rsidRPr="00891BEE">
        <w:rPr>
          <w:rFonts w:ascii="Times New Roman" w:hAnsi="Times New Roman"/>
          <w:b/>
          <w:color w:val="000000"/>
        </w:rPr>
        <w:t xml:space="preserve">ÖĞRETİM  YILI                      </w:t>
      </w:r>
      <w:r w:rsidRPr="00891BEE">
        <w:rPr>
          <w:rFonts w:ascii="Times New Roman" w:hAnsi="Times New Roman"/>
          <w:b/>
          <w:color w:val="000000"/>
        </w:rPr>
        <w:tab/>
        <w:t xml:space="preserve">  :2013– 2014</w:t>
      </w:r>
    </w:p>
    <w:p w:rsidR="009D35FB" w:rsidRPr="00891BEE" w:rsidRDefault="009D35FB" w:rsidP="00944F12">
      <w:pPr>
        <w:pStyle w:val="NoSpacing"/>
        <w:jc w:val="both"/>
        <w:rPr>
          <w:rFonts w:ascii="Times New Roman" w:hAnsi="Times New Roman"/>
          <w:b/>
          <w:color w:val="000000"/>
        </w:rPr>
      </w:pPr>
      <w:r w:rsidRPr="00891BEE">
        <w:rPr>
          <w:rFonts w:ascii="Times New Roman" w:hAnsi="Times New Roman"/>
          <w:b/>
          <w:color w:val="000000"/>
        </w:rPr>
        <w:t xml:space="preserve">DÖNEM                                    </w:t>
      </w:r>
      <w:r w:rsidRPr="00891BEE">
        <w:rPr>
          <w:rFonts w:ascii="Times New Roman" w:hAnsi="Times New Roman"/>
          <w:b/>
          <w:color w:val="000000"/>
        </w:rPr>
        <w:tab/>
        <w:t xml:space="preserve">          :1. Dönem</w:t>
      </w:r>
    </w:p>
    <w:p w:rsidR="009D35FB" w:rsidRPr="00891BEE" w:rsidRDefault="009D35FB" w:rsidP="00944F12">
      <w:pPr>
        <w:pStyle w:val="NoSpacing"/>
        <w:jc w:val="both"/>
        <w:rPr>
          <w:rFonts w:ascii="Times New Roman" w:hAnsi="Times New Roman"/>
          <w:b/>
          <w:color w:val="000000"/>
        </w:rPr>
      </w:pPr>
      <w:r w:rsidRPr="00891BEE">
        <w:rPr>
          <w:rFonts w:ascii="Times New Roman" w:hAnsi="Times New Roman"/>
          <w:b/>
          <w:color w:val="000000"/>
        </w:rPr>
        <w:t xml:space="preserve">TOPLANTI TARİHİ                </w:t>
      </w:r>
      <w:r w:rsidRPr="00891BEE">
        <w:rPr>
          <w:rFonts w:ascii="Times New Roman" w:hAnsi="Times New Roman"/>
          <w:b/>
          <w:color w:val="000000"/>
        </w:rPr>
        <w:tab/>
        <w:t xml:space="preserve">  :25/09/2013</w:t>
      </w:r>
    </w:p>
    <w:p w:rsidR="009D35FB" w:rsidRPr="00891BEE" w:rsidRDefault="009D35FB" w:rsidP="00944F12">
      <w:pPr>
        <w:pStyle w:val="NoSpacing"/>
        <w:jc w:val="both"/>
        <w:rPr>
          <w:rFonts w:ascii="Times New Roman" w:hAnsi="Times New Roman"/>
          <w:b/>
          <w:color w:val="000000"/>
        </w:rPr>
      </w:pPr>
      <w:r w:rsidRPr="00891BEE">
        <w:rPr>
          <w:rFonts w:ascii="Times New Roman" w:hAnsi="Times New Roman"/>
          <w:b/>
          <w:color w:val="000000"/>
        </w:rPr>
        <w:t>TOPLANTI NO                                  :1</w:t>
      </w:r>
    </w:p>
    <w:p w:rsidR="009D35FB" w:rsidRPr="00891BEE" w:rsidRDefault="009D35FB" w:rsidP="00944F12">
      <w:pPr>
        <w:pStyle w:val="NoSpacing"/>
        <w:jc w:val="both"/>
        <w:rPr>
          <w:rFonts w:ascii="Times New Roman" w:hAnsi="Times New Roman"/>
          <w:b/>
          <w:color w:val="000000"/>
        </w:rPr>
      </w:pPr>
      <w:r w:rsidRPr="00891BEE">
        <w:rPr>
          <w:rFonts w:ascii="Times New Roman" w:hAnsi="Times New Roman"/>
          <w:b/>
          <w:color w:val="000000"/>
        </w:rPr>
        <w:t xml:space="preserve">TOPLANTI YERİ                    </w:t>
      </w:r>
      <w:r w:rsidRPr="00891BEE">
        <w:rPr>
          <w:rFonts w:ascii="Times New Roman" w:hAnsi="Times New Roman"/>
          <w:b/>
          <w:color w:val="000000"/>
        </w:rPr>
        <w:tab/>
        <w:t xml:space="preserve">  : Müdür Odası</w:t>
      </w:r>
    </w:p>
    <w:p w:rsidR="009D35FB" w:rsidRPr="00891BEE" w:rsidRDefault="009D35FB" w:rsidP="00944F12">
      <w:pPr>
        <w:pStyle w:val="NoSpacing"/>
        <w:tabs>
          <w:tab w:val="center" w:pos="4536"/>
        </w:tabs>
        <w:jc w:val="both"/>
        <w:rPr>
          <w:rFonts w:ascii="Times New Roman" w:hAnsi="Times New Roman"/>
          <w:b/>
          <w:color w:val="000000"/>
        </w:rPr>
      </w:pPr>
      <w:r w:rsidRPr="00891BEE">
        <w:rPr>
          <w:rFonts w:ascii="Times New Roman" w:hAnsi="Times New Roman"/>
          <w:b/>
          <w:color w:val="000000"/>
        </w:rPr>
        <w:t>TOPLANTIYA KATILANLAR     :  Okul Müdürü:Diler ÖNEM</w:t>
      </w:r>
    </w:p>
    <w:p w:rsidR="009D35FB" w:rsidRPr="00891BEE" w:rsidRDefault="009D35FB" w:rsidP="00944F12">
      <w:pPr>
        <w:pStyle w:val="NoSpacing"/>
        <w:tabs>
          <w:tab w:val="center" w:pos="4536"/>
        </w:tabs>
        <w:jc w:val="both"/>
        <w:rPr>
          <w:rFonts w:ascii="Times New Roman" w:hAnsi="Times New Roman"/>
          <w:b/>
          <w:color w:val="000000"/>
        </w:rPr>
      </w:pPr>
    </w:p>
    <w:p w:rsidR="009D35FB" w:rsidRPr="00891BEE" w:rsidRDefault="009D35FB" w:rsidP="00944F12">
      <w:pPr>
        <w:widowControl w:val="0"/>
        <w:autoSpaceDE w:val="0"/>
        <w:autoSpaceDN w:val="0"/>
        <w:adjustRightInd w:val="0"/>
        <w:jc w:val="both"/>
        <w:rPr>
          <w:rFonts w:ascii="Times New Roman" w:hAnsi="Times New Roman"/>
          <w:b/>
          <w:color w:val="000000"/>
        </w:rPr>
      </w:pPr>
      <w:r w:rsidRPr="00891BEE">
        <w:rPr>
          <w:rFonts w:ascii="Times New Roman" w:hAnsi="Times New Roman"/>
          <w:b/>
          <w:color w:val="000000"/>
        </w:rPr>
        <w:t xml:space="preserve">                                                             2/A Sınıf Öğretmeni Cuma ÖZDERE</w:t>
      </w:r>
    </w:p>
    <w:p w:rsidR="009D35FB" w:rsidRPr="00891BEE" w:rsidRDefault="009D35FB" w:rsidP="00944F12">
      <w:pPr>
        <w:widowControl w:val="0"/>
        <w:autoSpaceDE w:val="0"/>
        <w:autoSpaceDN w:val="0"/>
        <w:adjustRightInd w:val="0"/>
        <w:jc w:val="both"/>
        <w:rPr>
          <w:rFonts w:ascii="Times New Roman" w:hAnsi="Times New Roman"/>
          <w:b/>
          <w:color w:val="000000"/>
        </w:rPr>
      </w:pPr>
      <w:r w:rsidRPr="00891BEE">
        <w:rPr>
          <w:rFonts w:ascii="Times New Roman" w:hAnsi="Times New Roman"/>
          <w:b/>
          <w:color w:val="000000"/>
        </w:rPr>
        <w:t xml:space="preserve">                                                             2/B Sınıf Öğretmeni </w:t>
      </w:r>
      <w:r>
        <w:rPr>
          <w:rFonts w:ascii="Times New Roman" w:hAnsi="Times New Roman"/>
          <w:b/>
          <w:color w:val="000000"/>
        </w:rPr>
        <w:t>……………..</w:t>
      </w:r>
    </w:p>
    <w:p w:rsidR="009D35FB" w:rsidRPr="00891BEE" w:rsidRDefault="009D35FB" w:rsidP="00944F12">
      <w:pPr>
        <w:widowControl w:val="0"/>
        <w:autoSpaceDE w:val="0"/>
        <w:autoSpaceDN w:val="0"/>
        <w:adjustRightInd w:val="0"/>
        <w:jc w:val="both"/>
        <w:rPr>
          <w:rFonts w:ascii="Times New Roman" w:hAnsi="Times New Roman"/>
          <w:color w:val="000000"/>
        </w:rPr>
      </w:pPr>
      <w:r w:rsidRPr="00891BEE">
        <w:rPr>
          <w:rFonts w:ascii="Times New Roman" w:hAnsi="Times New Roman"/>
          <w:b/>
          <w:color w:val="000000"/>
        </w:rPr>
        <w:t xml:space="preserve">                                                             2/C Sınıf Öğretmeni…………………..</w:t>
      </w:r>
    </w:p>
    <w:p w:rsidR="009D35FB" w:rsidRPr="00891BEE" w:rsidRDefault="009D35FB" w:rsidP="00944F12">
      <w:pPr>
        <w:widowControl w:val="0"/>
        <w:autoSpaceDE w:val="0"/>
        <w:autoSpaceDN w:val="0"/>
        <w:adjustRightInd w:val="0"/>
        <w:jc w:val="both"/>
        <w:rPr>
          <w:rFonts w:ascii="Times New Roman" w:hAnsi="Times New Roman"/>
          <w:color w:val="000000"/>
        </w:rPr>
      </w:pPr>
    </w:p>
    <w:p w:rsidR="009D35FB" w:rsidRPr="00891BEE" w:rsidRDefault="009D35FB" w:rsidP="00944F12">
      <w:pPr>
        <w:jc w:val="center"/>
        <w:rPr>
          <w:rFonts w:ascii="Times New Roman" w:hAnsi="Times New Roman"/>
          <w:b/>
          <w:i/>
          <w:color w:val="000000"/>
          <w:sz w:val="24"/>
          <w:szCs w:val="24"/>
        </w:rPr>
      </w:pPr>
      <w:r w:rsidRPr="00891BEE">
        <w:rPr>
          <w:rFonts w:ascii="Times New Roman" w:hAnsi="Times New Roman"/>
          <w:b/>
          <w:i/>
          <w:color w:val="000000"/>
          <w:sz w:val="24"/>
          <w:szCs w:val="24"/>
        </w:rPr>
        <w:t>TOPLANTI GÜNDEM MADDELERİ</w:t>
      </w:r>
    </w:p>
    <w:p w:rsidR="009D35FB" w:rsidRPr="00891BEE" w:rsidRDefault="009D35FB" w:rsidP="0016301B">
      <w:pPr>
        <w:pStyle w:val="NoSpacing"/>
        <w:numPr>
          <w:ilvl w:val="0"/>
          <w:numId w:val="1"/>
        </w:numPr>
        <w:rPr>
          <w:rFonts w:ascii="Times New Roman" w:hAnsi="Times New Roman"/>
          <w:color w:val="000000"/>
        </w:rPr>
      </w:pPr>
      <w:r w:rsidRPr="00891BEE">
        <w:rPr>
          <w:rFonts w:ascii="Times New Roman" w:hAnsi="Times New Roman"/>
          <w:color w:val="000000"/>
        </w:rPr>
        <w:t>Açılış ve gündem maddelerinin okunması</w:t>
      </w:r>
    </w:p>
    <w:p w:rsidR="009D35FB" w:rsidRPr="00891BEE" w:rsidRDefault="009D35FB" w:rsidP="006A5FFB">
      <w:pPr>
        <w:pStyle w:val="NoSpacing"/>
        <w:numPr>
          <w:ilvl w:val="0"/>
          <w:numId w:val="1"/>
        </w:numPr>
        <w:rPr>
          <w:rFonts w:ascii="Times New Roman" w:hAnsi="Times New Roman"/>
          <w:color w:val="000000"/>
        </w:rPr>
      </w:pPr>
      <w:r w:rsidRPr="00891BEE">
        <w:rPr>
          <w:rFonts w:ascii="Times New Roman" w:hAnsi="Times New Roman"/>
          <w:color w:val="000000"/>
        </w:rPr>
        <w:t>Bir önceki yılın zümre öğretmenler kurulu kararlarının okunup değerlendirilmesi</w:t>
      </w:r>
    </w:p>
    <w:p w:rsidR="009D35FB" w:rsidRPr="00891BEE" w:rsidRDefault="009D35FB" w:rsidP="006A5FFB">
      <w:pPr>
        <w:widowControl w:val="0"/>
        <w:numPr>
          <w:ilvl w:val="0"/>
          <w:numId w:val="1"/>
        </w:numPr>
        <w:suppressAutoHyphens/>
        <w:spacing w:after="0" w:line="240" w:lineRule="auto"/>
        <w:rPr>
          <w:rFonts w:ascii="Times New Roman" w:hAnsi="Times New Roman"/>
          <w:color w:val="000000"/>
        </w:rPr>
      </w:pPr>
      <w:r w:rsidRPr="00891BEE">
        <w:rPr>
          <w:rFonts w:ascii="Times New Roman" w:hAnsi="Times New Roman"/>
          <w:color w:val="000000"/>
        </w:rPr>
        <w:t>Eğitim öğretim programlarının incelenmesi</w:t>
      </w:r>
    </w:p>
    <w:p w:rsidR="009D35FB" w:rsidRPr="00891BEE" w:rsidRDefault="009D35FB" w:rsidP="006A5FFB">
      <w:pPr>
        <w:pStyle w:val="ListParagraph"/>
        <w:numPr>
          <w:ilvl w:val="0"/>
          <w:numId w:val="1"/>
        </w:numPr>
        <w:rPr>
          <w:rFonts w:ascii="Times New Roman" w:hAnsi="Times New Roman"/>
          <w:color w:val="000000"/>
        </w:rPr>
      </w:pPr>
      <w:r w:rsidRPr="00891BEE">
        <w:rPr>
          <w:rFonts w:ascii="Times New Roman" w:hAnsi="Times New Roman"/>
          <w:color w:val="000000"/>
        </w:rPr>
        <w:t>2013 – 2014 Çalışma Takviminin Hazırlanması</w:t>
      </w:r>
    </w:p>
    <w:p w:rsidR="009D35FB" w:rsidRPr="00891BEE" w:rsidRDefault="009D35FB" w:rsidP="006A5FFB">
      <w:pPr>
        <w:pStyle w:val="ListParagraph"/>
        <w:numPr>
          <w:ilvl w:val="0"/>
          <w:numId w:val="1"/>
        </w:numPr>
        <w:rPr>
          <w:rFonts w:ascii="Times New Roman" w:hAnsi="Times New Roman"/>
          <w:color w:val="000000"/>
        </w:rPr>
      </w:pPr>
      <w:r w:rsidRPr="00891BEE">
        <w:rPr>
          <w:rFonts w:ascii="Times New Roman" w:hAnsi="Times New Roman"/>
          <w:color w:val="000000"/>
        </w:rPr>
        <w:t>Serbest Etkinlikler Dersi  içerik ve saati, haftalık ders programının oluşturulması</w:t>
      </w:r>
    </w:p>
    <w:p w:rsidR="009D35FB" w:rsidRPr="00891BEE" w:rsidRDefault="009D35FB" w:rsidP="006A5FFB">
      <w:pPr>
        <w:pStyle w:val="ListParagraph"/>
        <w:numPr>
          <w:ilvl w:val="0"/>
          <w:numId w:val="1"/>
        </w:numPr>
        <w:rPr>
          <w:rFonts w:ascii="Times New Roman" w:hAnsi="Times New Roman"/>
          <w:color w:val="000000"/>
        </w:rPr>
      </w:pPr>
      <w:r w:rsidRPr="00891BEE">
        <w:rPr>
          <w:rFonts w:ascii="Times New Roman" w:hAnsi="Times New Roman"/>
          <w:color w:val="000000"/>
        </w:rPr>
        <w:t>Ünitelendirilmiş Yıllık Planlar, Günlük Ders Planları.</w:t>
      </w:r>
    </w:p>
    <w:p w:rsidR="009D35FB" w:rsidRPr="00891BEE" w:rsidRDefault="009D35FB" w:rsidP="006A5FFB">
      <w:pPr>
        <w:pStyle w:val="ListParagraph"/>
        <w:numPr>
          <w:ilvl w:val="0"/>
          <w:numId w:val="1"/>
        </w:numPr>
        <w:rPr>
          <w:rFonts w:ascii="Times New Roman" w:hAnsi="Times New Roman"/>
          <w:color w:val="000000"/>
        </w:rPr>
      </w:pPr>
      <w:r w:rsidRPr="00891BEE">
        <w:rPr>
          <w:rFonts w:ascii="Times New Roman" w:hAnsi="Times New Roman"/>
          <w:color w:val="000000"/>
        </w:rPr>
        <w:t>Derslerde Uygulanacak Yöntem Ve Teknikler</w:t>
      </w:r>
    </w:p>
    <w:p w:rsidR="009D35FB" w:rsidRPr="00891BEE" w:rsidRDefault="009D35FB" w:rsidP="006A5FFB">
      <w:pPr>
        <w:pStyle w:val="NoSpacing"/>
        <w:numPr>
          <w:ilvl w:val="0"/>
          <w:numId w:val="1"/>
        </w:numPr>
        <w:rPr>
          <w:rFonts w:ascii="Times New Roman" w:hAnsi="Times New Roman"/>
          <w:color w:val="000000"/>
        </w:rPr>
      </w:pPr>
      <w:r w:rsidRPr="00891BEE">
        <w:rPr>
          <w:rFonts w:ascii="Times New Roman" w:hAnsi="Times New Roman"/>
          <w:color w:val="000000"/>
        </w:rPr>
        <w:t>Ölçme ve değerlendirme ve Proje ve Performans görevlerinin görüşülmesi, değerlendirme ölçeklerinin belirlenmesi.</w:t>
      </w:r>
    </w:p>
    <w:p w:rsidR="009D35FB" w:rsidRPr="00891BEE" w:rsidRDefault="009D35FB" w:rsidP="006A5FFB">
      <w:pPr>
        <w:pStyle w:val="NoSpacing"/>
        <w:numPr>
          <w:ilvl w:val="0"/>
          <w:numId w:val="1"/>
        </w:numPr>
        <w:rPr>
          <w:rFonts w:ascii="Times New Roman" w:hAnsi="Times New Roman"/>
          <w:color w:val="000000"/>
        </w:rPr>
      </w:pPr>
      <w:r w:rsidRPr="00891BEE">
        <w:rPr>
          <w:rFonts w:ascii="Times New Roman" w:hAnsi="Times New Roman"/>
          <w:sz w:val="24"/>
          <w:szCs w:val="24"/>
        </w:rPr>
        <w:t>Davranış bozuklukları ve uyum sorununun ortadan kaldırılması için gerekli tedbirlerin alınması</w:t>
      </w:r>
    </w:p>
    <w:p w:rsidR="009D35FB" w:rsidRPr="00891BEE" w:rsidRDefault="009D35FB" w:rsidP="0016301B">
      <w:pPr>
        <w:pStyle w:val="NoSpacing"/>
        <w:numPr>
          <w:ilvl w:val="0"/>
          <w:numId w:val="1"/>
        </w:numPr>
        <w:rPr>
          <w:rFonts w:ascii="Times New Roman" w:hAnsi="Times New Roman"/>
          <w:color w:val="000000"/>
        </w:rPr>
      </w:pPr>
      <w:r w:rsidRPr="00891BEE">
        <w:rPr>
          <w:rFonts w:ascii="Times New Roman" w:hAnsi="Times New Roman"/>
          <w:sz w:val="24"/>
          <w:szCs w:val="24"/>
        </w:rPr>
        <w:t>Öğrencilerin çevre özellikleri, sağlığı ve beslenmeleri</w:t>
      </w:r>
    </w:p>
    <w:p w:rsidR="009D35FB" w:rsidRPr="00891BEE" w:rsidRDefault="009D35FB" w:rsidP="0016301B">
      <w:pPr>
        <w:pStyle w:val="NoSpacing"/>
        <w:numPr>
          <w:ilvl w:val="0"/>
          <w:numId w:val="1"/>
        </w:numPr>
        <w:rPr>
          <w:rFonts w:ascii="Times New Roman" w:hAnsi="Times New Roman"/>
          <w:color w:val="000000"/>
        </w:rPr>
      </w:pPr>
      <w:r w:rsidRPr="00891BEE">
        <w:rPr>
          <w:rFonts w:ascii="Times New Roman" w:hAnsi="Times New Roman"/>
          <w:sz w:val="24"/>
          <w:szCs w:val="24"/>
        </w:rPr>
        <w:t>Okul- öğretmen-veli ilişkileri.</w:t>
      </w:r>
    </w:p>
    <w:p w:rsidR="009D35FB" w:rsidRPr="00891BEE" w:rsidRDefault="009D35FB" w:rsidP="00BC5D34">
      <w:pPr>
        <w:pStyle w:val="NoSpacing"/>
        <w:numPr>
          <w:ilvl w:val="0"/>
          <w:numId w:val="1"/>
        </w:numPr>
        <w:rPr>
          <w:rFonts w:ascii="Times New Roman" w:hAnsi="Times New Roman"/>
          <w:color w:val="000000"/>
        </w:rPr>
      </w:pPr>
      <w:r w:rsidRPr="00891BEE">
        <w:rPr>
          <w:rFonts w:ascii="Times New Roman" w:hAnsi="Times New Roman"/>
        </w:rPr>
        <w:t>Okuma- yazma ve matematik becerileri durumlarının ölçülmesi</w:t>
      </w:r>
    </w:p>
    <w:p w:rsidR="009D35FB" w:rsidRPr="00891BEE" w:rsidRDefault="009D35FB" w:rsidP="0016301B">
      <w:pPr>
        <w:pStyle w:val="NoSpacing"/>
        <w:numPr>
          <w:ilvl w:val="0"/>
          <w:numId w:val="1"/>
        </w:numPr>
        <w:rPr>
          <w:rFonts w:ascii="Times New Roman" w:hAnsi="Times New Roman"/>
          <w:bCs/>
        </w:rPr>
      </w:pPr>
      <w:r w:rsidRPr="00891BEE">
        <w:rPr>
          <w:rFonts w:ascii="Times New Roman" w:hAnsi="Times New Roman"/>
        </w:rPr>
        <w:t>Dilek ve temenniler, kapanış</w:t>
      </w:r>
    </w:p>
    <w:p w:rsidR="009D35FB" w:rsidRPr="00891BEE" w:rsidRDefault="009D35FB" w:rsidP="0016301B">
      <w:pPr>
        <w:pStyle w:val="NoSpacing"/>
        <w:ind w:left="644"/>
        <w:rPr>
          <w:rFonts w:ascii="Times New Roman" w:hAnsi="Times New Roman"/>
          <w:color w:val="000000"/>
        </w:rPr>
      </w:pPr>
    </w:p>
    <w:p w:rsidR="009D35FB" w:rsidRPr="00891BEE" w:rsidRDefault="009D35FB" w:rsidP="0016301B">
      <w:pPr>
        <w:ind w:left="360"/>
        <w:rPr>
          <w:rFonts w:ascii="Times New Roman" w:hAnsi="Times New Roman"/>
          <w:b/>
          <w:i/>
          <w:color w:val="000000"/>
        </w:rPr>
      </w:pPr>
      <w:r w:rsidRPr="00891BEE">
        <w:rPr>
          <w:rFonts w:ascii="Times New Roman" w:hAnsi="Times New Roman"/>
          <w:b/>
          <w:color w:val="000000"/>
        </w:rPr>
        <w:t xml:space="preserve">       </w:t>
      </w:r>
      <w:r w:rsidRPr="00891BEE">
        <w:rPr>
          <w:rFonts w:ascii="Times New Roman" w:hAnsi="Times New Roman"/>
          <w:b/>
          <w:i/>
          <w:color w:val="000000"/>
        </w:rPr>
        <w:t>GÜNDEM MADDELERİNİN GÖRÜŞÜLMESİ</w:t>
      </w:r>
    </w:p>
    <w:p w:rsidR="009D35FB" w:rsidRPr="00891BEE" w:rsidRDefault="009D35FB" w:rsidP="00BC5D34">
      <w:pPr>
        <w:spacing w:after="0" w:line="240" w:lineRule="auto"/>
        <w:ind w:left="360"/>
        <w:rPr>
          <w:rFonts w:ascii="Times New Roman" w:hAnsi="Times New Roman"/>
          <w:color w:val="000000"/>
        </w:rPr>
      </w:pPr>
      <w:r w:rsidRPr="00891BEE">
        <w:rPr>
          <w:rFonts w:ascii="Times New Roman" w:hAnsi="Times New Roman"/>
          <w:color w:val="000000"/>
        </w:rPr>
        <w:t xml:space="preserve">Açılış:  Yeni eğitim- öğretim yılının ilk zümre toplantısı  okul Müdürü Diler ÖNEM’in yeni eğitim- öğretim yılının başarı ve sağlık temennileriyle açıldı. Gündem maddeleri okundu. Gündeme eklenmesi </w:t>
      </w:r>
      <w:r w:rsidRPr="00891BEE">
        <w:rPr>
          <w:rFonts w:ascii="Times New Roman" w:hAnsi="Times New Roman"/>
          <w:b/>
          <w:color w:val="000000"/>
        </w:rPr>
        <w:t>düşünülen maddelerin olmadığı görülerek</w:t>
      </w:r>
      <w:r w:rsidRPr="00891BEE">
        <w:rPr>
          <w:rFonts w:ascii="Times New Roman" w:hAnsi="Times New Roman"/>
          <w:color w:val="000000"/>
        </w:rPr>
        <w:t xml:space="preserve"> gündem maddelerinin görüşülmesine geçildi. </w:t>
      </w:r>
    </w:p>
    <w:p w:rsidR="009D35FB" w:rsidRPr="00891BEE" w:rsidRDefault="009D35FB" w:rsidP="00BC5D34">
      <w:pPr>
        <w:spacing w:after="0" w:line="240" w:lineRule="auto"/>
        <w:ind w:left="360"/>
        <w:rPr>
          <w:rFonts w:ascii="Times New Roman" w:hAnsi="Times New Roman"/>
          <w:color w:val="000000"/>
        </w:rPr>
      </w:pPr>
    </w:p>
    <w:p w:rsidR="009D35FB" w:rsidRPr="00891BEE" w:rsidRDefault="009D35FB" w:rsidP="0016301B">
      <w:pPr>
        <w:pStyle w:val="NoSpacing"/>
        <w:numPr>
          <w:ilvl w:val="0"/>
          <w:numId w:val="12"/>
        </w:numPr>
        <w:rPr>
          <w:rFonts w:ascii="Times New Roman" w:hAnsi="Times New Roman"/>
          <w:b/>
          <w:i/>
          <w:color w:val="000000"/>
        </w:rPr>
      </w:pPr>
      <w:r w:rsidRPr="00891BEE">
        <w:rPr>
          <w:rFonts w:ascii="Times New Roman" w:hAnsi="Times New Roman"/>
          <w:b/>
          <w:i/>
          <w:color w:val="000000"/>
        </w:rPr>
        <w:t>BİR ÖNCEKİ YILIN ZÜMRE ÖĞRETMENLER KURULU KARARININ OKUNUP  DEĞERLENDİRİLMESİ</w:t>
      </w:r>
    </w:p>
    <w:p w:rsidR="009D35FB" w:rsidRPr="00891BEE" w:rsidRDefault="009D35FB" w:rsidP="00BC5D34">
      <w:pPr>
        <w:pStyle w:val="NoSpacing"/>
        <w:rPr>
          <w:rFonts w:ascii="Times New Roman" w:hAnsi="Times New Roman"/>
          <w:b/>
          <w:color w:val="000000"/>
        </w:rPr>
      </w:pPr>
    </w:p>
    <w:p w:rsidR="009D35FB" w:rsidRPr="00891BEE" w:rsidRDefault="009D35FB" w:rsidP="00BC5D34">
      <w:pPr>
        <w:pStyle w:val="NoSpacing"/>
        <w:rPr>
          <w:rFonts w:ascii="Times New Roman" w:hAnsi="Times New Roman"/>
          <w:iCs/>
          <w:color w:val="000000"/>
        </w:rPr>
      </w:pPr>
      <w:r w:rsidRPr="00891BEE">
        <w:rPr>
          <w:rFonts w:ascii="Times New Roman" w:hAnsi="Times New Roman"/>
          <w:color w:val="000000"/>
        </w:rPr>
        <w:t xml:space="preserve">Bir önceki yılın  Zümre Öğretmeler Kurulu  kararları kısaca değerlendirildi. </w:t>
      </w:r>
      <w:r w:rsidRPr="00891BEE">
        <w:rPr>
          <w:rFonts w:ascii="Times New Roman" w:hAnsi="Times New Roman"/>
          <w:iCs/>
          <w:color w:val="000000"/>
        </w:rPr>
        <w:t>Öğretim yılı dahilinde zümre kararlarının uygulanışıyla ilgili herhangi bir sorun yaşanmadığı ortak görüş olarak söylendi</w:t>
      </w:r>
    </w:p>
    <w:p w:rsidR="009D35FB" w:rsidRPr="00891BEE" w:rsidRDefault="009D35FB" w:rsidP="00BC5D34">
      <w:pPr>
        <w:pStyle w:val="NoSpacing"/>
        <w:rPr>
          <w:rFonts w:ascii="Times New Roman" w:hAnsi="Times New Roman"/>
          <w:iCs/>
          <w:color w:val="000000"/>
        </w:rPr>
      </w:pPr>
    </w:p>
    <w:p w:rsidR="009D35FB" w:rsidRPr="00891BEE" w:rsidRDefault="009D35FB" w:rsidP="0016301B">
      <w:pPr>
        <w:pStyle w:val="NoSpacing"/>
        <w:numPr>
          <w:ilvl w:val="0"/>
          <w:numId w:val="12"/>
        </w:numPr>
        <w:rPr>
          <w:rFonts w:ascii="Times New Roman" w:hAnsi="Times New Roman"/>
          <w:b/>
          <w:i/>
          <w:color w:val="000000"/>
        </w:rPr>
      </w:pPr>
      <w:r w:rsidRPr="00891BEE">
        <w:rPr>
          <w:rFonts w:ascii="Times New Roman" w:hAnsi="Times New Roman"/>
          <w:b/>
          <w:i/>
          <w:color w:val="000000"/>
        </w:rPr>
        <w:t>EĞİTİM-ÖĞRETİM PROGRAMLARININ İNCELENMESİ</w:t>
      </w:r>
    </w:p>
    <w:p w:rsidR="009D35FB" w:rsidRPr="00891BEE" w:rsidRDefault="009D35FB" w:rsidP="00BC5D34">
      <w:pPr>
        <w:pStyle w:val="NoSpacing"/>
        <w:rPr>
          <w:rFonts w:ascii="Times New Roman" w:hAnsi="Times New Roman"/>
          <w:color w:val="000000"/>
        </w:rPr>
      </w:pPr>
    </w:p>
    <w:p w:rsidR="009D35FB" w:rsidRPr="00891BEE" w:rsidRDefault="009D35FB" w:rsidP="00D6512A">
      <w:pPr>
        <w:jc w:val="both"/>
        <w:rPr>
          <w:rFonts w:ascii="Times New Roman" w:hAnsi="Times New Roman"/>
          <w:color w:val="000000"/>
        </w:rPr>
      </w:pPr>
      <w:r w:rsidRPr="00891BEE">
        <w:rPr>
          <w:rFonts w:ascii="Times New Roman" w:hAnsi="Times New Roman"/>
          <w:color w:val="000000"/>
        </w:rPr>
        <w:t>Eğitim öğretim sürecinde yapılacak çalışmaların Türk Milli Eğitimin amaçları doğrultusunda gerçekleştirilmesi kararı alındı. Ders planlarının yapılırken çevre şartları, öğrenci seviyelerinin dikkate alınması gerektiği,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(kubaşık öğrenme (işbirliğine dayalı öğrenme) öğrencilerin sınıf ortamında küçük karma kümeler oluşturarak (cinsiyet, başarı durumu, yaş, kişisel özellikler vb.) ortak amaç doğrultusunda, akademik bir konuda birbirlerinin öğrenmelerine yardımcı oldukları, genelde küme başarısının değişik yollarla ödüllendirildiği bir öğrenme yaklaşımıdır.) öğrenme gibi yöntemlerinde derslerin işlenişi sırasında uygulanmasının faydalı olacağını söyledi.</w:t>
      </w:r>
    </w:p>
    <w:p w:rsidR="009D35FB" w:rsidRPr="00891BEE" w:rsidRDefault="009D35FB" w:rsidP="0016301B">
      <w:pPr>
        <w:pStyle w:val="ListParagraph"/>
        <w:numPr>
          <w:ilvl w:val="0"/>
          <w:numId w:val="12"/>
        </w:numPr>
        <w:jc w:val="both"/>
        <w:rPr>
          <w:rFonts w:ascii="Times New Roman" w:hAnsi="Times New Roman"/>
          <w:color w:val="000000"/>
        </w:rPr>
      </w:pPr>
      <w:r w:rsidRPr="00891BEE">
        <w:rPr>
          <w:rFonts w:ascii="Times New Roman" w:hAnsi="Times New Roman"/>
          <w:b/>
          <w:i/>
          <w:color w:val="000000"/>
        </w:rPr>
        <w:t>2013-2014 EĞİTİM ÖĞRETİM YILI ÇALIŞMA TAKVİMİNİN İNCELENMESİ</w:t>
      </w:r>
      <w:r w:rsidRPr="00891BEE">
        <w:rPr>
          <w:rFonts w:ascii="Times New Roman" w:hAnsi="Times New Roman"/>
          <w:b/>
          <w:color w:val="000000"/>
        </w:rPr>
        <w:t>:</w:t>
      </w:r>
    </w:p>
    <w:p w:rsidR="009D35FB" w:rsidRPr="00891BEE" w:rsidRDefault="009D35FB" w:rsidP="00380F51">
      <w:pPr>
        <w:jc w:val="both"/>
        <w:rPr>
          <w:rFonts w:ascii="Times New Roman" w:hAnsi="Times New Roman"/>
          <w:color w:val="000000"/>
        </w:rPr>
      </w:pPr>
      <w:r w:rsidRPr="00891BEE">
        <w:rPr>
          <w:rFonts w:ascii="Times New Roman" w:hAnsi="Times New Roman"/>
          <w:color w:val="000000"/>
        </w:rPr>
        <w:t>2013- 2014 eğitim öğretim yılı çalışma takvimi incelendi. Buna göre;</w:t>
      </w:r>
    </w:p>
    <w:p w:rsidR="009D35FB" w:rsidRPr="00891BEE" w:rsidRDefault="009D35FB" w:rsidP="00380F51">
      <w:pPr>
        <w:rPr>
          <w:rFonts w:ascii="Times New Roman" w:hAnsi="Times New Roman"/>
          <w:color w:val="000000"/>
        </w:rPr>
      </w:pPr>
      <w:r w:rsidRPr="00891BEE">
        <w:rPr>
          <w:rFonts w:ascii="Times New Roman" w:hAnsi="Times New Roman"/>
          <w:b/>
          <w:bCs/>
          <w:color w:val="000000"/>
        </w:rPr>
        <w:t xml:space="preserve">       Birinci dönem</w:t>
      </w:r>
      <w:r w:rsidRPr="00891BEE">
        <w:rPr>
          <w:rFonts w:ascii="Times New Roman" w:hAnsi="Times New Roman"/>
          <w:color w:val="000000"/>
        </w:rPr>
        <w:t xml:space="preserve">: 89 işgünü </w:t>
      </w:r>
    </w:p>
    <w:p w:rsidR="009D35FB" w:rsidRPr="00891BEE" w:rsidRDefault="009D35FB" w:rsidP="00380F51">
      <w:pPr>
        <w:rPr>
          <w:rFonts w:ascii="Times New Roman" w:hAnsi="Times New Roman"/>
          <w:color w:val="000000"/>
        </w:rPr>
      </w:pPr>
      <w:r w:rsidRPr="00891BEE">
        <w:rPr>
          <w:rFonts w:ascii="Times New Roman" w:hAnsi="Times New Roman"/>
          <w:b/>
          <w:bCs/>
          <w:color w:val="000000"/>
        </w:rPr>
        <w:t xml:space="preserve">       İkinci dönem</w:t>
      </w:r>
      <w:r w:rsidRPr="00891BEE">
        <w:rPr>
          <w:rFonts w:ascii="Times New Roman" w:hAnsi="Times New Roman"/>
          <w:color w:val="000000"/>
        </w:rPr>
        <w:t xml:space="preserve">: 88 işgünü </w:t>
      </w:r>
    </w:p>
    <w:p w:rsidR="009D35FB" w:rsidRPr="00891BEE" w:rsidRDefault="009D35FB" w:rsidP="00380F51">
      <w:pPr>
        <w:rPr>
          <w:rFonts w:ascii="Times New Roman" w:hAnsi="Times New Roman"/>
          <w:bCs/>
          <w:color w:val="000000"/>
        </w:rPr>
      </w:pPr>
      <w:r w:rsidRPr="00891BEE">
        <w:rPr>
          <w:rFonts w:ascii="Times New Roman" w:hAnsi="Times New Roman"/>
          <w:b/>
          <w:bCs/>
          <w:color w:val="000000"/>
        </w:rPr>
        <w:t xml:space="preserve">       Toplam</w:t>
      </w:r>
      <w:r w:rsidRPr="00891BEE">
        <w:rPr>
          <w:rFonts w:ascii="Times New Roman" w:hAnsi="Times New Roman"/>
          <w:bCs/>
          <w:color w:val="000000"/>
        </w:rPr>
        <w:t>:  177 işgünü  olarak hesaplandı.</w:t>
      </w:r>
    </w:p>
    <w:p w:rsidR="009D35FB" w:rsidRPr="00891BEE" w:rsidRDefault="009D35FB" w:rsidP="00D6512A">
      <w:pPr>
        <w:jc w:val="both"/>
        <w:rPr>
          <w:rFonts w:ascii="Times New Roman" w:hAnsi="Times New Roman"/>
          <w:color w:val="000000"/>
        </w:rPr>
      </w:pPr>
      <w:r w:rsidRPr="00891BEE">
        <w:rPr>
          <w:rFonts w:ascii="Times New Roman" w:hAnsi="Times New Roman"/>
          <w:color w:val="000000"/>
        </w:rPr>
        <w:t>Not:2013-2014 eğitim öğretim yılı çalışma takvimi Zümre Öğretmenler Kurulu toplantı tutanağının sonuna eklenmiştir.</w:t>
      </w:r>
    </w:p>
    <w:p w:rsidR="009D35FB" w:rsidRPr="00891BEE" w:rsidRDefault="009D35FB" w:rsidP="0016301B">
      <w:pPr>
        <w:pStyle w:val="ListParagraph"/>
        <w:numPr>
          <w:ilvl w:val="0"/>
          <w:numId w:val="12"/>
        </w:numPr>
        <w:jc w:val="both"/>
        <w:rPr>
          <w:rFonts w:ascii="Times New Roman" w:hAnsi="Times New Roman"/>
          <w:b/>
          <w:i/>
          <w:color w:val="000000"/>
        </w:rPr>
      </w:pPr>
      <w:r w:rsidRPr="00891BEE">
        <w:rPr>
          <w:rFonts w:ascii="Times New Roman" w:hAnsi="Times New Roman"/>
          <w:b/>
          <w:i/>
          <w:color w:val="000000"/>
        </w:rPr>
        <w:t>İLKÖĞRETİM OKULLARI HAFTALIK DERS SAATLERİ ÇİZELGESİNİN İNCELENMESİ HAFTALIK DERS PROGRAMI</w:t>
      </w:r>
    </w:p>
    <w:p w:rsidR="009D35FB" w:rsidRPr="00891BEE" w:rsidRDefault="009D35FB" w:rsidP="00C52A16">
      <w:pPr>
        <w:autoSpaceDE w:val="0"/>
        <w:autoSpaceDN w:val="0"/>
        <w:adjustRightInd w:val="0"/>
        <w:rPr>
          <w:rFonts w:ascii="Times New Roman" w:hAnsi="Times New Roman"/>
          <w:color w:val="000000"/>
          <w:lang w:eastAsia="en-US"/>
        </w:rPr>
      </w:pPr>
      <w:r w:rsidRPr="00891BEE">
        <w:rPr>
          <w:rFonts w:ascii="Times New Roman" w:hAnsi="Times New Roman"/>
          <w:color w:val="000000"/>
          <w:lang w:eastAsia="en-US"/>
        </w:rPr>
        <w:t xml:space="preserve">Türkçe  10, Matematik  5, Hayat Bilgisi  4 ,Yabancı Dil 2  Görsel Sanatlar  1, Müzik 1 Oyun ve Fizikî Etkinlikler 5 , </w:t>
      </w:r>
      <w:r w:rsidRPr="00891BEE">
        <w:rPr>
          <w:rFonts w:ascii="Times New Roman" w:hAnsi="Times New Roman"/>
          <w:bCs/>
          <w:color w:val="000000"/>
        </w:rPr>
        <w:t xml:space="preserve">Serbest Etkinlik 2 </w:t>
      </w:r>
    </w:p>
    <w:p w:rsidR="009D35FB" w:rsidRPr="00891BEE" w:rsidRDefault="009D35FB" w:rsidP="00C52A16">
      <w:pPr>
        <w:pStyle w:val="NoSpacing"/>
        <w:rPr>
          <w:rFonts w:ascii="Times New Roman" w:hAnsi="Times New Roman"/>
          <w:b/>
          <w:bCs/>
          <w:color w:val="000000"/>
        </w:rPr>
      </w:pPr>
      <w:r w:rsidRPr="00891BEE">
        <w:rPr>
          <w:rFonts w:ascii="Times New Roman" w:hAnsi="Times New Roman"/>
          <w:b/>
          <w:bCs/>
          <w:color w:val="000000"/>
        </w:rPr>
        <w:t>Toplam 30 saat</w:t>
      </w:r>
    </w:p>
    <w:p w:rsidR="009D35FB" w:rsidRPr="00891BEE" w:rsidRDefault="009D35FB" w:rsidP="00C52A16">
      <w:pPr>
        <w:pStyle w:val="NoSpacing"/>
        <w:rPr>
          <w:rFonts w:ascii="Times New Roman" w:hAnsi="Times New Roman"/>
          <w:bCs/>
          <w:color w:val="000000"/>
        </w:rPr>
      </w:pPr>
      <w:r w:rsidRPr="00891BEE">
        <w:rPr>
          <w:rFonts w:ascii="Times New Roman" w:hAnsi="Times New Roman"/>
          <w:bCs/>
          <w:color w:val="000000"/>
        </w:rPr>
        <w:t>Yukarıda belirtilen ders saatleri ile, okul idaresinin haftalık İngilizce ders saatinin düzenlemesinden sonra ders programı oluşturulacaktır.</w:t>
      </w:r>
    </w:p>
    <w:p w:rsidR="009D35FB" w:rsidRPr="00891BEE" w:rsidRDefault="009D35FB" w:rsidP="00D6512A">
      <w:pPr>
        <w:jc w:val="both"/>
        <w:rPr>
          <w:rFonts w:ascii="Times New Roman" w:hAnsi="Times New Roman"/>
          <w:color w:val="000000"/>
        </w:rPr>
      </w:pPr>
    </w:p>
    <w:p w:rsidR="009D35FB" w:rsidRPr="00891BEE" w:rsidRDefault="009D35FB" w:rsidP="0016301B">
      <w:pPr>
        <w:pStyle w:val="ListParagraph"/>
        <w:numPr>
          <w:ilvl w:val="0"/>
          <w:numId w:val="12"/>
        </w:numPr>
        <w:rPr>
          <w:rFonts w:ascii="Times New Roman" w:hAnsi="Times New Roman"/>
          <w:b/>
          <w:i/>
          <w:color w:val="000000"/>
        </w:rPr>
      </w:pPr>
      <w:r w:rsidRPr="00891BEE">
        <w:rPr>
          <w:rFonts w:ascii="Times New Roman" w:hAnsi="Times New Roman"/>
          <w:b/>
          <w:i/>
          <w:color w:val="000000"/>
        </w:rPr>
        <w:t>SERBEST ETKİNLİKLER İÇERİK VE SAATİ</w:t>
      </w:r>
    </w:p>
    <w:p w:rsidR="009D35FB" w:rsidRPr="00891BEE" w:rsidRDefault="009D35FB" w:rsidP="006A1BCE">
      <w:pPr>
        <w:ind w:left="135"/>
        <w:rPr>
          <w:rFonts w:ascii="Times New Roman" w:hAnsi="Times New Roman"/>
          <w:color w:val="000000"/>
        </w:rPr>
      </w:pPr>
      <w:r w:rsidRPr="00891BEE">
        <w:rPr>
          <w:rFonts w:ascii="Times New Roman" w:hAnsi="Times New Roman"/>
          <w:color w:val="000000"/>
        </w:rPr>
        <w:t>2013-2014  eğitim –öğretim yılında Serbest Etkinlikler dersinin uygulanmasında hangi etkinliklerin seçilip uygulanacağı, okul ve çevrenin şartları ile öğrencilerin bireysel özellikleri ve ihtiyaçları dikkate alınarak; haftalık ders çizelgesi incelenerek;</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Güzel konuşma-yazma</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Müziksel etkinlikler</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Bilmece bulmaca</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Drama</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Eğitsel oyunlar</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Film izleme</w:t>
      </w:r>
    </w:p>
    <w:p w:rsidR="009D35FB" w:rsidRPr="00891BEE" w:rsidRDefault="009D35FB" w:rsidP="006A1BCE">
      <w:pPr>
        <w:widowControl w:val="0"/>
        <w:numPr>
          <w:ilvl w:val="0"/>
          <w:numId w:val="3"/>
        </w:numPr>
        <w:suppressAutoHyphens/>
        <w:spacing w:after="0" w:line="240" w:lineRule="auto"/>
        <w:rPr>
          <w:rFonts w:ascii="Times New Roman" w:hAnsi="Times New Roman"/>
          <w:color w:val="000000"/>
        </w:rPr>
      </w:pPr>
      <w:r w:rsidRPr="00891BEE">
        <w:rPr>
          <w:rFonts w:ascii="Times New Roman" w:hAnsi="Times New Roman"/>
          <w:color w:val="000000"/>
        </w:rPr>
        <w:t xml:space="preserve">Temel Dinî Bilgiler </w:t>
      </w:r>
      <w:r w:rsidRPr="00891BEE">
        <w:rPr>
          <w:rFonts w:ascii="Times New Roman" w:hAnsi="Times New Roman"/>
          <w:b/>
          <w:bCs/>
          <w:color w:val="000000"/>
        </w:rPr>
        <w:t>(2)</w:t>
      </w:r>
    </w:p>
    <w:p w:rsidR="009D35FB" w:rsidRPr="00891BEE" w:rsidRDefault="009D35FB" w:rsidP="006A1BCE">
      <w:pPr>
        <w:ind w:left="495"/>
        <w:rPr>
          <w:rFonts w:ascii="Times New Roman" w:hAnsi="Times New Roman"/>
          <w:color w:val="000000"/>
        </w:rPr>
      </w:pPr>
      <w:r w:rsidRPr="00891BEE">
        <w:rPr>
          <w:rFonts w:ascii="Times New Roman" w:hAnsi="Times New Roman"/>
          <w:color w:val="000000"/>
        </w:rPr>
        <w:t>Etkinlikleri, serbest etkinlik olarak seçilip, belirlenmiştir.</w:t>
      </w:r>
    </w:p>
    <w:p w:rsidR="009D35FB" w:rsidRPr="00891BEE" w:rsidRDefault="009D35FB" w:rsidP="006A1BCE">
      <w:pPr>
        <w:ind w:left="495"/>
        <w:rPr>
          <w:rFonts w:ascii="Times New Roman" w:hAnsi="Times New Roman"/>
          <w:color w:val="000000"/>
        </w:rPr>
      </w:pPr>
    </w:p>
    <w:p w:rsidR="009D35FB" w:rsidRPr="00891BEE" w:rsidRDefault="009D35FB" w:rsidP="00547CFB">
      <w:pPr>
        <w:rPr>
          <w:rFonts w:ascii="Times New Roman" w:hAnsi="Times New Roman"/>
          <w:color w:val="000000"/>
        </w:rPr>
      </w:pPr>
    </w:p>
    <w:p w:rsidR="009D35FB" w:rsidRPr="00891BEE" w:rsidRDefault="009D35FB" w:rsidP="00547CFB">
      <w:pPr>
        <w:rPr>
          <w:rFonts w:ascii="Times New Roman" w:hAnsi="Times New Roman"/>
          <w:color w:val="000000"/>
        </w:rPr>
      </w:pPr>
    </w:p>
    <w:p w:rsidR="009D35FB" w:rsidRPr="00891BEE" w:rsidRDefault="009D35FB" w:rsidP="0016301B">
      <w:pPr>
        <w:pStyle w:val="NoSpacing"/>
        <w:numPr>
          <w:ilvl w:val="0"/>
          <w:numId w:val="12"/>
        </w:numPr>
        <w:rPr>
          <w:rFonts w:ascii="Times New Roman" w:hAnsi="Times New Roman"/>
          <w:b/>
          <w:i/>
          <w:color w:val="000000"/>
        </w:rPr>
      </w:pPr>
      <w:r w:rsidRPr="00891BEE">
        <w:rPr>
          <w:rFonts w:ascii="Times New Roman" w:hAnsi="Times New Roman"/>
          <w:b/>
          <w:i/>
          <w:color w:val="000000"/>
        </w:rPr>
        <w:t>ÜNİTELENDİRİLMİŞ YILLIK PLANLAR,GÜNLÜK DERS PLANLARI,İŞLENİŞ SÜRELERİ</w:t>
      </w:r>
    </w:p>
    <w:p w:rsidR="009D35FB" w:rsidRPr="00891BEE" w:rsidRDefault="009D35FB" w:rsidP="00BC5D34">
      <w:pPr>
        <w:pStyle w:val="NoSpacing"/>
        <w:rPr>
          <w:rFonts w:ascii="Times New Roman" w:hAnsi="Times New Roman"/>
          <w:b/>
          <w:color w:val="000000"/>
        </w:rPr>
      </w:pPr>
    </w:p>
    <w:p w:rsidR="009D35FB" w:rsidRPr="00891BEE" w:rsidRDefault="009D35FB" w:rsidP="00F94CE2">
      <w:pPr>
        <w:rPr>
          <w:rFonts w:ascii="Times New Roman" w:hAnsi="Times New Roman"/>
          <w:color w:val="000000"/>
        </w:rPr>
      </w:pPr>
      <w:r w:rsidRPr="00891BEE">
        <w:rPr>
          <w:rFonts w:ascii="Times New Roman" w:hAnsi="Times New Roman"/>
          <w:color w:val="000000"/>
        </w:rPr>
        <w:t>MATEMATİK DERSİ ÜNİTE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3686"/>
        <w:gridCol w:w="2976"/>
      </w:tblGrid>
      <w:tr w:rsidR="009D35FB" w:rsidRPr="00897FFD" w:rsidTr="00F94CE2">
        <w:tc>
          <w:tcPr>
            <w:tcW w:w="3085" w:type="dxa"/>
          </w:tcPr>
          <w:p w:rsidR="009D35FB" w:rsidRPr="00897FFD" w:rsidRDefault="009D35FB" w:rsidP="009108B5">
            <w:pPr>
              <w:rPr>
                <w:rFonts w:ascii="Times New Roman" w:hAnsi="Times New Roman"/>
                <w:color w:val="000000"/>
              </w:rPr>
            </w:pP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TARİH</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DERS SAATİ</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 ÜNİTE</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16 EYLÜL-1 KASIM</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28</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2. ÜNİTE</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 KASIM-13 ARALIK</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30</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3. ÜNİTE</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16 ARALIK-24 OCAK</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29</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 ÜNİTE</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10 ŞUBAT-28 MART</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35</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5. ÜNİTE</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31 MART-16 MAYIS</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32</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6. ÜNİTE</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21 MAYIS-13 HAZİRAN</w:t>
            </w:r>
          </w:p>
        </w:tc>
        <w:tc>
          <w:tcPr>
            <w:tcW w:w="2976" w:type="dxa"/>
          </w:tcPr>
          <w:p w:rsidR="009D35FB" w:rsidRPr="00897FFD" w:rsidRDefault="009D35FB" w:rsidP="009108B5">
            <w:pPr>
              <w:jc w:val="center"/>
              <w:rPr>
                <w:rFonts w:ascii="Times New Roman" w:hAnsi="Times New Roman"/>
                <w:color w:val="000000"/>
              </w:rPr>
            </w:pPr>
            <w:r w:rsidRPr="00897FFD">
              <w:rPr>
                <w:rFonts w:ascii="Times New Roman" w:hAnsi="Times New Roman"/>
                <w:color w:val="000000"/>
              </w:rPr>
              <w:t>18</w:t>
            </w:r>
          </w:p>
        </w:tc>
      </w:tr>
    </w:tbl>
    <w:p w:rsidR="009D35FB" w:rsidRPr="00891BEE" w:rsidRDefault="009D35FB" w:rsidP="00BC5D34">
      <w:pPr>
        <w:pStyle w:val="NoSpacing"/>
        <w:rPr>
          <w:rFonts w:ascii="Times New Roman" w:hAnsi="Times New Roman"/>
          <w:color w:val="000000"/>
        </w:rPr>
      </w:pPr>
    </w:p>
    <w:p w:rsidR="009D35FB" w:rsidRPr="00891BEE" w:rsidRDefault="009D35FB" w:rsidP="00F94CE2">
      <w:pPr>
        <w:rPr>
          <w:rFonts w:ascii="Times New Roman" w:hAnsi="Times New Roman"/>
          <w:color w:val="000000"/>
        </w:rPr>
      </w:pPr>
      <w:r w:rsidRPr="00891BEE">
        <w:rPr>
          <w:rFonts w:ascii="Times New Roman" w:hAnsi="Times New Roman"/>
          <w:color w:val="000000"/>
        </w:rPr>
        <w:t>HAYAT BİLGİSİ TEMA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3686"/>
        <w:gridCol w:w="2976"/>
      </w:tblGrid>
      <w:tr w:rsidR="009D35FB" w:rsidRPr="00897FFD" w:rsidTr="00F94CE2">
        <w:tc>
          <w:tcPr>
            <w:tcW w:w="3085" w:type="dxa"/>
          </w:tcPr>
          <w:p w:rsidR="009D35FB" w:rsidRPr="00897FFD" w:rsidRDefault="009D35FB" w:rsidP="009108B5">
            <w:pPr>
              <w:rPr>
                <w:rFonts w:ascii="Times New Roman" w:hAnsi="Times New Roman"/>
                <w:color w:val="000000"/>
              </w:rPr>
            </w:pP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TARİH</w:t>
            </w:r>
          </w:p>
        </w:tc>
        <w:tc>
          <w:tcPr>
            <w:tcW w:w="297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DERS SAATİ</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A TEMASI</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16 EYLÜL-20 ARALIK</w:t>
            </w:r>
          </w:p>
        </w:tc>
        <w:tc>
          <w:tcPr>
            <w:tcW w:w="297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52</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B TEMASI</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23 ARALIK- 4 NİSAN</w:t>
            </w:r>
          </w:p>
        </w:tc>
        <w:tc>
          <w:tcPr>
            <w:tcW w:w="297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56</w:t>
            </w:r>
          </w:p>
        </w:tc>
      </w:tr>
      <w:tr w:rsidR="009D35FB" w:rsidRPr="00897FFD" w:rsidTr="00F94CE2">
        <w:tc>
          <w:tcPr>
            <w:tcW w:w="3085"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C TEMASI</w:t>
            </w:r>
          </w:p>
        </w:tc>
        <w:tc>
          <w:tcPr>
            <w:tcW w:w="368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7 NİSAN-13 HAZİRAN</w:t>
            </w:r>
          </w:p>
        </w:tc>
        <w:tc>
          <w:tcPr>
            <w:tcW w:w="2976"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36</w:t>
            </w:r>
          </w:p>
        </w:tc>
      </w:tr>
    </w:tbl>
    <w:p w:rsidR="009D35FB" w:rsidRPr="00891BEE" w:rsidRDefault="009D35FB" w:rsidP="00BC5D34">
      <w:pPr>
        <w:pStyle w:val="NoSpacing"/>
        <w:rPr>
          <w:rFonts w:ascii="Times New Roman" w:hAnsi="Times New Roman"/>
          <w:color w:val="000000"/>
        </w:rPr>
      </w:pPr>
    </w:p>
    <w:p w:rsidR="009D35FB" w:rsidRPr="00891BEE" w:rsidRDefault="009D35FB" w:rsidP="00F94CE2">
      <w:pPr>
        <w:rPr>
          <w:rFonts w:ascii="Times New Roman" w:hAnsi="Times New Roman"/>
          <w:color w:val="000000"/>
        </w:rPr>
      </w:pPr>
      <w:r w:rsidRPr="00891BEE">
        <w:rPr>
          <w:rFonts w:ascii="Times New Roman" w:hAnsi="Times New Roman"/>
          <w:color w:val="000000"/>
        </w:rPr>
        <w:t>TÜRKÇE DERSİ ÜNİTE TARİHLERİ</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3828"/>
        <w:gridCol w:w="3071"/>
      </w:tblGrid>
      <w:tr w:rsidR="009D35FB" w:rsidRPr="00897FFD" w:rsidTr="00A90A46">
        <w:tc>
          <w:tcPr>
            <w:tcW w:w="2943" w:type="dxa"/>
          </w:tcPr>
          <w:p w:rsidR="009D35FB" w:rsidRPr="00897FFD" w:rsidRDefault="009D35FB" w:rsidP="009108B5">
            <w:pPr>
              <w:rPr>
                <w:rFonts w:ascii="Times New Roman" w:hAnsi="Times New Roman"/>
                <w:color w:val="000000"/>
              </w:rPr>
            </w:pP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TARİH</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DERS SAATİ</w:t>
            </w:r>
          </w:p>
        </w:tc>
      </w:tr>
      <w:tr w:rsidR="009D35FB" w:rsidRPr="00897FFD" w:rsidTr="00A90A46">
        <w:tc>
          <w:tcPr>
            <w:tcW w:w="2943" w:type="dxa"/>
            <w:vAlign w:val="center"/>
          </w:tcPr>
          <w:p w:rsidR="009D35FB" w:rsidRPr="00897FFD" w:rsidRDefault="009D35FB" w:rsidP="009108B5">
            <w:pPr>
              <w:rPr>
                <w:rFonts w:ascii="Times New Roman" w:hAnsi="Times New Roman"/>
                <w:color w:val="000000"/>
              </w:rPr>
            </w:pPr>
            <w:r w:rsidRPr="00897FFD">
              <w:rPr>
                <w:rFonts w:ascii="Times New Roman" w:hAnsi="Times New Roman"/>
                <w:color w:val="000000"/>
              </w:rPr>
              <w:t>BİREY VE TOPLUM</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16 EYLÜL - 11 EKİM</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40</w:t>
            </w:r>
          </w:p>
        </w:tc>
      </w:tr>
      <w:tr w:rsidR="009D35FB" w:rsidRPr="00897FFD" w:rsidTr="00A90A46">
        <w:tc>
          <w:tcPr>
            <w:tcW w:w="2943" w:type="dxa"/>
            <w:vAlign w:val="center"/>
          </w:tcPr>
          <w:p w:rsidR="009D35FB" w:rsidRPr="00897FFD" w:rsidRDefault="009D35FB" w:rsidP="009108B5">
            <w:pPr>
              <w:rPr>
                <w:rFonts w:ascii="Times New Roman" w:hAnsi="Times New Roman"/>
                <w:color w:val="000000"/>
              </w:rPr>
            </w:pPr>
            <w:r w:rsidRPr="00897FFD">
              <w:rPr>
                <w:rFonts w:ascii="Times New Roman" w:hAnsi="Times New Roman"/>
                <w:color w:val="000000"/>
              </w:rPr>
              <w:t>ATATÜRK</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21 EKİM - 22 KASIM</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46</w:t>
            </w:r>
          </w:p>
        </w:tc>
      </w:tr>
      <w:tr w:rsidR="009D35FB" w:rsidRPr="00897FFD" w:rsidTr="00A90A46">
        <w:tc>
          <w:tcPr>
            <w:tcW w:w="2943" w:type="dxa"/>
            <w:vAlign w:val="center"/>
          </w:tcPr>
          <w:p w:rsidR="009D35FB" w:rsidRPr="00897FFD" w:rsidRDefault="009D35FB" w:rsidP="009108B5">
            <w:pPr>
              <w:rPr>
                <w:rFonts w:ascii="Times New Roman" w:hAnsi="Times New Roman"/>
                <w:color w:val="000000"/>
              </w:rPr>
            </w:pPr>
            <w:r w:rsidRPr="00897FFD">
              <w:rPr>
                <w:rFonts w:ascii="Times New Roman" w:hAnsi="Times New Roman"/>
                <w:color w:val="000000"/>
              </w:rPr>
              <w:t>DEĞERLERİMİZ</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25 KASIM - 20 ARALIK</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40</w:t>
            </w:r>
          </w:p>
        </w:tc>
      </w:tr>
      <w:tr w:rsidR="009D35FB" w:rsidRPr="00897FFD" w:rsidTr="00A90A46">
        <w:tc>
          <w:tcPr>
            <w:tcW w:w="2943" w:type="dxa"/>
            <w:vAlign w:val="center"/>
          </w:tcPr>
          <w:p w:rsidR="009D35FB" w:rsidRPr="00897FFD" w:rsidRDefault="009D35FB" w:rsidP="009108B5">
            <w:pPr>
              <w:rPr>
                <w:rFonts w:ascii="Times New Roman" w:hAnsi="Times New Roman"/>
                <w:color w:val="000000"/>
              </w:rPr>
            </w:pPr>
            <w:r w:rsidRPr="00897FFD">
              <w:rPr>
                <w:rFonts w:ascii="Times New Roman" w:hAnsi="Times New Roman"/>
                <w:color w:val="000000"/>
              </w:rPr>
              <w:t>HAYAL GÜCÜ</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23 ARALIK - 24 OCAK</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48</w:t>
            </w:r>
          </w:p>
        </w:tc>
      </w:tr>
      <w:tr w:rsidR="009D35FB" w:rsidRPr="00897FFD" w:rsidTr="00404D97">
        <w:trPr>
          <w:trHeight w:val="699"/>
        </w:trPr>
        <w:tc>
          <w:tcPr>
            <w:tcW w:w="2943"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GÜZEL ÜLKEM TÜRKİYE</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10 ŞUBAT- 07 MART</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40</w:t>
            </w:r>
          </w:p>
        </w:tc>
      </w:tr>
      <w:tr w:rsidR="009D35FB" w:rsidRPr="00897FFD" w:rsidTr="00A90A46">
        <w:tc>
          <w:tcPr>
            <w:tcW w:w="2943"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OYUN VE SPOR</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10 MART - 04 NİSAN</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40</w:t>
            </w:r>
          </w:p>
        </w:tc>
      </w:tr>
      <w:tr w:rsidR="009D35FB" w:rsidRPr="00897FFD" w:rsidTr="00A90A46">
        <w:tc>
          <w:tcPr>
            <w:tcW w:w="2943" w:type="dxa"/>
            <w:vAlign w:val="center"/>
          </w:tcPr>
          <w:p w:rsidR="009D35FB" w:rsidRPr="00897FFD" w:rsidRDefault="009D35FB" w:rsidP="009108B5">
            <w:pPr>
              <w:rPr>
                <w:rFonts w:ascii="Times New Roman" w:hAnsi="Times New Roman"/>
                <w:color w:val="000000"/>
              </w:rPr>
            </w:pPr>
            <w:r w:rsidRPr="00897FFD">
              <w:rPr>
                <w:rFonts w:ascii="Times New Roman" w:hAnsi="Times New Roman"/>
                <w:color w:val="000000"/>
              </w:rPr>
              <w:t>SAĞLIK VE ÇEVRE</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07 NİSAN - 09 MAYIS</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44</w:t>
            </w:r>
          </w:p>
        </w:tc>
      </w:tr>
      <w:tr w:rsidR="009D35FB" w:rsidRPr="00897FFD" w:rsidTr="00404D97">
        <w:trPr>
          <w:trHeight w:val="640"/>
        </w:trPr>
        <w:tc>
          <w:tcPr>
            <w:tcW w:w="2943" w:type="dxa"/>
            <w:vAlign w:val="center"/>
          </w:tcPr>
          <w:p w:rsidR="009D35FB" w:rsidRPr="00897FFD" w:rsidRDefault="009D35FB" w:rsidP="009108B5">
            <w:pPr>
              <w:rPr>
                <w:rFonts w:ascii="Times New Roman" w:hAnsi="Times New Roman"/>
                <w:color w:val="000000"/>
              </w:rPr>
            </w:pPr>
            <w:r w:rsidRPr="00897FFD">
              <w:rPr>
                <w:rFonts w:ascii="Times New Roman" w:hAnsi="Times New Roman"/>
                <w:color w:val="000000"/>
              </w:rPr>
              <w:t>EĞİTSEL VE SOSYAL ETKİNLİKLER</w:t>
            </w: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12 MAYIS - 13 HAZİRAN</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46</w:t>
            </w:r>
          </w:p>
        </w:tc>
      </w:tr>
      <w:tr w:rsidR="009D35FB" w:rsidRPr="00897FFD" w:rsidTr="00A90A46">
        <w:tc>
          <w:tcPr>
            <w:tcW w:w="2943" w:type="dxa"/>
          </w:tcPr>
          <w:p w:rsidR="009D35FB" w:rsidRPr="00897FFD" w:rsidRDefault="009D35FB" w:rsidP="009108B5">
            <w:pPr>
              <w:rPr>
                <w:rFonts w:ascii="Times New Roman" w:hAnsi="Times New Roman"/>
                <w:color w:val="000000"/>
              </w:rPr>
            </w:pPr>
          </w:p>
        </w:tc>
        <w:tc>
          <w:tcPr>
            <w:tcW w:w="3828"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 xml:space="preserve">                TOPLAM SAAT</w:t>
            </w:r>
          </w:p>
        </w:tc>
        <w:tc>
          <w:tcPr>
            <w:tcW w:w="3071" w:type="dxa"/>
          </w:tcPr>
          <w:p w:rsidR="009D35FB" w:rsidRPr="00897FFD" w:rsidRDefault="009D35FB" w:rsidP="009108B5">
            <w:pPr>
              <w:rPr>
                <w:rFonts w:ascii="Times New Roman" w:hAnsi="Times New Roman"/>
                <w:color w:val="000000"/>
              </w:rPr>
            </w:pPr>
            <w:r w:rsidRPr="00897FFD">
              <w:rPr>
                <w:rFonts w:ascii="Times New Roman" w:hAnsi="Times New Roman"/>
                <w:color w:val="000000"/>
              </w:rPr>
              <w:t>344- 36 HAFTA- YAKLAŞIK 180 GÜN</w:t>
            </w:r>
          </w:p>
        </w:tc>
      </w:tr>
    </w:tbl>
    <w:p w:rsidR="009D35FB" w:rsidRPr="00891BEE" w:rsidRDefault="009D35FB" w:rsidP="00BC5D34">
      <w:pPr>
        <w:pStyle w:val="NoSpacing"/>
        <w:rPr>
          <w:rFonts w:ascii="Times New Roman" w:hAnsi="Times New Roman"/>
          <w:b/>
          <w:color w:val="000000"/>
        </w:rPr>
      </w:pPr>
    </w:p>
    <w:p w:rsidR="009D35FB" w:rsidRPr="00891BEE" w:rsidRDefault="009D35FB" w:rsidP="00BC5D34">
      <w:pPr>
        <w:pStyle w:val="NoSpacing"/>
        <w:rPr>
          <w:rFonts w:ascii="Times New Roman" w:hAnsi="Times New Roman"/>
          <w:b/>
          <w:color w:val="000000"/>
        </w:rPr>
      </w:pPr>
    </w:p>
    <w:p w:rsidR="009D35FB" w:rsidRPr="00891BEE" w:rsidRDefault="009D35FB" w:rsidP="0016301B">
      <w:pPr>
        <w:pStyle w:val="NoSpacing"/>
        <w:numPr>
          <w:ilvl w:val="0"/>
          <w:numId w:val="12"/>
        </w:numPr>
        <w:rPr>
          <w:rFonts w:ascii="Times New Roman" w:hAnsi="Times New Roman"/>
          <w:b/>
          <w:i/>
          <w:color w:val="000000"/>
        </w:rPr>
      </w:pPr>
      <w:r w:rsidRPr="00891BEE">
        <w:rPr>
          <w:rFonts w:ascii="Times New Roman" w:hAnsi="Times New Roman"/>
          <w:b/>
          <w:i/>
          <w:color w:val="000000"/>
        </w:rPr>
        <w:t>DERSLERDE UYGULANACAK YÖNTEM VE TEKNİKLER</w:t>
      </w:r>
    </w:p>
    <w:p w:rsidR="009D35FB" w:rsidRPr="00891BEE" w:rsidRDefault="009D35FB" w:rsidP="00BC5D34">
      <w:pPr>
        <w:pStyle w:val="NoSpacing"/>
        <w:rPr>
          <w:rFonts w:ascii="Times New Roman" w:hAnsi="Times New Roman"/>
          <w:b/>
          <w:color w:val="000000"/>
        </w:rPr>
      </w:pPr>
    </w:p>
    <w:p w:rsidR="009D35FB" w:rsidRPr="00891BEE" w:rsidRDefault="009D35FB" w:rsidP="00A90A46">
      <w:pPr>
        <w:jc w:val="both"/>
        <w:rPr>
          <w:rFonts w:ascii="Times New Roman" w:hAnsi="Times New Roman"/>
          <w:color w:val="000000"/>
        </w:rPr>
      </w:pPr>
      <w:r w:rsidRPr="00891BEE">
        <w:rPr>
          <w:rFonts w:ascii="Times New Roman" w:hAnsi="Times New Roman"/>
          <w:color w:val="000000"/>
        </w:rPr>
        <w:t>Yeni programa uygun olarak derslerin işlenişinde ezberden uzak, öğrencinin yaparak yaşayarak öğrenmeye yönlendirilmesi üzerinde konuşuldu</w:t>
      </w:r>
      <w:r>
        <w:rPr>
          <w:rFonts w:ascii="Times New Roman" w:hAnsi="Times New Roman"/>
          <w:color w:val="000000"/>
        </w:rPr>
        <w:t>………………..</w:t>
      </w:r>
      <w:r w:rsidRPr="00891BEE">
        <w:rPr>
          <w:rFonts w:ascii="Times New Roman" w:hAnsi="Times New Roman"/>
          <w:b/>
          <w:color w:val="000000"/>
        </w:rPr>
        <w:t xml:space="preserve"> </w:t>
      </w:r>
      <w:r w:rsidRPr="00891BEE">
        <w:rPr>
          <w:rFonts w:ascii="Times New Roman" w:hAnsi="Times New Roman"/>
          <w:color w:val="000000"/>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Soru – cevap                                                    Sonuç çıkarma                                                                                                                             </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Araştırma – inceleme                                       Sonuç cümlesi yazma                                                                                                            </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Buluş yolu                                                        Tahmin etme                                                                                                  </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Yaparak yaşayarak öğrenme                            Grup çalışması                                                                                                  </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Gösterip yaptırma                                            Drama                                                                                               </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Resimleme                                                        Kavram haritası                                                                                                      </w:t>
      </w:r>
    </w:p>
    <w:p w:rsidR="009D35FB" w:rsidRPr="00891BEE" w:rsidRDefault="009D35FB" w:rsidP="00A90A46">
      <w:pPr>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Beyin fırtınası                                                  Tartışma                                                                                                                            </w:t>
      </w:r>
    </w:p>
    <w:p w:rsidR="009D35FB" w:rsidRPr="00891BEE" w:rsidRDefault="009D35FB" w:rsidP="00A90A46">
      <w:pPr>
        <w:pStyle w:val="NoSpacing"/>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color w:val="000000"/>
        </w:rPr>
        <w:tab/>
      </w:r>
      <w:r w:rsidRPr="00891BEE">
        <w:rPr>
          <w:rFonts w:ascii="Times New Roman" w:hAnsi="Times New Roman"/>
          <w:color w:val="000000"/>
        </w:rPr>
        <w:tab/>
        <w:t xml:space="preserve">   Örnek olay                                </w:t>
      </w:r>
    </w:p>
    <w:p w:rsidR="009D35FB" w:rsidRPr="00891BEE" w:rsidRDefault="009D35FB" w:rsidP="00A90A46">
      <w:pPr>
        <w:pStyle w:val="NoSpacing"/>
        <w:rPr>
          <w:rFonts w:ascii="Times New Roman" w:hAnsi="Times New Roman"/>
          <w:color w:val="000000"/>
        </w:rPr>
      </w:pPr>
    </w:p>
    <w:p w:rsidR="009D35FB" w:rsidRPr="00891BEE" w:rsidRDefault="009D35FB" w:rsidP="0016301B">
      <w:pPr>
        <w:pStyle w:val="NoSpacing"/>
        <w:numPr>
          <w:ilvl w:val="0"/>
          <w:numId w:val="12"/>
        </w:numPr>
        <w:rPr>
          <w:rFonts w:ascii="Times New Roman" w:hAnsi="Times New Roman"/>
          <w:i/>
          <w:color w:val="000000"/>
        </w:rPr>
      </w:pPr>
      <w:r w:rsidRPr="00891BEE">
        <w:rPr>
          <w:rFonts w:ascii="Times New Roman" w:hAnsi="Times New Roman"/>
          <w:b/>
          <w:i/>
          <w:color w:val="000000"/>
        </w:rPr>
        <w:t>ÖLÇME DEĞERLENDİRME PERFORMANS VE PROJE GÖREVLERİ</w:t>
      </w:r>
      <w:r w:rsidRPr="00891BEE">
        <w:rPr>
          <w:rFonts w:ascii="Times New Roman" w:hAnsi="Times New Roman"/>
          <w:i/>
          <w:color w:val="000000"/>
        </w:rPr>
        <w:t xml:space="preserve">              </w:t>
      </w:r>
    </w:p>
    <w:p w:rsidR="009D35FB" w:rsidRPr="00891BEE" w:rsidRDefault="009D35FB" w:rsidP="00A90A46">
      <w:pPr>
        <w:pStyle w:val="NoSpacing"/>
        <w:rPr>
          <w:rFonts w:ascii="Times New Roman" w:hAnsi="Times New Roman"/>
          <w:i/>
          <w:color w:val="000000"/>
        </w:rPr>
      </w:pPr>
    </w:p>
    <w:p w:rsidR="009D35FB" w:rsidRPr="00891BEE" w:rsidRDefault="009D35FB" w:rsidP="00404D97">
      <w:pPr>
        <w:ind w:firstLine="708"/>
        <w:jc w:val="both"/>
        <w:rPr>
          <w:rFonts w:ascii="Times New Roman" w:hAnsi="Times New Roman"/>
          <w:b/>
          <w:color w:val="000000"/>
        </w:rPr>
      </w:pPr>
      <w:r w:rsidRPr="00891BEE">
        <w:rPr>
          <w:rFonts w:ascii="Times New Roman" w:hAnsi="Times New Roman"/>
          <w:color w:val="000000"/>
        </w:rPr>
        <w:t xml:space="preserve">                                    </w:t>
      </w:r>
      <w:r w:rsidRPr="00891BEE">
        <w:rPr>
          <w:rFonts w:ascii="Times New Roman" w:hAnsi="Times New Roman"/>
          <w:b/>
          <w:color w:val="000000"/>
        </w:rPr>
        <w:t>1. DÖNEM PERFORMANS GÖREVİ KONULARI</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TÜRKÇE: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Verilen eşsesli kelimeleri farklı anlamları ile cümle içinde kullanma.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Güzel şiir okuyorum!</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Verilen resme uygun bir hikaye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CUMHURİYET veya ATATÜRK sözcüklerinden birini kullanarak akrostiş şiir yazma.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Büyük harf, nokta, soru işareti, virgül, ünlem, kesme işareti ve ayırma işaretinin doğru kullanılması ile ilgili bir çalışma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Okunan bir hikaye kitabını aşağıdaki basamaklara uygun olarak tanıtma.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Atatürk’ün doğumu, yaşamı, hayatında yaşadığı önemli olayları, Türkiye’nin geleceğini nasıl değiştirdiği hakkında araştırma yapıp kurallara uygun bir yazı yazma.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HAYAT BİLGİSİ: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Atatürk’ün önderliğinde ülkemizde gerçekleştirilen köklü değişiklikleri görsel materyaller kullanarak açıklama.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Maddenin katı, sıvı ve gaz hallerini gözlemleme ve gözlemlerinden hareketle maddeleri sınıflandırma.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Başarılarıyla topluma örnek olmuş kişilerin hayatları.</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Sağlıklı olabilmek için sağlıklı bir çevremizin olması da gereklidir. Okulunuzda ve çevrenizde çevre bilincini sağlamak için neler yapılabileceğini araştırma.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Kullandığımız besinlerin resimlerinden oluşan bir “Besinler Albümü”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Kutlamak istediğiniz özel bir gün belirleyin ve uygulayın ya da canlandırın.</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MATEMATİK: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İki sayının çarpımı işlemini yapma, çarpma işleminin ne anlama geldiğini modelle açıklama.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Bir örüntüdeki ilişkiyi kullanarak farklı malzemelerle aynı ilişkiye sahip yeni örüntüler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Basit geometrik şekillerden yararlanarak ev modeli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Nesne grafiği ve tablo düzenleyerek kilogramın önemini belirleme.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Bir çokluğu eş sayıda nesnelerden oluşan gruplara ayırma.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Saatleri okuma, saatleri yarım ve tam saatlere ayarlama.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100 içinde ikişer ve beşer, dörder, üçer ileriye ve geriye doğru sayma.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Küp, prizma modeli oluşturup, köşe, yüz,ayrıtları gösterme.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Veriyi tablo şeklinde düzenleme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Bütün, yarım, çeyrek ilişkisini kavrama modelle gösterme.</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MÜZİK: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Şarkılı oyunlar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Çevresinde kullanılan çalgıları tanıma.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Öğrendiği müziklere oluşturduğu basit ritim çalgılarıyla eşlik etme.</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GÖRSEL SANATLAR: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Temiz ve kirli çevre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Ana ve ara renkleri kullanarak görsel çalışmalar yapar ve sergiler.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Gösterilen eserin sanatçısını tanıma, hakkında bir kitapçık hazırlama.</w:t>
      </w:r>
    </w:p>
    <w:p w:rsidR="009D35FB" w:rsidRPr="00891BEE" w:rsidRDefault="009D35FB" w:rsidP="00404D97">
      <w:pPr>
        <w:ind w:firstLine="708"/>
        <w:jc w:val="both"/>
        <w:rPr>
          <w:rFonts w:ascii="Times New Roman" w:hAnsi="Times New Roman"/>
          <w:b/>
          <w:color w:val="000000"/>
        </w:rPr>
      </w:pPr>
      <w:r w:rsidRPr="00891BEE">
        <w:rPr>
          <w:rFonts w:ascii="Times New Roman" w:hAnsi="Times New Roman"/>
          <w:b/>
          <w:color w:val="000000"/>
        </w:rPr>
        <w:t>2. DÖNEM PERFORMANS GÖREVİ KONULARI</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TÜRKÇE: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Bir yazarın hayatını ve eserlerini araştırma.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Bitki ve hayvanlarla ilgili meslekler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Ekmeğin hikayesi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Gökkuşağı hakkındaki ilginç söylentiler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En çok sevdiği kuşun özellikleri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Reklamların alışverişler üzerindeki etkileri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Ulaşım araçlarının gelişimi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Uzay çalışmalarını araştırma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HAYAT BİLGİSİ: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Sağlıklı büyüme ve gelişme ile kişisel bakım, spor, dengeli ve düzenli beslenme arasındaki ilişki.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Çevrelerindeki atık malzemeleri kullanma.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Doğal afetleri ve korunma yollarını araştırma.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Atatürk’ün, liderlerin toplumların yaşantılarını nasıl değiştirdiğini araştırma.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Mevsimlere göre değişenler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Oyun ve oyuncaklardaki değişim</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MATEMATİK: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Üçgen, kare, dikdörtgen düzlemsel geometrik şekilleri görsel olarak belirleme ve çevrelerinin ölçümü.</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Açık ve kapalı geometrik alanları örneklendirme.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Karesel, dikdörtgensel ve üçgensel alanları tanıtma.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Simetriyi modelleri ile açıklama.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Bütün, yarım, çeyrek ilişkisini kavrama.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MÜZİK: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Tanıdığınız müzik aletlerinin resimlerini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Bir müzik aletini tanıtma.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GÖRSEL SANATLAR: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Noktalama işaretlerini resimle anlatma,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Hayalindeki evin resmini çizme.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Doğal afetler konulu bir resim çizme.</w:t>
      </w:r>
    </w:p>
    <w:p w:rsidR="009D35FB" w:rsidRPr="00891BEE" w:rsidRDefault="009D35FB" w:rsidP="00404D97">
      <w:pPr>
        <w:pStyle w:val="ListParagraph"/>
        <w:numPr>
          <w:ilvl w:val="0"/>
          <w:numId w:val="9"/>
        </w:numPr>
        <w:spacing w:after="0" w:line="240" w:lineRule="auto"/>
        <w:jc w:val="both"/>
        <w:rPr>
          <w:rFonts w:ascii="Times New Roman" w:hAnsi="Times New Roman"/>
          <w:b/>
          <w:color w:val="000000"/>
        </w:rPr>
      </w:pPr>
      <w:r w:rsidRPr="00891BEE">
        <w:rPr>
          <w:rFonts w:ascii="Times New Roman" w:hAnsi="Times New Roman"/>
          <w:b/>
          <w:color w:val="000000"/>
        </w:rPr>
        <w:t>DÖNEM PROJE GÖREVİ KONULARI</w:t>
      </w:r>
    </w:p>
    <w:p w:rsidR="009D35FB" w:rsidRPr="00891BEE" w:rsidRDefault="009D35FB" w:rsidP="00404D97">
      <w:pPr>
        <w:pStyle w:val="ListParagraph"/>
        <w:ind w:left="1128"/>
        <w:jc w:val="both"/>
        <w:rPr>
          <w:rFonts w:ascii="Times New Roman" w:hAnsi="Times New Roman"/>
          <w:b/>
          <w:color w:val="000000"/>
        </w:rPr>
      </w:pP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TÜRKÇE: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Bir masal okuma ve bu masalı resimlerle anlatma.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Atatürk’ün hayatını anlatan resimlerden oluşan “Atatürk Albümü”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Değişik türden fıkralar bularak fıkra defteri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Değişik türden şiirler bularak şiir defteri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Tasarruflu olmak için yapılabilecekler, kumbara yapımı.</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Atatürk’ün hayatını anlatan bir yazı yazma.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HAYAT BİLGİSİ: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“Doğal Afetler ve Doğal Afetlerden Korunma Yolları Nelerdir?” konulu bir araştırma yapma ve bu araştırmayı uygun resimler kullanarak hazırlama.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Okulumuzu geliştirip güzelleştirmek için neler yapılacağını açıklayan yazı</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Trafikte yayaların uyması gereken kurallar.</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MATEMATİK: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Nesneleri kullanarak çarpma işlemlerini gösteren bir şerit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1’den 50’ye kadar olan sayıları kullanarak bir toplama tablosu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20 adet problemi zihinden yazma ve bunları yanıtlama.</w:t>
      </w:r>
    </w:p>
    <w:p w:rsidR="009D35FB" w:rsidRPr="00891BEE" w:rsidRDefault="009D35FB" w:rsidP="00404D97">
      <w:pPr>
        <w:ind w:firstLine="708"/>
        <w:jc w:val="both"/>
        <w:rPr>
          <w:rFonts w:ascii="Times New Roman" w:hAnsi="Times New Roman"/>
          <w:b/>
          <w:color w:val="000000"/>
        </w:rPr>
      </w:pPr>
      <w:r w:rsidRPr="00891BEE">
        <w:rPr>
          <w:rFonts w:ascii="Times New Roman" w:hAnsi="Times New Roman"/>
          <w:b/>
          <w:color w:val="000000"/>
        </w:rPr>
        <w:t>2. DÖNEM PROJE GÖREVİ KONULARI</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TÜRKÇE:</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Resimlerden öykü oluşturma.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Ünlü biri ile röportaj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23 Nisan Konulu akrostiş çalışması.</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HAYAT BİLGİSİ:</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Vücudumuzun bölümleri ve organlarımız</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Suyun macerası</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Mevsim şeridi hazırlama.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MATEMATİK: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Geometrik cisimlere benzeyen materyalleri kullanarak (ev, araba, robot, bebek vb.) modelleri yapma.</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Takvim yapımı.</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MÜZİK:</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Artık malzemeleri kullanarak müzik aleti oluşturma ve oluşturduğu alet ile müzik çalma.</w:t>
      </w:r>
    </w:p>
    <w:p w:rsidR="009D35FB" w:rsidRPr="00891BEE" w:rsidRDefault="009D35FB" w:rsidP="00404D97">
      <w:pPr>
        <w:jc w:val="both"/>
        <w:rPr>
          <w:rFonts w:ascii="Times New Roman" w:hAnsi="Times New Roman"/>
          <w:b/>
          <w:color w:val="000000"/>
        </w:rPr>
      </w:pPr>
      <w:r w:rsidRPr="00891BEE">
        <w:rPr>
          <w:rFonts w:ascii="Times New Roman" w:hAnsi="Times New Roman"/>
          <w:b/>
          <w:color w:val="000000"/>
        </w:rPr>
        <w:t>GÖRSEL SANATLAR:</w:t>
      </w:r>
    </w:p>
    <w:p w:rsidR="009D35FB" w:rsidRPr="00891BEE" w:rsidRDefault="009D35FB" w:rsidP="00404D97">
      <w:pPr>
        <w:jc w:val="both"/>
        <w:rPr>
          <w:rFonts w:ascii="Times New Roman" w:hAnsi="Times New Roman"/>
          <w:color w:val="000000"/>
        </w:rPr>
      </w:pPr>
      <w:r w:rsidRPr="00891BEE">
        <w:rPr>
          <w:rFonts w:ascii="Times New Roman" w:hAnsi="Times New Roman"/>
          <w:color w:val="000000"/>
        </w:rPr>
        <w:t>Kirli ve temiz çevre başlıklı iki ayrı resim oluşturma.</w:t>
      </w:r>
    </w:p>
    <w:p w:rsidR="009D35FB" w:rsidRPr="00891BEE" w:rsidRDefault="009D35FB" w:rsidP="00404D97">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olor w:val="000000"/>
        </w:rPr>
      </w:pPr>
      <w:r w:rsidRPr="00891BEE">
        <w:rPr>
          <w:rFonts w:ascii="Times New Roman" w:hAnsi="Times New Roman"/>
          <w:color w:val="000000"/>
        </w:rPr>
        <w:t>PERFORMANS GÖREVİ DEĞERLENDİRME ÖLÇEĞİ</w:t>
      </w:r>
    </w:p>
    <w:tbl>
      <w:tblPr>
        <w:tblW w:w="99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48"/>
        <w:gridCol w:w="941"/>
        <w:gridCol w:w="770"/>
        <w:gridCol w:w="21"/>
        <w:gridCol w:w="749"/>
        <w:gridCol w:w="770"/>
        <w:gridCol w:w="76"/>
        <w:gridCol w:w="15"/>
        <w:gridCol w:w="779"/>
      </w:tblGrid>
      <w:tr w:rsidR="009D35FB" w:rsidRPr="00897FFD" w:rsidTr="009108B5">
        <w:trPr>
          <w:cantSplit/>
          <w:trHeight w:val="682"/>
        </w:trPr>
        <w:tc>
          <w:tcPr>
            <w:tcW w:w="5848" w:type="dxa"/>
            <w:vMerge w:val="restart"/>
          </w:tcPr>
          <w:p w:rsidR="009D35FB" w:rsidRPr="00897FFD" w:rsidRDefault="009D35FB" w:rsidP="009108B5">
            <w:pPr>
              <w:jc w:val="both"/>
              <w:rPr>
                <w:rFonts w:ascii="Times New Roman" w:hAnsi="Times New Roman"/>
                <w:color w:val="000000"/>
                <w:sz w:val="16"/>
                <w:szCs w:val="16"/>
              </w:rPr>
            </w:pPr>
          </w:p>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GÖZLENECEK</w:t>
            </w:r>
          </w:p>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ÖĞRENCİ KAZANIMLARI</w:t>
            </w:r>
          </w:p>
        </w:tc>
        <w:tc>
          <w:tcPr>
            <w:tcW w:w="4121" w:type="dxa"/>
            <w:gridSpan w:val="8"/>
          </w:tcPr>
          <w:p w:rsidR="009D35FB" w:rsidRPr="00897FFD" w:rsidRDefault="009D35FB" w:rsidP="009108B5">
            <w:pPr>
              <w:pStyle w:val="Heading8"/>
              <w:jc w:val="both"/>
              <w:rPr>
                <w:rFonts w:ascii="Times New Roman" w:hAnsi="Times New Roman"/>
                <w:b/>
                <w:bCs/>
                <w:color w:val="000000"/>
                <w:sz w:val="16"/>
                <w:szCs w:val="16"/>
              </w:rPr>
            </w:pPr>
            <w:r w:rsidRPr="00897FFD">
              <w:rPr>
                <w:rFonts w:ascii="Times New Roman" w:hAnsi="Times New Roman"/>
                <w:color w:val="000000"/>
                <w:sz w:val="16"/>
                <w:szCs w:val="16"/>
              </w:rPr>
              <w:t>DERECELER</w:t>
            </w:r>
          </w:p>
        </w:tc>
      </w:tr>
      <w:tr w:rsidR="009D35FB" w:rsidRPr="00897FFD" w:rsidTr="009108B5">
        <w:trPr>
          <w:cantSplit/>
          <w:trHeight w:val="205"/>
        </w:trPr>
        <w:tc>
          <w:tcPr>
            <w:tcW w:w="5848" w:type="dxa"/>
            <w:vMerge/>
          </w:tcPr>
          <w:p w:rsidR="009D35FB" w:rsidRPr="00897FFD" w:rsidRDefault="009D35FB" w:rsidP="009108B5">
            <w:pPr>
              <w:jc w:val="both"/>
              <w:rPr>
                <w:rFonts w:ascii="Times New Roman" w:hAnsi="Times New Roman"/>
                <w:color w:val="000000"/>
                <w:sz w:val="16"/>
                <w:szCs w:val="16"/>
              </w:rPr>
            </w:pPr>
          </w:p>
        </w:tc>
        <w:tc>
          <w:tcPr>
            <w:tcW w:w="941"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Çok İyi</w:t>
            </w:r>
          </w:p>
        </w:tc>
        <w:tc>
          <w:tcPr>
            <w:tcW w:w="770"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İyi</w:t>
            </w:r>
          </w:p>
        </w:tc>
        <w:tc>
          <w:tcPr>
            <w:tcW w:w="770" w:type="dxa"/>
            <w:gridSpan w:val="2"/>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Orta</w:t>
            </w:r>
          </w:p>
        </w:tc>
        <w:tc>
          <w:tcPr>
            <w:tcW w:w="861" w:type="dxa"/>
            <w:gridSpan w:val="3"/>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Geçer</w:t>
            </w:r>
          </w:p>
        </w:tc>
        <w:tc>
          <w:tcPr>
            <w:tcW w:w="779"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Zayıf</w:t>
            </w:r>
          </w:p>
        </w:tc>
      </w:tr>
      <w:tr w:rsidR="009D35FB" w:rsidRPr="00897FFD" w:rsidTr="00960A90">
        <w:trPr>
          <w:cantSplit/>
          <w:trHeight w:val="189"/>
        </w:trPr>
        <w:tc>
          <w:tcPr>
            <w:tcW w:w="5848" w:type="dxa"/>
            <w:vMerge/>
          </w:tcPr>
          <w:p w:rsidR="009D35FB" w:rsidRPr="00897FFD" w:rsidRDefault="009D35FB" w:rsidP="009108B5">
            <w:pPr>
              <w:jc w:val="both"/>
              <w:rPr>
                <w:rFonts w:ascii="Times New Roman" w:hAnsi="Times New Roman"/>
                <w:color w:val="000000"/>
                <w:sz w:val="16"/>
                <w:szCs w:val="16"/>
              </w:rPr>
            </w:pPr>
          </w:p>
        </w:tc>
        <w:tc>
          <w:tcPr>
            <w:tcW w:w="941" w:type="dxa"/>
          </w:tcPr>
          <w:p w:rsidR="009D35FB" w:rsidRPr="00897FFD" w:rsidRDefault="009D35FB" w:rsidP="009108B5">
            <w:pPr>
              <w:jc w:val="center"/>
              <w:rPr>
                <w:rFonts w:ascii="Times New Roman" w:hAnsi="Times New Roman"/>
                <w:color w:val="000000"/>
                <w:sz w:val="16"/>
                <w:szCs w:val="16"/>
              </w:rPr>
            </w:pPr>
            <w:r w:rsidRPr="00897FFD">
              <w:rPr>
                <w:rFonts w:ascii="Times New Roman" w:hAnsi="Times New Roman"/>
                <w:color w:val="000000"/>
                <w:sz w:val="16"/>
                <w:szCs w:val="16"/>
              </w:rPr>
              <w:t>5</w:t>
            </w:r>
          </w:p>
        </w:tc>
        <w:tc>
          <w:tcPr>
            <w:tcW w:w="791" w:type="dxa"/>
            <w:gridSpan w:val="2"/>
          </w:tcPr>
          <w:p w:rsidR="009D35FB" w:rsidRPr="00897FFD" w:rsidRDefault="009D35FB" w:rsidP="009108B5">
            <w:pPr>
              <w:jc w:val="center"/>
              <w:rPr>
                <w:rFonts w:ascii="Times New Roman" w:hAnsi="Times New Roman"/>
                <w:color w:val="000000"/>
                <w:sz w:val="16"/>
                <w:szCs w:val="16"/>
              </w:rPr>
            </w:pPr>
            <w:r w:rsidRPr="00897FFD">
              <w:rPr>
                <w:rFonts w:ascii="Times New Roman" w:hAnsi="Times New Roman"/>
                <w:color w:val="000000"/>
                <w:sz w:val="16"/>
                <w:szCs w:val="16"/>
              </w:rPr>
              <w:t>4</w:t>
            </w:r>
          </w:p>
        </w:tc>
        <w:tc>
          <w:tcPr>
            <w:tcW w:w="749" w:type="dxa"/>
          </w:tcPr>
          <w:p w:rsidR="009D35FB" w:rsidRPr="00897FFD" w:rsidRDefault="009D35FB" w:rsidP="009108B5">
            <w:pPr>
              <w:jc w:val="center"/>
              <w:rPr>
                <w:rFonts w:ascii="Times New Roman" w:hAnsi="Times New Roman"/>
                <w:color w:val="000000"/>
                <w:sz w:val="16"/>
                <w:szCs w:val="16"/>
              </w:rPr>
            </w:pPr>
            <w:r w:rsidRPr="00897FFD">
              <w:rPr>
                <w:rFonts w:ascii="Times New Roman" w:hAnsi="Times New Roman"/>
                <w:color w:val="000000"/>
                <w:sz w:val="16"/>
                <w:szCs w:val="16"/>
              </w:rPr>
              <w:t>3</w:t>
            </w:r>
          </w:p>
        </w:tc>
        <w:tc>
          <w:tcPr>
            <w:tcW w:w="861" w:type="dxa"/>
            <w:gridSpan w:val="3"/>
          </w:tcPr>
          <w:p w:rsidR="009D35FB" w:rsidRPr="00897FFD" w:rsidRDefault="009D35FB" w:rsidP="009108B5">
            <w:pPr>
              <w:jc w:val="center"/>
              <w:rPr>
                <w:rFonts w:ascii="Times New Roman" w:hAnsi="Times New Roman"/>
                <w:color w:val="000000"/>
                <w:sz w:val="16"/>
                <w:szCs w:val="16"/>
              </w:rPr>
            </w:pPr>
            <w:r w:rsidRPr="00897FFD">
              <w:rPr>
                <w:rFonts w:ascii="Times New Roman" w:hAnsi="Times New Roman"/>
                <w:color w:val="000000"/>
                <w:sz w:val="16"/>
                <w:szCs w:val="16"/>
              </w:rPr>
              <w:t>2</w:t>
            </w:r>
          </w:p>
        </w:tc>
        <w:tc>
          <w:tcPr>
            <w:tcW w:w="779" w:type="dxa"/>
          </w:tcPr>
          <w:p w:rsidR="009D35FB" w:rsidRPr="00897FFD" w:rsidRDefault="009D35FB" w:rsidP="009108B5">
            <w:pPr>
              <w:jc w:val="center"/>
              <w:rPr>
                <w:rFonts w:ascii="Times New Roman" w:hAnsi="Times New Roman"/>
                <w:color w:val="000000"/>
                <w:sz w:val="16"/>
                <w:szCs w:val="16"/>
              </w:rPr>
            </w:pPr>
            <w:r w:rsidRPr="00897FFD">
              <w:rPr>
                <w:rFonts w:ascii="Times New Roman" w:hAnsi="Times New Roman"/>
                <w:color w:val="000000"/>
                <w:sz w:val="16"/>
                <w:szCs w:val="16"/>
              </w:rPr>
              <w:t>1</w:t>
            </w:r>
          </w:p>
        </w:tc>
      </w:tr>
      <w:tr w:rsidR="009D35FB" w:rsidRPr="00897FFD" w:rsidTr="00960A90">
        <w:trPr>
          <w:cantSplit/>
          <w:trHeight w:val="337"/>
        </w:trPr>
        <w:tc>
          <w:tcPr>
            <w:tcW w:w="9969" w:type="dxa"/>
            <w:gridSpan w:val="9"/>
          </w:tcPr>
          <w:p w:rsidR="009D35FB" w:rsidRPr="00897FFD" w:rsidRDefault="009D35FB" w:rsidP="009108B5">
            <w:pPr>
              <w:pStyle w:val="Heading9"/>
              <w:rPr>
                <w:rFonts w:ascii="Times New Roman" w:hAnsi="Times New Roman"/>
                <w:b/>
                <w:bCs/>
                <w:color w:val="000000"/>
                <w:sz w:val="16"/>
                <w:szCs w:val="16"/>
              </w:rPr>
            </w:pPr>
            <w:r w:rsidRPr="00897FFD">
              <w:rPr>
                <w:rFonts w:ascii="Times New Roman" w:hAnsi="Times New Roman"/>
                <w:color w:val="000000"/>
                <w:sz w:val="16"/>
                <w:szCs w:val="16"/>
              </w:rPr>
              <w:t>I. GÖREV HAZIRLAMA SÜRECİ (50 PUAN)</w:t>
            </w: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 xml:space="preserve">Ödeve uygun çalışma planı yapma </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ind w:left="-790"/>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Çalışmalarının plana  göre dağılımını yapma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İhtiyaçları belirleme</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Farklı kaynaklardan bilgi toplama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404D97">
        <w:trPr>
          <w:trHeight w:val="211"/>
        </w:trPr>
        <w:tc>
          <w:tcPr>
            <w:tcW w:w="5848" w:type="dxa"/>
          </w:tcPr>
          <w:p w:rsidR="009D35FB" w:rsidRPr="00897FFD" w:rsidRDefault="009D35FB" w:rsidP="009108B5">
            <w:pPr>
              <w:pStyle w:val="Heading7"/>
              <w:rPr>
                <w:rFonts w:ascii="Times New Roman" w:hAnsi="Times New Roman"/>
                <w:b/>
                <w:bCs/>
                <w:color w:val="000000"/>
                <w:sz w:val="16"/>
                <w:szCs w:val="16"/>
              </w:rPr>
            </w:pPr>
            <w:r w:rsidRPr="00897FFD">
              <w:rPr>
                <w:rFonts w:ascii="Times New Roman" w:hAnsi="Times New Roman"/>
                <w:color w:val="000000"/>
                <w:sz w:val="16"/>
                <w:szCs w:val="16"/>
              </w:rPr>
              <w:t>Ödevi plana göre gerçekleştirme</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404D97">
        <w:trPr>
          <w:trHeight w:val="217"/>
        </w:trPr>
        <w:tc>
          <w:tcPr>
            <w:tcW w:w="5848" w:type="dxa"/>
          </w:tcPr>
          <w:p w:rsidR="009D35FB" w:rsidRPr="00897FFD" w:rsidRDefault="009D35FB" w:rsidP="009108B5">
            <w:pPr>
              <w:pStyle w:val="Heading7"/>
              <w:rPr>
                <w:rFonts w:ascii="Times New Roman" w:hAnsi="Times New Roman"/>
                <w:b/>
                <w:bCs/>
                <w:color w:val="000000"/>
                <w:sz w:val="16"/>
                <w:szCs w:val="16"/>
              </w:rPr>
            </w:pPr>
            <w:r w:rsidRPr="00897FFD">
              <w:rPr>
                <w:rFonts w:ascii="Times New Roman" w:hAnsi="Times New Roman"/>
                <w:color w:val="000000"/>
                <w:sz w:val="16"/>
                <w:szCs w:val="16"/>
              </w:rPr>
              <w:t>TOPLAM</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cantSplit/>
          <w:trHeight w:val="384"/>
        </w:trPr>
        <w:tc>
          <w:tcPr>
            <w:tcW w:w="9969" w:type="dxa"/>
            <w:gridSpan w:val="9"/>
          </w:tcPr>
          <w:p w:rsidR="009D35FB" w:rsidRPr="00897FFD" w:rsidRDefault="009D35FB" w:rsidP="009108B5">
            <w:pPr>
              <w:pStyle w:val="Heading4"/>
              <w:rPr>
                <w:rFonts w:ascii="Times New Roman" w:hAnsi="Times New Roman"/>
                <w:b w:val="0"/>
                <w:bCs w:val="0"/>
                <w:color w:val="000000"/>
                <w:sz w:val="16"/>
                <w:szCs w:val="16"/>
              </w:rPr>
            </w:pPr>
            <w:r w:rsidRPr="00897FFD">
              <w:rPr>
                <w:rFonts w:ascii="Times New Roman" w:hAnsi="Times New Roman"/>
                <w:b w:val="0"/>
                <w:bCs w:val="0"/>
                <w:color w:val="000000"/>
                <w:sz w:val="16"/>
                <w:szCs w:val="16"/>
              </w:rPr>
              <w:t>II. ÖDEVİN İÇERİĞİ              (30  PUAN)</w:t>
            </w: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Türkçe’yi doğru ve düzgün  yazma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Bilgilerin doğruluğu</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Toplanan bilgilerin analiz edilmesi</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Elde edilen bilgilerden sonuçlarda bulunma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Toplanan bilgileri düzenlenme</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406"/>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Yaratıcılık yeteneğini kullanma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404D97">
        <w:trPr>
          <w:trHeight w:val="237"/>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TOPLAM</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846" w:type="dxa"/>
            <w:gridSpan w:val="2"/>
          </w:tcPr>
          <w:p w:rsidR="009D35FB" w:rsidRPr="00897FFD" w:rsidRDefault="009D35FB" w:rsidP="009108B5">
            <w:pPr>
              <w:jc w:val="both"/>
              <w:rPr>
                <w:rFonts w:ascii="Times New Roman" w:hAnsi="Times New Roman"/>
                <w:color w:val="000000"/>
                <w:sz w:val="16"/>
                <w:szCs w:val="16"/>
              </w:rPr>
            </w:pPr>
          </w:p>
        </w:tc>
        <w:tc>
          <w:tcPr>
            <w:tcW w:w="794" w:type="dxa"/>
            <w:gridSpan w:val="2"/>
          </w:tcPr>
          <w:p w:rsidR="009D35FB" w:rsidRPr="00897FFD" w:rsidRDefault="009D35FB" w:rsidP="009108B5">
            <w:pPr>
              <w:jc w:val="both"/>
              <w:rPr>
                <w:rFonts w:ascii="Times New Roman" w:hAnsi="Times New Roman"/>
                <w:color w:val="000000"/>
                <w:sz w:val="16"/>
                <w:szCs w:val="16"/>
              </w:rPr>
            </w:pPr>
          </w:p>
        </w:tc>
      </w:tr>
      <w:tr w:rsidR="009D35FB" w:rsidRPr="00897FFD" w:rsidTr="00404D97">
        <w:trPr>
          <w:trHeight w:val="243"/>
        </w:trPr>
        <w:tc>
          <w:tcPr>
            <w:tcW w:w="9969" w:type="dxa"/>
            <w:gridSpan w:val="9"/>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III. SUNU YAPMA                   (20 PUAN)</w:t>
            </w: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Türkçe’yi doğru ve düzgün  konuşma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870" w:type="dxa"/>
            <w:gridSpan w:val="3"/>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406"/>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Sorulara cevap verebilme</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870" w:type="dxa"/>
            <w:gridSpan w:val="3"/>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Konuyu dinleyicilerin ilgisini çekecek şekilde sunma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870" w:type="dxa"/>
            <w:gridSpan w:val="3"/>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38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Sunuyu hedefe yönelik materyalle destekleme</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870" w:type="dxa"/>
            <w:gridSpan w:val="3"/>
          </w:tcPr>
          <w:p w:rsidR="009D35FB" w:rsidRPr="00897FFD" w:rsidRDefault="009D35FB" w:rsidP="009108B5">
            <w:pPr>
              <w:jc w:val="both"/>
              <w:rPr>
                <w:rFonts w:ascii="Times New Roman" w:hAnsi="Times New Roman"/>
                <w:color w:val="000000"/>
                <w:sz w:val="16"/>
                <w:szCs w:val="16"/>
              </w:rPr>
            </w:pPr>
          </w:p>
        </w:tc>
      </w:tr>
      <w:tr w:rsidR="009D35FB" w:rsidRPr="00897FFD" w:rsidTr="00404D97">
        <w:trPr>
          <w:trHeight w:val="274"/>
        </w:trPr>
        <w:tc>
          <w:tcPr>
            <w:tcW w:w="5848" w:type="dxa"/>
          </w:tcPr>
          <w:p w:rsidR="009D35FB" w:rsidRPr="00897FFD" w:rsidRDefault="009D35FB" w:rsidP="009108B5">
            <w:pPr>
              <w:jc w:val="both"/>
              <w:rPr>
                <w:rFonts w:ascii="Times New Roman" w:hAnsi="Times New Roman"/>
                <w:color w:val="000000"/>
                <w:sz w:val="16"/>
                <w:szCs w:val="16"/>
              </w:rPr>
            </w:pPr>
            <w:r w:rsidRPr="00897FFD">
              <w:rPr>
                <w:rFonts w:ascii="Times New Roman" w:hAnsi="Times New Roman"/>
                <w:color w:val="000000"/>
                <w:sz w:val="16"/>
                <w:szCs w:val="16"/>
              </w:rPr>
              <w:t>Verilen sürede sunuyu yapma</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870" w:type="dxa"/>
            <w:gridSpan w:val="3"/>
          </w:tcPr>
          <w:p w:rsidR="009D35FB" w:rsidRPr="00897FFD" w:rsidRDefault="009D35FB" w:rsidP="009108B5">
            <w:pPr>
              <w:jc w:val="both"/>
              <w:rPr>
                <w:rFonts w:ascii="Times New Roman" w:hAnsi="Times New Roman"/>
                <w:color w:val="000000"/>
                <w:sz w:val="16"/>
                <w:szCs w:val="16"/>
              </w:rPr>
            </w:pPr>
          </w:p>
        </w:tc>
      </w:tr>
      <w:tr w:rsidR="009D35FB" w:rsidRPr="00897FFD" w:rsidTr="009108B5">
        <w:trPr>
          <w:trHeight w:val="406"/>
        </w:trPr>
        <w:tc>
          <w:tcPr>
            <w:tcW w:w="5848" w:type="dxa"/>
          </w:tcPr>
          <w:p w:rsidR="009D35FB" w:rsidRPr="00897FFD" w:rsidRDefault="009D35FB" w:rsidP="009108B5">
            <w:pPr>
              <w:pStyle w:val="Heading7"/>
              <w:rPr>
                <w:rFonts w:ascii="Times New Roman" w:hAnsi="Times New Roman"/>
                <w:b/>
                <w:bCs/>
                <w:color w:val="000000"/>
                <w:sz w:val="16"/>
                <w:szCs w:val="16"/>
              </w:rPr>
            </w:pPr>
            <w:r w:rsidRPr="00897FFD">
              <w:rPr>
                <w:rFonts w:ascii="Times New Roman" w:hAnsi="Times New Roman"/>
                <w:color w:val="000000"/>
                <w:sz w:val="16"/>
                <w:szCs w:val="16"/>
              </w:rPr>
              <w:t>TOPLAM                                   (100 PUAN)</w:t>
            </w:r>
          </w:p>
        </w:tc>
        <w:tc>
          <w:tcPr>
            <w:tcW w:w="941" w:type="dxa"/>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770" w:type="dxa"/>
            <w:gridSpan w:val="2"/>
          </w:tcPr>
          <w:p w:rsidR="009D35FB" w:rsidRPr="00897FFD" w:rsidRDefault="009D35FB" w:rsidP="009108B5">
            <w:pPr>
              <w:jc w:val="both"/>
              <w:rPr>
                <w:rFonts w:ascii="Times New Roman" w:hAnsi="Times New Roman"/>
                <w:color w:val="000000"/>
                <w:sz w:val="16"/>
                <w:szCs w:val="16"/>
              </w:rPr>
            </w:pPr>
          </w:p>
        </w:tc>
        <w:tc>
          <w:tcPr>
            <w:tcW w:w="770" w:type="dxa"/>
          </w:tcPr>
          <w:p w:rsidR="009D35FB" w:rsidRPr="00897FFD" w:rsidRDefault="009D35FB" w:rsidP="009108B5">
            <w:pPr>
              <w:jc w:val="both"/>
              <w:rPr>
                <w:rFonts w:ascii="Times New Roman" w:hAnsi="Times New Roman"/>
                <w:color w:val="000000"/>
                <w:sz w:val="16"/>
                <w:szCs w:val="16"/>
              </w:rPr>
            </w:pPr>
          </w:p>
        </w:tc>
        <w:tc>
          <w:tcPr>
            <w:tcW w:w="870" w:type="dxa"/>
            <w:gridSpan w:val="3"/>
          </w:tcPr>
          <w:p w:rsidR="009D35FB" w:rsidRPr="00897FFD" w:rsidRDefault="009D35FB" w:rsidP="009108B5">
            <w:pPr>
              <w:jc w:val="both"/>
              <w:rPr>
                <w:rFonts w:ascii="Times New Roman" w:hAnsi="Times New Roman"/>
                <w:color w:val="000000"/>
                <w:sz w:val="16"/>
                <w:szCs w:val="16"/>
              </w:rPr>
            </w:pPr>
          </w:p>
        </w:tc>
      </w:tr>
    </w:tbl>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p>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r w:rsidRPr="00891BEE">
        <w:rPr>
          <w:rFonts w:ascii="Times New Roman" w:hAnsi="Times New Roman"/>
          <w:color w:val="000000"/>
        </w:rPr>
        <w:t xml:space="preserve">                             </w:t>
      </w:r>
    </w:p>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p>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p>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p>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p>
    <w:p w:rsidR="009D35FB" w:rsidRPr="00891BEE" w:rsidRDefault="009D35FB" w:rsidP="002A6FF7">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olor w:val="000000"/>
        </w:rPr>
      </w:pPr>
      <w:r w:rsidRPr="00891BEE">
        <w:rPr>
          <w:rFonts w:ascii="Times New Roman" w:hAnsi="Times New Roman"/>
          <w:color w:val="000000"/>
        </w:rPr>
        <w:t xml:space="preserve">                                       PROJE GÖREVİ DEĞERLENDİRME ÖLÇEĞİ</w:t>
      </w:r>
    </w:p>
    <w:tbl>
      <w:tblPr>
        <w:tblpPr w:leftFromText="142" w:rightFromText="142" w:vertAnchor="text" w:horzAnchor="margin" w:tblpY="886"/>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9"/>
        <w:gridCol w:w="1279"/>
        <w:gridCol w:w="1279"/>
        <w:gridCol w:w="1096"/>
        <w:gridCol w:w="1096"/>
        <w:gridCol w:w="109"/>
        <w:gridCol w:w="675"/>
      </w:tblGrid>
      <w:tr w:rsidR="009D35FB" w:rsidRPr="00897FFD" w:rsidTr="002A6FF7">
        <w:trPr>
          <w:trHeight w:val="276"/>
        </w:trPr>
        <w:tc>
          <w:tcPr>
            <w:tcW w:w="4639" w:type="dxa"/>
            <w:vMerge w:val="restart"/>
          </w:tcPr>
          <w:p w:rsidR="009D35FB" w:rsidRPr="00897FFD" w:rsidRDefault="009D35FB" w:rsidP="002A6FF7">
            <w:pPr>
              <w:rPr>
                <w:rFonts w:ascii="Times New Roman" w:hAnsi="Times New Roman"/>
                <w:color w:val="000000"/>
                <w:sz w:val="18"/>
                <w:szCs w:val="18"/>
              </w:rPr>
            </w:pPr>
          </w:p>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BECERİLER</w:t>
            </w:r>
          </w:p>
        </w:tc>
        <w:tc>
          <w:tcPr>
            <w:tcW w:w="5534" w:type="dxa"/>
            <w:gridSpan w:val="6"/>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DERECELER</w:t>
            </w:r>
          </w:p>
        </w:tc>
      </w:tr>
      <w:tr w:rsidR="009D35FB" w:rsidRPr="00897FFD" w:rsidTr="002A6FF7">
        <w:trPr>
          <w:trHeight w:val="821"/>
        </w:trPr>
        <w:tc>
          <w:tcPr>
            <w:tcW w:w="4639" w:type="dxa"/>
            <w:vMerge/>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Kabul Edilemez</w:t>
            </w:r>
          </w:p>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1</w:t>
            </w:r>
          </w:p>
        </w:tc>
        <w:tc>
          <w:tcPr>
            <w:tcW w:w="127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Kabul Edilebilir</w:t>
            </w:r>
          </w:p>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2</w:t>
            </w:r>
          </w:p>
        </w:tc>
        <w:tc>
          <w:tcPr>
            <w:tcW w:w="1096"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Orta</w:t>
            </w:r>
          </w:p>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3</w:t>
            </w:r>
          </w:p>
        </w:tc>
        <w:tc>
          <w:tcPr>
            <w:tcW w:w="1205" w:type="dxa"/>
            <w:gridSpan w:val="2"/>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İyi</w:t>
            </w:r>
          </w:p>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4</w:t>
            </w:r>
          </w:p>
        </w:tc>
        <w:tc>
          <w:tcPr>
            <w:tcW w:w="675"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Çok iyi</w:t>
            </w:r>
          </w:p>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 xml:space="preserve">    5</w:t>
            </w:r>
          </w:p>
        </w:tc>
      </w:tr>
      <w:tr w:rsidR="009D35FB" w:rsidRPr="00897FFD" w:rsidTr="002A6FF7">
        <w:trPr>
          <w:trHeight w:val="347"/>
        </w:trPr>
        <w:tc>
          <w:tcPr>
            <w:tcW w:w="10173" w:type="dxa"/>
            <w:gridSpan w:val="7"/>
          </w:tcPr>
          <w:p w:rsidR="009D35FB" w:rsidRPr="00897FFD" w:rsidRDefault="009D35FB" w:rsidP="002A6FF7">
            <w:pPr>
              <w:spacing w:after="0" w:line="240" w:lineRule="auto"/>
              <w:rPr>
                <w:rFonts w:ascii="Times New Roman" w:hAnsi="Times New Roman"/>
                <w:color w:val="000000"/>
                <w:sz w:val="18"/>
                <w:szCs w:val="18"/>
              </w:rPr>
            </w:pPr>
            <w:r w:rsidRPr="00897FFD">
              <w:rPr>
                <w:rFonts w:ascii="Times New Roman" w:hAnsi="Times New Roman"/>
                <w:color w:val="000000"/>
                <w:sz w:val="18"/>
                <w:szCs w:val="18"/>
              </w:rPr>
              <w:t>1-PROJE HAZIRLAMA SÜRECİ</w:t>
            </w:r>
          </w:p>
        </w:tc>
      </w:tr>
      <w:tr w:rsidR="009D35FB" w:rsidRPr="00897FFD" w:rsidTr="002A6FF7">
        <w:trPr>
          <w:trHeight w:val="204"/>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Projenin amacını belirleme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414"/>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Projeye uygun çalışma planı yapma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87"/>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İhtiyaçları belirleme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388"/>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Farklı kaynaklardan bilgi toplama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416"/>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Projeyi plana göre gerçekleştirme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395"/>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Gerekli araç gereçleri bulundurma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327"/>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Araç gereçlerini düzgün kullanma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177"/>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TOPLAM</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28"/>
        </w:trPr>
        <w:tc>
          <w:tcPr>
            <w:tcW w:w="10173" w:type="dxa"/>
            <w:gridSpan w:val="7"/>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2.PROJENİN İÇERİĞİ</w:t>
            </w:r>
          </w:p>
        </w:tc>
      </w:tr>
      <w:tr w:rsidR="009D35FB" w:rsidRPr="00897FFD" w:rsidTr="002A6FF7">
        <w:trPr>
          <w:trHeight w:val="340"/>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Türkçe’yi doğru ve düzgün kullanma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65"/>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Bilgilerin doğruluğu</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85"/>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Toplanan bilgileri düzenleme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393"/>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Bilgileri projeye uygun kullanma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468"/>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Araç gereçleri gerekli yerde kullanabilme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510"/>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Çalışma sırasında gerekli önem ve özeni gösterme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58"/>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TOPLAM</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93"/>
        </w:trPr>
        <w:tc>
          <w:tcPr>
            <w:tcW w:w="10173" w:type="dxa"/>
            <w:gridSpan w:val="7"/>
          </w:tcPr>
          <w:p w:rsidR="009D35FB" w:rsidRPr="00897FFD" w:rsidRDefault="009D35FB" w:rsidP="002A6FF7">
            <w:pPr>
              <w:rPr>
                <w:rFonts w:ascii="Times New Roman" w:hAnsi="Times New Roman"/>
                <w:color w:val="000000"/>
                <w:sz w:val="16"/>
                <w:szCs w:val="16"/>
              </w:rPr>
            </w:pPr>
            <w:r w:rsidRPr="00897FFD">
              <w:rPr>
                <w:rFonts w:ascii="Times New Roman" w:hAnsi="Times New Roman"/>
                <w:color w:val="000000"/>
                <w:sz w:val="16"/>
                <w:szCs w:val="16"/>
              </w:rPr>
              <w:t>3.SUNU YAPMA</w:t>
            </w:r>
          </w:p>
        </w:tc>
      </w:tr>
      <w:tr w:rsidR="009D35FB" w:rsidRPr="00897FFD" w:rsidTr="002A6FF7">
        <w:trPr>
          <w:trHeight w:val="271"/>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Türkçe’yi doğru ve düzgün konuşma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391"/>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Sorulara cevap verme</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371"/>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Konuyu dinleyicilerin ilgisini çekecek şekilde sunma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400"/>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Sunuda akıcı bir dil ve beden dilini kullanma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65"/>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Verilen sürede sunuyu yapma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65"/>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Farklı düşünce ve sorulara saygı duyma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423"/>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Severek sunuyu yapma</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45"/>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TOPLAM</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r w:rsidR="009D35FB" w:rsidRPr="00897FFD" w:rsidTr="002A6FF7">
        <w:trPr>
          <w:trHeight w:val="280"/>
        </w:trPr>
        <w:tc>
          <w:tcPr>
            <w:tcW w:w="4639" w:type="dxa"/>
          </w:tcPr>
          <w:p w:rsidR="009D35FB" w:rsidRPr="00897FFD" w:rsidRDefault="009D35FB" w:rsidP="002A6FF7">
            <w:pPr>
              <w:rPr>
                <w:rFonts w:ascii="Times New Roman" w:hAnsi="Times New Roman"/>
                <w:color w:val="000000"/>
                <w:sz w:val="18"/>
                <w:szCs w:val="18"/>
              </w:rPr>
            </w:pPr>
            <w:r w:rsidRPr="00897FFD">
              <w:rPr>
                <w:rFonts w:ascii="Times New Roman" w:hAnsi="Times New Roman"/>
                <w:color w:val="000000"/>
                <w:sz w:val="18"/>
                <w:szCs w:val="18"/>
              </w:rPr>
              <w:t>GENEL TOPLAM</w:t>
            </w:r>
          </w:p>
        </w:tc>
        <w:tc>
          <w:tcPr>
            <w:tcW w:w="1279" w:type="dxa"/>
          </w:tcPr>
          <w:p w:rsidR="009D35FB" w:rsidRPr="00897FFD" w:rsidRDefault="009D35FB" w:rsidP="002A6FF7">
            <w:pPr>
              <w:rPr>
                <w:rFonts w:ascii="Times New Roman" w:hAnsi="Times New Roman"/>
                <w:color w:val="000000"/>
                <w:sz w:val="18"/>
                <w:szCs w:val="18"/>
              </w:rPr>
            </w:pPr>
          </w:p>
        </w:tc>
        <w:tc>
          <w:tcPr>
            <w:tcW w:w="1279"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1096" w:type="dxa"/>
          </w:tcPr>
          <w:p w:rsidR="009D35FB" w:rsidRPr="00897FFD" w:rsidRDefault="009D35FB" w:rsidP="002A6FF7">
            <w:pPr>
              <w:rPr>
                <w:rFonts w:ascii="Times New Roman" w:hAnsi="Times New Roman"/>
                <w:color w:val="000000"/>
                <w:sz w:val="18"/>
                <w:szCs w:val="18"/>
              </w:rPr>
            </w:pPr>
          </w:p>
        </w:tc>
        <w:tc>
          <w:tcPr>
            <w:tcW w:w="784" w:type="dxa"/>
            <w:gridSpan w:val="2"/>
          </w:tcPr>
          <w:p w:rsidR="009D35FB" w:rsidRPr="00897FFD" w:rsidRDefault="009D35FB" w:rsidP="002A6FF7">
            <w:pPr>
              <w:rPr>
                <w:rFonts w:ascii="Times New Roman" w:hAnsi="Times New Roman"/>
                <w:color w:val="000000"/>
                <w:sz w:val="18"/>
                <w:szCs w:val="18"/>
              </w:rPr>
            </w:pPr>
          </w:p>
        </w:tc>
      </w:tr>
    </w:tbl>
    <w:p w:rsidR="009D35FB" w:rsidRPr="00891BEE" w:rsidRDefault="009D35FB" w:rsidP="00404D9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olor w:val="000000"/>
        </w:rPr>
      </w:pPr>
    </w:p>
    <w:p w:rsidR="009D35FB" w:rsidRPr="00891BEE" w:rsidRDefault="009D35FB" w:rsidP="0016301B">
      <w:pPr>
        <w:pStyle w:val="ListParagraph"/>
        <w:numPr>
          <w:ilvl w:val="0"/>
          <w:numId w:val="1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b/>
          <w:i/>
        </w:rPr>
      </w:pPr>
      <w:r w:rsidRPr="00891BEE">
        <w:rPr>
          <w:rFonts w:ascii="Times New Roman" w:hAnsi="Times New Roman"/>
          <w:b/>
          <w:i/>
        </w:rPr>
        <w:t xml:space="preserve">DAVRANIŞ BOZUKLUKLARI VE UYUM SORUNUNUN ORTADAN KALDIRILMASI İÇİN </w:t>
      </w:r>
    </w:p>
    <w:p w:rsidR="009D35FB" w:rsidRPr="00891BEE" w:rsidRDefault="009D35FB" w:rsidP="00404D9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b/>
          <w:i/>
        </w:rPr>
      </w:pPr>
      <w:r w:rsidRPr="00891BEE">
        <w:rPr>
          <w:rFonts w:ascii="Times New Roman" w:hAnsi="Times New Roman"/>
          <w:b/>
          <w:i/>
        </w:rPr>
        <w:t>ALINACAK TEDBİRLER</w:t>
      </w:r>
    </w:p>
    <w:p w:rsidR="009D35FB" w:rsidRPr="00891BEE" w:rsidRDefault="009D35FB" w:rsidP="00404D9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891BEE">
        <w:rPr>
          <w:rFonts w:ascii="Times New Roman" w:hAnsi="Times New Roman"/>
          <w:b/>
        </w:rPr>
        <w:t>Cuma ÖZDERE</w:t>
      </w:r>
      <w:r w:rsidRPr="00891BEE">
        <w:rPr>
          <w:rFonts w:ascii="Times New Roman" w:hAnsi="Times New Roman"/>
        </w:rPr>
        <w:t xml:space="preserve"> Davranış bozuklukları ve uyum sorunu gösteren öğrencilerimizin davranış </w:t>
      </w:r>
    </w:p>
    <w:p w:rsidR="009D35FB" w:rsidRPr="00891BEE" w:rsidRDefault="009D35FB" w:rsidP="00404D9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891BEE">
        <w:rPr>
          <w:rFonts w:ascii="Times New Roman" w:hAnsi="Times New Roman"/>
        </w:rPr>
        <w:t>bozuklukları ve uyum sorunlarını doğuran faktörlerin bulunup bunları giderici tedbirlerin alınması, bu sorunlarla yakından ilgilenilmesi ve ailelerle iş birliğinin sağlanmasını belirtti.2/A sınıfında bir öğrencimizin uyum sorunu yaşadığı,2/B ve 2/C sınıflarında ise birer öğrencinin kaynaştırma öğrencisi olduğu belirtilerek bu öğrencilerimize BEP planı hazırlayarak eğitim verildiği açıklandı.</w:t>
      </w:r>
    </w:p>
    <w:p w:rsidR="009D35FB" w:rsidRPr="00891BEE" w:rsidRDefault="009D35FB" w:rsidP="0016301B">
      <w:pPr>
        <w:pStyle w:val="ListParagraph"/>
        <w:numPr>
          <w:ilvl w:val="0"/>
          <w:numId w:val="12"/>
        </w:numPr>
        <w:jc w:val="both"/>
        <w:rPr>
          <w:rFonts w:ascii="Times New Roman" w:hAnsi="Times New Roman"/>
          <w:b/>
          <w:i/>
        </w:rPr>
      </w:pPr>
      <w:r w:rsidRPr="00891BEE">
        <w:rPr>
          <w:rFonts w:ascii="Times New Roman" w:hAnsi="Times New Roman"/>
          <w:b/>
        </w:rPr>
        <w:t>ÖĞ</w:t>
      </w:r>
      <w:r w:rsidRPr="00891BEE">
        <w:rPr>
          <w:rFonts w:ascii="Times New Roman" w:hAnsi="Times New Roman"/>
          <w:b/>
          <w:i/>
        </w:rPr>
        <w:t>RENCİLERİN ÇEVRE ÖZELLİKLERİ,SAĞLIĞI VE BESLENMELERİ</w:t>
      </w:r>
    </w:p>
    <w:p w:rsidR="009D35FB" w:rsidRPr="00891BEE" w:rsidRDefault="009D35FB" w:rsidP="006D4A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891BEE">
        <w:rPr>
          <w:rFonts w:ascii="Times New Roman" w:hAnsi="Times New Roman"/>
          <w:b/>
        </w:rPr>
        <w:t>Hatice TOK</w:t>
      </w:r>
      <w:r w:rsidRPr="00891BEE">
        <w:rPr>
          <w:rFonts w:ascii="Times New Roman" w:hAnsi="Times New Roman"/>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 Öğrencilerimizin beslenmelerine konulan yiyeceklerin hazır yiyecekler yerine, mevsimine göre bulunan meyve ve sebzelerden  hazırlanması gerektiği vurgulandı ve veliler bu yönde bilinçlendirilmesi kararı alındı.</w:t>
      </w:r>
    </w:p>
    <w:p w:rsidR="009D35FB" w:rsidRPr="00891BEE" w:rsidRDefault="009D35FB" w:rsidP="0016301B">
      <w:pPr>
        <w:pStyle w:val="ListParagraph"/>
        <w:numPr>
          <w:ilvl w:val="0"/>
          <w:numId w:val="12"/>
        </w:numPr>
        <w:jc w:val="both"/>
        <w:rPr>
          <w:rFonts w:ascii="Times New Roman" w:hAnsi="Times New Roman"/>
          <w:b/>
        </w:rPr>
      </w:pPr>
      <w:r w:rsidRPr="00891BEE">
        <w:rPr>
          <w:rFonts w:ascii="Times New Roman" w:hAnsi="Times New Roman"/>
          <w:b/>
        </w:rPr>
        <w:t>.</w:t>
      </w:r>
      <w:r w:rsidRPr="00891BEE">
        <w:rPr>
          <w:rFonts w:ascii="Times New Roman" w:hAnsi="Times New Roman"/>
          <w:b/>
          <w:i/>
        </w:rPr>
        <w:t>OKUL-ÖĞRETMEN –VELİ İLİŞKİLERİ</w:t>
      </w:r>
    </w:p>
    <w:p w:rsidR="009D35FB" w:rsidRPr="00891BEE" w:rsidRDefault="009D35FB" w:rsidP="00AC1A42">
      <w:pPr>
        <w:jc w:val="both"/>
        <w:rPr>
          <w:rFonts w:ascii="Times New Roman" w:hAnsi="Times New Roman"/>
        </w:rPr>
      </w:pPr>
      <w:r w:rsidRPr="00891BEE">
        <w:rPr>
          <w:rFonts w:ascii="Times New Roman" w:hAnsi="Times New Roman"/>
          <w:b/>
        </w:rPr>
        <w:t xml:space="preserve">Cuma ÖZDERE; </w:t>
      </w:r>
      <w:r w:rsidRPr="00891BEE">
        <w:rPr>
          <w:rFonts w:ascii="Times New Roman" w:hAnsi="Times New Roman"/>
        </w:rPr>
        <w:t xml:space="preserve">Veli toplantılarının öğretmence belirlenen tarihlerde yapılması, böylece iletişim kurulmasının ve öğrenci ile ilgili bilgilerin güncelleştirilmesinin faydalı olacağını söyledi. </w:t>
      </w:r>
      <w:r w:rsidRPr="00891BEE">
        <w:rPr>
          <w:rFonts w:ascii="Times New Roman" w:hAnsi="Times New Roman"/>
          <w:b/>
        </w:rPr>
        <w:t>Hatice TOK</w:t>
      </w:r>
      <w:r w:rsidRPr="00891BEE">
        <w:rPr>
          <w:rFonts w:ascii="Times New Roman" w:hAnsi="Times New Roman"/>
        </w:rPr>
        <w:t xml:space="preserve"> velilerin çocukları ile yakından ilgilenmeleri, eğitim öğretim sürecinde öğretmenle işbirliği içinde hareket etmelerini sağlamak için veli toplantılarının düzenli yapılmasını, özel durumlarda öğrenci velisi ile birebir görüşmeler yapılmasının etkili olduğunu söyledi. </w:t>
      </w:r>
    </w:p>
    <w:p w:rsidR="009D35FB" w:rsidRPr="00891BEE" w:rsidRDefault="009D35FB" w:rsidP="00AC1A42">
      <w:pPr>
        <w:jc w:val="both"/>
        <w:rPr>
          <w:rFonts w:ascii="Times New Roman" w:hAnsi="Times New Roman"/>
        </w:rPr>
      </w:pPr>
      <w:r w:rsidRPr="00891BEE">
        <w:rPr>
          <w:rFonts w:ascii="Times New Roman" w:hAnsi="Times New Roman"/>
        </w:rPr>
        <w:t>Her dönem öğretmence uygun görüldüğü kadar veli toplantısı yapılmasına, özel durumu olan öğrencilerin velileri ile sık sık özel olarak görüşülmesine karar verildi.</w:t>
      </w:r>
    </w:p>
    <w:p w:rsidR="009D35FB" w:rsidRPr="00891BEE" w:rsidRDefault="009D35FB" w:rsidP="0016301B">
      <w:pPr>
        <w:pStyle w:val="ListParagraph"/>
        <w:numPr>
          <w:ilvl w:val="0"/>
          <w:numId w:val="1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b/>
          <w:bCs/>
          <w:i/>
          <w:color w:val="000000"/>
        </w:rPr>
      </w:pPr>
      <w:r w:rsidRPr="00891BEE">
        <w:rPr>
          <w:rFonts w:ascii="Times New Roman" w:hAnsi="Times New Roman"/>
          <w:b/>
          <w:bCs/>
          <w:i/>
          <w:color w:val="000000"/>
        </w:rPr>
        <w:t>OKUMA-YAZMA VE MATEMATİK BECERİLERİNİN ÖLÇÜLMESİ</w:t>
      </w:r>
    </w:p>
    <w:p w:rsidR="009D35FB" w:rsidRPr="00891BEE" w:rsidRDefault="009D35FB" w:rsidP="00A90A46">
      <w:pPr>
        <w:pStyle w:val="NoSpacing"/>
        <w:rPr>
          <w:rFonts w:ascii="Times New Roman" w:hAnsi="Times New Roman"/>
          <w:color w:val="000000"/>
        </w:rPr>
      </w:pPr>
      <w:r w:rsidRPr="00891BEE">
        <w:rPr>
          <w:rFonts w:ascii="Times New Roman" w:hAnsi="Times New Roman"/>
          <w:color w:val="000000"/>
        </w:rPr>
        <w:t xml:space="preserve">    </w:t>
      </w:r>
      <w:r w:rsidRPr="00891BEE">
        <w:rPr>
          <w:rFonts w:ascii="Times New Roman" w:hAnsi="Times New Roman"/>
        </w:rPr>
        <w:t xml:space="preserve">Türkçe dersi ile ilgili olarak  </w:t>
      </w:r>
      <w:r w:rsidRPr="00891BEE">
        <w:rPr>
          <w:rFonts w:ascii="Times New Roman" w:hAnsi="Times New Roman"/>
          <w:b/>
          <w:color w:val="000000"/>
          <w:sz w:val="24"/>
          <w:szCs w:val="24"/>
          <w:u w:val="single"/>
        </w:rPr>
        <w:t>2-C Sınıf Öğretmeni  …………………..</w:t>
      </w:r>
      <w:r w:rsidRPr="00891BEE">
        <w:rPr>
          <w:rFonts w:ascii="Times New Roman" w:hAnsi="Times New Roman"/>
        </w:rPr>
        <w:t xml:space="preserve">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r w:rsidRPr="00891BEE">
        <w:rPr>
          <w:rFonts w:ascii="Times New Roman" w:hAnsi="Times New Roman"/>
          <w:color w:val="000000"/>
        </w:rPr>
        <w:t xml:space="preserve">     </w:t>
      </w:r>
    </w:p>
    <w:p w:rsidR="009D35FB" w:rsidRPr="00891BEE" w:rsidRDefault="009D35FB" w:rsidP="00A90A46">
      <w:pPr>
        <w:pStyle w:val="NoSpacing"/>
        <w:rPr>
          <w:rFonts w:ascii="Times New Roman" w:hAnsi="Times New Roman"/>
          <w:color w:val="000000"/>
        </w:rPr>
      </w:pPr>
    </w:p>
    <w:p w:rsidR="009D35FB" w:rsidRPr="00891BEE" w:rsidRDefault="009D35FB" w:rsidP="0016301B">
      <w:pPr>
        <w:pStyle w:val="NoSpacing"/>
        <w:numPr>
          <w:ilvl w:val="0"/>
          <w:numId w:val="12"/>
        </w:numPr>
        <w:rPr>
          <w:rFonts w:ascii="Times New Roman" w:hAnsi="Times New Roman"/>
          <w:b/>
          <w:i/>
          <w:color w:val="000000"/>
        </w:rPr>
      </w:pPr>
      <w:r w:rsidRPr="00891BEE">
        <w:rPr>
          <w:rFonts w:ascii="Times New Roman" w:hAnsi="Times New Roman"/>
          <w:b/>
          <w:i/>
          <w:color w:val="000000"/>
        </w:rPr>
        <w:t>DİLEK VE TEMENNİLER KAPANIŞ</w:t>
      </w:r>
    </w:p>
    <w:p w:rsidR="009D35FB" w:rsidRPr="00891BEE" w:rsidRDefault="009D35FB" w:rsidP="00A90A46">
      <w:pPr>
        <w:pStyle w:val="NoSpacing"/>
        <w:rPr>
          <w:rFonts w:ascii="Times New Roman" w:hAnsi="Times New Roman"/>
          <w:color w:val="000000"/>
        </w:rPr>
      </w:pPr>
      <w:r w:rsidRPr="00891BEE">
        <w:rPr>
          <w:rFonts w:ascii="Times New Roman" w:hAnsi="Times New Roman"/>
          <w:color w:val="000000"/>
        </w:rPr>
        <w:t xml:space="preserve">  </w:t>
      </w:r>
    </w:p>
    <w:p w:rsidR="009D35FB" w:rsidRPr="00891BEE" w:rsidRDefault="009D35FB" w:rsidP="00A90A46">
      <w:pPr>
        <w:pStyle w:val="NoSpacing"/>
        <w:rPr>
          <w:rFonts w:ascii="Times New Roman" w:hAnsi="Times New Roman"/>
        </w:rPr>
      </w:pPr>
      <w:r w:rsidRPr="00891BEE">
        <w:rPr>
          <w:rFonts w:ascii="Times New Roman" w:hAnsi="Times New Roman"/>
          <w:color w:val="000000"/>
        </w:rPr>
        <w:t xml:space="preserve">                    </w:t>
      </w:r>
      <w:r w:rsidRPr="00891BEE">
        <w:rPr>
          <w:rFonts w:ascii="Times New Roman" w:hAnsi="Times New Roman"/>
        </w:rPr>
        <w:t xml:space="preserve">Başarılı bir eğitim-öğretim yılı için veli, öğrenci, öğretmen ve idareci diyalogu içerisinde sağlıklı ve başarılı bir yıl olması ve 2013 – 2014 eğitim öğretim yılının hayırlı olması dileğiyle toplantıya son verildi.  </w:t>
      </w:r>
    </w:p>
    <w:p w:rsidR="009D35FB" w:rsidRPr="00891BEE" w:rsidRDefault="009D35FB" w:rsidP="00A90A46">
      <w:pPr>
        <w:pStyle w:val="NoSpacing"/>
        <w:rPr>
          <w:rFonts w:ascii="Times New Roman" w:hAnsi="Times New Roman"/>
        </w:rPr>
      </w:pPr>
    </w:p>
    <w:p w:rsidR="009D35FB" w:rsidRPr="00891BEE" w:rsidRDefault="009D35FB" w:rsidP="00A90A46">
      <w:pPr>
        <w:pStyle w:val="NoSpacing"/>
        <w:rPr>
          <w:rFonts w:ascii="Times New Roman" w:hAnsi="Times New Roman"/>
        </w:rPr>
      </w:pPr>
    </w:p>
    <w:p w:rsidR="009D35FB" w:rsidRPr="00891BEE" w:rsidRDefault="009D35FB" w:rsidP="00A90A46">
      <w:pPr>
        <w:pStyle w:val="NoSpacing"/>
        <w:rPr>
          <w:rFonts w:ascii="Times New Roman" w:hAnsi="Times New Roman"/>
        </w:rPr>
      </w:pPr>
    </w:p>
    <w:p w:rsidR="009D35FB" w:rsidRPr="00891BEE" w:rsidRDefault="009D35FB" w:rsidP="00A90A46">
      <w:pPr>
        <w:pStyle w:val="NoSpacing"/>
        <w:rPr>
          <w:rFonts w:ascii="Times New Roman" w:hAnsi="Times New Roman"/>
        </w:rPr>
      </w:pPr>
    </w:p>
    <w:p w:rsidR="009D35FB" w:rsidRDefault="009D35FB" w:rsidP="00A90A46">
      <w:pPr>
        <w:pStyle w:val="NoSpacing"/>
        <w:rPr>
          <w:rFonts w:ascii="Times New Roman" w:hAnsi="Times New Roman"/>
        </w:rPr>
      </w:pPr>
    </w:p>
    <w:p w:rsidR="009D35FB" w:rsidRDefault="009D35FB" w:rsidP="00A90A46">
      <w:pPr>
        <w:pStyle w:val="NoSpacing"/>
        <w:rPr>
          <w:rFonts w:ascii="Times New Roman" w:hAnsi="Times New Roman"/>
        </w:rPr>
      </w:pPr>
    </w:p>
    <w:p w:rsidR="009D35FB" w:rsidRPr="00891BEE" w:rsidRDefault="009D35FB" w:rsidP="00A90A46">
      <w:pPr>
        <w:pStyle w:val="NoSpacing"/>
        <w:rPr>
          <w:rFonts w:ascii="Times New Roman" w:hAnsi="Times New Roman"/>
        </w:rPr>
      </w:pPr>
    </w:p>
    <w:p w:rsidR="009D35FB" w:rsidRPr="00891BEE" w:rsidRDefault="009D35FB" w:rsidP="003E390C">
      <w:pPr>
        <w:pStyle w:val="GvdeMetni21"/>
        <w:jc w:val="center"/>
        <w:rPr>
          <w:b/>
          <w:color w:val="000000"/>
          <w:sz w:val="20"/>
          <w:szCs w:val="20"/>
        </w:rPr>
      </w:pPr>
      <w:r w:rsidRPr="00891BEE">
        <w:rPr>
          <w:b/>
          <w:color w:val="000000"/>
          <w:sz w:val="20"/>
          <w:szCs w:val="20"/>
        </w:rPr>
        <w:t>HACIABDULLAH ŞEHİT MUSTAFA AVCI İLKOKULU</w:t>
      </w:r>
    </w:p>
    <w:p w:rsidR="009D35FB" w:rsidRPr="00891BEE" w:rsidRDefault="009D35FB" w:rsidP="003E390C">
      <w:pPr>
        <w:pStyle w:val="GvdeMetni21"/>
        <w:jc w:val="center"/>
        <w:rPr>
          <w:b/>
          <w:color w:val="000000"/>
          <w:sz w:val="20"/>
          <w:szCs w:val="20"/>
        </w:rPr>
      </w:pPr>
      <w:r w:rsidRPr="00891BEE">
        <w:rPr>
          <w:b/>
          <w:color w:val="000000"/>
          <w:sz w:val="20"/>
          <w:szCs w:val="20"/>
        </w:rPr>
        <w:t>2013/2014 EĞİTİM ÖĞRETİM YILI</w:t>
      </w:r>
    </w:p>
    <w:p w:rsidR="009D35FB" w:rsidRDefault="009D35FB" w:rsidP="00891BEE">
      <w:pPr>
        <w:pStyle w:val="GvdeMetni21"/>
        <w:numPr>
          <w:ilvl w:val="0"/>
          <w:numId w:val="9"/>
        </w:numPr>
        <w:jc w:val="center"/>
        <w:rPr>
          <w:b/>
          <w:color w:val="000000"/>
          <w:sz w:val="20"/>
          <w:szCs w:val="20"/>
        </w:rPr>
      </w:pPr>
      <w:r w:rsidRPr="00891BEE">
        <w:rPr>
          <w:b/>
          <w:color w:val="000000"/>
          <w:sz w:val="20"/>
          <w:szCs w:val="20"/>
        </w:rPr>
        <w:t>SINIFLAR ZÜMRE ÖĞRETMENLER KURULU TOPLANTI TUTANAĞI</w:t>
      </w:r>
    </w:p>
    <w:p w:rsidR="009D35FB" w:rsidRPr="00891BEE" w:rsidRDefault="009D35FB" w:rsidP="00891BEE">
      <w:pPr>
        <w:pStyle w:val="GvdeMetni21"/>
        <w:numPr>
          <w:ilvl w:val="0"/>
          <w:numId w:val="9"/>
        </w:numPr>
        <w:jc w:val="center"/>
        <w:rPr>
          <w:b/>
          <w:color w:val="000000"/>
          <w:sz w:val="20"/>
          <w:szCs w:val="20"/>
        </w:rPr>
      </w:pPr>
    </w:p>
    <w:p w:rsidR="009D35FB" w:rsidRPr="00891BEE" w:rsidRDefault="009D35FB" w:rsidP="00891BEE">
      <w:pPr>
        <w:pStyle w:val="NoSpacing"/>
        <w:jc w:val="both"/>
        <w:rPr>
          <w:rFonts w:ascii="Times New Roman" w:hAnsi="Times New Roman"/>
          <w:b/>
          <w:color w:val="000000"/>
          <w:sz w:val="20"/>
          <w:szCs w:val="20"/>
        </w:rPr>
      </w:pPr>
      <w:r w:rsidRPr="00891BEE">
        <w:rPr>
          <w:rFonts w:ascii="Times New Roman" w:hAnsi="Times New Roman"/>
          <w:b/>
          <w:color w:val="000000"/>
          <w:sz w:val="20"/>
          <w:szCs w:val="20"/>
        </w:rPr>
        <w:t>OKULU:</w:t>
      </w:r>
      <w:r w:rsidRPr="00891BEE">
        <w:rPr>
          <w:rFonts w:ascii="Times New Roman" w:hAnsi="Times New Roman"/>
          <w:color w:val="000000"/>
          <w:sz w:val="20"/>
          <w:szCs w:val="20"/>
        </w:rPr>
        <w:t xml:space="preserve">                                                 :</w:t>
      </w:r>
      <w:r w:rsidRPr="00891BEE">
        <w:rPr>
          <w:rFonts w:ascii="Times New Roman" w:hAnsi="Times New Roman"/>
          <w:b/>
          <w:color w:val="000000"/>
          <w:sz w:val="20"/>
          <w:szCs w:val="20"/>
        </w:rPr>
        <w:t>Hacıabdullah Şehit Mustafa Avcı İO.</w:t>
      </w:r>
      <w:r w:rsidRPr="00891BEE">
        <w:rPr>
          <w:rFonts w:ascii="Times New Roman" w:hAnsi="Times New Roman"/>
          <w:b/>
          <w:color w:val="000000"/>
          <w:sz w:val="20"/>
          <w:szCs w:val="20"/>
        </w:rPr>
        <w:tab/>
      </w:r>
      <w:r w:rsidRPr="00891BEE">
        <w:rPr>
          <w:rFonts w:ascii="Times New Roman" w:hAnsi="Times New Roman"/>
          <w:b/>
          <w:color w:val="000000"/>
          <w:sz w:val="20"/>
          <w:szCs w:val="20"/>
        </w:rPr>
        <w:tab/>
      </w:r>
    </w:p>
    <w:p w:rsidR="009D35FB" w:rsidRPr="00891BEE" w:rsidRDefault="009D35FB" w:rsidP="003E390C">
      <w:pPr>
        <w:pStyle w:val="NoSpacing"/>
        <w:jc w:val="both"/>
        <w:rPr>
          <w:rFonts w:ascii="Times New Roman" w:hAnsi="Times New Roman"/>
          <w:b/>
          <w:color w:val="000000"/>
          <w:sz w:val="20"/>
          <w:szCs w:val="20"/>
        </w:rPr>
      </w:pPr>
      <w:r w:rsidRPr="00891BEE">
        <w:rPr>
          <w:rFonts w:ascii="Times New Roman" w:hAnsi="Times New Roman"/>
          <w:b/>
          <w:color w:val="000000"/>
          <w:sz w:val="20"/>
          <w:szCs w:val="20"/>
        </w:rPr>
        <w:t>ÖĞRETİM  YILI                                   :2013– 2014</w:t>
      </w:r>
    </w:p>
    <w:p w:rsidR="009D35FB" w:rsidRPr="00891BEE" w:rsidRDefault="009D35FB" w:rsidP="003E390C">
      <w:pPr>
        <w:pStyle w:val="NoSpacing"/>
        <w:jc w:val="both"/>
        <w:rPr>
          <w:rFonts w:ascii="Times New Roman" w:hAnsi="Times New Roman"/>
          <w:b/>
          <w:color w:val="000000"/>
          <w:sz w:val="20"/>
          <w:szCs w:val="20"/>
        </w:rPr>
      </w:pPr>
      <w:r w:rsidRPr="00891BEE">
        <w:rPr>
          <w:rFonts w:ascii="Times New Roman" w:hAnsi="Times New Roman"/>
          <w:b/>
          <w:color w:val="000000"/>
          <w:sz w:val="20"/>
          <w:szCs w:val="20"/>
        </w:rPr>
        <w:t xml:space="preserve">DÖNEM                                    </w:t>
      </w:r>
      <w:r w:rsidRPr="00891BEE">
        <w:rPr>
          <w:rFonts w:ascii="Times New Roman" w:hAnsi="Times New Roman"/>
          <w:b/>
          <w:color w:val="000000"/>
          <w:sz w:val="20"/>
          <w:szCs w:val="20"/>
        </w:rPr>
        <w:tab/>
        <w:t xml:space="preserve">              :1. Dönem</w:t>
      </w:r>
    </w:p>
    <w:p w:rsidR="009D35FB" w:rsidRPr="00891BEE" w:rsidRDefault="009D35FB" w:rsidP="003E390C">
      <w:pPr>
        <w:pStyle w:val="NoSpacing"/>
        <w:jc w:val="both"/>
        <w:rPr>
          <w:rFonts w:ascii="Times New Roman" w:hAnsi="Times New Roman"/>
          <w:b/>
          <w:color w:val="000000"/>
          <w:sz w:val="20"/>
          <w:szCs w:val="20"/>
        </w:rPr>
      </w:pPr>
      <w:r w:rsidRPr="00891BEE">
        <w:rPr>
          <w:rFonts w:ascii="Times New Roman" w:hAnsi="Times New Roman"/>
          <w:b/>
          <w:color w:val="000000"/>
          <w:sz w:val="20"/>
          <w:szCs w:val="20"/>
        </w:rPr>
        <w:t>TOPLANTI TARİHİ                             :25/09/2013</w:t>
      </w:r>
    </w:p>
    <w:p w:rsidR="009D35FB" w:rsidRPr="00891BEE" w:rsidRDefault="009D35FB" w:rsidP="003E390C">
      <w:pPr>
        <w:pStyle w:val="NoSpacing"/>
        <w:jc w:val="both"/>
        <w:rPr>
          <w:rFonts w:ascii="Times New Roman" w:hAnsi="Times New Roman"/>
          <w:b/>
          <w:color w:val="000000"/>
          <w:sz w:val="20"/>
          <w:szCs w:val="20"/>
        </w:rPr>
      </w:pPr>
      <w:r w:rsidRPr="00891BEE">
        <w:rPr>
          <w:rFonts w:ascii="Times New Roman" w:hAnsi="Times New Roman"/>
          <w:b/>
          <w:color w:val="000000"/>
          <w:sz w:val="20"/>
          <w:szCs w:val="20"/>
        </w:rPr>
        <w:t>TOPLANTI NO                                      :1</w:t>
      </w:r>
    </w:p>
    <w:p w:rsidR="009D35FB" w:rsidRPr="00891BEE" w:rsidRDefault="009D35FB" w:rsidP="003E390C">
      <w:pPr>
        <w:pStyle w:val="NoSpacing"/>
        <w:jc w:val="both"/>
        <w:rPr>
          <w:rFonts w:ascii="Times New Roman" w:hAnsi="Times New Roman"/>
          <w:b/>
          <w:color w:val="000000"/>
          <w:sz w:val="20"/>
          <w:szCs w:val="20"/>
        </w:rPr>
      </w:pPr>
      <w:r w:rsidRPr="00891BEE">
        <w:rPr>
          <w:rFonts w:ascii="Times New Roman" w:hAnsi="Times New Roman"/>
          <w:b/>
          <w:color w:val="000000"/>
          <w:sz w:val="20"/>
          <w:szCs w:val="20"/>
        </w:rPr>
        <w:t xml:space="preserve">TOPLANTI YERİ                    </w:t>
      </w:r>
      <w:r w:rsidRPr="00891BEE">
        <w:rPr>
          <w:rFonts w:ascii="Times New Roman" w:hAnsi="Times New Roman"/>
          <w:b/>
          <w:color w:val="000000"/>
          <w:sz w:val="20"/>
          <w:szCs w:val="20"/>
        </w:rPr>
        <w:tab/>
        <w:t xml:space="preserve">  : Müdür Odası</w:t>
      </w:r>
    </w:p>
    <w:p w:rsidR="009D35FB" w:rsidRPr="00891BEE" w:rsidRDefault="009D35FB" w:rsidP="003E390C">
      <w:pPr>
        <w:pStyle w:val="NoSpacing"/>
        <w:tabs>
          <w:tab w:val="center" w:pos="4536"/>
        </w:tabs>
        <w:jc w:val="both"/>
        <w:rPr>
          <w:rFonts w:ascii="Times New Roman" w:hAnsi="Times New Roman"/>
          <w:b/>
          <w:color w:val="000000"/>
          <w:sz w:val="20"/>
          <w:szCs w:val="20"/>
        </w:rPr>
      </w:pPr>
      <w:r w:rsidRPr="00891BEE">
        <w:rPr>
          <w:rFonts w:ascii="Times New Roman" w:hAnsi="Times New Roman"/>
          <w:b/>
          <w:color w:val="000000"/>
          <w:sz w:val="20"/>
          <w:szCs w:val="20"/>
        </w:rPr>
        <w:t>TOPLANTIYA KATILANLAR            :  Okul Müdürü:</w:t>
      </w:r>
      <w:r>
        <w:rPr>
          <w:rFonts w:ascii="Times New Roman" w:hAnsi="Times New Roman"/>
          <w:b/>
          <w:color w:val="000000"/>
          <w:sz w:val="20"/>
          <w:szCs w:val="20"/>
        </w:rPr>
        <w:t>…………………..</w:t>
      </w:r>
    </w:p>
    <w:p w:rsidR="009D35FB" w:rsidRPr="00891BEE" w:rsidRDefault="009D35FB" w:rsidP="003E390C">
      <w:pPr>
        <w:pStyle w:val="NoSpacing"/>
        <w:tabs>
          <w:tab w:val="center" w:pos="4536"/>
        </w:tabs>
        <w:jc w:val="both"/>
        <w:rPr>
          <w:rFonts w:ascii="Times New Roman" w:hAnsi="Times New Roman"/>
          <w:b/>
          <w:color w:val="000000"/>
          <w:sz w:val="20"/>
          <w:szCs w:val="20"/>
        </w:rPr>
      </w:pPr>
    </w:p>
    <w:p w:rsidR="009D35FB" w:rsidRPr="00891BEE" w:rsidRDefault="009D35FB" w:rsidP="003E390C">
      <w:pPr>
        <w:widowControl w:val="0"/>
        <w:autoSpaceDE w:val="0"/>
        <w:autoSpaceDN w:val="0"/>
        <w:adjustRightInd w:val="0"/>
        <w:jc w:val="both"/>
        <w:rPr>
          <w:rFonts w:ascii="Times New Roman" w:hAnsi="Times New Roman"/>
          <w:b/>
          <w:color w:val="000000"/>
          <w:sz w:val="20"/>
          <w:szCs w:val="20"/>
        </w:rPr>
      </w:pPr>
      <w:r w:rsidRPr="00891BEE">
        <w:rPr>
          <w:rFonts w:ascii="Times New Roman" w:hAnsi="Times New Roman"/>
          <w:b/>
          <w:color w:val="000000"/>
          <w:sz w:val="20"/>
          <w:szCs w:val="20"/>
        </w:rPr>
        <w:t xml:space="preserve">                                                                      2/A Sınıf Öğretmeni Cuma ÖZDERE</w:t>
      </w:r>
    </w:p>
    <w:p w:rsidR="009D35FB" w:rsidRPr="00891BEE" w:rsidRDefault="009D35FB" w:rsidP="003E390C">
      <w:pPr>
        <w:widowControl w:val="0"/>
        <w:autoSpaceDE w:val="0"/>
        <w:autoSpaceDN w:val="0"/>
        <w:adjustRightInd w:val="0"/>
        <w:jc w:val="both"/>
        <w:rPr>
          <w:rFonts w:ascii="Times New Roman" w:hAnsi="Times New Roman"/>
          <w:b/>
          <w:color w:val="000000"/>
          <w:sz w:val="20"/>
          <w:szCs w:val="20"/>
        </w:rPr>
      </w:pPr>
      <w:r w:rsidRPr="00891BEE">
        <w:rPr>
          <w:rFonts w:ascii="Times New Roman" w:hAnsi="Times New Roman"/>
          <w:b/>
          <w:color w:val="000000"/>
          <w:sz w:val="20"/>
          <w:szCs w:val="20"/>
        </w:rPr>
        <w:t xml:space="preserve">                                                                      2/B Sınıf Öğretmeni </w:t>
      </w:r>
      <w:r>
        <w:rPr>
          <w:rFonts w:ascii="Times New Roman" w:hAnsi="Times New Roman"/>
          <w:b/>
          <w:color w:val="000000"/>
          <w:sz w:val="20"/>
          <w:szCs w:val="20"/>
        </w:rPr>
        <w:t>…………….</w:t>
      </w:r>
    </w:p>
    <w:p w:rsidR="009D35FB" w:rsidRPr="00891BEE" w:rsidRDefault="009D35FB" w:rsidP="003E390C">
      <w:pPr>
        <w:pStyle w:val="NoSpacing"/>
        <w:rPr>
          <w:rFonts w:ascii="Times New Roman" w:hAnsi="Times New Roman"/>
          <w:b/>
          <w:color w:val="000000"/>
          <w:sz w:val="20"/>
          <w:szCs w:val="20"/>
        </w:rPr>
      </w:pPr>
      <w:r w:rsidRPr="00891BEE">
        <w:rPr>
          <w:rFonts w:ascii="Times New Roman" w:hAnsi="Times New Roman"/>
          <w:b/>
          <w:color w:val="000000"/>
          <w:sz w:val="20"/>
          <w:szCs w:val="20"/>
        </w:rPr>
        <w:t xml:space="preserve">                                                                      2/C Sınıf Öğretmeni…………………..</w:t>
      </w:r>
    </w:p>
    <w:p w:rsidR="009D35FB" w:rsidRPr="00891BEE" w:rsidRDefault="009D35FB" w:rsidP="003E390C">
      <w:pPr>
        <w:pStyle w:val="NoSpacing"/>
        <w:rPr>
          <w:rFonts w:ascii="Times New Roman" w:hAnsi="Times New Roman"/>
          <w:b/>
          <w:color w:val="000000"/>
          <w:sz w:val="20"/>
          <w:szCs w:val="20"/>
        </w:rPr>
      </w:pPr>
    </w:p>
    <w:p w:rsidR="009D35FB" w:rsidRPr="00891BEE" w:rsidRDefault="009D35FB" w:rsidP="003E390C">
      <w:pPr>
        <w:pStyle w:val="NoSpacing"/>
        <w:rPr>
          <w:rFonts w:ascii="Times New Roman" w:hAnsi="Times New Roman"/>
          <w:b/>
          <w:color w:val="000000"/>
          <w:sz w:val="20"/>
          <w:szCs w:val="20"/>
        </w:rPr>
      </w:pPr>
    </w:p>
    <w:p w:rsidR="009D35FB" w:rsidRPr="00891BEE" w:rsidRDefault="009D35FB" w:rsidP="00871CB4">
      <w:pPr>
        <w:pStyle w:val="NoSpacing"/>
        <w:jc w:val="center"/>
        <w:rPr>
          <w:rFonts w:ascii="Times New Roman" w:hAnsi="Times New Roman"/>
          <w:b/>
          <w:color w:val="000000"/>
          <w:sz w:val="20"/>
          <w:szCs w:val="20"/>
        </w:rPr>
      </w:pPr>
      <w:r w:rsidRPr="00891BEE">
        <w:rPr>
          <w:rFonts w:ascii="Times New Roman" w:hAnsi="Times New Roman"/>
          <w:b/>
          <w:color w:val="000000"/>
          <w:sz w:val="20"/>
          <w:szCs w:val="20"/>
        </w:rPr>
        <w:t>ALINAN KARARLAR</w:t>
      </w:r>
    </w:p>
    <w:p w:rsidR="009D35FB" w:rsidRPr="00891BEE" w:rsidRDefault="009D35FB" w:rsidP="00871CB4">
      <w:pPr>
        <w:pStyle w:val="NoSpacing"/>
        <w:ind w:left="644"/>
        <w:rPr>
          <w:rFonts w:ascii="Times New Roman" w:hAnsi="Times New Roman"/>
          <w:color w:val="000000"/>
          <w:sz w:val="20"/>
          <w:szCs w:val="20"/>
        </w:rPr>
      </w:pPr>
      <w:r w:rsidRPr="00891BEE">
        <w:rPr>
          <w:rFonts w:ascii="Times New Roman" w:hAnsi="Times New Roman"/>
          <w:b/>
          <w:color w:val="000000"/>
          <w:sz w:val="20"/>
          <w:szCs w:val="20"/>
        </w:rPr>
        <w:t xml:space="preserve">MADDE: </w:t>
      </w:r>
      <w:r w:rsidRPr="00891BEE">
        <w:rPr>
          <w:rFonts w:ascii="Times New Roman" w:hAnsi="Times New Roman"/>
          <w:color w:val="000000"/>
          <w:sz w:val="20"/>
          <w:szCs w:val="20"/>
        </w:rPr>
        <w:t>Tüm derslerin mevzuat doğrultusunda işlenmesi ve yıllık planların  hazırlanarak dijital ortamda okul idaresine teslim edilmesine ve öğretmenlerin yıllık planlarının çıktısının alınmasına  karar verilmiştir</w:t>
      </w:r>
    </w:p>
    <w:p w:rsidR="009D35FB" w:rsidRPr="00891BEE" w:rsidRDefault="009D35FB" w:rsidP="00871CB4">
      <w:pPr>
        <w:pStyle w:val="NoSpacing"/>
        <w:ind w:left="644"/>
        <w:rPr>
          <w:rFonts w:ascii="Times New Roman" w:hAnsi="Times New Roman"/>
          <w:color w:val="000000"/>
          <w:sz w:val="20"/>
          <w:szCs w:val="20"/>
        </w:rPr>
      </w:pPr>
      <w:r w:rsidRPr="00891BEE">
        <w:rPr>
          <w:rFonts w:ascii="Times New Roman" w:hAnsi="Times New Roman"/>
          <w:b/>
          <w:color w:val="000000"/>
          <w:sz w:val="20"/>
          <w:szCs w:val="20"/>
        </w:rPr>
        <w:t xml:space="preserve">MADDE2: </w:t>
      </w:r>
      <w:r w:rsidRPr="00891BEE">
        <w:rPr>
          <w:rFonts w:ascii="Times New Roman" w:hAnsi="Times New Roman"/>
          <w:color w:val="000000"/>
          <w:sz w:val="20"/>
          <w:szCs w:val="20"/>
        </w:rPr>
        <w:t>2013-2014 eğitim öğretim yılı çalışma takvimi hazırlandı ve yıllık planlar bu takvime uygun hazırlanmasına karar verildi.</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color w:val="000000"/>
          <w:sz w:val="20"/>
          <w:szCs w:val="20"/>
        </w:rPr>
        <w:t>MADDE3:</w:t>
      </w:r>
      <w:r w:rsidRPr="00891BEE">
        <w:rPr>
          <w:rFonts w:ascii="Times New Roman" w:hAnsi="Times New Roman"/>
          <w:sz w:val="20"/>
          <w:szCs w:val="20"/>
        </w:rPr>
        <w:t xml:space="preserve"> Serbest etkinlikler için yıllık planlama ile birlikte aylık faaliyetlerin de hazırlanmasına ve belirlenen faaliyetlerin dışına gerekli durumlarda( havanın ısınması,eğlence ihtiyacının hissedilmesi,bayram hazırlıkları vb) çıkılabilmesine ve planlamaya dahil edilmesine karar verilmiştir</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color w:val="000000"/>
          <w:sz w:val="20"/>
          <w:szCs w:val="20"/>
        </w:rPr>
        <w:t>MADDE4</w:t>
      </w:r>
      <w:r w:rsidRPr="00891BEE">
        <w:rPr>
          <w:rFonts w:ascii="Times New Roman" w:hAnsi="Times New Roman"/>
          <w:sz w:val="20"/>
          <w:szCs w:val="20"/>
        </w:rPr>
        <w:t>Ünitelendirilmiş yıllık ve günlük planların yeni müfredata göre yapılması, kılavuz kitabı olan derslerin de sadece yıllık planının yapılarak günlük planının yapılmaması, bunun yerine bu derslerin kılavuz kitabındaki etkinlikler takip edilerek işlenmesi, yetiştirilemeyen konuların bir sonraki güne aktarılması ve planlarda belirtilmesine karar verildi</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sz w:val="20"/>
          <w:szCs w:val="20"/>
        </w:rPr>
        <w:t>MADDE5</w:t>
      </w:r>
      <w:r w:rsidRPr="00891BEE">
        <w:rPr>
          <w:rFonts w:ascii="Times New Roman" w:hAnsi="Times New Roman"/>
          <w:sz w:val="20"/>
          <w:szCs w:val="20"/>
        </w:rPr>
        <w:t xml:space="preserve">:Eğitim ve öğretimin öğrenci merkezli olmasını sağlamak için mümkün olduğunca görsel materyallere yer vererek somut kaynaklı, deney ve gözlemle desteklenmesine ve ayrıca </w:t>
      </w:r>
      <w:r w:rsidRPr="00891BEE">
        <w:rPr>
          <w:rFonts w:ascii="Times New Roman" w:hAnsi="Times New Roman"/>
          <w:color w:val="000000"/>
          <w:sz w:val="20"/>
          <w:szCs w:val="20"/>
        </w:rPr>
        <w:t xml:space="preserve">sınıflardaki projeksiyon, bilgisayarIN da ders işlenişinde düzenli olarak kullanılmasına </w:t>
      </w:r>
      <w:r w:rsidRPr="00891BEE">
        <w:rPr>
          <w:rFonts w:ascii="Times New Roman" w:hAnsi="Times New Roman"/>
          <w:sz w:val="20"/>
          <w:szCs w:val="20"/>
        </w:rPr>
        <w:t>karar verildi.</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sz w:val="20"/>
          <w:szCs w:val="20"/>
        </w:rPr>
        <w:t>MADDE6</w:t>
      </w:r>
      <w:r w:rsidRPr="00891BEE">
        <w:rPr>
          <w:rFonts w:ascii="Times New Roman" w:hAnsi="Times New Roman"/>
          <w:sz w:val="20"/>
          <w:szCs w:val="20"/>
        </w:rPr>
        <w:t>: İlkokul 1, 2 ve 3. Sınıflarda sınav olmadığı için öğrencilerin değerlendirilmesinin ders içi performans, ürün dosyası, proje ve performans görevleri ile yapılmasına, buna ilave olarak değerlendirmenin etkinliklerle de ölçülmesine, Proje ve performans görevlerinin ünite konularına göre seçilmesi ve bu etkinliklerle paylaşmayı, yardımlaşmayı öğrenecekleri için her derste yer verilmesine</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sz w:val="20"/>
          <w:szCs w:val="20"/>
        </w:rPr>
        <w:t>MADDE7:</w:t>
      </w:r>
      <w:r w:rsidRPr="00891BEE">
        <w:rPr>
          <w:rFonts w:ascii="Times New Roman" w:hAnsi="Times New Roman"/>
          <w:sz w:val="20"/>
          <w:szCs w:val="20"/>
        </w:rPr>
        <w:t>Sınıflarımızda uyum sorunu olan öğrencilerimizin sorununu çözmek için velilerle birebir görüşmeye, kaynaştırma eğitimi alan öğrencilerimize BEP planını uygulamaya ve pozitif ayrımcılık uygulayarak onların da kazanılmasına karar verildi.</w:t>
      </w:r>
      <w:r>
        <w:rPr>
          <w:rFonts w:ascii="Times New Roman" w:hAnsi="Times New Roman"/>
          <w:sz w:val="20"/>
          <w:szCs w:val="20"/>
        </w:rPr>
        <w:t xml:space="preserve"> </w:t>
      </w:r>
      <w:hyperlink r:id="rId8" w:history="1">
        <w:r w:rsidRPr="00DE3593">
          <w:rPr>
            <w:rStyle w:val="Hyperlink"/>
            <w:color w:val="000000"/>
          </w:rPr>
          <w:t>www.sorubak.com</w:t>
        </w:r>
      </w:hyperlink>
    </w:p>
    <w:p w:rsidR="009D35FB" w:rsidRPr="00891BEE" w:rsidRDefault="009D35FB" w:rsidP="00871CB4">
      <w:pPr>
        <w:pStyle w:val="NoSpacing"/>
        <w:ind w:left="644"/>
        <w:rPr>
          <w:rFonts w:ascii="Times New Roman" w:hAnsi="Times New Roman"/>
          <w:b/>
          <w:sz w:val="20"/>
          <w:szCs w:val="20"/>
        </w:rPr>
      </w:pPr>
      <w:r w:rsidRPr="00891BEE">
        <w:rPr>
          <w:rFonts w:ascii="Times New Roman" w:hAnsi="Times New Roman"/>
          <w:b/>
          <w:sz w:val="20"/>
          <w:szCs w:val="20"/>
        </w:rPr>
        <w:t>MADDE8:</w:t>
      </w:r>
      <w:r w:rsidRPr="00891BEE">
        <w:rPr>
          <w:rFonts w:ascii="Times New Roman" w:hAnsi="Times New Roman"/>
          <w:sz w:val="20"/>
          <w:szCs w:val="20"/>
        </w:rPr>
        <w:t>Sınıflarımızın hijyenik olmasına ve öğrencilerimizin sağlıklı besinlerle beslenmeleri için velilerle görüşmeye karar verildi</w:t>
      </w:r>
      <w:r w:rsidRPr="00891BEE">
        <w:rPr>
          <w:rFonts w:ascii="Times New Roman" w:hAnsi="Times New Roman"/>
          <w:b/>
          <w:sz w:val="20"/>
          <w:szCs w:val="20"/>
        </w:rPr>
        <w:t>.</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sz w:val="20"/>
          <w:szCs w:val="20"/>
        </w:rPr>
        <w:t>MADDE9:</w:t>
      </w:r>
      <w:r w:rsidRPr="00891BEE">
        <w:rPr>
          <w:rFonts w:ascii="Times New Roman" w:hAnsi="Times New Roman"/>
          <w:sz w:val="20"/>
          <w:szCs w:val="20"/>
        </w:rPr>
        <w:t xml:space="preserve"> Veli toplantıları için belirlenen tarihlere uyulmasına,gerekli durumlarda bu tarihlerin öne alınabilmesine ya da ileriye ötelenebilmesine karar verilmiştir</w:t>
      </w:r>
    </w:p>
    <w:p w:rsidR="009D35FB" w:rsidRPr="00891BEE" w:rsidRDefault="009D35FB" w:rsidP="00871CB4">
      <w:pPr>
        <w:pStyle w:val="NoSpacing"/>
        <w:ind w:left="644"/>
        <w:rPr>
          <w:rFonts w:ascii="Times New Roman" w:hAnsi="Times New Roman"/>
          <w:sz w:val="20"/>
          <w:szCs w:val="20"/>
        </w:rPr>
      </w:pPr>
      <w:r w:rsidRPr="00891BEE">
        <w:rPr>
          <w:rFonts w:ascii="Times New Roman" w:hAnsi="Times New Roman"/>
          <w:b/>
          <w:sz w:val="20"/>
          <w:szCs w:val="20"/>
        </w:rPr>
        <w:t>MADDE10:</w:t>
      </w:r>
      <w:r w:rsidRPr="00891BEE">
        <w:rPr>
          <w:rFonts w:ascii="Times New Roman" w:hAnsi="Times New Roman"/>
          <w:sz w:val="20"/>
          <w:szCs w:val="20"/>
        </w:rPr>
        <w:t xml:space="preserve"> Öğrencilerdeki okuma alışkanlıklarının geliştirilmesi için sınıf kitaplarının arttırılmasına, bunun için okul idaresi ve velilerden destek alınmasına, her sınıf için kitaplık çizelgesi yapıp sınıf kitaplık defteri tutarak öğrenciler arasında tatlı bir rekabet ortamı oluşturulmasına, okulun ilk haftasında yazı çalışmasına ağırlık verilmesine karar verildi.</w:t>
      </w:r>
    </w:p>
    <w:p w:rsidR="009D35FB" w:rsidRDefault="009D35FB" w:rsidP="00871CB4">
      <w:pPr>
        <w:pStyle w:val="NoSpacing"/>
        <w:ind w:left="644"/>
        <w:rPr>
          <w:rFonts w:ascii="Times New Roman" w:hAnsi="Times New Roman"/>
          <w:sz w:val="20"/>
          <w:szCs w:val="20"/>
        </w:rPr>
      </w:pPr>
      <w:r w:rsidRPr="00891BEE">
        <w:rPr>
          <w:rFonts w:ascii="Times New Roman" w:hAnsi="Times New Roman"/>
          <w:b/>
          <w:sz w:val="20"/>
          <w:szCs w:val="20"/>
        </w:rPr>
        <w:t>MADDE11:</w:t>
      </w:r>
      <w:r w:rsidRPr="00891BEE">
        <w:rPr>
          <w:rFonts w:ascii="Times New Roman" w:hAnsi="Times New Roman"/>
          <w:sz w:val="20"/>
          <w:szCs w:val="20"/>
        </w:rPr>
        <w:t xml:space="preserve"> 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w:t>
      </w:r>
    </w:p>
    <w:p w:rsidR="009D35FB" w:rsidRDefault="009D35FB" w:rsidP="00871CB4">
      <w:pPr>
        <w:pStyle w:val="NoSpacing"/>
        <w:ind w:left="644"/>
        <w:rPr>
          <w:rFonts w:ascii="Times New Roman" w:hAnsi="Times New Roman"/>
          <w:sz w:val="20"/>
          <w:szCs w:val="20"/>
        </w:rPr>
      </w:pPr>
    </w:p>
    <w:p w:rsidR="009D35FB" w:rsidRDefault="009D35FB" w:rsidP="00871CB4">
      <w:pPr>
        <w:pStyle w:val="NoSpacing"/>
        <w:ind w:left="644"/>
        <w:rPr>
          <w:rFonts w:ascii="Times New Roman" w:hAnsi="Times New Roman"/>
          <w:sz w:val="20"/>
          <w:szCs w:val="20"/>
        </w:rPr>
      </w:pPr>
      <w:r>
        <w:rPr>
          <w:rFonts w:ascii="Times New Roman" w:hAnsi="Times New Roman"/>
          <w:sz w:val="20"/>
          <w:szCs w:val="20"/>
        </w:rPr>
        <w:t xml:space="preserve"> Cuma ÖZDERE                                   …………….                                                      ………………………….</w:t>
      </w:r>
    </w:p>
    <w:p w:rsidR="009D35FB" w:rsidRDefault="009D35FB" w:rsidP="00871CB4">
      <w:pPr>
        <w:pStyle w:val="NoSpacing"/>
        <w:ind w:left="644"/>
        <w:rPr>
          <w:rFonts w:ascii="Times New Roman" w:hAnsi="Times New Roman"/>
          <w:sz w:val="20"/>
          <w:szCs w:val="20"/>
        </w:rPr>
      </w:pPr>
      <w:r>
        <w:rPr>
          <w:rFonts w:ascii="Times New Roman" w:hAnsi="Times New Roman"/>
          <w:sz w:val="20"/>
          <w:szCs w:val="20"/>
        </w:rPr>
        <w:t>2/A Sınıf Öğretmeni                          2/B Sınıf Öğretmeni                                                2/C Sınıf Öğretmeni</w:t>
      </w:r>
    </w:p>
    <w:p w:rsidR="009D35FB" w:rsidRDefault="009D35FB" w:rsidP="00871CB4">
      <w:pPr>
        <w:pStyle w:val="NoSpacing"/>
        <w:ind w:left="644"/>
        <w:rPr>
          <w:rFonts w:ascii="Times New Roman" w:hAnsi="Times New Roman"/>
          <w:sz w:val="20"/>
          <w:szCs w:val="20"/>
        </w:rPr>
      </w:pPr>
    </w:p>
    <w:p w:rsidR="009D35FB" w:rsidRDefault="009D35FB" w:rsidP="00891BEE">
      <w:pPr>
        <w:pStyle w:val="NoSpacing"/>
        <w:ind w:left="644"/>
        <w:jc w:val="center"/>
        <w:rPr>
          <w:rFonts w:ascii="Times New Roman" w:hAnsi="Times New Roman"/>
          <w:sz w:val="20"/>
          <w:szCs w:val="20"/>
        </w:rPr>
      </w:pPr>
      <w:r>
        <w:rPr>
          <w:rFonts w:ascii="Times New Roman" w:hAnsi="Times New Roman"/>
          <w:sz w:val="20"/>
          <w:szCs w:val="20"/>
        </w:rPr>
        <w:t>OLUR</w:t>
      </w:r>
    </w:p>
    <w:p w:rsidR="009D35FB" w:rsidRDefault="009D35FB" w:rsidP="00891BEE">
      <w:pPr>
        <w:pStyle w:val="NoSpacing"/>
        <w:ind w:left="644"/>
        <w:jc w:val="center"/>
        <w:rPr>
          <w:rFonts w:ascii="Times New Roman" w:hAnsi="Times New Roman"/>
          <w:sz w:val="20"/>
          <w:szCs w:val="20"/>
        </w:rPr>
      </w:pPr>
      <w:r>
        <w:rPr>
          <w:rFonts w:ascii="Times New Roman" w:hAnsi="Times New Roman"/>
          <w:sz w:val="20"/>
          <w:szCs w:val="20"/>
        </w:rPr>
        <w:t>25/09/2013</w:t>
      </w:r>
    </w:p>
    <w:p w:rsidR="009D35FB" w:rsidRDefault="009D35FB" w:rsidP="00891BEE">
      <w:pPr>
        <w:pStyle w:val="NoSpacing"/>
        <w:ind w:left="644"/>
        <w:jc w:val="center"/>
        <w:rPr>
          <w:rFonts w:ascii="Times New Roman" w:hAnsi="Times New Roman"/>
          <w:sz w:val="20"/>
          <w:szCs w:val="20"/>
        </w:rPr>
      </w:pPr>
      <w:r>
        <w:rPr>
          <w:rFonts w:ascii="Times New Roman" w:hAnsi="Times New Roman"/>
          <w:sz w:val="20"/>
          <w:szCs w:val="20"/>
        </w:rPr>
        <w:t xml:space="preserve">          İmza</w:t>
      </w:r>
    </w:p>
    <w:p w:rsidR="009D35FB" w:rsidRDefault="009D35FB" w:rsidP="00891BEE">
      <w:pPr>
        <w:pStyle w:val="NoSpacing"/>
        <w:ind w:left="644"/>
        <w:jc w:val="center"/>
        <w:rPr>
          <w:rFonts w:ascii="Times New Roman" w:hAnsi="Times New Roman"/>
          <w:sz w:val="20"/>
          <w:szCs w:val="20"/>
        </w:rPr>
      </w:pPr>
      <w:r>
        <w:rPr>
          <w:rFonts w:ascii="Times New Roman" w:hAnsi="Times New Roman"/>
          <w:sz w:val="20"/>
          <w:szCs w:val="20"/>
        </w:rPr>
        <w:t>………….</w:t>
      </w:r>
    </w:p>
    <w:p w:rsidR="009D35FB" w:rsidRPr="00891BEE" w:rsidRDefault="009D35FB" w:rsidP="00891BEE">
      <w:pPr>
        <w:pStyle w:val="NoSpacing"/>
        <w:ind w:left="644"/>
        <w:jc w:val="center"/>
        <w:rPr>
          <w:rFonts w:ascii="Times New Roman" w:hAnsi="Times New Roman"/>
          <w:sz w:val="20"/>
          <w:szCs w:val="20"/>
        </w:rPr>
      </w:pPr>
      <w:r>
        <w:rPr>
          <w:rFonts w:ascii="Times New Roman" w:hAnsi="Times New Roman"/>
          <w:sz w:val="20"/>
          <w:szCs w:val="20"/>
        </w:rPr>
        <w:t>Okul Müdürü</w:t>
      </w:r>
    </w:p>
    <w:sectPr w:rsidR="009D35FB" w:rsidRPr="00891BEE" w:rsidSect="00847499">
      <w:footerReference w:type="default" r:id="rId9"/>
      <w:pgSz w:w="11906" w:h="16838"/>
      <w:pgMar w:top="1134" w:right="1134" w:bottom="1134" w:left="1134" w:header="567"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5FB" w:rsidRDefault="009D35FB" w:rsidP="00960A90">
      <w:pPr>
        <w:spacing w:after="0" w:line="240" w:lineRule="auto"/>
      </w:pPr>
      <w:r>
        <w:separator/>
      </w:r>
    </w:p>
  </w:endnote>
  <w:endnote w:type="continuationSeparator" w:id="0">
    <w:p w:rsidR="009D35FB" w:rsidRDefault="009D35FB" w:rsidP="00960A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5FB" w:rsidRDefault="009D35FB" w:rsidP="00847499">
    <w:pPr>
      <w:pStyle w:val="Footer"/>
      <w:jc w:val="center"/>
    </w:pPr>
    <w:hyperlink r:id="rId1" w:history="1">
      <w:r w:rsidRPr="00DE3593">
        <w:rPr>
          <w:rStyle w:val="Hyperlink"/>
          <w:color w:val="000000"/>
        </w:rPr>
        <w:t>www.sorubak.com</w:t>
      </w:r>
    </w:hyperlink>
    <w:r>
      <w:rPr>
        <w:noProof/>
      </w:rPr>
      <w:pict>
        <v:rect id="_x0000_s2049" style="position:absolute;left:0;text-align:left;margin-left:536.95pt;margin-top:785.2pt;width:60pt;height:70.5pt;z-index:251660288;mso-position-horizontal-relative:page;mso-position-vertical-relative:page" stroked="f">
          <v:textbox style="mso-next-textbox:#_x0000_s2049">
            <w:txbxContent>
              <w:p w:rsidR="009D35FB" w:rsidRPr="00897FFD" w:rsidRDefault="009D35FB">
                <w:pPr>
                  <w:jc w:val="center"/>
                  <w:rPr>
                    <w:rFonts w:ascii="Cambria" w:hAnsi="Cambria"/>
                    <w:sz w:val="48"/>
                    <w:szCs w:val="44"/>
                  </w:rPr>
                </w:pPr>
                <w:fldSimple w:instr=" PAGE   \* MERGEFORMAT ">
                  <w:r w:rsidRPr="00221616">
                    <w:rPr>
                      <w:rFonts w:ascii="Cambria" w:hAnsi="Cambria"/>
                      <w:noProof/>
                      <w:sz w:val="48"/>
                      <w:szCs w:val="44"/>
                    </w:rPr>
                    <w:t>11</w:t>
                  </w:r>
                </w:fldSimple>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5FB" w:rsidRDefault="009D35FB" w:rsidP="00960A90">
      <w:pPr>
        <w:spacing w:after="0" w:line="240" w:lineRule="auto"/>
      </w:pPr>
      <w:r>
        <w:separator/>
      </w:r>
    </w:p>
  </w:footnote>
  <w:footnote w:type="continuationSeparator" w:id="0">
    <w:p w:rsidR="009D35FB" w:rsidRDefault="009D35FB" w:rsidP="00960A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12"/>
    <w:lvl w:ilvl="0">
      <w:start w:val="1"/>
      <w:numFmt w:val="decimal"/>
      <w:lvlText w:val="%1."/>
      <w:lvlJc w:val="left"/>
      <w:pPr>
        <w:tabs>
          <w:tab w:val="num" w:pos="720"/>
        </w:tabs>
        <w:ind w:left="720" w:hanging="360"/>
      </w:pPr>
      <w:rPr>
        <w:rFonts w:cs="Times New Roman"/>
      </w:rPr>
    </w:lvl>
  </w:abstractNum>
  <w:abstractNum w:abstractNumId="2">
    <w:nsid w:val="00000003"/>
    <w:multiLevelType w:val="singleLevel"/>
    <w:tmpl w:val="00000003"/>
    <w:name w:val="WW8Num14"/>
    <w:lvl w:ilvl="0">
      <w:start w:val="1"/>
      <w:numFmt w:val="bullet"/>
      <w:lvlText w:val=""/>
      <w:lvlJc w:val="left"/>
      <w:pPr>
        <w:tabs>
          <w:tab w:val="num" w:pos="720"/>
        </w:tabs>
        <w:ind w:left="720" w:hanging="360"/>
      </w:pPr>
      <w:rPr>
        <w:rFonts w:ascii="Wingdings" w:hAnsi="Wingdings"/>
      </w:rPr>
    </w:lvl>
  </w:abstractNum>
  <w:abstractNum w:abstractNumId="3">
    <w:nsid w:val="09313B5A"/>
    <w:multiLevelType w:val="hybridMultilevel"/>
    <w:tmpl w:val="90BE4920"/>
    <w:lvl w:ilvl="0" w:tplc="041F0011">
      <w:start w:val="1"/>
      <w:numFmt w:val="decimal"/>
      <w:lvlText w:val="%1)"/>
      <w:lvlJc w:val="left"/>
      <w:pPr>
        <w:ind w:left="644"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7DD360C"/>
    <w:multiLevelType w:val="hybridMultilevel"/>
    <w:tmpl w:val="8E6C3198"/>
    <w:lvl w:ilvl="0" w:tplc="892E198E">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35DB4A12"/>
    <w:multiLevelType w:val="hybridMultilevel"/>
    <w:tmpl w:val="88D01274"/>
    <w:lvl w:ilvl="0" w:tplc="76B2279E">
      <w:start w:val="1"/>
      <w:numFmt w:val="decimal"/>
      <w:lvlText w:val="%1."/>
      <w:lvlJc w:val="left"/>
      <w:pPr>
        <w:ind w:left="644" w:hanging="360"/>
      </w:pPr>
      <w:rPr>
        <w:rFonts w:ascii="Comic Sans MS" w:eastAsia="Times New Roman" w:hAnsi="Comic Sans MS" w:cs="Times New Roman"/>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377671FF"/>
    <w:multiLevelType w:val="hybridMultilevel"/>
    <w:tmpl w:val="5D96CCA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51B67146"/>
    <w:multiLevelType w:val="hybridMultilevel"/>
    <w:tmpl w:val="B276032A"/>
    <w:lvl w:ilvl="0" w:tplc="041F0001">
      <w:start w:val="1"/>
      <w:numFmt w:val="bullet"/>
      <w:lvlText w:val=""/>
      <w:lvlJc w:val="left"/>
      <w:pPr>
        <w:tabs>
          <w:tab w:val="num" w:pos="928"/>
        </w:tabs>
        <w:ind w:left="928" w:hanging="360"/>
      </w:pPr>
      <w:rPr>
        <w:rFonts w:ascii="Symbol" w:hAnsi="Symbol" w:hint="default"/>
      </w:rPr>
    </w:lvl>
    <w:lvl w:ilvl="1" w:tplc="041F0003" w:tentative="1">
      <w:start w:val="1"/>
      <w:numFmt w:val="bullet"/>
      <w:lvlText w:val="o"/>
      <w:lvlJc w:val="left"/>
      <w:pPr>
        <w:tabs>
          <w:tab w:val="num" w:pos="1648"/>
        </w:tabs>
        <w:ind w:left="1648" w:hanging="360"/>
      </w:pPr>
      <w:rPr>
        <w:rFonts w:ascii="Courier New" w:hAnsi="Courier New" w:hint="default"/>
      </w:rPr>
    </w:lvl>
    <w:lvl w:ilvl="2" w:tplc="041F0005" w:tentative="1">
      <w:start w:val="1"/>
      <w:numFmt w:val="bullet"/>
      <w:lvlText w:val=""/>
      <w:lvlJc w:val="left"/>
      <w:pPr>
        <w:tabs>
          <w:tab w:val="num" w:pos="2368"/>
        </w:tabs>
        <w:ind w:left="2368" w:hanging="360"/>
      </w:pPr>
      <w:rPr>
        <w:rFonts w:ascii="Wingdings" w:hAnsi="Wingdings" w:hint="default"/>
      </w:rPr>
    </w:lvl>
    <w:lvl w:ilvl="3" w:tplc="041F0001" w:tentative="1">
      <w:start w:val="1"/>
      <w:numFmt w:val="bullet"/>
      <w:lvlText w:val=""/>
      <w:lvlJc w:val="left"/>
      <w:pPr>
        <w:tabs>
          <w:tab w:val="num" w:pos="3088"/>
        </w:tabs>
        <w:ind w:left="3088" w:hanging="360"/>
      </w:pPr>
      <w:rPr>
        <w:rFonts w:ascii="Symbol" w:hAnsi="Symbol" w:hint="default"/>
      </w:rPr>
    </w:lvl>
    <w:lvl w:ilvl="4" w:tplc="041F0003" w:tentative="1">
      <w:start w:val="1"/>
      <w:numFmt w:val="bullet"/>
      <w:lvlText w:val="o"/>
      <w:lvlJc w:val="left"/>
      <w:pPr>
        <w:tabs>
          <w:tab w:val="num" w:pos="3808"/>
        </w:tabs>
        <w:ind w:left="3808" w:hanging="360"/>
      </w:pPr>
      <w:rPr>
        <w:rFonts w:ascii="Courier New" w:hAnsi="Courier New" w:hint="default"/>
      </w:rPr>
    </w:lvl>
    <w:lvl w:ilvl="5" w:tplc="041F0005" w:tentative="1">
      <w:start w:val="1"/>
      <w:numFmt w:val="bullet"/>
      <w:lvlText w:val=""/>
      <w:lvlJc w:val="left"/>
      <w:pPr>
        <w:tabs>
          <w:tab w:val="num" w:pos="4528"/>
        </w:tabs>
        <w:ind w:left="4528" w:hanging="360"/>
      </w:pPr>
      <w:rPr>
        <w:rFonts w:ascii="Wingdings" w:hAnsi="Wingdings" w:hint="default"/>
      </w:rPr>
    </w:lvl>
    <w:lvl w:ilvl="6" w:tplc="041F0001" w:tentative="1">
      <w:start w:val="1"/>
      <w:numFmt w:val="bullet"/>
      <w:lvlText w:val=""/>
      <w:lvlJc w:val="left"/>
      <w:pPr>
        <w:tabs>
          <w:tab w:val="num" w:pos="5248"/>
        </w:tabs>
        <w:ind w:left="5248" w:hanging="360"/>
      </w:pPr>
      <w:rPr>
        <w:rFonts w:ascii="Symbol" w:hAnsi="Symbol" w:hint="default"/>
      </w:rPr>
    </w:lvl>
    <w:lvl w:ilvl="7" w:tplc="041F0003" w:tentative="1">
      <w:start w:val="1"/>
      <w:numFmt w:val="bullet"/>
      <w:lvlText w:val="o"/>
      <w:lvlJc w:val="left"/>
      <w:pPr>
        <w:tabs>
          <w:tab w:val="num" w:pos="5968"/>
        </w:tabs>
        <w:ind w:left="5968" w:hanging="360"/>
      </w:pPr>
      <w:rPr>
        <w:rFonts w:ascii="Courier New" w:hAnsi="Courier New" w:hint="default"/>
      </w:rPr>
    </w:lvl>
    <w:lvl w:ilvl="8" w:tplc="041F0005" w:tentative="1">
      <w:start w:val="1"/>
      <w:numFmt w:val="bullet"/>
      <w:lvlText w:val=""/>
      <w:lvlJc w:val="left"/>
      <w:pPr>
        <w:tabs>
          <w:tab w:val="num" w:pos="6688"/>
        </w:tabs>
        <w:ind w:left="6688" w:hanging="360"/>
      </w:pPr>
      <w:rPr>
        <w:rFonts w:ascii="Wingdings" w:hAnsi="Wingdings" w:hint="default"/>
      </w:rPr>
    </w:lvl>
  </w:abstractNum>
  <w:abstractNum w:abstractNumId="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9">
    <w:nsid w:val="62F761B3"/>
    <w:multiLevelType w:val="hybridMultilevel"/>
    <w:tmpl w:val="CB1A48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6F0853D1"/>
    <w:multiLevelType w:val="hybridMultilevel"/>
    <w:tmpl w:val="5404AC14"/>
    <w:lvl w:ilvl="0" w:tplc="2A06AC94">
      <w:start w:val="1"/>
      <w:numFmt w:val="decimal"/>
      <w:lvlText w:val="%1."/>
      <w:lvlJc w:val="left"/>
      <w:pPr>
        <w:ind w:left="786"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nsid w:val="76241448"/>
    <w:multiLevelType w:val="hybridMultilevel"/>
    <w:tmpl w:val="88D01274"/>
    <w:lvl w:ilvl="0" w:tplc="76B2279E">
      <w:start w:val="1"/>
      <w:numFmt w:val="decimal"/>
      <w:lvlText w:val="%1."/>
      <w:lvlJc w:val="left"/>
      <w:pPr>
        <w:ind w:left="644" w:hanging="360"/>
      </w:pPr>
      <w:rPr>
        <w:rFonts w:ascii="Comic Sans MS" w:eastAsia="Times New Roman" w:hAnsi="Comic Sans MS" w:cs="Times New Roman"/>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num w:numId="1">
    <w:abstractNumId w:val="12"/>
  </w:num>
  <w:num w:numId="2">
    <w:abstractNumId w:val="4"/>
  </w:num>
  <w:num w:numId="3">
    <w:abstractNumId w:val="7"/>
  </w:num>
  <w:num w:numId="4">
    <w:abstractNumId w:val="0"/>
  </w:num>
  <w:num w:numId="5">
    <w:abstractNumId w:val="1"/>
  </w:num>
  <w:num w:numId="6">
    <w:abstractNumId w:val="2"/>
  </w:num>
  <w:num w:numId="7">
    <w:abstractNumId w:val="9"/>
  </w:num>
  <w:num w:numId="8">
    <w:abstractNumId w:val="6"/>
  </w:num>
  <w:num w:numId="9">
    <w:abstractNumId w:val="8"/>
  </w:num>
  <w:num w:numId="10">
    <w:abstractNumId w:val="11"/>
  </w:num>
  <w:num w:numId="11">
    <w:abstractNumId w:val="10"/>
  </w:num>
  <w:num w:numId="12">
    <w:abstractNumId w:val="3"/>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4F12"/>
    <w:rsid w:val="00024F33"/>
    <w:rsid w:val="000B538D"/>
    <w:rsid w:val="000B76CC"/>
    <w:rsid w:val="000D25F9"/>
    <w:rsid w:val="0016301B"/>
    <w:rsid w:val="001631EB"/>
    <w:rsid w:val="00221616"/>
    <w:rsid w:val="002718BB"/>
    <w:rsid w:val="002905FC"/>
    <w:rsid w:val="002A6FF7"/>
    <w:rsid w:val="002E4D01"/>
    <w:rsid w:val="002E7B93"/>
    <w:rsid w:val="00380F51"/>
    <w:rsid w:val="003C0AC9"/>
    <w:rsid w:val="003E390C"/>
    <w:rsid w:val="00404D97"/>
    <w:rsid w:val="004D35EB"/>
    <w:rsid w:val="00547CFB"/>
    <w:rsid w:val="005815AF"/>
    <w:rsid w:val="0060050D"/>
    <w:rsid w:val="00610F26"/>
    <w:rsid w:val="006561B4"/>
    <w:rsid w:val="006A1BCE"/>
    <w:rsid w:val="006A5FFB"/>
    <w:rsid w:val="006D4A4E"/>
    <w:rsid w:val="0079044C"/>
    <w:rsid w:val="00835704"/>
    <w:rsid w:val="00847499"/>
    <w:rsid w:val="00871CB4"/>
    <w:rsid w:val="00891BEE"/>
    <w:rsid w:val="00897FFD"/>
    <w:rsid w:val="009108B5"/>
    <w:rsid w:val="00944F12"/>
    <w:rsid w:val="00960A90"/>
    <w:rsid w:val="00983BD8"/>
    <w:rsid w:val="00995D9B"/>
    <w:rsid w:val="009A6DB3"/>
    <w:rsid w:val="009D35FB"/>
    <w:rsid w:val="009F264E"/>
    <w:rsid w:val="00A85DA6"/>
    <w:rsid w:val="00A90A46"/>
    <w:rsid w:val="00AC1A42"/>
    <w:rsid w:val="00B144E2"/>
    <w:rsid w:val="00B63992"/>
    <w:rsid w:val="00B95D0B"/>
    <w:rsid w:val="00BC5D34"/>
    <w:rsid w:val="00C35FDF"/>
    <w:rsid w:val="00C52A16"/>
    <w:rsid w:val="00C62605"/>
    <w:rsid w:val="00D43E77"/>
    <w:rsid w:val="00D6512A"/>
    <w:rsid w:val="00DD1746"/>
    <w:rsid w:val="00DE3593"/>
    <w:rsid w:val="00E5410F"/>
    <w:rsid w:val="00F24985"/>
    <w:rsid w:val="00F94C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1EB"/>
    <w:pPr>
      <w:spacing w:after="200" w:line="276" w:lineRule="auto"/>
    </w:pPr>
  </w:style>
  <w:style w:type="paragraph" w:styleId="Heading2">
    <w:name w:val="heading 2"/>
    <w:basedOn w:val="Normal"/>
    <w:next w:val="Normal"/>
    <w:link w:val="Heading2Char"/>
    <w:uiPriority w:val="99"/>
    <w:qFormat/>
    <w:rsid w:val="00A90A46"/>
    <w:pPr>
      <w:keepNext/>
      <w:spacing w:after="0" w:line="240" w:lineRule="auto"/>
      <w:jc w:val="center"/>
      <w:outlineLvl w:val="1"/>
    </w:pPr>
    <w:rPr>
      <w:rFonts w:ascii="Times New Roman" w:hAnsi="Times New Roman"/>
      <w:b/>
      <w:bCs/>
      <w:sz w:val="24"/>
      <w:szCs w:val="24"/>
    </w:rPr>
  </w:style>
  <w:style w:type="paragraph" w:styleId="Heading4">
    <w:name w:val="heading 4"/>
    <w:basedOn w:val="Normal"/>
    <w:next w:val="Normal"/>
    <w:link w:val="Heading4Char"/>
    <w:uiPriority w:val="99"/>
    <w:qFormat/>
    <w:rsid w:val="00404D97"/>
    <w:pPr>
      <w:keepNext/>
      <w:keepLines/>
      <w:spacing w:before="200" w:after="0"/>
      <w:outlineLvl w:val="3"/>
    </w:pPr>
    <w:rPr>
      <w:rFonts w:ascii="Cambria" w:hAnsi="Cambria"/>
      <w:b/>
      <w:bCs/>
      <w:i/>
      <w:iCs/>
      <w:color w:val="4F81BD"/>
    </w:rPr>
  </w:style>
  <w:style w:type="paragraph" w:styleId="Heading7">
    <w:name w:val="heading 7"/>
    <w:basedOn w:val="Normal"/>
    <w:next w:val="Normal"/>
    <w:link w:val="Heading7Char"/>
    <w:uiPriority w:val="99"/>
    <w:qFormat/>
    <w:rsid w:val="00404D97"/>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9"/>
    <w:qFormat/>
    <w:rsid w:val="00404D97"/>
    <w:pPr>
      <w:keepNext/>
      <w:keepLines/>
      <w:spacing w:before="200" w:after="0"/>
      <w:outlineLvl w:val="7"/>
    </w:pPr>
    <w:rPr>
      <w:rFonts w:ascii="Cambria" w:hAnsi="Cambria"/>
      <w:color w:val="404040"/>
      <w:sz w:val="20"/>
      <w:szCs w:val="20"/>
    </w:rPr>
  </w:style>
  <w:style w:type="paragraph" w:styleId="Heading9">
    <w:name w:val="heading 9"/>
    <w:basedOn w:val="Normal"/>
    <w:next w:val="Normal"/>
    <w:link w:val="Heading9Char"/>
    <w:uiPriority w:val="99"/>
    <w:qFormat/>
    <w:rsid w:val="00404D97"/>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90A46"/>
    <w:rPr>
      <w:rFonts w:ascii="Times New Roman" w:hAnsi="Times New Roman" w:cs="Times New Roman"/>
      <w:b/>
      <w:bCs/>
      <w:sz w:val="24"/>
      <w:szCs w:val="24"/>
    </w:rPr>
  </w:style>
  <w:style w:type="character" w:customStyle="1" w:styleId="Heading4Char">
    <w:name w:val="Heading 4 Char"/>
    <w:basedOn w:val="DefaultParagraphFont"/>
    <w:link w:val="Heading4"/>
    <w:uiPriority w:val="99"/>
    <w:semiHidden/>
    <w:locked/>
    <w:rsid w:val="00404D97"/>
    <w:rPr>
      <w:rFonts w:ascii="Cambria" w:hAnsi="Cambria" w:cs="Times New Roman"/>
      <w:b/>
      <w:bCs/>
      <w:i/>
      <w:iCs/>
      <w:color w:val="4F81BD"/>
    </w:rPr>
  </w:style>
  <w:style w:type="character" w:customStyle="1" w:styleId="Heading7Char">
    <w:name w:val="Heading 7 Char"/>
    <w:basedOn w:val="DefaultParagraphFont"/>
    <w:link w:val="Heading7"/>
    <w:uiPriority w:val="99"/>
    <w:semiHidden/>
    <w:locked/>
    <w:rsid w:val="00404D97"/>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404D97"/>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404D97"/>
    <w:rPr>
      <w:rFonts w:ascii="Cambria" w:hAnsi="Cambria" w:cs="Times New Roman"/>
      <w:i/>
      <w:iCs/>
      <w:color w:val="404040"/>
      <w:sz w:val="20"/>
      <w:szCs w:val="20"/>
    </w:rPr>
  </w:style>
  <w:style w:type="paragraph" w:styleId="NoSpacing">
    <w:name w:val="No Spacing"/>
    <w:uiPriority w:val="99"/>
    <w:qFormat/>
    <w:rsid w:val="00944F12"/>
  </w:style>
  <w:style w:type="paragraph" w:styleId="ListParagraph">
    <w:name w:val="List Paragraph"/>
    <w:basedOn w:val="Normal"/>
    <w:uiPriority w:val="99"/>
    <w:qFormat/>
    <w:rsid w:val="00944F12"/>
    <w:pPr>
      <w:ind w:left="720"/>
      <w:contextualSpacing/>
    </w:pPr>
  </w:style>
  <w:style w:type="paragraph" w:customStyle="1" w:styleId="GvdeMetni21">
    <w:name w:val="Gövde Metni 21"/>
    <w:basedOn w:val="Normal"/>
    <w:uiPriority w:val="99"/>
    <w:rsid w:val="00944F12"/>
    <w:pPr>
      <w:widowControl w:val="0"/>
      <w:tabs>
        <w:tab w:val="left" w:pos="9000"/>
      </w:tabs>
      <w:suppressAutoHyphens/>
      <w:spacing w:after="0" w:line="240" w:lineRule="auto"/>
    </w:pPr>
    <w:rPr>
      <w:rFonts w:ascii="Times New Roman" w:hAnsi="Times New Roman"/>
      <w:kern w:val="1"/>
      <w:sz w:val="28"/>
      <w:szCs w:val="24"/>
    </w:rPr>
  </w:style>
  <w:style w:type="paragraph" w:styleId="Header">
    <w:name w:val="header"/>
    <w:basedOn w:val="Normal"/>
    <w:link w:val="HeaderChar"/>
    <w:uiPriority w:val="99"/>
    <w:semiHidden/>
    <w:rsid w:val="00960A9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960A90"/>
    <w:rPr>
      <w:rFonts w:cs="Times New Roman"/>
    </w:rPr>
  </w:style>
  <w:style w:type="paragraph" w:styleId="Footer">
    <w:name w:val="footer"/>
    <w:basedOn w:val="Normal"/>
    <w:link w:val="FooterChar"/>
    <w:uiPriority w:val="99"/>
    <w:semiHidden/>
    <w:rsid w:val="00960A9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960A90"/>
    <w:rPr>
      <w:rFonts w:cs="Times New Roman"/>
    </w:rPr>
  </w:style>
  <w:style w:type="paragraph" w:styleId="BalloonText">
    <w:name w:val="Balloon Text"/>
    <w:basedOn w:val="Normal"/>
    <w:link w:val="BalloonTextChar"/>
    <w:uiPriority w:val="99"/>
    <w:semiHidden/>
    <w:rsid w:val="008474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7499"/>
    <w:rPr>
      <w:rFonts w:ascii="Tahoma" w:hAnsi="Tahoma" w:cs="Tahoma"/>
      <w:sz w:val="16"/>
      <w:szCs w:val="16"/>
    </w:rPr>
  </w:style>
  <w:style w:type="character" w:styleId="Hyperlink">
    <w:name w:val="Hyperlink"/>
    <w:basedOn w:val="DefaultParagraphFont"/>
    <w:uiPriority w:val="99"/>
    <w:rsid w:val="0022161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11</Pages>
  <Words>3234</Words>
  <Characters>18438</Characters>
  <Application>Microsoft Office Outlook</Application>
  <DocSecurity>0</DocSecurity>
  <Lines>0</Lines>
  <Paragraphs>0</Paragraphs>
  <ScaleCrop>false</ScaleCrop>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asd</dc:creator>
  <cp:keywords>www.sorubak.com</cp:keywords>
  <dc:description>www.sorubak.com</dc:description>
  <cp:lastModifiedBy>Dogan</cp:lastModifiedBy>
  <cp:revision>www.sorubak.com</cp:revision>
  <dcterms:created xsi:type="dcterms:W3CDTF">2013-09-22T13:06:00Z</dcterms:created>
  <dcterms:modified xsi:type="dcterms:W3CDTF">2013-09-26T07:58:00Z</dcterms:modified>
  <cp:category>www.sorubak.com</cp:category>
  <cp:version>www.sorubak.com</cp:version>
</cp:coreProperties>
</file>